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000774">
      <w:pPr>
        <w:jc w:val="center"/>
        <w:rPr>
          <w:rFonts w:ascii="Times New Roman" w:hAnsi="Times New Roman" w:cs="Times New Roman"/>
          <w:sz w:val="28"/>
          <w:lang w:eastAsia="ru-RU"/>
        </w:rPr>
      </w:pPr>
      <w:r w:rsidRPr="00000774">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7234A7" w:rsidRDefault="007234A7">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279</w:t>
                  </w:r>
                  <w:r w:rsidRPr="001039E2">
                    <w:rPr>
                      <w:rFonts w:ascii="Times New Roman" w:hAnsi="Times New Roman" w:cs="Times New Roman"/>
                      <w:sz w:val="28"/>
                    </w:rPr>
                    <w:fldChar w:fldCharType="end"/>
                  </w:r>
                </w:p>
                <w:p w:rsidR="007234A7" w:rsidRDefault="007234A7">
                  <w:pPr>
                    <w:jc w:val="center"/>
                    <w:rPr>
                      <w:rFonts w:ascii="Times New Roman" w:hAnsi="Times New Roman" w:cs="Times New Roman"/>
                      <w:sz w:val="28"/>
                    </w:rPr>
                  </w:pPr>
                </w:p>
                <w:p w:rsidR="007234A7" w:rsidRDefault="007234A7">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000774">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0" coordorigin="1118,5561" coordsize="777,8415">
            <v:rect id="_x0000_s1178" style="position:absolute;left:631;top:6048;width:1541;height:568;rotation:270" filled="f" stroked="f">
              <v:textbox style="layout-flow:vertical;mso-layout-flow-alt:bottom-to-top;mso-next-textbox:#_x0000_s1178" inset="0,0,0,0">
                <w:txbxContent>
                  <w:p w:rsidR="007234A7" w:rsidRDefault="007234A7"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7234A7" w:rsidRDefault="007234A7"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7234A7" w:rsidRDefault="007234A7"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7234A7" w:rsidRDefault="007234A7"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7234A7" w:rsidRDefault="007234A7"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20</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7234A7" w:rsidRDefault="00000774">
      <w:pPr>
        <w:pStyle w:val="19"/>
        <w:tabs>
          <w:tab w:val="right" w:leader="dot" w:pos="9911"/>
        </w:tabs>
        <w:rPr>
          <w:rFonts w:asciiTheme="minorHAnsi" w:eastAsiaTheme="minorEastAsia" w:hAnsiTheme="minorHAnsi" w:cstheme="minorBidi"/>
          <w:b w:val="0"/>
          <w:bCs w:val="0"/>
          <w:caps w:val="0"/>
          <w:noProof/>
          <w:sz w:val="22"/>
          <w:szCs w:val="22"/>
          <w:lang w:eastAsia="ru-RU"/>
        </w:rPr>
      </w:pPr>
      <w:r w:rsidRPr="00000774">
        <w:rPr>
          <w:caps w:val="0"/>
        </w:rPr>
        <w:fldChar w:fldCharType="begin"/>
      </w:r>
      <w:r w:rsidR="003A6976">
        <w:rPr>
          <w:caps w:val="0"/>
        </w:rPr>
        <w:instrText xml:space="preserve"> TOC \o "1-2" \h \z \t "Заголовок 3;3;Заголовок 4;4" </w:instrText>
      </w:r>
      <w:r w:rsidRPr="00000774">
        <w:rPr>
          <w:caps w:val="0"/>
        </w:rPr>
        <w:fldChar w:fldCharType="separate"/>
      </w:r>
      <w:hyperlink w:anchor="_Toc57204552" w:history="1">
        <w:r w:rsidR="007234A7" w:rsidRPr="008442FE">
          <w:rPr>
            <w:rStyle w:val="a6"/>
            <w:rFonts w:ascii="Times New Roman" w:hAnsi="Times New Roman" w:cs="Times New Roman"/>
            <w:noProof/>
          </w:rPr>
          <w:t>Принятые сокращения и определения</w:t>
        </w:r>
        <w:r w:rsidR="007234A7">
          <w:rPr>
            <w:noProof/>
            <w:webHidden/>
          </w:rPr>
          <w:tab/>
        </w:r>
        <w:r w:rsidR="007234A7">
          <w:rPr>
            <w:noProof/>
            <w:webHidden/>
          </w:rPr>
          <w:fldChar w:fldCharType="begin"/>
        </w:r>
        <w:r w:rsidR="007234A7">
          <w:rPr>
            <w:noProof/>
            <w:webHidden/>
          </w:rPr>
          <w:instrText xml:space="preserve"> PAGEREF _Toc57204552 \h </w:instrText>
        </w:r>
        <w:r w:rsidR="007234A7">
          <w:rPr>
            <w:noProof/>
            <w:webHidden/>
          </w:rPr>
        </w:r>
        <w:r w:rsidR="007234A7">
          <w:rPr>
            <w:noProof/>
            <w:webHidden/>
          </w:rPr>
          <w:fldChar w:fldCharType="separate"/>
        </w:r>
        <w:r w:rsidR="007234A7">
          <w:rPr>
            <w:noProof/>
            <w:webHidden/>
          </w:rPr>
          <w:t>6</w:t>
        </w:r>
        <w:r w:rsidR="007234A7">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553" w:history="1">
        <w:r w:rsidRPr="008442FE">
          <w:rPr>
            <w:rStyle w:val="a6"/>
            <w:rFonts w:ascii="Times New Roman" w:hAnsi="Times New Roman" w:cs="Times New Roman"/>
            <w:noProof/>
          </w:rPr>
          <w:t>1 Аннотация</w:t>
        </w:r>
        <w:r>
          <w:rPr>
            <w:noProof/>
            <w:webHidden/>
          </w:rPr>
          <w:tab/>
        </w:r>
        <w:r>
          <w:rPr>
            <w:noProof/>
            <w:webHidden/>
          </w:rPr>
          <w:fldChar w:fldCharType="begin"/>
        </w:r>
        <w:r>
          <w:rPr>
            <w:noProof/>
            <w:webHidden/>
          </w:rPr>
          <w:instrText xml:space="preserve"> PAGEREF _Toc57204553 \h </w:instrText>
        </w:r>
        <w:r>
          <w:rPr>
            <w:noProof/>
            <w:webHidden/>
          </w:rPr>
        </w:r>
        <w:r>
          <w:rPr>
            <w:noProof/>
            <w:webHidden/>
          </w:rPr>
          <w:fldChar w:fldCharType="separate"/>
        </w:r>
        <w:r>
          <w:rPr>
            <w:noProof/>
            <w:webHidden/>
          </w:rPr>
          <w:t>9</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554" w:history="1">
        <w:r w:rsidRPr="008442FE">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_Toc57204554 \h </w:instrText>
        </w:r>
        <w:r>
          <w:rPr>
            <w:noProof/>
            <w:webHidden/>
          </w:rPr>
        </w:r>
        <w:r>
          <w:rPr>
            <w:noProof/>
            <w:webHidden/>
          </w:rPr>
          <w:fldChar w:fldCharType="separate"/>
        </w:r>
        <w:r>
          <w:rPr>
            <w:noProof/>
            <w:webHidden/>
          </w:rPr>
          <w:t>9</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55" w:history="1">
        <w:r w:rsidRPr="008442FE">
          <w:rPr>
            <w:rStyle w:val="a6"/>
            <w:noProof/>
          </w:rPr>
          <w:t>2.1 Организация интерфейса</w:t>
        </w:r>
        <w:r>
          <w:rPr>
            <w:noProof/>
            <w:webHidden/>
          </w:rPr>
          <w:tab/>
        </w:r>
        <w:r>
          <w:rPr>
            <w:noProof/>
            <w:webHidden/>
          </w:rPr>
          <w:fldChar w:fldCharType="begin"/>
        </w:r>
        <w:r>
          <w:rPr>
            <w:noProof/>
            <w:webHidden/>
          </w:rPr>
          <w:instrText xml:space="preserve"> PAGEREF _Toc57204555 \h </w:instrText>
        </w:r>
        <w:r>
          <w:rPr>
            <w:noProof/>
            <w:webHidden/>
          </w:rPr>
        </w:r>
        <w:r>
          <w:rPr>
            <w:noProof/>
            <w:webHidden/>
          </w:rPr>
          <w:fldChar w:fldCharType="separate"/>
        </w:r>
        <w:r>
          <w:rPr>
            <w:noProof/>
            <w:webHidden/>
          </w:rPr>
          <w:t>11</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556" w:history="1">
        <w:r w:rsidRPr="008442FE">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_Toc57204556 \h </w:instrText>
        </w:r>
        <w:r>
          <w:rPr>
            <w:noProof/>
            <w:webHidden/>
          </w:rPr>
        </w:r>
        <w:r>
          <w:rPr>
            <w:noProof/>
            <w:webHidden/>
          </w:rPr>
          <w:fldChar w:fldCharType="separate"/>
        </w:r>
        <w:r>
          <w:rPr>
            <w:noProof/>
            <w:webHidden/>
          </w:rPr>
          <w:t>13</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57" w:history="1">
        <w:r w:rsidRPr="008442FE">
          <w:rPr>
            <w:rStyle w:val="a6"/>
            <w:noProof/>
          </w:rPr>
          <w:t>3.1 Основные системные настройки</w:t>
        </w:r>
        <w:r>
          <w:rPr>
            <w:noProof/>
            <w:webHidden/>
          </w:rPr>
          <w:tab/>
        </w:r>
        <w:r>
          <w:rPr>
            <w:noProof/>
            <w:webHidden/>
          </w:rPr>
          <w:fldChar w:fldCharType="begin"/>
        </w:r>
        <w:r>
          <w:rPr>
            <w:noProof/>
            <w:webHidden/>
          </w:rPr>
          <w:instrText xml:space="preserve"> PAGEREF _Toc57204557 \h </w:instrText>
        </w:r>
        <w:r>
          <w:rPr>
            <w:noProof/>
            <w:webHidden/>
          </w:rPr>
        </w:r>
        <w:r>
          <w:rPr>
            <w:noProof/>
            <w:webHidden/>
          </w:rPr>
          <w:fldChar w:fldCharType="separate"/>
        </w:r>
        <w:r>
          <w:rPr>
            <w:noProof/>
            <w:webHidden/>
          </w:rPr>
          <w:t>13</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58" w:history="1">
        <w:r w:rsidRPr="008442FE">
          <w:rPr>
            <w:rStyle w:val="a6"/>
            <w:noProof/>
          </w:rPr>
          <w:t>3.1.1 Настройки ТТКУ</w:t>
        </w:r>
        <w:r>
          <w:rPr>
            <w:noProof/>
            <w:webHidden/>
          </w:rPr>
          <w:tab/>
        </w:r>
        <w:r>
          <w:rPr>
            <w:noProof/>
            <w:webHidden/>
          </w:rPr>
          <w:fldChar w:fldCharType="begin"/>
        </w:r>
        <w:r>
          <w:rPr>
            <w:noProof/>
            <w:webHidden/>
          </w:rPr>
          <w:instrText xml:space="preserve"> PAGEREF _Toc57204558 \h </w:instrText>
        </w:r>
        <w:r>
          <w:rPr>
            <w:noProof/>
            <w:webHidden/>
          </w:rPr>
        </w:r>
        <w:r>
          <w:rPr>
            <w:noProof/>
            <w:webHidden/>
          </w:rPr>
          <w:fldChar w:fldCharType="separate"/>
        </w:r>
        <w:r>
          <w:rPr>
            <w:noProof/>
            <w:webHidden/>
          </w:rPr>
          <w:t>13</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59" w:history="1">
        <w:r w:rsidRPr="008442FE">
          <w:rPr>
            <w:rStyle w:val="a6"/>
            <w:noProof/>
          </w:rPr>
          <w:t>3.1.2 Настройка SNMP</w:t>
        </w:r>
        <w:r>
          <w:rPr>
            <w:noProof/>
            <w:webHidden/>
          </w:rPr>
          <w:tab/>
        </w:r>
        <w:r>
          <w:rPr>
            <w:noProof/>
            <w:webHidden/>
          </w:rPr>
          <w:fldChar w:fldCharType="begin"/>
        </w:r>
        <w:r>
          <w:rPr>
            <w:noProof/>
            <w:webHidden/>
          </w:rPr>
          <w:instrText xml:space="preserve"> PAGEREF _Toc57204559 \h </w:instrText>
        </w:r>
        <w:r>
          <w:rPr>
            <w:noProof/>
            <w:webHidden/>
          </w:rPr>
        </w:r>
        <w:r>
          <w:rPr>
            <w:noProof/>
            <w:webHidden/>
          </w:rPr>
          <w:fldChar w:fldCharType="separate"/>
        </w:r>
        <w:r>
          <w:rPr>
            <w:noProof/>
            <w:webHidden/>
          </w:rPr>
          <w:t>15</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60" w:history="1">
        <w:r w:rsidRPr="008442FE">
          <w:rPr>
            <w:rStyle w:val="a6"/>
            <w:noProof/>
          </w:rPr>
          <w:t>3.1.3 Настройка внешних шлюзов</w:t>
        </w:r>
        <w:r>
          <w:rPr>
            <w:noProof/>
            <w:webHidden/>
          </w:rPr>
          <w:tab/>
        </w:r>
        <w:r>
          <w:rPr>
            <w:noProof/>
            <w:webHidden/>
          </w:rPr>
          <w:fldChar w:fldCharType="begin"/>
        </w:r>
        <w:r>
          <w:rPr>
            <w:noProof/>
            <w:webHidden/>
          </w:rPr>
          <w:instrText xml:space="preserve"> PAGEREF _Toc57204560 \h </w:instrText>
        </w:r>
        <w:r>
          <w:rPr>
            <w:noProof/>
            <w:webHidden/>
          </w:rPr>
        </w:r>
        <w:r>
          <w:rPr>
            <w:noProof/>
            <w:webHidden/>
          </w:rPr>
          <w:fldChar w:fldCharType="separate"/>
        </w:r>
        <w:r>
          <w:rPr>
            <w:noProof/>
            <w:webHidden/>
          </w:rPr>
          <w:t>16</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61" w:history="1">
        <w:r w:rsidRPr="008442FE">
          <w:rPr>
            <w:rStyle w:val="a6"/>
            <w:noProof/>
          </w:rPr>
          <w:t>3.1.4 Настройка пользователей</w:t>
        </w:r>
        <w:r>
          <w:rPr>
            <w:noProof/>
            <w:webHidden/>
          </w:rPr>
          <w:tab/>
        </w:r>
        <w:r>
          <w:rPr>
            <w:noProof/>
            <w:webHidden/>
          </w:rPr>
          <w:fldChar w:fldCharType="begin"/>
        </w:r>
        <w:r>
          <w:rPr>
            <w:noProof/>
            <w:webHidden/>
          </w:rPr>
          <w:instrText xml:space="preserve"> PAGEREF _Toc57204561 \h </w:instrText>
        </w:r>
        <w:r>
          <w:rPr>
            <w:noProof/>
            <w:webHidden/>
          </w:rPr>
        </w:r>
        <w:r>
          <w:rPr>
            <w:noProof/>
            <w:webHidden/>
          </w:rPr>
          <w:fldChar w:fldCharType="separate"/>
        </w:r>
        <w:r>
          <w:rPr>
            <w:noProof/>
            <w:webHidden/>
          </w:rPr>
          <w:t>18</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62" w:history="1">
        <w:r w:rsidRPr="008442FE">
          <w:rPr>
            <w:rStyle w:val="a6"/>
            <w:noProof/>
          </w:rPr>
          <w:t>3.2 Ресурсы сети</w:t>
        </w:r>
        <w:r>
          <w:rPr>
            <w:noProof/>
            <w:webHidden/>
          </w:rPr>
          <w:tab/>
        </w:r>
        <w:r>
          <w:rPr>
            <w:noProof/>
            <w:webHidden/>
          </w:rPr>
          <w:fldChar w:fldCharType="begin"/>
        </w:r>
        <w:r>
          <w:rPr>
            <w:noProof/>
            <w:webHidden/>
          </w:rPr>
          <w:instrText xml:space="preserve"> PAGEREF _Toc57204562 \h </w:instrText>
        </w:r>
        <w:r>
          <w:rPr>
            <w:noProof/>
            <w:webHidden/>
          </w:rPr>
        </w:r>
        <w:r>
          <w:rPr>
            <w:noProof/>
            <w:webHidden/>
          </w:rPr>
          <w:fldChar w:fldCharType="separate"/>
        </w:r>
        <w:r>
          <w:rPr>
            <w:noProof/>
            <w:webHidden/>
          </w:rPr>
          <w:t>21</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63" w:history="1">
        <w:r w:rsidRPr="008442FE">
          <w:rPr>
            <w:rStyle w:val="a6"/>
            <w:noProof/>
          </w:rPr>
          <w:t>3.3 Параметры БД</w:t>
        </w:r>
        <w:r>
          <w:rPr>
            <w:noProof/>
            <w:webHidden/>
          </w:rPr>
          <w:tab/>
        </w:r>
        <w:r>
          <w:rPr>
            <w:noProof/>
            <w:webHidden/>
          </w:rPr>
          <w:fldChar w:fldCharType="begin"/>
        </w:r>
        <w:r>
          <w:rPr>
            <w:noProof/>
            <w:webHidden/>
          </w:rPr>
          <w:instrText xml:space="preserve"> PAGEREF _Toc57204563 \h </w:instrText>
        </w:r>
        <w:r>
          <w:rPr>
            <w:noProof/>
            <w:webHidden/>
          </w:rPr>
        </w:r>
        <w:r>
          <w:rPr>
            <w:noProof/>
            <w:webHidden/>
          </w:rPr>
          <w:fldChar w:fldCharType="separate"/>
        </w:r>
        <w:r>
          <w:rPr>
            <w:noProof/>
            <w:webHidden/>
          </w:rPr>
          <w:t>23</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564" w:history="1">
        <w:r w:rsidRPr="008442FE">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_Toc57204564 \h </w:instrText>
        </w:r>
        <w:r>
          <w:rPr>
            <w:noProof/>
            <w:webHidden/>
          </w:rPr>
        </w:r>
        <w:r>
          <w:rPr>
            <w:noProof/>
            <w:webHidden/>
          </w:rPr>
          <w:fldChar w:fldCharType="separate"/>
        </w:r>
        <w:r>
          <w:rPr>
            <w:noProof/>
            <w:webHidden/>
          </w:rPr>
          <w:t>25</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65" w:history="1">
        <w:r w:rsidRPr="008442FE">
          <w:rPr>
            <w:rStyle w:val="a6"/>
            <w:noProof/>
          </w:rPr>
          <w:t>4.1 Создание системного объекта</w:t>
        </w:r>
        <w:r>
          <w:rPr>
            <w:noProof/>
            <w:webHidden/>
          </w:rPr>
          <w:tab/>
        </w:r>
        <w:r>
          <w:rPr>
            <w:noProof/>
            <w:webHidden/>
          </w:rPr>
          <w:fldChar w:fldCharType="begin"/>
        </w:r>
        <w:r>
          <w:rPr>
            <w:noProof/>
            <w:webHidden/>
          </w:rPr>
          <w:instrText xml:space="preserve"> PAGEREF _Toc57204565 \h </w:instrText>
        </w:r>
        <w:r>
          <w:rPr>
            <w:noProof/>
            <w:webHidden/>
          </w:rPr>
        </w:r>
        <w:r>
          <w:rPr>
            <w:noProof/>
            <w:webHidden/>
          </w:rPr>
          <w:fldChar w:fldCharType="separate"/>
        </w:r>
        <w:r>
          <w:rPr>
            <w:noProof/>
            <w:webHidden/>
          </w:rPr>
          <w:t>25</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66" w:history="1">
        <w:r w:rsidRPr="008442FE">
          <w:rPr>
            <w:rStyle w:val="a6"/>
            <w:noProof/>
          </w:rPr>
          <w:t>4.2 Типы системных объектов</w:t>
        </w:r>
        <w:r>
          <w:rPr>
            <w:noProof/>
            <w:webHidden/>
          </w:rPr>
          <w:tab/>
        </w:r>
        <w:r>
          <w:rPr>
            <w:noProof/>
            <w:webHidden/>
          </w:rPr>
          <w:fldChar w:fldCharType="begin"/>
        </w:r>
        <w:r>
          <w:rPr>
            <w:noProof/>
            <w:webHidden/>
          </w:rPr>
          <w:instrText xml:space="preserve"> PAGEREF _Toc57204566 \h </w:instrText>
        </w:r>
        <w:r>
          <w:rPr>
            <w:noProof/>
            <w:webHidden/>
          </w:rPr>
        </w:r>
        <w:r>
          <w:rPr>
            <w:noProof/>
            <w:webHidden/>
          </w:rPr>
          <w:fldChar w:fldCharType="separate"/>
        </w:r>
        <w:r>
          <w:rPr>
            <w:noProof/>
            <w:webHidden/>
          </w:rPr>
          <w:t>27</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67" w:history="1">
        <w:r w:rsidRPr="008442FE">
          <w:rPr>
            <w:rStyle w:val="a6"/>
            <w:noProof/>
          </w:rPr>
          <w:t>4.3 Состав объекта</w:t>
        </w:r>
        <w:r>
          <w:rPr>
            <w:noProof/>
            <w:webHidden/>
          </w:rPr>
          <w:tab/>
        </w:r>
        <w:r>
          <w:rPr>
            <w:noProof/>
            <w:webHidden/>
          </w:rPr>
          <w:fldChar w:fldCharType="begin"/>
        </w:r>
        <w:r>
          <w:rPr>
            <w:noProof/>
            <w:webHidden/>
          </w:rPr>
          <w:instrText xml:space="preserve"> PAGEREF _Toc57204567 \h </w:instrText>
        </w:r>
        <w:r>
          <w:rPr>
            <w:noProof/>
            <w:webHidden/>
          </w:rPr>
        </w:r>
        <w:r>
          <w:rPr>
            <w:noProof/>
            <w:webHidden/>
          </w:rPr>
          <w:fldChar w:fldCharType="separate"/>
        </w:r>
        <w:r>
          <w:rPr>
            <w:noProof/>
            <w:webHidden/>
          </w:rPr>
          <w:t>29</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68" w:history="1">
        <w:r w:rsidRPr="008442FE">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_Toc57204568 \h </w:instrText>
        </w:r>
        <w:r>
          <w:rPr>
            <w:noProof/>
            <w:webHidden/>
          </w:rPr>
        </w:r>
        <w:r>
          <w:rPr>
            <w:noProof/>
            <w:webHidden/>
          </w:rPr>
          <w:fldChar w:fldCharType="separate"/>
        </w:r>
        <w:r>
          <w:rPr>
            <w:noProof/>
            <w:webHidden/>
          </w:rPr>
          <w:t>34</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69" w:history="1">
        <w:r w:rsidRPr="008442FE">
          <w:rPr>
            <w:rStyle w:val="a6"/>
            <w:noProof/>
          </w:rPr>
          <w:t>4.5 Работа со схемой комплекса</w:t>
        </w:r>
        <w:r>
          <w:rPr>
            <w:noProof/>
            <w:webHidden/>
          </w:rPr>
          <w:tab/>
        </w:r>
        <w:r>
          <w:rPr>
            <w:noProof/>
            <w:webHidden/>
          </w:rPr>
          <w:fldChar w:fldCharType="begin"/>
        </w:r>
        <w:r>
          <w:rPr>
            <w:noProof/>
            <w:webHidden/>
          </w:rPr>
          <w:instrText xml:space="preserve"> PAGEREF _Toc57204569 \h </w:instrText>
        </w:r>
        <w:r>
          <w:rPr>
            <w:noProof/>
            <w:webHidden/>
          </w:rPr>
        </w:r>
        <w:r>
          <w:rPr>
            <w:noProof/>
            <w:webHidden/>
          </w:rPr>
          <w:fldChar w:fldCharType="separate"/>
        </w:r>
        <w:r>
          <w:rPr>
            <w:noProof/>
            <w:webHidden/>
          </w:rPr>
          <w:t>36</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70" w:history="1">
        <w:r w:rsidRPr="008442FE">
          <w:rPr>
            <w:rStyle w:val="a6"/>
            <w:noProof/>
          </w:rPr>
          <w:t>4.5.1 Добавление текста</w:t>
        </w:r>
        <w:r>
          <w:rPr>
            <w:noProof/>
            <w:webHidden/>
          </w:rPr>
          <w:tab/>
        </w:r>
        <w:r>
          <w:rPr>
            <w:noProof/>
            <w:webHidden/>
          </w:rPr>
          <w:fldChar w:fldCharType="begin"/>
        </w:r>
        <w:r>
          <w:rPr>
            <w:noProof/>
            <w:webHidden/>
          </w:rPr>
          <w:instrText xml:space="preserve"> PAGEREF _Toc57204570 \h </w:instrText>
        </w:r>
        <w:r>
          <w:rPr>
            <w:noProof/>
            <w:webHidden/>
          </w:rPr>
        </w:r>
        <w:r>
          <w:rPr>
            <w:noProof/>
            <w:webHidden/>
          </w:rPr>
          <w:fldChar w:fldCharType="separate"/>
        </w:r>
        <w:r>
          <w:rPr>
            <w:noProof/>
            <w:webHidden/>
          </w:rPr>
          <w:t>38</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71" w:history="1">
        <w:r w:rsidRPr="008442FE">
          <w:rPr>
            <w:rStyle w:val="a6"/>
            <w:noProof/>
          </w:rPr>
          <w:t>4.5.2 Логическая группировка объектов</w:t>
        </w:r>
        <w:r>
          <w:rPr>
            <w:noProof/>
            <w:webHidden/>
          </w:rPr>
          <w:tab/>
        </w:r>
        <w:r>
          <w:rPr>
            <w:noProof/>
            <w:webHidden/>
          </w:rPr>
          <w:fldChar w:fldCharType="begin"/>
        </w:r>
        <w:r>
          <w:rPr>
            <w:noProof/>
            <w:webHidden/>
          </w:rPr>
          <w:instrText xml:space="preserve"> PAGEREF _Toc57204571 \h </w:instrText>
        </w:r>
        <w:r>
          <w:rPr>
            <w:noProof/>
            <w:webHidden/>
          </w:rPr>
        </w:r>
        <w:r>
          <w:rPr>
            <w:noProof/>
            <w:webHidden/>
          </w:rPr>
          <w:fldChar w:fldCharType="separate"/>
        </w:r>
        <w:r>
          <w:rPr>
            <w:noProof/>
            <w:webHidden/>
          </w:rPr>
          <w:t>39</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572" w:history="1">
        <w:r w:rsidRPr="008442FE">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_Toc57204572 \h </w:instrText>
        </w:r>
        <w:r>
          <w:rPr>
            <w:noProof/>
            <w:webHidden/>
          </w:rPr>
        </w:r>
        <w:r>
          <w:rPr>
            <w:noProof/>
            <w:webHidden/>
          </w:rPr>
          <w:fldChar w:fldCharType="separate"/>
        </w:r>
        <w:r>
          <w:rPr>
            <w:noProof/>
            <w:webHidden/>
          </w:rPr>
          <w:t>40</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73" w:history="1">
        <w:r w:rsidRPr="008442FE">
          <w:rPr>
            <w:rStyle w:val="a6"/>
            <w:noProof/>
          </w:rPr>
          <w:t>5.1 Основные настройки</w:t>
        </w:r>
        <w:r>
          <w:rPr>
            <w:noProof/>
            <w:webHidden/>
          </w:rPr>
          <w:tab/>
        </w:r>
        <w:r>
          <w:rPr>
            <w:noProof/>
            <w:webHidden/>
          </w:rPr>
          <w:fldChar w:fldCharType="begin"/>
        </w:r>
        <w:r>
          <w:rPr>
            <w:noProof/>
            <w:webHidden/>
          </w:rPr>
          <w:instrText xml:space="preserve"> PAGEREF _Toc57204573 \h </w:instrText>
        </w:r>
        <w:r>
          <w:rPr>
            <w:noProof/>
            <w:webHidden/>
          </w:rPr>
        </w:r>
        <w:r>
          <w:rPr>
            <w:noProof/>
            <w:webHidden/>
          </w:rPr>
          <w:fldChar w:fldCharType="separate"/>
        </w:r>
        <w:r>
          <w:rPr>
            <w:noProof/>
            <w:webHidden/>
          </w:rPr>
          <w:t>42</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74" w:history="1">
        <w:r w:rsidRPr="008442FE">
          <w:rPr>
            <w:rStyle w:val="a6"/>
            <w:noProof/>
          </w:rPr>
          <w:t>5.1.1 Системные параметры</w:t>
        </w:r>
        <w:r>
          <w:rPr>
            <w:noProof/>
            <w:webHidden/>
          </w:rPr>
          <w:tab/>
        </w:r>
        <w:r>
          <w:rPr>
            <w:noProof/>
            <w:webHidden/>
          </w:rPr>
          <w:fldChar w:fldCharType="begin"/>
        </w:r>
        <w:r>
          <w:rPr>
            <w:noProof/>
            <w:webHidden/>
          </w:rPr>
          <w:instrText xml:space="preserve"> PAGEREF _Toc57204574 \h </w:instrText>
        </w:r>
        <w:r>
          <w:rPr>
            <w:noProof/>
            <w:webHidden/>
          </w:rPr>
        </w:r>
        <w:r>
          <w:rPr>
            <w:noProof/>
            <w:webHidden/>
          </w:rPr>
          <w:fldChar w:fldCharType="separate"/>
        </w:r>
        <w:r>
          <w:rPr>
            <w:noProof/>
            <w:webHidden/>
          </w:rPr>
          <w:t>42</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75" w:history="1">
        <w:r w:rsidRPr="008442FE">
          <w:rPr>
            <w:rStyle w:val="a6"/>
            <w:noProof/>
          </w:rPr>
          <w:t>5.1.2 Настройки</w:t>
        </w:r>
        <w:r>
          <w:rPr>
            <w:noProof/>
            <w:webHidden/>
          </w:rPr>
          <w:tab/>
        </w:r>
        <w:r>
          <w:rPr>
            <w:noProof/>
            <w:webHidden/>
          </w:rPr>
          <w:fldChar w:fldCharType="begin"/>
        </w:r>
        <w:r>
          <w:rPr>
            <w:noProof/>
            <w:webHidden/>
          </w:rPr>
          <w:instrText xml:space="preserve"> PAGEREF _Toc57204575 \h </w:instrText>
        </w:r>
        <w:r>
          <w:rPr>
            <w:noProof/>
            <w:webHidden/>
          </w:rPr>
        </w:r>
        <w:r>
          <w:rPr>
            <w:noProof/>
            <w:webHidden/>
          </w:rPr>
          <w:fldChar w:fldCharType="separate"/>
        </w:r>
        <w:r>
          <w:rPr>
            <w:noProof/>
            <w:webHidden/>
          </w:rPr>
          <w:t>43</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576" w:history="1">
        <w:r w:rsidRPr="008442FE">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_Toc57204576 \h </w:instrText>
        </w:r>
        <w:r>
          <w:rPr>
            <w:noProof/>
            <w:webHidden/>
          </w:rPr>
        </w:r>
        <w:r>
          <w:rPr>
            <w:noProof/>
            <w:webHidden/>
          </w:rPr>
          <w:fldChar w:fldCharType="separate"/>
        </w:r>
        <w:r>
          <w:rPr>
            <w:noProof/>
            <w:webHidden/>
          </w:rPr>
          <w:t>43</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577" w:history="1">
        <w:r w:rsidRPr="008442FE">
          <w:rPr>
            <w:rStyle w:val="a6"/>
            <w:b/>
            <w:noProof/>
            <w:lang w:eastAsia="ru-RU"/>
          </w:rPr>
          <w:t>5.1.2.2 ГГС</w:t>
        </w:r>
        <w:r>
          <w:rPr>
            <w:noProof/>
            <w:webHidden/>
          </w:rPr>
          <w:tab/>
        </w:r>
        <w:r>
          <w:rPr>
            <w:noProof/>
            <w:webHidden/>
          </w:rPr>
          <w:fldChar w:fldCharType="begin"/>
        </w:r>
        <w:r>
          <w:rPr>
            <w:noProof/>
            <w:webHidden/>
          </w:rPr>
          <w:instrText xml:space="preserve"> PAGEREF _Toc57204577 \h </w:instrText>
        </w:r>
        <w:r>
          <w:rPr>
            <w:noProof/>
            <w:webHidden/>
          </w:rPr>
        </w:r>
        <w:r>
          <w:rPr>
            <w:noProof/>
            <w:webHidden/>
          </w:rPr>
          <w:fldChar w:fldCharType="separate"/>
        </w:r>
        <w:r>
          <w:rPr>
            <w:noProof/>
            <w:webHidden/>
          </w:rPr>
          <w:t>44</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578" w:history="1">
        <w:r w:rsidRPr="008442FE">
          <w:rPr>
            <w:rStyle w:val="a6"/>
            <w:b/>
            <w:noProof/>
            <w:lang w:eastAsia="ru-RU"/>
          </w:rPr>
          <w:t>5.1.2.3 Радиосвязь</w:t>
        </w:r>
        <w:r>
          <w:rPr>
            <w:noProof/>
            <w:webHidden/>
          </w:rPr>
          <w:tab/>
        </w:r>
        <w:r>
          <w:rPr>
            <w:noProof/>
            <w:webHidden/>
          </w:rPr>
          <w:fldChar w:fldCharType="begin"/>
        </w:r>
        <w:r>
          <w:rPr>
            <w:noProof/>
            <w:webHidden/>
          </w:rPr>
          <w:instrText xml:space="preserve"> PAGEREF _Toc57204578 \h </w:instrText>
        </w:r>
        <w:r>
          <w:rPr>
            <w:noProof/>
            <w:webHidden/>
          </w:rPr>
        </w:r>
        <w:r>
          <w:rPr>
            <w:noProof/>
            <w:webHidden/>
          </w:rPr>
          <w:fldChar w:fldCharType="separate"/>
        </w:r>
        <w:r>
          <w:rPr>
            <w:noProof/>
            <w:webHidden/>
          </w:rPr>
          <w:t>47</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579" w:history="1">
        <w:r w:rsidRPr="008442FE">
          <w:rPr>
            <w:rStyle w:val="a6"/>
            <w:b/>
            <w:noProof/>
            <w:lang w:eastAsia="ru-RU"/>
          </w:rPr>
          <w:t>5.1.2.4 Разное</w:t>
        </w:r>
        <w:r>
          <w:rPr>
            <w:noProof/>
            <w:webHidden/>
          </w:rPr>
          <w:tab/>
        </w:r>
        <w:r>
          <w:rPr>
            <w:noProof/>
            <w:webHidden/>
          </w:rPr>
          <w:fldChar w:fldCharType="begin"/>
        </w:r>
        <w:r>
          <w:rPr>
            <w:noProof/>
            <w:webHidden/>
          </w:rPr>
          <w:instrText xml:space="preserve"> PAGEREF _Toc57204579 \h </w:instrText>
        </w:r>
        <w:r>
          <w:rPr>
            <w:noProof/>
            <w:webHidden/>
          </w:rPr>
        </w:r>
        <w:r>
          <w:rPr>
            <w:noProof/>
            <w:webHidden/>
          </w:rPr>
          <w:fldChar w:fldCharType="separate"/>
        </w:r>
        <w:r>
          <w:rPr>
            <w:noProof/>
            <w:webHidden/>
          </w:rPr>
          <w:t>50</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80" w:history="1">
        <w:r w:rsidRPr="008442FE">
          <w:rPr>
            <w:rStyle w:val="a6"/>
            <w:noProof/>
          </w:rPr>
          <w:t>5.2 Редактор Подключений</w:t>
        </w:r>
        <w:r>
          <w:rPr>
            <w:noProof/>
            <w:webHidden/>
          </w:rPr>
          <w:tab/>
        </w:r>
        <w:r>
          <w:rPr>
            <w:noProof/>
            <w:webHidden/>
          </w:rPr>
          <w:fldChar w:fldCharType="begin"/>
        </w:r>
        <w:r>
          <w:rPr>
            <w:noProof/>
            <w:webHidden/>
          </w:rPr>
          <w:instrText xml:space="preserve"> PAGEREF _Toc57204580 \h </w:instrText>
        </w:r>
        <w:r>
          <w:rPr>
            <w:noProof/>
            <w:webHidden/>
          </w:rPr>
        </w:r>
        <w:r>
          <w:rPr>
            <w:noProof/>
            <w:webHidden/>
          </w:rPr>
          <w:fldChar w:fldCharType="separate"/>
        </w:r>
        <w:r>
          <w:rPr>
            <w:noProof/>
            <w:webHidden/>
          </w:rPr>
          <w:t>52</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81" w:history="1">
        <w:r w:rsidRPr="008442FE">
          <w:rPr>
            <w:rStyle w:val="a6"/>
            <w:noProof/>
          </w:rPr>
          <w:t>5.2.1 SIP-подключения</w:t>
        </w:r>
        <w:r>
          <w:rPr>
            <w:noProof/>
            <w:webHidden/>
          </w:rPr>
          <w:tab/>
        </w:r>
        <w:r>
          <w:rPr>
            <w:noProof/>
            <w:webHidden/>
          </w:rPr>
          <w:fldChar w:fldCharType="begin"/>
        </w:r>
        <w:r>
          <w:rPr>
            <w:noProof/>
            <w:webHidden/>
          </w:rPr>
          <w:instrText xml:space="preserve"> PAGEREF _Toc57204581 \h </w:instrText>
        </w:r>
        <w:r>
          <w:rPr>
            <w:noProof/>
            <w:webHidden/>
          </w:rPr>
        </w:r>
        <w:r>
          <w:rPr>
            <w:noProof/>
            <w:webHidden/>
          </w:rPr>
          <w:fldChar w:fldCharType="separate"/>
        </w:r>
        <w:r>
          <w:rPr>
            <w:noProof/>
            <w:webHidden/>
          </w:rPr>
          <w:t>53</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82" w:history="1">
        <w:r w:rsidRPr="008442FE">
          <w:rPr>
            <w:rStyle w:val="a6"/>
            <w:noProof/>
          </w:rPr>
          <w:t>5.2.2 SIP-маршруты</w:t>
        </w:r>
        <w:r>
          <w:rPr>
            <w:noProof/>
            <w:webHidden/>
          </w:rPr>
          <w:tab/>
        </w:r>
        <w:r>
          <w:rPr>
            <w:noProof/>
            <w:webHidden/>
          </w:rPr>
          <w:fldChar w:fldCharType="begin"/>
        </w:r>
        <w:r>
          <w:rPr>
            <w:noProof/>
            <w:webHidden/>
          </w:rPr>
          <w:instrText xml:space="preserve"> PAGEREF _Toc57204582 \h </w:instrText>
        </w:r>
        <w:r>
          <w:rPr>
            <w:noProof/>
            <w:webHidden/>
          </w:rPr>
        </w:r>
        <w:r>
          <w:rPr>
            <w:noProof/>
            <w:webHidden/>
          </w:rPr>
          <w:fldChar w:fldCharType="separate"/>
        </w:r>
        <w:r>
          <w:rPr>
            <w:noProof/>
            <w:webHidden/>
          </w:rPr>
          <w:t>56</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83" w:history="1">
        <w:r w:rsidRPr="008442FE">
          <w:rPr>
            <w:rStyle w:val="a6"/>
            <w:noProof/>
          </w:rPr>
          <w:t>5.3 Редактор Интерфейса</w:t>
        </w:r>
        <w:r>
          <w:rPr>
            <w:noProof/>
            <w:webHidden/>
          </w:rPr>
          <w:tab/>
        </w:r>
        <w:r>
          <w:rPr>
            <w:noProof/>
            <w:webHidden/>
          </w:rPr>
          <w:fldChar w:fldCharType="begin"/>
        </w:r>
        <w:r>
          <w:rPr>
            <w:noProof/>
            <w:webHidden/>
          </w:rPr>
          <w:instrText xml:space="preserve"> PAGEREF _Toc57204583 \h </w:instrText>
        </w:r>
        <w:r>
          <w:rPr>
            <w:noProof/>
            <w:webHidden/>
          </w:rPr>
        </w:r>
        <w:r>
          <w:rPr>
            <w:noProof/>
            <w:webHidden/>
          </w:rPr>
          <w:fldChar w:fldCharType="separate"/>
        </w:r>
        <w:r>
          <w:rPr>
            <w:noProof/>
            <w:webHidden/>
          </w:rPr>
          <w:t>57</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84" w:history="1">
        <w:r w:rsidRPr="008442FE">
          <w:rPr>
            <w:rStyle w:val="a6"/>
            <w:noProof/>
          </w:rPr>
          <w:t>5.3.1 Параметры страницы</w:t>
        </w:r>
        <w:r>
          <w:rPr>
            <w:noProof/>
            <w:webHidden/>
          </w:rPr>
          <w:tab/>
        </w:r>
        <w:r>
          <w:rPr>
            <w:noProof/>
            <w:webHidden/>
          </w:rPr>
          <w:fldChar w:fldCharType="begin"/>
        </w:r>
        <w:r>
          <w:rPr>
            <w:noProof/>
            <w:webHidden/>
          </w:rPr>
          <w:instrText xml:space="preserve"> PAGEREF _Toc57204584 \h </w:instrText>
        </w:r>
        <w:r>
          <w:rPr>
            <w:noProof/>
            <w:webHidden/>
          </w:rPr>
        </w:r>
        <w:r>
          <w:rPr>
            <w:noProof/>
            <w:webHidden/>
          </w:rPr>
          <w:fldChar w:fldCharType="separate"/>
        </w:r>
        <w:r>
          <w:rPr>
            <w:noProof/>
            <w:webHidden/>
          </w:rPr>
          <w:t>65</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85" w:history="1">
        <w:r w:rsidRPr="008442FE">
          <w:rPr>
            <w:rStyle w:val="a6"/>
            <w:noProof/>
          </w:rPr>
          <w:t>5.3.2 Параметры кнопки ГГС</w:t>
        </w:r>
        <w:r>
          <w:rPr>
            <w:noProof/>
            <w:webHidden/>
          </w:rPr>
          <w:tab/>
        </w:r>
        <w:r>
          <w:rPr>
            <w:noProof/>
            <w:webHidden/>
          </w:rPr>
          <w:fldChar w:fldCharType="begin"/>
        </w:r>
        <w:r>
          <w:rPr>
            <w:noProof/>
            <w:webHidden/>
          </w:rPr>
          <w:instrText xml:space="preserve"> PAGEREF _Toc57204585 \h </w:instrText>
        </w:r>
        <w:r>
          <w:rPr>
            <w:noProof/>
            <w:webHidden/>
          </w:rPr>
        </w:r>
        <w:r>
          <w:rPr>
            <w:noProof/>
            <w:webHidden/>
          </w:rPr>
          <w:fldChar w:fldCharType="separate"/>
        </w:r>
        <w:r>
          <w:rPr>
            <w:noProof/>
            <w:webHidden/>
          </w:rPr>
          <w:t>67</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586" w:history="1">
        <w:r w:rsidRPr="008442FE">
          <w:rPr>
            <w:rStyle w:val="a6"/>
            <w:b/>
            <w:noProof/>
          </w:rPr>
          <w:t>5.3.2.1 Разговорные устройства</w:t>
        </w:r>
        <w:r>
          <w:rPr>
            <w:noProof/>
            <w:webHidden/>
          </w:rPr>
          <w:tab/>
        </w:r>
        <w:r>
          <w:rPr>
            <w:noProof/>
            <w:webHidden/>
          </w:rPr>
          <w:fldChar w:fldCharType="begin"/>
        </w:r>
        <w:r>
          <w:rPr>
            <w:noProof/>
            <w:webHidden/>
          </w:rPr>
          <w:instrText xml:space="preserve"> PAGEREF _Toc57204586 \h </w:instrText>
        </w:r>
        <w:r>
          <w:rPr>
            <w:noProof/>
            <w:webHidden/>
          </w:rPr>
        </w:r>
        <w:r>
          <w:rPr>
            <w:noProof/>
            <w:webHidden/>
          </w:rPr>
          <w:fldChar w:fldCharType="separate"/>
        </w:r>
        <w:r>
          <w:rPr>
            <w:noProof/>
            <w:webHidden/>
          </w:rPr>
          <w:t>73</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587" w:history="1">
        <w:r w:rsidRPr="008442FE">
          <w:rPr>
            <w:rStyle w:val="a6"/>
            <w:b/>
            <w:noProof/>
          </w:rPr>
          <w:t>5.3.2.2 Циркуляр ГГС</w:t>
        </w:r>
        <w:r>
          <w:rPr>
            <w:noProof/>
            <w:webHidden/>
          </w:rPr>
          <w:tab/>
        </w:r>
        <w:r>
          <w:rPr>
            <w:noProof/>
            <w:webHidden/>
          </w:rPr>
          <w:fldChar w:fldCharType="begin"/>
        </w:r>
        <w:r>
          <w:rPr>
            <w:noProof/>
            <w:webHidden/>
          </w:rPr>
          <w:instrText xml:space="preserve"> PAGEREF _Toc57204587 \h </w:instrText>
        </w:r>
        <w:r>
          <w:rPr>
            <w:noProof/>
            <w:webHidden/>
          </w:rPr>
        </w:r>
        <w:r>
          <w:rPr>
            <w:noProof/>
            <w:webHidden/>
          </w:rPr>
          <w:fldChar w:fldCharType="separate"/>
        </w:r>
        <w:r>
          <w:rPr>
            <w:noProof/>
            <w:webHidden/>
          </w:rPr>
          <w:t>73</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88" w:history="1">
        <w:r w:rsidRPr="008442FE">
          <w:rPr>
            <w:rStyle w:val="a6"/>
            <w:noProof/>
          </w:rPr>
          <w:t>5.3.3 Параметры кнопки Радио</w:t>
        </w:r>
        <w:r>
          <w:rPr>
            <w:noProof/>
            <w:webHidden/>
          </w:rPr>
          <w:tab/>
        </w:r>
        <w:r>
          <w:rPr>
            <w:noProof/>
            <w:webHidden/>
          </w:rPr>
          <w:fldChar w:fldCharType="begin"/>
        </w:r>
        <w:r>
          <w:rPr>
            <w:noProof/>
            <w:webHidden/>
          </w:rPr>
          <w:instrText xml:space="preserve"> PAGEREF _Toc57204588 \h </w:instrText>
        </w:r>
        <w:r>
          <w:rPr>
            <w:noProof/>
            <w:webHidden/>
          </w:rPr>
        </w:r>
        <w:r>
          <w:rPr>
            <w:noProof/>
            <w:webHidden/>
          </w:rPr>
          <w:fldChar w:fldCharType="separate"/>
        </w:r>
        <w:r>
          <w:rPr>
            <w:noProof/>
            <w:webHidden/>
          </w:rPr>
          <w:t>74</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589" w:history="1">
        <w:r w:rsidRPr="008442FE">
          <w:rPr>
            <w:rStyle w:val="a6"/>
            <w:b/>
            <w:noProof/>
          </w:rPr>
          <w:t>5.3.3.1 Разговорные устройства</w:t>
        </w:r>
        <w:r>
          <w:rPr>
            <w:noProof/>
            <w:webHidden/>
          </w:rPr>
          <w:tab/>
        </w:r>
        <w:r>
          <w:rPr>
            <w:noProof/>
            <w:webHidden/>
          </w:rPr>
          <w:fldChar w:fldCharType="begin"/>
        </w:r>
        <w:r>
          <w:rPr>
            <w:noProof/>
            <w:webHidden/>
          </w:rPr>
          <w:instrText xml:space="preserve"> PAGEREF _Toc57204589 \h </w:instrText>
        </w:r>
        <w:r>
          <w:rPr>
            <w:noProof/>
            <w:webHidden/>
          </w:rPr>
        </w:r>
        <w:r>
          <w:rPr>
            <w:noProof/>
            <w:webHidden/>
          </w:rPr>
          <w:fldChar w:fldCharType="separate"/>
        </w:r>
        <w:r>
          <w:rPr>
            <w:noProof/>
            <w:webHidden/>
          </w:rPr>
          <w:t>80</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590" w:history="1">
        <w:r w:rsidRPr="008442FE">
          <w:rPr>
            <w:rStyle w:val="a6"/>
            <w:b/>
            <w:noProof/>
          </w:rPr>
          <w:t>5.3.3.2 Сопряженные радио</w:t>
        </w:r>
        <w:r>
          <w:rPr>
            <w:noProof/>
            <w:webHidden/>
          </w:rPr>
          <w:tab/>
        </w:r>
        <w:r>
          <w:rPr>
            <w:noProof/>
            <w:webHidden/>
          </w:rPr>
          <w:fldChar w:fldCharType="begin"/>
        </w:r>
        <w:r>
          <w:rPr>
            <w:noProof/>
            <w:webHidden/>
          </w:rPr>
          <w:instrText xml:space="preserve"> PAGEREF _Toc57204590 \h </w:instrText>
        </w:r>
        <w:r>
          <w:rPr>
            <w:noProof/>
            <w:webHidden/>
          </w:rPr>
        </w:r>
        <w:r>
          <w:rPr>
            <w:noProof/>
            <w:webHidden/>
          </w:rPr>
          <w:fldChar w:fldCharType="separate"/>
        </w:r>
        <w:r>
          <w:rPr>
            <w:noProof/>
            <w:webHidden/>
          </w:rPr>
          <w:t>81</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91" w:history="1">
        <w:r w:rsidRPr="008442FE">
          <w:rPr>
            <w:rStyle w:val="a6"/>
            <w:noProof/>
          </w:rPr>
          <w:t>5.3.4 Параметры кнопки Радио КИТ</w:t>
        </w:r>
        <w:r>
          <w:rPr>
            <w:noProof/>
            <w:webHidden/>
          </w:rPr>
          <w:tab/>
        </w:r>
        <w:r>
          <w:rPr>
            <w:noProof/>
            <w:webHidden/>
          </w:rPr>
          <w:fldChar w:fldCharType="begin"/>
        </w:r>
        <w:r>
          <w:rPr>
            <w:noProof/>
            <w:webHidden/>
          </w:rPr>
          <w:instrText xml:space="preserve"> PAGEREF _Toc57204591 \h </w:instrText>
        </w:r>
        <w:r>
          <w:rPr>
            <w:noProof/>
            <w:webHidden/>
          </w:rPr>
        </w:r>
        <w:r>
          <w:rPr>
            <w:noProof/>
            <w:webHidden/>
          </w:rPr>
          <w:fldChar w:fldCharType="separate"/>
        </w:r>
        <w:r>
          <w:rPr>
            <w:noProof/>
            <w:webHidden/>
          </w:rPr>
          <w:t>82</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592" w:history="1">
        <w:r w:rsidRPr="008442FE">
          <w:rPr>
            <w:rStyle w:val="a6"/>
            <w:b/>
            <w:noProof/>
          </w:rPr>
          <w:t>5.3.4.1 Разговорные устройства</w:t>
        </w:r>
        <w:r>
          <w:rPr>
            <w:noProof/>
            <w:webHidden/>
          </w:rPr>
          <w:tab/>
        </w:r>
        <w:r>
          <w:rPr>
            <w:noProof/>
            <w:webHidden/>
          </w:rPr>
          <w:fldChar w:fldCharType="begin"/>
        </w:r>
        <w:r>
          <w:rPr>
            <w:noProof/>
            <w:webHidden/>
          </w:rPr>
          <w:instrText xml:space="preserve"> PAGEREF _Toc57204592 \h </w:instrText>
        </w:r>
        <w:r>
          <w:rPr>
            <w:noProof/>
            <w:webHidden/>
          </w:rPr>
        </w:r>
        <w:r>
          <w:rPr>
            <w:noProof/>
            <w:webHidden/>
          </w:rPr>
          <w:fldChar w:fldCharType="separate"/>
        </w:r>
        <w:r>
          <w:rPr>
            <w:noProof/>
            <w:webHidden/>
          </w:rPr>
          <w:t>85</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93" w:history="1">
        <w:r w:rsidRPr="008442FE">
          <w:rPr>
            <w:rStyle w:val="a6"/>
            <w:noProof/>
          </w:rPr>
          <w:t xml:space="preserve">5.3.5 </w:t>
        </w:r>
        <w:r w:rsidRPr="008442FE">
          <w:rPr>
            <w:rStyle w:val="a6"/>
            <w:noProof/>
            <w:lang w:val="en-US"/>
          </w:rPr>
          <w:t xml:space="preserve"> </w:t>
        </w:r>
        <w:r w:rsidRPr="008442FE">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_Toc57204593 \h </w:instrText>
        </w:r>
        <w:r>
          <w:rPr>
            <w:noProof/>
            <w:webHidden/>
          </w:rPr>
        </w:r>
        <w:r>
          <w:rPr>
            <w:noProof/>
            <w:webHidden/>
          </w:rPr>
          <w:fldChar w:fldCharType="separate"/>
        </w:r>
        <w:r>
          <w:rPr>
            <w:noProof/>
            <w:webHidden/>
          </w:rPr>
          <w:t>87</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594" w:history="1">
        <w:r w:rsidRPr="008442FE">
          <w:rPr>
            <w:rStyle w:val="a6"/>
            <w:noProof/>
          </w:rPr>
          <w:t>5.3.</w:t>
        </w:r>
        <w:r w:rsidRPr="008442FE">
          <w:rPr>
            <w:rStyle w:val="a6"/>
            <w:noProof/>
            <w:lang w:val="en-US"/>
          </w:rPr>
          <w:t>6</w:t>
        </w:r>
        <w:r w:rsidRPr="008442FE">
          <w:rPr>
            <w:rStyle w:val="a6"/>
            <w:noProof/>
          </w:rPr>
          <w:t xml:space="preserve">  Параметры кнопки Радио </w:t>
        </w:r>
        <w:r w:rsidRPr="008442FE">
          <w:rPr>
            <w:rStyle w:val="a6"/>
            <w:noProof/>
            <w:lang w:val="en-US"/>
          </w:rPr>
          <w:t>ED-137</w:t>
        </w:r>
        <w:r>
          <w:rPr>
            <w:noProof/>
            <w:webHidden/>
          </w:rPr>
          <w:tab/>
        </w:r>
        <w:r>
          <w:rPr>
            <w:noProof/>
            <w:webHidden/>
          </w:rPr>
          <w:fldChar w:fldCharType="begin"/>
        </w:r>
        <w:r>
          <w:rPr>
            <w:noProof/>
            <w:webHidden/>
          </w:rPr>
          <w:instrText xml:space="preserve"> PAGEREF _Toc57204594 \h </w:instrText>
        </w:r>
        <w:r>
          <w:rPr>
            <w:noProof/>
            <w:webHidden/>
          </w:rPr>
        </w:r>
        <w:r>
          <w:rPr>
            <w:noProof/>
            <w:webHidden/>
          </w:rPr>
          <w:fldChar w:fldCharType="separate"/>
        </w:r>
        <w:r>
          <w:rPr>
            <w:noProof/>
            <w:webHidden/>
          </w:rPr>
          <w:t>91</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95" w:history="1">
        <w:r w:rsidRPr="008442FE">
          <w:rPr>
            <w:rStyle w:val="a6"/>
            <w:noProof/>
          </w:rPr>
          <w:t>5.4 Звуковые События</w:t>
        </w:r>
        <w:r>
          <w:rPr>
            <w:noProof/>
            <w:webHidden/>
          </w:rPr>
          <w:tab/>
        </w:r>
        <w:r>
          <w:rPr>
            <w:noProof/>
            <w:webHidden/>
          </w:rPr>
          <w:fldChar w:fldCharType="begin"/>
        </w:r>
        <w:r>
          <w:rPr>
            <w:noProof/>
            <w:webHidden/>
          </w:rPr>
          <w:instrText xml:space="preserve"> PAGEREF _Toc57204595 \h </w:instrText>
        </w:r>
        <w:r>
          <w:rPr>
            <w:noProof/>
            <w:webHidden/>
          </w:rPr>
        </w:r>
        <w:r>
          <w:rPr>
            <w:noProof/>
            <w:webHidden/>
          </w:rPr>
          <w:fldChar w:fldCharType="separate"/>
        </w:r>
        <w:r>
          <w:rPr>
            <w:noProof/>
            <w:webHidden/>
          </w:rPr>
          <w:t>93</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96" w:history="1">
        <w:r w:rsidRPr="008442FE">
          <w:rPr>
            <w:rStyle w:val="a6"/>
            <w:noProof/>
          </w:rPr>
          <w:t>5.5 Функциональные кнопки</w:t>
        </w:r>
        <w:r>
          <w:rPr>
            <w:noProof/>
            <w:webHidden/>
          </w:rPr>
          <w:tab/>
        </w:r>
        <w:r>
          <w:rPr>
            <w:noProof/>
            <w:webHidden/>
          </w:rPr>
          <w:fldChar w:fldCharType="begin"/>
        </w:r>
        <w:r>
          <w:rPr>
            <w:noProof/>
            <w:webHidden/>
          </w:rPr>
          <w:instrText xml:space="preserve"> PAGEREF _Toc57204596 \h </w:instrText>
        </w:r>
        <w:r>
          <w:rPr>
            <w:noProof/>
            <w:webHidden/>
          </w:rPr>
        </w:r>
        <w:r>
          <w:rPr>
            <w:noProof/>
            <w:webHidden/>
          </w:rPr>
          <w:fldChar w:fldCharType="separate"/>
        </w:r>
        <w:r>
          <w:rPr>
            <w:noProof/>
            <w:webHidden/>
          </w:rPr>
          <w:t>97</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97" w:history="1">
        <w:r w:rsidRPr="008442FE">
          <w:rPr>
            <w:rStyle w:val="a6"/>
            <w:noProof/>
          </w:rPr>
          <w:t>5.6 Записная книжка</w:t>
        </w:r>
        <w:r>
          <w:rPr>
            <w:noProof/>
            <w:webHidden/>
          </w:rPr>
          <w:tab/>
        </w:r>
        <w:r>
          <w:rPr>
            <w:noProof/>
            <w:webHidden/>
          </w:rPr>
          <w:fldChar w:fldCharType="begin"/>
        </w:r>
        <w:r>
          <w:rPr>
            <w:noProof/>
            <w:webHidden/>
          </w:rPr>
          <w:instrText xml:space="preserve"> PAGEREF _Toc57204597 \h </w:instrText>
        </w:r>
        <w:r>
          <w:rPr>
            <w:noProof/>
            <w:webHidden/>
          </w:rPr>
        </w:r>
        <w:r>
          <w:rPr>
            <w:noProof/>
            <w:webHidden/>
          </w:rPr>
          <w:fldChar w:fldCharType="separate"/>
        </w:r>
        <w:r>
          <w:rPr>
            <w:noProof/>
            <w:webHidden/>
          </w:rPr>
          <w:t>102</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598" w:history="1">
        <w:r w:rsidRPr="008442FE">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_Toc57204598 \h </w:instrText>
        </w:r>
        <w:r>
          <w:rPr>
            <w:noProof/>
            <w:webHidden/>
          </w:rPr>
        </w:r>
        <w:r>
          <w:rPr>
            <w:noProof/>
            <w:webHidden/>
          </w:rPr>
          <w:fldChar w:fldCharType="separate"/>
        </w:r>
        <w:r>
          <w:rPr>
            <w:noProof/>
            <w:webHidden/>
          </w:rPr>
          <w:t>104</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599" w:history="1">
        <w:r w:rsidRPr="008442FE">
          <w:rPr>
            <w:rStyle w:val="a6"/>
            <w:noProof/>
          </w:rPr>
          <w:t>6.1 Основные параметры</w:t>
        </w:r>
        <w:r>
          <w:rPr>
            <w:noProof/>
            <w:webHidden/>
          </w:rPr>
          <w:tab/>
        </w:r>
        <w:r>
          <w:rPr>
            <w:noProof/>
            <w:webHidden/>
          </w:rPr>
          <w:fldChar w:fldCharType="begin"/>
        </w:r>
        <w:r>
          <w:rPr>
            <w:noProof/>
            <w:webHidden/>
          </w:rPr>
          <w:instrText xml:space="preserve"> PAGEREF _Toc57204599 \h </w:instrText>
        </w:r>
        <w:r>
          <w:rPr>
            <w:noProof/>
            <w:webHidden/>
          </w:rPr>
        </w:r>
        <w:r>
          <w:rPr>
            <w:noProof/>
            <w:webHidden/>
          </w:rPr>
          <w:fldChar w:fldCharType="separate"/>
        </w:r>
        <w:r>
          <w:rPr>
            <w:noProof/>
            <w:webHidden/>
          </w:rPr>
          <w:t>105</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00" w:history="1">
        <w:r w:rsidRPr="008442FE">
          <w:rPr>
            <w:rStyle w:val="a6"/>
            <w:noProof/>
            <w:lang w:eastAsia="ru-RU"/>
          </w:rPr>
          <w:t>6.1.1 Состояние ВМ</w:t>
        </w:r>
        <w:r>
          <w:rPr>
            <w:noProof/>
            <w:webHidden/>
          </w:rPr>
          <w:tab/>
        </w:r>
        <w:r>
          <w:rPr>
            <w:noProof/>
            <w:webHidden/>
          </w:rPr>
          <w:fldChar w:fldCharType="begin"/>
        </w:r>
        <w:r>
          <w:rPr>
            <w:noProof/>
            <w:webHidden/>
          </w:rPr>
          <w:instrText xml:space="preserve"> PAGEREF _Toc57204600 \h </w:instrText>
        </w:r>
        <w:r>
          <w:rPr>
            <w:noProof/>
            <w:webHidden/>
          </w:rPr>
        </w:r>
        <w:r>
          <w:rPr>
            <w:noProof/>
            <w:webHidden/>
          </w:rPr>
          <w:fldChar w:fldCharType="separate"/>
        </w:r>
        <w:r>
          <w:rPr>
            <w:noProof/>
            <w:webHidden/>
          </w:rPr>
          <w:t>105</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01" w:history="1">
        <w:r w:rsidRPr="008442FE">
          <w:rPr>
            <w:rStyle w:val="a6"/>
            <w:noProof/>
            <w:lang w:eastAsia="ru-RU"/>
          </w:rPr>
          <w:t>6.1.2 Основные параметры</w:t>
        </w:r>
        <w:r>
          <w:rPr>
            <w:noProof/>
            <w:webHidden/>
          </w:rPr>
          <w:tab/>
        </w:r>
        <w:r>
          <w:rPr>
            <w:noProof/>
            <w:webHidden/>
          </w:rPr>
          <w:fldChar w:fldCharType="begin"/>
        </w:r>
        <w:r>
          <w:rPr>
            <w:noProof/>
            <w:webHidden/>
          </w:rPr>
          <w:instrText xml:space="preserve"> PAGEREF _Toc57204601 \h </w:instrText>
        </w:r>
        <w:r>
          <w:rPr>
            <w:noProof/>
            <w:webHidden/>
          </w:rPr>
        </w:r>
        <w:r>
          <w:rPr>
            <w:noProof/>
            <w:webHidden/>
          </w:rPr>
          <w:fldChar w:fldCharType="separate"/>
        </w:r>
        <w:r>
          <w:rPr>
            <w:noProof/>
            <w:webHidden/>
          </w:rPr>
          <w:t>106</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02" w:history="1">
        <w:r w:rsidRPr="008442FE">
          <w:rPr>
            <w:rStyle w:val="a6"/>
            <w:noProof/>
            <w:lang w:eastAsia="ru-RU"/>
          </w:rPr>
          <w:t>6.1.3 Сетевые параметры</w:t>
        </w:r>
        <w:r>
          <w:rPr>
            <w:noProof/>
            <w:webHidden/>
          </w:rPr>
          <w:tab/>
        </w:r>
        <w:r>
          <w:rPr>
            <w:noProof/>
            <w:webHidden/>
          </w:rPr>
          <w:fldChar w:fldCharType="begin"/>
        </w:r>
        <w:r>
          <w:rPr>
            <w:noProof/>
            <w:webHidden/>
          </w:rPr>
          <w:instrText xml:space="preserve"> PAGEREF _Toc57204602 \h </w:instrText>
        </w:r>
        <w:r>
          <w:rPr>
            <w:noProof/>
            <w:webHidden/>
          </w:rPr>
        </w:r>
        <w:r>
          <w:rPr>
            <w:noProof/>
            <w:webHidden/>
          </w:rPr>
          <w:fldChar w:fldCharType="separate"/>
        </w:r>
        <w:r>
          <w:rPr>
            <w:noProof/>
            <w:webHidden/>
          </w:rPr>
          <w:t>106</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03" w:history="1">
        <w:r w:rsidRPr="008442FE">
          <w:rPr>
            <w:rStyle w:val="a6"/>
            <w:noProof/>
            <w:lang w:eastAsia="ru-RU"/>
          </w:rPr>
          <w:t>6.1.4 Интерфейсы</w:t>
        </w:r>
        <w:r>
          <w:rPr>
            <w:noProof/>
            <w:webHidden/>
          </w:rPr>
          <w:tab/>
        </w:r>
        <w:r>
          <w:rPr>
            <w:noProof/>
            <w:webHidden/>
          </w:rPr>
          <w:fldChar w:fldCharType="begin"/>
        </w:r>
        <w:r>
          <w:rPr>
            <w:noProof/>
            <w:webHidden/>
          </w:rPr>
          <w:instrText xml:space="preserve"> PAGEREF _Toc57204603 \h </w:instrText>
        </w:r>
        <w:r>
          <w:rPr>
            <w:noProof/>
            <w:webHidden/>
          </w:rPr>
        </w:r>
        <w:r>
          <w:rPr>
            <w:noProof/>
            <w:webHidden/>
          </w:rPr>
          <w:fldChar w:fldCharType="separate"/>
        </w:r>
        <w:r>
          <w:rPr>
            <w:noProof/>
            <w:webHidden/>
          </w:rPr>
          <w:t>107</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04" w:history="1">
        <w:r w:rsidRPr="008442FE">
          <w:rPr>
            <w:rStyle w:val="a6"/>
            <w:noProof/>
            <w:lang w:eastAsia="ru-RU"/>
          </w:rPr>
          <w:t>6.1.5 Состояние ЛИ</w:t>
        </w:r>
        <w:r>
          <w:rPr>
            <w:noProof/>
            <w:webHidden/>
          </w:rPr>
          <w:tab/>
        </w:r>
        <w:r>
          <w:rPr>
            <w:noProof/>
            <w:webHidden/>
          </w:rPr>
          <w:fldChar w:fldCharType="begin"/>
        </w:r>
        <w:r>
          <w:rPr>
            <w:noProof/>
            <w:webHidden/>
          </w:rPr>
          <w:instrText xml:space="preserve"> PAGEREF _Toc57204604 \h </w:instrText>
        </w:r>
        <w:r>
          <w:rPr>
            <w:noProof/>
            <w:webHidden/>
          </w:rPr>
        </w:r>
        <w:r>
          <w:rPr>
            <w:noProof/>
            <w:webHidden/>
          </w:rPr>
          <w:fldChar w:fldCharType="separate"/>
        </w:r>
        <w:r>
          <w:rPr>
            <w:noProof/>
            <w:webHidden/>
          </w:rPr>
          <w:t>108</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05" w:history="1">
        <w:r w:rsidRPr="008442FE">
          <w:rPr>
            <w:rStyle w:val="a6"/>
            <w:noProof/>
            <w:lang w:eastAsia="ru-RU"/>
          </w:rPr>
          <w:t>6.1.6 Каналы</w:t>
        </w:r>
        <w:r>
          <w:rPr>
            <w:noProof/>
            <w:webHidden/>
          </w:rPr>
          <w:tab/>
        </w:r>
        <w:r>
          <w:rPr>
            <w:noProof/>
            <w:webHidden/>
          </w:rPr>
          <w:fldChar w:fldCharType="begin"/>
        </w:r>
        <w:r>
          <w:rPr>
            <w:noProof/>
            <w:webHidden/>
          </w:rPr>
          <w:instrText xml:space="preserve"> PAGEREF _Toc57204605 \h </w:instrText>
        </w:r>
        <w:r>
          <w:rPr>
            <w:noProof/>
            <w:webHidden/>
          </w:rPr>
        </w:r>
        <w:r>
          <w:rPr>
            <w:noProof/>
            <w:webHidden/>
          </w:rPr>
          <w:fldChar w:fldCharType="separate"/>
        </w:r>
        <w:r>
          <w:rPr>
            <w:noProof/>
            <w:webHidden/>
          </w:rPr>
          <w:t>109</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06" w:history="1">
        <w:r w:rsidRPr="008442FE">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_Toc57204606 \h </w:instrText>
        </w:r>
        <w:r>
          <w:rPr>
            <w:noProof/>
            <w:webHidden/>
          </w:rPr>
        </w:r>
        <w:r>
          <w:rPr>
            <w:noProof/>
            <w:webHidden/>
          </w:rPr>
          <w:fldChar w:fldCharType="separate"/>
        </w:r>
        <w:r>
          <w:rPr>
            <w:noProof/>
            <w:webHidden/>
          </w:rPr>
          <w:t>117</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07" w:history="1">
        <w:r w:rsidRPr="008442FE">
          <w:rPr>
            <w:rStyle w:val="a6"/>
            <w:noProof/>
          </w:rPr>
          <w:t>6.3 Параметры сигнализаций</w:t>
        </w:r>
        <w:r>
          <w:rPr>
            <w:noProof/>
            <w:webHidden/>
          </w:rPr>
          <w:tab/>
        </w:r>
        <w:r>
          <w:rPr>
            <w:noProof/>
            <w:webHidden/>
          </w:rPr>
          <w:fldChar w:fldCharType="begin"/>
        </w:r>
        <w:r>
          <w:rPr>
            <w:noProof/>
            <w:webHidden/>
          </w:rPr>
          <w:instrText xml:space="preserve"> PAGEREF _Toc57204607 \h </w:instrText>
        </w:r>
        <w:r>
          <w:rPr>
            <w:noProof/>
            <w:webHidden/>
          </w:rPr>
        </w:r>
        <w:r>
          <w:rPr>
            <w:noProof/>
            <w:webHidden/>
          </w:rPr>
          <w:fldChar w:fldCharType="separate"/>
        </w:r>
        <w:r>
          <w:rPr>
            <w:noProof/>
            <w:webHidden/>
          </w:rPr>
          <w:t>118</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08" w:history="1">
        <w:r w:rsidRPr="008442FE">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_Toc57204608 \h </w:instrText>
        </w:r>
        <w:r>
          <w:rPr>
            <w:noProof/>
            <w:webHidden/>
          </w:rPr>
        </w:r>
        <w:r>
          <w:rPr>
            <w:noProof/>
            <w:webHidden/>
          </w:rPr>
          <w:fldChar w:fldCharType="separate"/>
        </w:r>
        <w:r>
          <w:rPr>
            <w:noProof/>
            <w:webHidden/>
          </w:rPr>
          <w:t>118</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09" w:history="1">
        <w:r w:rsidRPr="008442FE">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_Toc57204609 \h </w:instrText>
        </w:r>
        <w:r>
          <w:rPr>
            <w:noProof/>
            <w:webHidden/>
          </w:rPr>
        </w:r>
        <w:r>
          <w:rPr>
            <w:noProof/>
            <w:webHidden/>
          </w:rPr>
          <w:fldChar w:fldCharType="separate"/>
        </w:r>
        <w:r>
          <w:rPr>
            <w:noProof/>
            <w:webHidden/>
          </w:rPr>
          <w:t>119</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10" w:history="1">
        <w:r w:rsidRPr="008442FE">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_Toc57204610 \h </w:instrText>
        </w:r>
        <w:r>
          <w:rPr>
            <w:noProof/>
            <w:webHidden/>
          </w:rPr>
        </w:r>
        <w:r>
          <w:rPr>
            <w:noProof/>
            <w:webHidden/>
          </w:rPr>
          <w:fldChar w:fldCharType="separate"/>
        </w:r>
        <w:r>
          <w:rPr>
            <w:noProof/>
            <w:webHidden/>
          </w:rPr>
          <w:t>120</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11" w:history="1">
        <w:r w:rsidRPr="008442FE">
          <w:rPr>
            <w:rStyle w:val="a6"/>
            <w:noProof/>
            <w:lang w:eastAsia="ru-RU"/>
          </w:rPr>
          <w:t>6.3.4 Тип сигнализации FXO</w:t>
        </w:r>
        <w:r>
          <w:rPr>
            <w:noProof/>
            <w:webHidden/>
          </w:rPr>
          <w:tab/>
        </w:r>
        <w:r>
          <w:rPr>
            <w:noProof/>
            <w:webHidden/>
          </w:rPr>
          <w:fldChar w:fldCharType="begin"/>
        </w:r>
        <w:r>
          <w:rPr>
            <w:noProof/>
            <w:webHidden/>
          </w:rPr>
          <w:instrText xml:space="preserve"> PAGEREF _Toc57204611 \h </w:instrText>
        </w:r>
        <w:r>
          <w:rPr>
            <w:noProof/>
            <w:webHidden/>
          </w:rPr>
        </w:r>
        <w:r>
          <w:rPr>
            <w:noProof/>
            <w:webHidden/>
          </w:rPr>
          <w:fldChar w:fldCharType="separate"/>
        </w:r>
        <w:r>
          <w:rPr>
            <w:noProof/>
            <w:webHidden/>
          </w:rPr>
          <w:t>121</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12" w:history="1">
        <w:r w:rsidRPr="008442FE">
          <w:rPr>
            <w:rStyle w:val="a6"/>
            <w:noProof/>
            <w:lang w:eastAsia="ru-RU"/>
          </w:rPr>
          <w:t>6.3.5 Тип сигнализации FXS</w:t>
        </w:r>
        <w:r>
          <w:rPr>
            <w:noProof/>
            <w:webHidden/>
          </w:rPr>
          <w:tab/>
        </w:r>
        <w:r>
          <w:rPr>
            <w:noProof/>
            <w:webHidden/>
          </w:rPr>
          <w:fldChar w:fldCharType="begin"/>
        </w:r>
        <w:r>
          <w:rPr>
            <w:noProof/>
            <w:webHidden/>
          </w:rPr>
          <w:instrText xml:space="preserve"> PAGEREF _Toc57204612 \h </w:instrText>
        </w:r>
        <w:r>
          <w:rPr>
            <w:noProof/>
            <w:webHidden/>
          </w:rPr>
        </w:r>
        <w:r>
          <w:rPr>
            <w:noProof/>
            <w:webHidden/>
          </w:rPr>
          <w:fldChar w:fldCharType="separate"/>
        </w:r>
        <w:r>
          <w:rPr>
            <w:noProof/>
            <w:webHidden/>
          </w:rPr>
          <w:t>122</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13" w:history="1">
        <w:r w:rsidRPr="008442FE">
          <w:rPr>
            <w:rStyle w:val="a6"/>
            <w:noProof/>
          </w:rPr>
          <w:t>6.4 Резервирование</w:t>
        </w:r>
        <w:r>
          <w:rPr>
            <w:noProof/>
            <w:webHidden/>
          </w:rPr>
          <w:tab/>
        </w:r>
        <w:r>
          <w:rPr>
            <w:noProof/>
            <w:webHidden/>
          </w:rPr>
          <w:fldChar w:fldCharType="begin"/>
        </w:r>
        <w:r>
          <w:rPr>
            <w:noProof/>
            <w:webHidden/>
          </w:rPr>
          <w:instrText xml:space="preserve"> PAGEREF _Toc57204613 \h </w:instrText>
        </w:r>
        <w:r>
          <w:rPr>
            <w:noProof/>
            <w:webHidden/>
          </w:rPr>
        </w:r>
        <w:r>
          <w:rPr>
            <w:noProof/>
            <w:webHidden/>
          </w:rPr>
          <w:fldChar w:fldCharType="separate"/>
        </w:r>
        <w:r>
          <w:rPr>
            <w:noProof/>
            <w:webHidden/>
          </w:rPr>
          <w:t>123</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614" w:history="1">
        <w:r w:rsidRPr="008442FE">
          <w:rPr>
            <w:rStyle w:val="a6"/>
            <w:rFonts w:ascii="Times New Roman" w:hAnsi="Times New Roman" w:cs="Times New Roman"/>
            <w:noProof/>
          </w:rPr>
          <w:t xml:space="preserve">7 Блок линейных интерфейсов цифровой (БЛИ-Ц) и аналоговый (БЛИ-А </w:t>
        </w:r>
        <w:r w:rsidRPr="008442FE">
          <w:rPr>
            <w:rStyle w:val="a6"/>
            <w:rFonts w:ascii="Times New Roman" w:hAnsi="Times New Roman" w:cs="Times New Roman"/>
            <w:noProof/>
            <w:lang w:val="en-US"/>
          </w:rPr>
          <w:t>v</w:t>
        </w:r>
        <w:r w:rsidRPr="008442FE">
          <w:rPr>
            <w:rStyle w:val="a6"/>
            <w:rFonts w:ascii="Times New Roman" w:hAnsi="Times New Roman" w:cs="Times New Roman"/>
            <w:noProof/>
          </w:rPr>
          <w:t>.2)</w:t>
        </w:r>
        <w:r>
          <w:rPr>
            <w:noProof/>
            <w:webHidden/>
          </w:rPr>
          <w:tab/>
        </w:r>
        <w:r>
          <w:rPr>
            <w:noProof/>
            <w:webHidden/>
          </w:rPr>
          <w:fldChar w:fldCharType="begin"/>
        </w:r>
        <w:r>
          <w:rPr>
            <w:noProof/>
            <w:webHidden/>
          </w:rPr>
          <w:instrText xml:space="preserve"> PAGEREF _Toc57204614 \h </w:instrText>
        </w:r>
        <w:r>
          <w:rPr>
            <w:noProof/>
            <w:webHidden/>
          </w:rPr>
        </w:r>
        <w:r>
          <w:rPr>
            <w:noProof/>
            <w:webHidden/>
          </w:rPr>
          <w:fldChar w:fldCharType="separate"/>
        </w:r>
        <w:r>
          <w:rPr>
            <w:noProof/>
            <w:webHidden/>
          </w:rPr>
          <w:t>126</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15" w:history="1">
        <w:r w:rsidRPr="008442FE">
          <w:rPr>
            <w:rStyle w:val="a6"/>
            <w:noProof/>
          </w:rPr>
          <w:t>7.1 Настройка Веб-интерфейса</w:t>
        </w:r>
        <w:r>
          <w:rPr>
            <w:noProof/>
            <w:webHidden/>
          </w:rPr>
          <w:tab/>
        </w:r>
        <w:r>
          <w:rPr>
            <w:noProof/>
            <w:webHidden/>
          </w:rPr>
          <w:fldChar w:fldCharType="begin"/>
        </w:r>
        <w:r>
          <w:rPr>
            <w:noProof/>
            <w:webHidden/>
          </w:rPr>
          <w:instrText xml:space="preserve"> PAGEREF _Toc57204615 \h </w:instrText>
        </w:r>
        <w:r>
          <w:rPr>
            <w:noProof/>
            <w:webHidden/>
          </w:rPr>
        </w:r>
        <w:r>
          <w:rPr>
            <w:noProof/>
            <w:webHidden/>
          </w:rPr>
          <w:fldChar w:fldCharType="separate"/>
        </w:r>
        <w:r>
          <w:rPr>
            <w:noProof/>
            <w:webHidden/>
          </w:rPr>
          <w:t>129</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16" w:history="1">
        <w:r w:rsidRPr="008442FE">
          <w:rPr>
            <w:rStyle w:val="a6"/>
            <w:noProof/>
          </w:rPr>
          <w:t>7.1.1 Страница «Hardware info»</w:t>
        </w:r>
        <w:r>
          <w:rPr>
            <w:noProof/>
            <w:webHidden/>
          </w:rPr>
          <w:tab/>
        </w:r>
        <w:r>
          <w:rPr>
            <w:noProof/>
            <w:webHidden/>
          </w:rPr>
          <w:fldChar w:fldCharType="begin"/>
        </w:r>
        <w:r>
          <w:rPr>
            <w:noProof/>
            <w:webHidden/>
          </w:rPr>
          <w:instrText xml:space="preserve"> PAGEREF _Toc57204616 \h </w:instrText>
        </w:r>
        <w:r>
          <w:rPr>
            <w:noProof/>
            <w:webHidden/>
          </w:rPr>
        </w:r>
        <w:r>
          <w:rPr>
            <w:noProof/>
            <w:webHidden/>
          </w:rPr>
          <w:fldChar w:fldCharType="separate"/>
        </w:r>
        <w:r>
          <w:rPr>
            <w:noProof/>
            <w:webHidden/>
          </w:rPr>
          <w:t>131</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17" w:history="1">
        <w:r w:rsidRPr="008442FE">
          <w:rPr>
            <w:rStyle w:val="a6"/>
            <w:b/>
            <w:noProof/>
          </w:rPr>
          <w:t>7.1.1.1 Раздел «Device information»</w:t>
        </w:r>
        <w:r>
          <w:rPr>
            <w:noProof/>
            <w:webHidden/>
          </w:rPr>
          <w:tab/>
        </w:r>
        <w:r>
          <w:rPr>
            <w:noProof/>
            <w:webHidden/>
          </w:rPr>
          <w:fldChar w:fldCharType="begin"/>
        </w:r>
        <w:r>
          <w:rPr>
            <w:noProof/>
            <w:webHidden/>
          </w:rPr>
          <w:instrText xml:space="preserve"> PAGEREF _Toc57204617 \h </w:instrText>
        </w:r>
        <w:r>
          <w:rPr>
            <w:noProof/>
            <w:webHidden/>
          </w:rPr>
        </w:r>
        <w:r>
          <w:rPr>
            <w:noProof/>
            <w:webHidden/>
          </w:rPr>
          <w:fldChar w:fldCharType="separate"/>
        </w:r>
        <w:r>
          <w:rPr>
            <w:noProof/>
            <w:webHidden/>
          </w:rPr>
          <w:t>131</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18" w:history="1">
        <w:r w:rsidRPr="008442FE">
          <w:rPr>
            <w:rStyle w:val="a6"/>
            <w:b/>
            <w:noProof/>
          </w:rPr>
          <w:t>7.1.1.2 Раздел «</w:t>
        </w:r>
        <w:r w:rsidRPr="008442FE">
          <w:rPr>
            <w:rStyle w:val="a6"/>
            <w:b/>
            <w:noProof/>
            <w:lang w:val="en-US"/>
          </w:rPr>
          <w:t>Software</w:t>
        </w:r>
        <w:r w:rsidRPr="008442FE">
          <w:rPr>
            <w:rStyle w:val="a6"/>
            <w:b/>
            <w:noProof/>
          </w:rPr>
          <w:t xml:space="preserve"> </w:t>
        </w:r>
        <w:r w:rsidRPr="008442FE">
          <w:rPr>
            <w:rStyle w:val="a6"/>
            <w:b/>
            <w:noProof/>
            <w:lang w:val="en-US"/>
          </w:rPr>
          <w:t>information</w:t>
        </w:r>
        <w:r w:rsidRPr="008442FE">
          <w:rPr>
            <w:rStyle w:val="a6"/>
            <w:b/>
            <w:noProof/>
          </w:rPr>
          <w:t>»</w:t>
        </w:r>
        <w:r>
          <w:rPr>
            <w:noProof/>
            <w:webHidden/>
          </w:rPr>
          <w:tab/>
        </w:r>
        <w:r>
          <w:rPr>
            <w:noProof/>
            <w:webHidden/>
          </w:rPr>
          <w:fldChar w:fldCharType="begin"/>
        </w:r>
        <w:r>
          <w:rPr>
            <w:noProof/>
            <w:webHidden/>
          </w:rPr>
          <w:instrText xml:space="preserve"> PAGEREF _Toc57204618 \h </w:instrText>
        </w:r>
        <w:r>
          <w:rPr>
            <w:noProof/>
            <w:webHidden/>
          </w:rPr>
        </w:r>
        <w:r>
          <w:rPr>
            <w:noProof/>
            <w:webHidden/>
          </w:rPr>
          <w:fldChar w:fldCharType="separate"/>
        </w:r>
        <w:r>
          <w:rPr>
            <w:noProof/>
            <w:webHidden/>
          </w:rPr>
          <w:t>132</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19" w:history="1">
        <w:r w:rsidRPr="008442FE">
          <w:rPr>
            <w:rStyle w:val="a6"/>
            <w:b/>
            <w:noProof/>
            <w:lang w:val="en-US"/>
          </w:rPr>
          <w:t xml:space="preserve">7.1.1.3 </w:t>
        </w:r>
        <w:r w:rsidRPr="008442FE">
          <w:rPr>
            <w:rStyle w:val="a6"/>
            <w:b/>
            <w:noProof/>
          </w:rPr>
          <w:t>Раздел</w:t>
        </w:r>
        <w:r w:rsidRPr="008442FE">
          <w:rPr>
            <w:rStyle w:val="a6"/>
            <w:b/>
            <w:noProof/>
            <w:lang w:val="en-US"/>
          </w:rPr>
          <w:t xml:space="preserve"> «Memory information»</w:t>
        </w:r>
        <w:r>
          <w:rPr>
            <w:noProof/>
            <w:webHidden/>
          </w:rPr>
          <w:tab/>
        </w:r>
        <w:r>
          <w:rPr>
            <w:noProof/>
            <w:webHidden/>
          </w:rPr>
          <w:fldChar w:fldCharType="begin"/>
        </w:r>
        <w:r>
          <w:rPr>
            <w:noProof/>
            <w:webHidden/>
          </w:rPr>
          <w:instrText xml:space="preserve"> PAGEREF _Toc57204619 \h </w:instrText>
        </w:r>
        <w:r>
          <w:rPr>
            <w:noProof/>
            <w:webHidden/>
          </w:rPr>
        </w:r>
        <w:r>
          <w:rPr>
            <w:noProof/>
            <w:webHidden/>
          </w:rPr>
          <w:fldChar w:fldCharType="separate"/>
        </w:r>
        <w:r>
          <w:rPr>
            <w:noProof/>
            <w:webHidden/>
          </w:rPr>
          <w:t>133</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20" w:history="1">
        <w:r w:rsidRPr="008442FE">
          <w:rPr>
            <w:rStyle w:val="a6"/>
            <w:b/>
            <w:noProof/>
          </w:rPr>
          <w:t>7.1.1.4 Раздел «DSP information»</w:t>
        </w:r>
        <w:r>
          <w:rPr>
            <w:noProof/>
            <w:webHidden/>
          </w:rPr>
          <w:tab/>
        </w:r>
        <w:r>
          <w:rPr>
            <w:noProof/>
            <w:webHidden/>
          </w:rPr>
          <w:fldChar w:fldCharType="begin"/>
        </w:r>
        <w:r>
          <w:rPr>
            <w:noProof/>
            <w:webHidden/>
          </w:rPr>
          <w:instrText xml:space="preserve"> PAGEREF _Toc57204620 \h </w:instrText>
        </w:r>
        <w:r>
          <w:rPr>
            <w:noProof/>
            <w:webHidden/>
          </w:rPr>
        </w:r>
        <w:r>
          <w:rPr>
            <w:noProof/>
            <w:webHidden/>
          </w:rPr>
          <w:fldChar w:fldCharType="separate"/>
        </w:r>
        <w:r>
          <w:rPr>
            <w:noProof/>
            <w:webHidden/>
          </w:rPr>
          <w:t>133</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21" w:history="1">
        <w:r w:rsidRPr="008442FE">
          <w:rPr>
            <w:rStyle w:val="a6"/>
            <w:noProof/>
          </w:rPr>
          <w:t>7.1.2 Страница «</w:t>
        </w:r>
        <w:r w:rsidRPr="008442FE">
          <w:rPr>
            <w:rStyle w:val="a6"/>
            <w:noProof/>
            <w:lang w:val="en-US"/>
          </w:rPr>
          <w:t>System</w:t>
        </w:r>
        <w:r w:rsidRPr="008442FE">
          <w:rPr>
            <w:rStyle w:val="a6"/>
            <w:noProof/>
          </w:rPr>
          <w:t>»</w:t>
        </w:r>
        <w:r>
          <w:rPr>
            <w:noProof/>
            <w:webHidden/>
          </w:rPr>
          <w:tab/>
        </w:r>
        <w:r>
          <w:rPr>
            <w:noProof/>
            <w:webHidden/>
          </w:rPr>
          <w:fldChar w:fldCharType="begin"/>
        </w:r>
        <w:r>
          <w:rPr>
            <w:noProof/>
            <w:webHidden/>
          </w:rPr>
          <w:instrText xml:space="preserve"> PAGEREF _Toc57204621 \h </w:instrText>
        </w:r>
        <w:r>
          <w:rPr>
            <w:noProof/>
            <w:webHidden/>
          </w:rPr>
        </w:r>
        <w:r>
          <w:rPr>
            <w:noProof/>
            <w:webHidden/>
          </w:rPr>
          <w:fldChar w:fldCharType="separate"/>
        </w:r>
        <w:r>
          <w:rPr>
            <w:noProof/>
            <w:webHidden/>
          </w:rPr>
          <w:t>134</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22" w:history="1">
        <w:r w:rsidRPr="008442FE">
          <w:rPr>
            <w:rStyle w:val="a6"/>
            <w:b/>
            <w:noProof/>
            <w:lang w:val="en-US"/>
          </w:rPr>
          <w:t xml:space="preserve">7.1.2.1 </w:t>
        </w:r>
        <w:r w:rsidRPr="008442FE">
          <w:rPr>
            <w:rStyle w:val="a6"/>
            <w:b/>
            <w:noProof/>
          </w:rPr>
          <w:t>Раздел</w:t>
        </w:r>
        <w:r w:rsidRPr="008442FE">
          <w:rPr>
            <w:rStyle w:val="a6"/>
            <w:b/>
            <w:noProof/>
            <w:lang w:val="en-US"/>
          </w:rPr>
          <w:t xml:space="preserve"> «Driver configuration»</w:t>
        </w:r>
        <w:r>
          <w:rPr>
            <w:noProof/>
            <w:webHidden/>
          </w:rPr>
          <w:tab/>
        </w:r>
        <w:r>
          <w:rPr>
            <w:noProof/>
            <w:webHidden/>
          </w:rPr>
          <w:fldChar w:fldCharType="begin"/>
        </w:r>
        <w:r>
          <w:rPr>
            <w:noProof/>
            <w:webHidden/>
          </w:rPr>
          <w:instrText xml:space="preserve"> PAGEREF _Toc57204622 \h </w:instrText>
        </w:r>
        <w:r>
          <w:rPr>
            <w:noProof/>
            <w:webHidden/>
          </w:rPr>
        </w:r>
        <w:r>
          <w:rPr>
            <w:noProof/>
            <w:webHidden/>
          </w:rPr>
          <w:fldChar w:fldCharType="separate"/>
        </w:r>
        <w:r>
          <w:rPr>
            <w:noProof/>
            <w:webHidden/>
          </w:rPr>
          <w:t>134</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23" w:history="1">
        <w:r w:rsidRPr="008442FE">
          <w:rPr>
            <w:rStyle w:val="a6"/>
            <w:b/>
            <w:noProof/>
          </w:rPr>
          <w:t>7.1.2.2 Раздел «DSP setup»</w:t>
        </w:r>
        <w:r>
          <w:rPr>
            <w:noProof/>
            <w:webHidden/>
          </w:rPr>
          <w:tab/>
        </w:r>
        <w:r>
          <w:rPr>
            <w:noProof/>
            <w:webHidden/>
          </w:rPr>
          <w:fldChar w:fldCharType="begin"/>
        </w:r>
        <w:r>
          <w:rPr>
            <w:noProof/>
            <w:webHidden/>
          </w:rPr>
          <w:instrText xml:space="preserve"> PAGEREF _Toc57204623 \h </w:instrText>
        </w:r>
        <w:r>
          <w:rPr>
            <w:noProof/>
            <w:webHidden/>
          </w:rPr>
        </w:r>
        <w:r>
          <w:rPr>
            <w:noProof/>
            <w:webHidden/>
          </w:rPr>
          <w:fldChar w:fldCharType="separate"/>
        </w:r>
        <w:r>
          <w:rPr>
            <w:noProof/>
            <w:webHidden/>
          </w:rPr>
          <w:t>136</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24" w:history="1">
        <w:r w:rsidRPr="008442FE">
          <w:rPr>
            <w:rStyle w:val="a6"/>
            <w:b/>
            <w:noProof/>
          </w:rPr>
          <w:t>7.1.2.3 Раздел «Network configuration»</w:t>
        </w:r>
        <w:r>
          <w:rPr>
            <w:noProof/>
            <w:webHidden/>
          </w:rPr>
          <w:tab/>
        </w:r>
        <w:r>
          <w:rPr>
            <w:noProof/>
            <w:webHidden/>
          </w:rPr>
          <w:fldChar w:fldCharType="begin"/>
        </w:r>
        <w:r>
          <w:rPr>
            <w:noProof/>
            <w:webHidden/>
          </w:rPr>
          <w:instrText xml:space="preserve"> PAGEREF _Toc57204624 \h </w:instrText>
        </w:r>
        <w:r>
          <w:rPr>
            <w:noProof/>
            <w:webHidden/>
          </w:rPr>
        </w:r>
        <w:r>
          <w:rPr>
            <w:noProof/>
            <w:webHidden/>
          </w:rPr>
          <w:fldChar w:fldCharType="separate"/>
        </w:r>
        <w:r>
          <w:rPr>
            <w:noProof/>
            <w:webHidden/>
          </w:rPr>
          <w:t>138</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25" w:history="1">
        <w:r w:rsidRPr="008442FE">
          <w:rPr>
            <w:rStyle w:val="a6"/>
            <w:b/>
            <w:noProof/>
          </w:rPr>
          <w:t>7.1.2.4 Раздел «</w:t>
        </w:r>
        <w:r w:rsidRPr="008442FE">
          <w:rPr>
            <w:rStyle w:val="a6"/>
            <w:b/>
            <w:noProof/>
            <w:lang w:val="en-US"/>
          </w:rPr>
          <w:t>Services</w:t>
        </w:r>
        <w:r w:rsidRPr="008442FE">
          <w:rPr>
            <w:rStyle w:val="a6"/>
            <w:b/>
            <w:noProof/>
          </w:rPr>
          <w:t xml:space="preserve"> </w:t>
        </w:r>
        <w:r w:rsidRPr="008442FE">
          <w:rPr>
            <w:rStyle w:val="a6"/>
            <w:b/>
            <w:noProof/>
            <w:lang w:val="en-US"/>
          </w:rPr>
          <w:t>startup</w:t>
        </w:r>
        <w:r w:rsidRPr="008442FE">
          <w:rPr>
            <w:rStyle w:val="a6"/>
            <w:b/>
            <w:noProof/>
          </w:rPr>
          <w:t>»</w:t>
        </w:r>
        <w:r>
          <w:rPr>
            <w:noProof/>
            <w:webHidden/>
          </w:rPr>
          <w:tab/>
        </w:r>
        <w:r>
          <w:rPr>
            <w:noProof/>
            <w:webHidden/>
          </w:rPr>
          <w:fldChar w:fldCharType="begin"/>
        </w:r>
        <w:r>
          <w:rPr>
            <w:noProof/>
            <w:webHidden/>
          </w:rPr>
          <w:instrText xml:space="preserve"> PAGEREF _Toc57204625 \h </w:instrText>
        </w:r>
        <w:r>
          <w:rPr>
            <w:noProof/>
            <w:webHidden/>
          </w:rPr>
        </w:r>
        <w:r>
          <w:rPr>
            <w:noProof/>
            <w:webHidden/>
          </w:rPr>
          <w:fldChar w:fldCharType="separate"/>
        </w:r>
        <w:r>
          <w:rPr>
            <w:noProof/>
            <w:webHidden/>
          </w:rPr>
          <w:t>140</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26" w:history="1">
        <w:r w:rsidRPr="008442FE">
          <w:rPr>
            <w:rStyle w:val="a6"/>
            <w:noProof/>
          </w:rPr>
          <w:t>7.1.3 Страница «Configuration»</w:t>
        </w:r>
        <w:r>
          <w:rPr>
            <w:noProof/>
            <w:webHidden/>
          </w:rPr>
          <w:tab/>
        </w:r>
        <w:r>
          <w:rPr>
            <w:noProof/>
            <w:webHidden/>
          </w:rPr>
          <w:fldChar w:fldCharType="begin"/>
        </w:r>
        <w:r>
          <w:rPr>
            <w:noProof/>
            <w:webHidden/>
          </w:rPr>
          <w:instrText xml:space="preserve"> PAGEREF _Toc57204626 \h </w:instrText>
        </w:r>
        <w:r>
          <w:rPr>
            <w:noProof/>
            <w:webHidden/>
          </w:rPr>
        </w:r>
        <w:r>
          <w:rPr>
            <w:noProof/>
            <w:webHidden/>
          </w:rPr>
          <w:fldChar w:fldCharType="separate"/>
        </w:r>
        <w:r>
          <w:rPr>
            <w:noProof/>
            <w:webHidden/>
          </w:rPr>
          <w:t>141</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27" w:history="1">
        <w:r w:rsidRPr="008442FE">
          <w:rPr>
            <w:rStyle w:val="a6"/>
            <w:b/>
            <w:noProof/>
          </w:rPr>
          <w:t>7.1.3.1 Раздел «Main settings»</w:t>
        </w:r>
        <w:r>
          <w:rPr>
            <w:noProof/>
            <w:webHidden/>
          </w:rPr>
          <w:tab/>
        </w:r>
        <w:r>
          <w:rPr>
            <w:noProof/>
            <w:webHidden/>
          </w:rPr>
          <w:fldChar w:fldCharType="begin"/>
        </w:r>
        <w:r>
          <w:rPr>
            <w:noProof/>
            <w:webHidden/>
          </w:rPr>
          <w:instrText xml:space="preserve"> PAGEREF _Toc57204627 \h </w:instrText>
        </w:r>
        <w:r>
          <w:rPr>
            <w:noProof/>
            <w:webHidden/>
          </w:rPr>
        </w:r>
        <w:r>
          <w:rPr>
            <w:noProof/>
            <w:webHidden/>
          </w:rPr>
          <w:fldChar w:fldCharType="separate"/>
        </w:r>
        <w:r>
          <w:rPr>
            <w:noProof/>
            <w:webHidden/>
          </w:rPr>
          <w:t>141</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28" w:history="1">
        <w:r w:rsidRPr="008442FE">
          <w:rPr>
            <w:rStyle w:val="a6"/>
            <w:b/>
            <w:noProof/>
          </w:rPr>
          <w:t>7.1.3.2 Раздел «Boards configuration»</w:t>
        </w:r>
        <w:r>
          <w:rPr>
            <w:noProof/>
            <w:webHidden/>
          </w:rPr>
          <w:tab/>
        </w:r>
        <w:r>
          <w:rPr>
            <w:noProof/>
            <w:webHidden/>
          </w:rPr>
          <w:fldChar w:fldCharType="begin"/>
        </w:r>
        <w:r>
          <w:rPr>
            <w:noProof/>
            <w:webHidden/>
          </w:rPr>
          <w:instrText xml:space="preserve"> PAGEREF _Toc57204628 \h </w:instrText>
        </w:r>
        <w:r>
          <w:rPr>
            <w:noProof/>
            <w:webHidden/>
          </w:rPr>
        </w:r>
        <w:r>
          <w:rPr>
            <w:noProof/>
            <w:webHidden/>
          </w:rPr>
          <w:fldChar w:fldCharType="separate"/>
        </w:r>
        <w:r>
          <w:rPr>
            <w:noProof/>
            <w:webHidden/>
          </w:rPr>
          <w:t>141</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29" w:history="1">
        <w:r w:rsidRPr="008442FE">
          <w:rPr>
            <w:rStyle w:val="a6"/>
            <w:b/>
            <w:noProof/>
          </w:rPr>
          <w:t>7.1.3.3 Раздел «SIP/PJ»</w:t>
        </w:r>
        <w:r>
          <w:rPr>
            <w:noProof/>
            <w:webHidden/>
          </w:rPr>
          <w:tab/>
        </w:r>
        <w:r>
          <w:rPr>
            <w:noProof/>
            <w:webHidden/>
          </w:rPr>
          <w:fldChar w:fldCharType="begin"/>
        </w:r>
        <w:r>
          <w:rPr>
            <w:noProof/>
            <w:webHidden/>
          </w:rPr>
          <w:instrText xml:space="preserve"> PAGEREF _Toc57204629 \h </w:instrText>
        </w:r>
        <w:r>
          <w:rPr>
            <w:noProof/>
            <w:webHidden/>
          </w:rPr>
        </w:r>
        <w:r>
          <w:rPr>
            <w:noProof/>
            <w:webHidden/>
          </w:rPr>
          <w:fldChar w:fldCharType="separate"/>
        </w:r>
        <w:r>
          <w:rPr>
            <w:noProof/>
            <w:webHidden/>
          </w:rPr>
          <w:t>141</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0" w:history="1">
        <w:r w:rsidRPr="008442FE">
          <w:rPr>
            <w:rStyle w:val="a6"/>
            <w:b/>
            <w:noProof/>
          </w:rPr>
          <w:t>7.1.3.4  Раздел «</w:t>
        </w:r>
        <w:r w:rsidRPr="008442FE">
          <w:rPr>
            <w:rStyle w:val="a6"/>
            <w:b/>
            <w:noProof/>
            <w:lang w:val="en-US"/>
          </w:rPr>
          <w:t>RTSP</w:t>
        </w:r>
        <w:r w:rsidRPr="008442FE">
          <w:rPr>
            <w:rStyle w:val="a6"/>
            <w:b/>
            <w:noProof/>
          </w:rPr>
          <w:t>/</w:t>
        </w:r>
        <w:r w:rsidRPr="008442FE">
          <w:rPr>
            <w:rStyle w:val="a6"/>
            <w:b/>
            <w:noProof/>
            <w:lang w:val="en-US"/>
          </w:rPr>
          <w:t>PJ</w:t>
        </w:r>
        <w:r w:rsidRPr="008442FE">
          <w:rPr>
            <w:rStyle w:val="a6"/>
            <w:b/>
            <w:noProof/>
          </w:rPr>
          <w:t>»</w:t>
        </w:r>
        <w:r>
          <w:rPr>
            <w:noProof/>
            <w:webHidden/>
          </w:rPr>
          <w:tab/>
        </w:r>
        <w:r>
          <w:rPr>
            <w:noProof/>
            <w:webHidden/>
          </w:rPr>
          <w:fldChar w:fldCharType="begin"/>
        </w:r>
        <w:r>
          <w:rPr>
            <w:noProof/>
            <w:webHidden/>
          </w:rPr>
          <w:instrText xml:space="preserve"> PAGEREF _Toc57204630 \h </w:instrText>
        </w:r>
        <w:r>
          <w:rPr>
            <w:noProof/>
            <w:webHidden/>
          </w:rPr>
        </w:r>
        <w:r>
          <w:rPr>
            <w:noProof/>
            <w:webHidden/>
          </w:rPr>
          <w:fldChar w:fldCharType="separate"/>
        </w:r>
        <w:r>
          <w:rPr>
            <w:noProof/>
            <w:webHidden/>
          </w:rPr>
          <w:t>143</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1" w:history="1">
        <w:r w:rsidRPr="008442FE">
          <w:rPr>
            <w:rStyle w:val="a6"/>
            <w:b/>
            <w:noProof/>
          </w:rPr>
          <w:t>7.1.3.5 Раздел «</w:t>
        </w:r>
        <w:r w:rsidRPr="008442FE">
          <w:rPr>
            <w:rStyle w:val="a6"/>
            <w:b/>
            <w:noProof/>
            <w:lang w:val="en-US"/>
          </w:rPr>
          <w:t>H</w:t>
        </w:r>
        <w:r w:rsidRPr="008442FE">
          <w:rPr>
            <w:rStyle w:val="a6"/>
            <w:b/>
            <w:noProof/>
          </w:rPr>
          <w:t xml:space="preserve">323 </w:t>
        </w:r>
        <w:r w:rsidRPr="008442FE">
          <w:rPr>
            <w:rStyle w:val="a6"/>
            <w:b/>
            <w:noProof/>
            <w:lang w:val="en-US"/>
          </w:rPr>
          <w:t>configuration</w:t>
        </w:r>
        <w:r w:rsidRPr="008442FE">
          <w:rPr>
            <w:rStyle w:val="a6"/>
            <w:b/>
            <w:noProof/>
          </w:rPr>
          <w:t>»</w:t>
        </w:r>
        <w:r>
          <w:rPr>
            <w:noProof/>
            <w:webHidden/>
          </w:rPr>
          <w:tab/>
        </w:r>
        <w:r>
          <w:rPr>
            <w:noProof/>
            <w:webHidden/>
          </w:rPr>
          <w:fldChar w:fldCharType="begin"/>
        </w:r>
        <w:r>
          <w:rPr>
            <w:noProof/>
            <w:webHidden/>
          </w:rPr>
          <w:instrText xml:space="preserve"> PAGEREF _Toc57204631 \h </w:instrText>
        </w:r>
        <w:r>
          <w:rPr>
            <w:noProof/>
            <w:webHidden/>
          </w:rPr>
        </w:r>
        <w:r>
          <w:rPr>
            <w:noProof/>
            <w:webHidden/>
          </w:rPr>
          <w:fldChar w:fldCharType="separate"/>
        </w:r>
        <w:r>
          <w:rPr>
            <w:noProof/>
            <w:webHidden/>
          </w:rPr>
          <w:t>144</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2" w:history="1">
        <w:r w:rsidRPr="008442FE">
          <w:rPr>
            <w:rStyle w:val="a6"/>
            <w:b/>
            <w:noProof/>
          </w:rPr>
          <w:t>7.1.3.6 Раздел «</w:t>
        </w:r>
        <w:r w:rsidRPr="008442FE">
          <w:rPr>
            <w:rStyle w:val="a6"/>
            <w:b/>
            <w:noProof/>
            <w:lang w:val="en-US"/>
          </w:rPr>
          <w:t>E</w:t>
        </w:r>
        <w:r w:rsidRPr="008442FE">
          <w:rPr>
            <w:rStyle w:val="a6"/>
            <w:b/>
            <w:noProof/>
          </w:rPr>
          <w:t xml:space="preserve">1 </w:t>
        </w:r>
        <w:r w:rsidRPr="008442FE">
          <w:rPr>
            <w:rStyle w:val="a6"/>
            <w:b/>
            <w:noProof/>
            <w:lang w:val="en-US"/>
          </w:rPr>
          <w:t>Trunks</w:t>
        </w:r>
        <w:r w:rsidRPr="008442FE">
          <w:rPr>
            <w:rStyle w:val="a6"/>
            <w:b/>
            <w:noProof/>
          </w:rPr>
          <w:t xml:space="preserve"> </w:t>
        </w:r>
        <w:r w:rsidRPr="008442FE">
          <w:rPr>
            <w:rStyle w:val="a6"/>
            <w:b/>
            <w:noProof/>
            <w:lang w:val="en-US"/>
          </w:rPr>
          <w:t>configuration</w:t>
        </w:r>
        <w:r w:rsidRPr="008442FE">
          <w:rPr>
            <w:rStyle w:val="a6"/>
            <w:b/>
            <w:noProof/>
          </w:rPr>
          <w:t>»</w:t>
        </w:r>
        <w:r>
          <w:rPr>
            <w:noProof/>
            <w:webHidden/>
          </w:rPr>
          <w:tab/>
        </w:r>
        <w:r>
          <w:rPr>
            <w:noProof/>
            <w:webHidden/>
          </w:rPr>
          <w:fldChar w:fldCharType="begin"/>
        </w:r>
        <w:r>
          <w:rPr>
            <w:noProof/>
            <w:webHidden/>
          </w:rPr>
          <w:instrText xml:space="preserve"> PAGEREF _Toc57204632 \h </w:instrText>
        </w:r>
        <w:r>
          <w:rPr>
            <w:noProof/>
            <w:webHidden/>
          </w:rPr>
        </w:r>
        <w:r>
          <w:rPr>
            <w:noProof/>
            <w:webHidden/>
          </w:rPr>
          <w:fldChar w:fldCharType="separate"/>
        </w:r>
        <w:r>
          <w:rPr>
            <w:noProof/>
            <w:webHidden/>
          </w:rPr>
          <w:t>144</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3" w:history="1">
        <w:r w:rsidRPr="008442FE">
          <w:rPr>
            <w:rStyle w:val="a6"/>
            <w:b/>
            <w:noProof/>
          </w:rPr>
          <w:t>7.1.3.7 Раздел «</w:t>
        </w:r>
        <w:r w:rsidRPr="008442FE">
          <w:rPr>
            <w:rStyle w:val="a6"/>
            <w:b/>
            <w:noProof/>
            <w:lang w:val="en-US"/>
          </w:rPr>
          <w:t>SS</w:t>
        </w:r>
        <w:r w:rsidRPr="008442FE">
          <w:rPr>
            <w:rStyle w:val="a6"/>
            <w:b/>
            <w:noProof/>
          </w:rPr>
          <w:t xml:space="preserve">7 </w:t>
        </w:r>
        <w:r w:rsidRPr="008442FE">
          <w:rPr>
            <w:rStyle w:val="a6"/>
            <w:b/>
            <w:noProof/>
            <w:lang w:val="en-US"/>
          </w:rPr>
          <w:t>configuration</w:t>
        </w:r>
        <w:r w:rsidRPr="008442FE">
          <w:rPr>
            <w:rStyle w:val="a6"/>
            <w:b/>
            <w:noProof/>
          </w:rPr>
          <w:t>»</w:t>
        </w:r>
        <w:r>
          <w:rPr>
            <w:noProof/>
            <w:webHidden/>
          </w:rPr>
          <w:tab/>
        </w:r>
        <w:r>
          <w:rPr>
            <w:noProof/>
            <w:webHidden/>
          </w:rPr>
          <w:fldChar w:fldCharType="begin"/>
        </w:r>
        <w:r>
          <w:rPr>
            <w:noProof/>
            <w:webHidden/>
          </w:rPr>
          <w:instrText xml:space="preserve"> PAGEREF _Toc57204633 \h </w:instrText>
        </w:r>
        <w:r>
          <w:rPr>
            <w:noProof/>
            <w:webHidden/>
          </w:rPr>
        </w:r>
        <w:r>
          <w:rPr>
            <w:noProof/>
            <w:webHidden/>
          </w:rPr>
          <w:fldChar w:fldCharType="separate"/>
        </w:r>
        <w:r>
          <w:rPr>
            <w:noProof/>
            <w:webHidden/>
          </w:rPr>
          <w:t>146</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4" w:history="1">
        <w:r w:rsidRPr="008442FE">
          <w:rPr>
            <w:rStyle w:val="a6"/>
            <w:b/>
            <w:noProof/>
          </w:rPr>
          <w:t>7.1.3.8 Раздел «</w:t>
        </w:r>
        <w:r w:rsidRPr="008442FE">
          <w:rPr>
            <w:rStyle w:val="a6"/>
            <w:b/>
            <w:noProof/>
            <w:lang w:val="en-US"/>
          </w:rPr>
          <w:t>ISDN</w:t>
        </w:r>
        <w:r w:rsidRPr="008442FE">
          <w:rPr>
            <w:rStyle w:val="a6"/>
            <w:b/>
            <w:noProof/>
          </w:rPr>
          <w:t xml:space="preserve"> </w:t>
        </w:r>
        <w:r w:rsidRPr="008442FE">
          <w:rPr>
            <w:rStyle w:val="a6"/>
            <w:b/>
            <w:noProof/>
            <w:lang w:val="en-US"/>
          </w:rPr>
          <w:t>configuration</w:t>
        </w:r>
        <w:r w:rsidRPr="008442FE">
          <w:rPr>
            <w:rStyle w:val="a6"/>
            <w:b/>
            <w:noProof/>
          </w:rPr>
          <w:t>»</w:t>
        </w:r>
        <w:r>
          <w:rPr>
            <w:noProof/>
            <w:webHidden/>
          </w:rPr>
          <w:tab/>
        </w:r>
        <w:r>
          <w:rPr>
            <w:noProof/>
            <w:webHidden/>
          </w:rPr>
          <w:fldChar w:fldCharType="begin"/>
        </w:r>
        <w:r>
          <w:rPr>
            <w:noProof/>
            <w:webHidden/>
          </w:rPr>
          <w:instrText xml:space="preserve"> PAGEREF _Toc57204634 \h </w:instrText>
        </w:r>
        <w:r>
          <w:rPr>
            <w:noProof/>
            <w:webHidden/>
          </w:rPr>
        </w:r>
        <w:r>
          <w:rPr>
            <w:noProof/>
            <w:webHidden/>
          </w:rPr>
          <w:fldChar w:fldCharType="separate"/>
        </w:r>
        <w:r>
          <w:rPr>
            <w:noProof/>
            <w:webHidden/>
          </w:rPr>
          <w:t>147</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5" w:history="1">
        <w:r w:rsidRPr="008442FE">
          <w:rPr>
            <w:rStyle w:val="a6"/>
            <w:b/>
            <w:noProof/>
          </w:rPr>
          <w:t>7.1.3.9 Раздел «</w:t>
        </w:r>
        <w:r w:rsidRPr="008442FE">
          <w:rPr>
            <w:rStyle w:val="a6"/>
            <w:b/>
            <w:noProof/>
            <w:lang w:val="en-US"/>
          </w:rPr>
          <w:t>CAS</w:t>
        </w:r>
        <w:r w:rsidRPr="008442FE">
          <w:rPr>
            <w:rStyle w:val="a6"/>
            <w:b/>
            <w:noProof/>
          </w:rPr>
          <w:t xml:space="preserve"> configuration»</w:t>
        </w:r>
        <w:r>
          <w:rPr>
            <w:noProof/>
            <w:webHidden/>
          </w:rPr>
          <w:tab/>
        </w:r>
        <w:r>
          <w:rPr>
            <w:noProof/>
            <w:webHidden/>
          </w:rPr>
          <w:fldChar w:fldCharType="begin"/>
        </w:r>
        <w:r>
          <w:rPr>
            <w:noProof/>
            <w:webHidden/>
          </w:rPr>
          <w:instrText xml:space="preserve"> PAGEREF _Toc57204635 \h </w:instrText>
        </w:r>
        <w:r>
          <w:rPr>
            <w:noProof/>
            <w:webHidden/>
          </w:rPr>
        </w:r>
        <w:r>
          <w:rPr>
            <w:noProof/>
            <w:webHidden/>
          </w:rPr>
          <w:fldChar w:fldCharType="separate"/>
        </w:r>
        <w:r>
          <w:rPr>
            <w:noProof/>
            <w:webHidden/>
          </w:rPr>
          <w:t>147</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6" w:history="1">
        <w:r w:rsidRPr="008442FE">
          <w:rPr>
            <w:rStyle w:val="a6"/>
            <w:b/>
            <w:noProof/>
          </w:rPr>
          <w:t>7.1.3.10 Раздел «</w:t>
        </w:r>
        <w:r w:rsidRPr="008442FE">
          <w:rPr>
            <w:rStyle w:val="a6"/>
            <w:b/>
            <w:noProof/>
            <w:lang w:val="en-US"/>
          </w:rPr>
          <w:t>Tone</w:t>
        </w:r>
        <w:r w:rsidRPr="008442FE">
          <w:rPr>
            <w:rStyle w:val="a6"/>
            <w:b/>
            <w:noProof/>
          </w:rPr>
          <w:t xml:space="preserve"> </w:t>
        </w:r>
        <w:r w:rsidRPr="008442FE">
          <w:rPr>
            <w:rStyle w:val="a6"/>
            <w:b/>
            <w:noProof/>
            <w:lang w:val="en-US"/>
          </w:rPr>
          <w:t>Signalling</w:t>
        </w:r>
        <w:r w:rsidRPr="008442FE">
          <w:rPr>
            <w:rStyle w:val="a6"/>
            <w:b/>
            <w:noProof/>
          </w:rPr>
          <w:t xml:space="preserve"> </w:t>
        </w:r>
        <w:r w:rsidRPr="008442FE">
          <w:rPr>
            <w:rStyle w:val="a6"/>
            <w:b/>
            <w:noProof/>
            <w:lang w:val="en-US"/>
          </w:rPr>
          <w:t>configuration</w:t>
        </w:r>
        <w:r w:rsidRPr="008442FE">
          <w:rPr>
            <w:rStyle w:val="a6"/>
            <w:b/>
            <w:noProof/>
          </w:rPr>
          <w:t>»</w:t>
        </w:r>
        <w:r>
          <w:rPr>
            <w:noProof/>
            <w:webHidden/>
          </w:rPr>
          <w:tab/>
        </w:r>
        <w:r>
          <w:rPr>
            <w:noProof/>
            <w:webHidden/>
          </w:rPr>
          <w:fldChar w:fldCharType="begin"/>
        </w:r>
        <w:r>
          <w:rPr>
            <w:noProof/>
            <w:webHidden/>
          </w:rPr>
          <w:instrText xml:space="preserve"> PAGEREF _Toc57204636 \h </w:instrText>
        </w:r>
        <w:r>
          <w:rPr>
            <w:noProof/>
            <w:webHidden/>
          </w:rPr>
        </w:r>
        <w:r>
          <w:rPr>
            <w:noProof/>
            <w:webHidden/>
          </w:rPr>
          <w:fldChar w:fldCharType="separate"/>
        </w:r>
        <w:r>
          <w:rPr>
            <w:noProof/>
            <w:webHidden/>
          </w:rPr>
          <w:t>148</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7" w:history="1">
        <w:r w:rsidRPr="008442FE">
          <w:rPr>
            <w:rStyle w:val="a6"/>
            <w:b/>
            <w:noProof/>
          </w:rPr>
          <w:t xml:space="preserve">7.1.3.11 Раздел «АК </w:t>
        </w:r>
        <w:r w:rsidRPr="008442FE">
          <w:rPr>
            <w:rStyle w:val="a6"/>
            <w:b/>
            <w:noProof/>
            <w:lang w:val="en-US"/>
          </w:rPr>
          <w:t>configuration</w:t>
        </w:r>
        <w:r w:rsidRPr="008442FE">
          <w:rPr>
            <w:rStyle w:val="a6"/>
            <w:b/>
            <w:noProof/>
          </w:rPr>
          <w:t>»</w:t>
        </w:r>
        <w:r>
          <w:rPr>
            <w:noProof/>
            <w:webHidden/>
          </w:rPr>
          <w:tab/>
        </w:r>
        <w:r>
          <w:rPr>
            <w:noProof/>
            <w:webHidden/>
          </w:rPr>
          <w:fldChar w:fldCharType="begin"/>
        </w:r>
        <w:r>
          <w:rPr>
            <w:noProof/>
            <w:webHidden/>
          </w:rPr>
          <w:instrText xml:space="preserve"> PAGEREF _Toc57204637 \h </w:instrText>
        </w:r>
        <w:r>
          <w:rPr>
            <w:noProof/>
            <w:webHidden/>
          </w:rPr>
        </w:r>
        <w:r>
          <w:rPr>
            <w:noProof/>
            <w:webHidden/>
          </w:rPr>
          <w:fldChar w:fldCharType="separate"/>
        </w:r>
        <w:r>
          <w:rPr>
            <w:noProof/>
            <w:webHidden/>
          </w:rPr>
          <w:t>149</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8" w:history="1">
        <w:r w:rsidRPr="008442FE">
          <w:rPr>
            <w:rStyle w:val="a6"/>
            <w:b/>
            <w:noProof/>
          </w:rPr>
          <w:t>7.1.3.12 Раздел «</w:t>
        </w:r>
        <w:r w:rsidRPr="008442FE">
          <w:rPr>
            <w:rStyle w:val="a6"/>
            <w:b/>
            <w:noProof/>
            <w:lang w:val="en-US"/>
          </w:rPr>
          <w:t>Redundancy</w:t>
        </w:r>
        <w:r w:rsidRPr="008442FE">
          <w:rPr>
            <w:rStyle w:val="a6"/>
            <w:b/>
            <w:noProof/>
          </w:rPr>
          <w:t>»</w:t>
        </w:r>
        <w:r>
          <w:rPr>
            <w:noProof/>
            <w:webHidden/>
          </w:rPr>
          <w:tab/>
        </w:r>
        <w:r>
          <w:rPr>
            <w:noProof/>
            <w:webHidden/>
          </w:rPr>
          <w:fldChar w:fldCharType="begin"/>
        </w:r>
        <w:r>
          <w:rPr>
            <w:noProof/>
            <w:webHidden/>
          </w:rPr>
          <w:instrText xml:space="preserve"> PAGEREF _Toc57204638 \h </w:instrText>
        </w:r>
        <w:r>
          <w:rPr>
            <w:noProof/>
            <w:webHidden/>
          </w:rPr>
        </w:r>
        <w:r>
          <w:rPr>
            <w:noProof/>
            <w:webHidden/>
          </w:rPr>
          <w:fldChar w:fldCharType="separate"/>
        </w:r>
        <w:r>
          <w:rPr>
            <w:noProof/>
            <w:webHidden/>
          </w:rPr>
          <w:t>150</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39" w:history="1">
        <w:r w:rsidRPr="008442FE">
          <w:rPr>
            <w:rStyle w:val="a6"/>
            <w:b/>
            <w:noProof/>
          </w:rPr>
          <w:t>7.1.3.13 Раздел «</w:t>
        </w:r>
        <w:r w:rsidRPr="008442FE">
          <w:rPr>
            <w:rStyle w:val="a6"/>
            <w:b/>
            <w:noProof/>
            <w:lang w:val="en-US"/>
          </w:rPr>
          <w:t>Emergency</w:t>
        </w:r>
        <w:r w:rsidRPr="008442FE">
          <w:rPr>
            <w:rStyle w:val="a6"/>
            <w:b/>
            <w:noProof/>
          </w:rPr>
          <w:t xml:space="preserve"> </w:t>
        </w:r>
        <w:r w:rsidRPr="008442FE">
          <w:rPr>
            <w:rStyle w:val="a6"/>
            <w:b/>
            <w:noProof/>
            <w:lang w:val="en-US"/>
          </w:rPr>
          <w:t>Phone</w:t>
        </w:r>
        <w:r w:rsidRPr="008442FE">
          <w:rPr>
            <w:rStyle w:val="a6"/>
            <w:b/>
            <w:noProof/>
          </w:rPr>
          <w:t xml:space="preserve"> </w:t>
        </w:r>
        <w:r w:rsidRPr="008442FE">
          <w:rPr>
            <w:rStyle w:val="a6"/>
            <w:b/>
            <w:noProof/>
            <w:lang w:val="en-US"/>
          </w:rPr>
          <w:t>configuration</w:t>
        </w:r>
        <w:r w:rsidRPr="008442FE">
          <w:rPr>
            <w:rStyle w:val="a6"/>
            <w:b/>
            <w:noProof/>
          </w:rPr>
          <w:t>»</w:t>
        </w:r>
        <w:r>
          <w:rPr>
            <w:noProof/>
            <w:webHidden/>
          </w:rPr>
          <w:tab/>
        </w:r>
        <w:r>
          <w:rPr>
            <w:noProof/>
            <w:webHidden/>
          </w:rPr>
          <w:fldChar w:fldCharType="begin"/>
        </w:r>
        <w:r>
          <w:rPr>
            <w:noProof/>
            <w:webHidden/>
          </w:rPr>
          <w:instrText xml:space="preserve"> PAGEREF _Toc57204639 \h </w:instrText>
        </w:r>
        <w:r>
          <w:rPr>
            <w:noProof/>
            <w:webHidden/>
          </w:rPr>
        </w:r>
        <w:r>
          <w:rPr>
            <w:noProof/>
            <w:webHidden/>
          </w:rPr>
          <w:fldChar w:fldCharType="separate"/>
        </w:r>
        <w:r>
          <w:rPr>
            <w:noProof/>
            <w:webHidden/>
          </w:rPr>
          <w:t>154</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40" w:history="1">
        <w:r w:rsidRPr="008442FE">
          <w:rPr>
            <w:rStyle w:val="a6"/>
            <w:b/>
            <w:noProof/>
          </w:rPr>
          <w:t>7.1.3.14  Настройка раздела «</w:t>
        </w:r>
        <w:r w:rsidRPr="008442FE">
          <w:rPr>
            <w:rStyle w:val="a6"/>
            <w:b/>
            <w:noProof/>
            <w:lang w:val="en-US"/>
          </w:rPr>
          <w:t>LEMZGW</w:t>
        </w:r>
        <w:r w:rsidRPr="008442FE">
          <w:rPr>
            <w:rStyle w:val="a6"/>
            <w:b/>
            <w:noProof/>
          </w:rPr>
          <w:t xml:space="preserve"> </w:t>
        </w:r>
        <w:r w:rsidRPr="008442FE">
          <w:rPr>
            <w:rStyle w:val="a6"/>
            <w:b/>
            <w:noProof/>
            <w:lang w:val="en-US"/>
          </w:rPr>
          <w:t>configuration</w:t>
        </w:r>
        <w:r w:rsidRPr="008442FE">
          <w:rPr>
            <w:rStyle w:val="a6"/>
            <w:b/>
            <w:noProof/>
          </w:rPr>
          <w:t xml:space="preserve">» для БЛИ-А </w:t>
        </w:r>
        <w:r w:rsidRPr="008442FE">
          <w:rPr>
            <w:rStyle w:val="a6"/>
            <w:b/>
            <w:noProof/>
            <w:lang w:val="en-US"/>
          </w:rPr>
          <w:t>v</w:t>
        </w:r>
        <w:r w:rsidRPr="008442FE">
          <w:rPr>
            <w:rStyle w:val="a6"/>
            <w:b/>
            <w:noProof/>
          </w:rPr>
          <w:t>.2</w:t>
        </w:r>
        <w:r>
          <w:rPr>
            <w:noProof/>
            <w:webHidden/>
          </w:rPr>
          <w:tab/>
        </w:r>
        <w:r>
          <w:rPr>
            <w:noProof/>
            <w:webHidden/>
          </w:rPr>
          <w:fldChar w:fldCharType="begin"/>
        </w:r>
        <w:r>
          <w:rPr>
            <w:noProof/>
            <w:webHidden/>
          </w:rPr>
          <w:instrText xml:space="preserve"> PAGEREF _Toc57204640 \h </w:instrText>
        </w:r>
        <w:r>
          <w:rPr>
            <w:noProof/>
            <w:webHidden/>
          </w:rPr>
        </w:r>
        <w:r>
          <w:rPr>
            <w:noProof/>
            <w:webHidden/>
          </w:rPr>
          <w:fldChar w:fldCharType="separate"/>
        </w:r>
        <w:r>
          <w:rPr>
            <w:noProof/>
            <w:webHidden/>
          </w:rPr>
          <w:t>155</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41" w:history="1">
        <w:r w:rsidRPr="008442FE">
          <w:rPr>
            <w:rStyle w:val="a6"/>
            <w:b/>
            <w:noProof/>
          </w:rPr>
          <w:t>7.1.3.15  Сохранение изменений</w:t>
        </w:r>
        <w:r>
          <w:rPr>
            <w:noProof/>
            <w:webHidden/>
          </w:rPr>
          <w:tab/>
        </w:r>
        <w:r>
          <w:rPr>
            <w:noProof/>
            <w:webHidden/>
          </w:rPr>
          <w:fldChar w:fldCharType="begin"/>
        </w:r>
        <w:r>
          <w:rPr>
            <w:noProof/>
            <w:webHidden/>
          </w:rPr>
          <w:instrText xml:space="preserve"> PAGEREF _Toc57204641 \h </w:instrText>
        </w:r>
        <w:r>
          <w:rPr>
            <w:noProof/>
            <w:webHidden/>
          </w:rPr>
        </w:r>
        <w:r>
          <w:rPr>
            <w:noProof/>
            <w:webHidden/>
          </w:rPr>
          <w:fldChar w:fldCharType="separate"/>
        </w:r>
        <w:r>
          <w:rPr>
            <w:noProof/>
            <w:webHidden/>
          </w:rPr>
          <w:t>162</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42" w:history="1">
        <w:r w:rsidRPr="008442FE">
          <w:rPr>
            <w:rStyle w:val="a6"/>
            <w:noProof/>
          </w:rPr>
          <w:t>7.1.4 Страница «Modems»</w:t>
        </w:r>
        <w:r>
          <w:rPr>
            <w:noProof/>
            <w:webHidden/>
          </w:rPr>
          <w:tab/>
        </w:r>
        <w:r>
          <w:rPr>
            <w:noProof/>
            <w:webHidden/>
          </w:rPr>
          <w:fldChar w:fldCharType="begin"/>
        </w:r>
        <w:r>
          <w:rPr>
            <w:noProof/>
            <w:webHidden/>
          </w:rPr>
          <w:instrText xml:space="preserve"> PAGEREF _Toc57204642 \h </w:instrText>
        </w:r>
        <w:r>
          <w:rPr>
            <w:noProof/>
            <w:webHidden/>
          </w:rPr>
        </w:r>
        <w:r>
          <w:rPr>
            <w:noProof/>
            <w:webHidden/>
          </w:rPr>
          <w:fldChar w:fldCharType="separate"/>
        </w:r>
        <w:r>
          <w:rPr>
            <w:noProof/>
            <w:webHidden/>
          </w:rPr>
          <w:t>162</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43" w:history="1">
        <w:r w:rsidRPr="008442FE">
          <w:rPr>
            <w:rStyle w:val="a6"/>
            <w:noProof/>
          </w:rPr>
          <w:t>7.1.5 Страница «Routing»</w:t>
        </w:r>
        <w:r>
          <w:rPr>
            <w:noProof/>
            <w:webHidden/>
          </w:rPr>
          <w:tab/>
        </w:r>
        <w:r>
          <w:rPr>
            <w:noProof/>
            <w:webHidden/>
          </w:rPr>
          <w:fldChar w:fldCharType="begin"/>
        </w:r>
        <w:r>
          <w:rPr>
            <w:noProof/>
            <w:webHidden/>
          </w:rPr>
          <w:instrText xml:space="preserve"> PAGEREF _Toc57204643 \h </w:instrText>
        </w:r>
        <w:r>
          <w:rPr>
            <w:noProof/>
            <w:webHidden/>
          </w:rPr>
        </w:r>
        <w:r>
          <w:rPr>
            <w:noProof/>
            <w:webHidden/>
          </w:rPr>
          <w:fldChar w:fldCharType="separate"/>
        </w:r>
        <w:r>
          <w:rPr>
            <w:noProof/>
            <w:webHidden/>
          </w:rPr>
          <w:t>163</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44" w:history="1">
        <w:r w:rsidRPr="008442FE">
          <w:rPr>
            <w:rStyle w:val="a6"/>
            <w:b/>
            <w:noProof/>
          </w:rPr>
          <w:t>7.1.5.1 Раздел «Main settings»</w:t>
        </w:r>
        <w:r>
          <w:rPr>
            <w:noProof/>
            <w:webHidden/>
          </w:rPr>
          <w:tab/>
        </w:r>
        <w:r>
          <w:rPr>
            <w:noProof/>
            <w:webHidden/>
          </w:rPr>
          <w:fldChar w:fldCharType="begin"/>
        </w:r>
        <w:r>
          <w:rPr>
            <w:noProof/>
            <w:webHidden/>
          </w:rPr>
          <w:instrText xml:space="preserve"> PAGEREF _Toc57204644 \h </w:instrText>
        </w:r>
        <w:r>
          <w:rPr>
            <w:noProof/>
            <w:webHidden/>
          </w:rPr>
        </w:r>
        <w:r>
          <w:rPr>
            <w:noProof/>
            <w:webHidden/>
          </w:rPr>
          <w:fldChar w:fldCharType="separate"/>
        </w:r>
        <w:r>
          <w:rPr>
            <w:noProof/>
            <w:webHidden/>
          </w:rPr>
          <w:t>163</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45" w:history="1">
        <w:r w:rsidRPr="008442FE">
          <w:rPr>
            <w:rStyle w:val="a6"/>
            <w:b/>
            <w:noProof/>
          </w:rPr>
          <w:t>7.1.5.2 Раздел «</w:t>
        </w:r>
        <w:r w:rsidRPr="008442FE">
          <w:rPr>
            <w:rStyle w:val="a6"/>
            <w:b/>
            <w:noProof/>
            <w:lang w:val="en-US"/>
          </w:rPr>
          <w:t>Recorders</w:t>
        </w:r>
        <w:r w:rsidRPr="008442FE">
          <w:rPr>
            <w:rStyle w:val="a6"/>
            <w:b/>
            <w:noProof/>
          </w:rPr>
          <w:t>»</w:t>
        </w:r>
        <w:r>
          <w:rPr>
            <w:noProof/>
            <w:webHidden/>
          </w:rPr>
          <w:tab/>
        </w:r>
        <w:r>
          <w:rPr>
            <w:noProof/>
            <w:webHidden/>
          </w:rPr>
          <w:fldChar w:fldCharType="begin"/>
        </w:r>
        <w:r>
          <w:rPr>
            <w:noProof/>
            <w:webHidden/>
          </w:rPr>
          <w:instrText xml:space="preserve"> PAGEREF _Toc57204645 \h </w:instrText>
        </w:r>
        <w:r>
          <w:rPr>
            <w:noProof/>
            <w:webHidden/>
          </w:rPr>
        </w:r>
        <w:r>
          <w:rPr>
            <w:noProof/>
            <w:webHidden/>
          </w:rPr>
          <w:fldChar w:fldCharType="separate"/>
        </w:r>
        <w:r>
          <w:rPr>
            <w:noProof/>
            <w:webHidden/>
          </w:rPr>
          <w:t>163</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46" w:history="1">
        <w:r w:rsidRPr="008442FE">
          <w:rPr>
            <w:rStyle w:val="a6"/>
            <w:b/>
            <w:noProof/>
          </w:rPr>
          <w:t>7.1.5.3 Раздел «</w:t>
        </w:r>
        <w:r w:rsidRPr="008442FE">
          <w:rPr>
            <w:rStyle w:val="a6"/>
            <w:b/>
            <w:noProof/>
            <w:lang w:val="en-US"/>
          </w:rPr>
          <w:t>Signalling</w:t>
        </w:r>
        <w:r w:rsidRPr="008442FE">
          <w:rPr>
            <w:rStyle w:val="a6"/>
            <w:b/>
            <w:noProof/>
          </w:rPr>
          <w:t xml:space="preserve"> </w:t>
        </w:r>
        <w:r w:rsidRPr="008442FE">
          <w:rPr>
            <w:rStyle w:val="a6"/>
            <w:b/>
            <w:noProof/>
            <w:lang w:val="en-US"/>
          </w:rPr>
          <w:t>targets</w:t>
        </w:r>
        <w:r w:rsidRPr="008442FE">
          <w:rPr>
            <w:rStyle w:val="a6"/>
            <w:b/>
            <w:noProof/>
          </w:rPr>
          <w:t>»</w:t>
        </w:r>
        <w:r>
          <w:rPr>
            <w:noProof/>
            <w:webHidden/>
          </w:rPr>
          <w:tab/>
        </w:r>
        <w:r>
          <w:rPr>
            <w:noProof/>
            <w:webHidden/>
          </w:rPr>
          <w:fldChar w:fldCharType="begin"/>
        </w:r>
        <w:r>
          <w:rPr>
            <w:noProof/>
            <w:webHidden/>
          </w:rPr>
          <w:instrText xml:space="preserve"> PAGEREF _Toc57204646 \h </w:instrText>
        </w:r>
        <w:r>
          <w:rPr>
            <w:noProof/>
            <w:webHidden/>
          </w:rPr>
        </w:r>
        <w:r>
          <w:rPr>
            <w:noProof/>
            <w:webHidden/>
          </w:rPr>
          <w:fldChar w:fldCharType="separate"/>
        </w:r>
        <w:r>
          <w:rPr>
            <w:noProof/>
            <w:webHidden/>
          </w:rPr>
          <w:t>164</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47" w:history="1">
        <w:r w:rsidRPr="008442FE">
          <w:rPr>
            <w:rStyle w:val="a6"/>
            <w:b/>
            <w:noProof/>
          </w:rPr>
          <w:t>7.1.5.4 Раздел «АК targets»</w:t>
        </w:r>
        <w:r>
          <w:rPr>
            <w:noProof/>
            <w:webHidden/>
          </w:rPr>
          <w:tab/>
        </w:r>
        <w:r>
          <w:rPr>
            <w:noProof/>
            <w:webHidden/>
          </w:rPr>
          <w:fldChar w:fldCharType="begin"/>
        </w:r>
        <w:r>
          <w:rPr>
            <w:noProof/>
            <w:webHidden/>
          </w:rPr>
          <w:instrText xml:space="preserve"> PAGEREF _Toc57204647 \h </w:instrText>
        </w:r>
        <w:r>
          <w:rPr>
            <w:noProof/>
            <w:webHidden/>
          </w:rPr>
        </w:r>
        <w:r>
          <w:rPr>
            <w:noProof/>
            <w:webHidden/>
          </w:rPr>
          <w:fldChar w:fldCharType="separate"/>
        </w:r>
        <w:r>
          <w:rPr>
            <w:noProof/>
            <w:webHidden/>
          </w:rPr>
          <w:t>168</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48" w:history="1">
        <w:r w:rsidRPr="008442FE">
          <w:rPr>
            <w:rStyle w:val="a6"/>
            <w:b/>
            <w:noProof/>
          </w:rPr>
          <w:t>7.1.5.5  Раздел  «Patterns»</w:t>
        </w:r>
        <w:r>
          <w:rPr>
            <w:noProof/>
            <w:webHidden/>
          </w:rPr>
          <w:tab/>
        </w:r>
        <w:r>
          <w:rPr>
            <w:noProof/>
            <w:webHidden/>
          </w:rPr>
          <w:fldChar w:fldCharType="begin"/>
        </w:r>
        <w:r>
          <w:rPr>
            <w:noProof/>
            <w:webHidden/>
          </w:rPr>
          <w:instrText xml:space="preserve"> PAGEREF _Toc57204648 \h </w:instrText>
        </w:r>
        <w:r>
          <w:rPr>
            <w:noProof/>
            <w:webHidden/>
          </w:rPr>
        </w:r>
        <w:r>
          <w:rPr>
            <w:noProof/>
            <w:webHidden/>
          </w:rPr>
          <w:fldChar w:fldCharType="separate"/>
        </w:r>
        <w:r>
          <w:rPr>
            <w:noProof/>
            <w:webHidden/>
          </w:rPr>
          <w:t>169</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49" w:history="1">
        <w:r w:rsidRPr="008442FE">
          <w:rPr>
            <w:rStyle w:val="a6"/>
            <w:b/>
            <w:noProof/>
          </w:rPr>
          <w:t>7.1.5.6 Раздел «</w:t>
        </w:r>
        <w:r w:rsidRPr="008442FE">
          <w:rPr>
            <w:rStyle w:val="a6"/>
            <w:b/>
            <w:noProof/>
            <w:lang w:val="en-US"/>
          </w:rPr>
          <w:t>Modem</w:t>
        </w:r>
        <w:r w:rsidRPr="008442FE">
          <w:rPr>
            <w:rStyle w:val="a6"/>
            <w:b/>
            <w:noProof/>
          </w:rPr>
          <w:t xml:space="preserve"> </w:t>
        </w:r>
        <w:r w:rsidRPr="008442FE">
          <w:rPr>
            <w:rStyle w:val="a6"/>
            <w:b/>
            <w:noProof/>
            <w:lang w:val="en-US"/>
          </w:rPr>
          <w:t>targets</w:t>
        </w:r>
        <w:r w:rsidRPr="008442FE">
          <w:rPr>
            <w:rStyle w:val="a6"/>
            <w:b/>
            <w:noProof/>
          </w:rPr>
          <w:t>»</w:t>
        </w:r>
        <w:r>
          <w:rPr>
            <w:noProof/>
            <w:webHidden/>
          </w:rPr>
          <w:tab/>
        </w:r>
        <w:r>
          <w:rPr>
            <w:noProof/>
            <w:webHidden/>
          </w:rPr>
          <w:fldChar w:fldCharType="begin"/>
        </w:r>
        <w:r>
          <w:rPr>
            <w:noProof/>
            <w:webHidden/>
          </w:rPr>
          <w:instrText xml:space="preserve"> PAGEREF _Toc57204649 \h </w:instrText>
        </w:r>
        <w:r>
          <w:rPr>
            <w:noProof/>
            <w:webHidden/>
          </w:rPr>
        </w:r>
        <w:r>
          <w:rPr>
            <w:noProof/>
            <w:webHidden/>
          </w:rPr>
          <w:fldChar w:fldCharType="separate"/>
        </w:r>
        <w:r>
          <w:rPr>
            <w:noProof/>
            <w:webHidden/>
          </w:rPr>
          <w:t>172</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50" w:history="1">
        <w:r w:rsidRPr="008442FE">
          <w:rPr>
            <w:rStyle w:val="a6"/>
            <w:b/>
            <w:noProof/>
          </w:rPr>
          <w:t>7.1.5.7 Раздел «</w:t>
        </w:r>
        <w:r w:rsidRPr="008442FE">
          <w:rPr>
            <w:rStyle w:val="a6"/>
            <w:b/>
            <w:noProof/>
            <w:lang w:val="en-US"/>
          </w:rPr>
          <w:t>Connections</w:t>
        </w:r>
        <w:r w:rsidRPr="008442FE">
          <w:rPr>
            <w:rStyle w:val="a6"/>
            <w:b/>
            <w:noProof/>
          </w:rPr>
          <w:t>»</w:t>
        </w:r>
        <w:r>
          <w:rPr>
            <w:noProof/>
            <w:webHidden/>
          </w:rPr>
          <w:tab/>
        </w:r>
        <w:r>
          <w:rPr>
            <w:noProof/>
            <w:webHidden/>
          </w:rPr>
          <w:fldChar w:fldCharType="begin"/>
        </w:r>
        <w:r>
          <w:rPr>
            <w:noProof/>
            <w:webHidden/>
          </w:rPr>
          <w:instrText xml:space="preserve"> PAGEREF _Toc57204650 \h </w:instrText>
        </w:r>
        <w:r>
          <w:rPr>
            <w:noProof/>
            <w:webHidden/>
          </w:rPr>
        </w:r>
        <w:r>
          <w:rPr>
            <w:noProof/>
            <w:webHidden/>
          </w:rPr>
          <w:fldChar w:fldCharType="separate"/>
        </w:r>
        <w:r>
          <w:rPr>
            <w:noProof/>
            <w:webHidden/>
          </w:rPr>
          <w:t>172</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51" w:history="1">
        <w:r w:rsidRPr="008442FE">
          <w:rPr>
            <w:rStyle w:val="a6"/>
            <w:b/>
            <w:noProof/>
          </w:rPr>
          <w:t>7.1.5.8 Раздел «</w:t>
        </w:r>
        <w:r w:rsidRPr="008442FE">
          <w:rPr>
            <w:rStyle w:val="a6"/>
            <w:b/>
            <w:noProof/>
            <w:lang w:val="en-US"/>
          </w:rPr>
          <w:t>Recorder</w:t>
        </w:r>
        <w:r w:rsidRPr="008442FE">
          <w:rPr>
            <w:rStyle w:val="a6"/>
            <w:b/>
            <w:noProof/>
          </w:rPr>
          <w:t xml:space="preserve"> </w:t>
        </w:r>
        <w:r w:rsidRPr="008442FE">
          <w:rPr>
            <w:rStyle w:val="a6"/>
            <w:b/>
            <w:noProof/>
            <w:lang w:val="en-US"/>
          </w:rPr>
          <w:t>patterns</w:t>
        </w:r>
        <w:r w:rsidRPr="008442FE">
          <w:rPr>
            <w:rStyle w:val="a6"/>
            <w:b/>
            <w:noProof/>
          </w:rPr>
          <w:t>»</w:t>
        </w:r>
        <w:r>
          <w:rPr>
            <w:noProof/>
            <w:webHidden/>
          </w:rPr>
          <w:tab/>
        </w:r>
        <w:r>
          <w:rPr>
            <w:noProof/>
            <w:webHidden/>
          </w:rPr>
          <w:fldChar w:fldCharType="begin"/>
        </w:r>
        <w:r>
          <w:rPr>
            <w:noProof/>
            <w:webHidden/>
          </w:rPr>
          <w:instrText xml:space="preserve"> PAGEREF _Toc57204651 \h </w:instrText>
        </w:r>
        <w:r>
          <w:rPr>
            <w:noProof/>
            <w:webHidden/>
          </w:rPr>
        </w:r>
        <w:r>
          <w:rPr>
            <w:noProof/>
            <w:webHidden/>
          </w:rPr>
          <w:fldChar w:fldCharType="separate"/>
        </w:r>
        <w:r>
          <w:rPr>
            <w:noProof/>
            <w:webHidden/>
          </w:rPr>
          <w:t>173</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52" w:history="1">
        <w:r w:rsidRPr="008442FE">
          <w:rPr>
            <w:rStyle w:val="a6"/>
            <w:b/>
            <w:noProof/>
          </w:rPr>
          <w:t>7.1.5.9 Раздел «</w:t>
        </w:r>
        <w:r w:rsidRPr="008442FE">
          <w:rPr>
            <w:rStyle w:val="a6"/>
            <w:b/>
            <w:noProof/>
            <w:lang w:val="en-US"/>
          </w:rPr>
          <w:t>Check</w:t>
        </w:r>
        <w:r w:rsidRPr="008442FE">
          <w:rPr>
            <w:rStyle w:val="a6"/>
            <w:b/>
            <w:noProof/>
          </w:rPr>
          <w:t xml:space="preserve"> </w:t>
        </w:r>
        <w:r w:rsidRPr="008442FE">
          <w:rPr>
            <w:rStyle w:val="a6"/>
            <w:b/>
            <w:noProof/>
            <w:lang w:val="en-US"/>
          </w:rPr>
          <w:t>patterns</w:t>
        </w:r>
        <w:r w:rsidRPr="008442FE">
          <w:rPr>
            <w:rStyle w:val="a6"/>
            <w:b/>
            <w:noProof/>
          </w:rPr>
          <w:t>»</w:t>
        </w:r>
        <w:r>
          <w:rPr>
            <w:noProof/>
            <w:webHidden/>
          </w:rPr>
          <w:tab/>
        </w:r>
        <w:r>
          <w:rPr>
            <w:noProof/>
            <w:webHidden/>
          </w:rPr>
          <w:fldChar w:fldCharType="begin"/>
        </w:r>
        <w:r>
          <w:rPr>
            <w:noProof/>
            <w:webHidden/>
          </w:rPr>
          <w:instrText xml:space="preserve"> PAGEREF _Toc57204652 \h </w:instrText>
        </w:r>
        <w:r>
          <w:rPr>
            <w:noProof/>
            <w:webHidden/>
          </w:rPr>
        </w:r>
        <w:r>
          <w:rPr>
            <w:noProof/>
            <w:webHidden/>
          </w:rPr>
          <w:fldChar w:fldCharType="separate"/>
        </w:r>
        <w:r>
          <w:rPr>
            <w:noProof/>
            <w:webHidden/>
          </w:rPr>
          <w:t>174</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53" w:history="1">
        <w:r w:rsidRPr="008442FE">
          <w:rPr>
            <w:rStyle w:val="a6"/>
            <w:b/>
            <w:noProof/>
          </w:rPr>
          <w:t>7.1.5.10 Сохранение изменений</w:t>
        </w:r>
        <w:r>
          <w:rPr>
            <w:noProof/>
            <w:webHidden/>
          </w:rPr>
          <w:tab/>
        </w:r>
        <w:r>
          <w:rPr>
            <w:noProof/>
            <w:webHidden/>
          </w:rPr>
          <w:fldChar w:fldCharType="begin"/>
        </w:r>
        <w:r>
          <w:rPr>
            <w:noProof/>
            <w:webHidden/>
          </w:rPr>
          <w:instrText xml:space="preserve"> PAGEREF _Toc57204653 \h </w:instrText>
        </w:r>
        <w:r>
          <w:rPr>
            <w:noProof/>
            <w:webHidden/>
          </w:rPr>
        </w:r>
        <w:r>
          <w:rPr>
            <w:noProof/>
            <w:webHidden/>
          </w:rPr>
          <w:fldChar w:fldCharType="separate"/>
        </w:r>
        <w:r>
          <w:rPr>
            <w:noProof/>
            <w:webHidden/>
          </w:rPr>
          <w:t>174</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54" w:history="1">
        <w:r w:rsidRPr="008442FE">
          <w:rPr>
            <w:rStyle w:val="a6"/>
            <w:noProof/>
          </w:rPr>
          <w:t>7.1.6 Страница «Statistics»</w:t>
        </w:r>
        <w:r>
          <w:rPr>
            <w:noProof/>
            <w:webHidden/>
          </w:rPr>
          <w:tab/>
        </w:r>
        <w:r>
          <w:rPr>
            <w:noProof/>
            <w:webHidden/>
          </w:rPr>
          <w:fldChar w:fldCharType="begin"/>
        </w:r>
        <w:r>
          <w:rPr>
            <w:noProof/>
            <w:webHidden/>
          </w:rPr>
          <w:instrText xml:space="preserve"> PAGEREF _Toc57204654 \h </w:instrText>
        </w:r>
        <w:r>
          <w:rPr>
            <w:noProof/>
            <w:webHidden/>
          </w:rPr>
        </w:r>
        <w:r>
          <w:rPr>
            <w:noProof/>
            <w:webHidden/>
          </w:rPr>
          <w:fldChar w:fldCharType="separate"/>
        </w:r>
        <w:r>
          <w:rPr>
            <w:noProof/>
            <w:webHidden/>
          </w:rPr>
          <w:t>175</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55" w:history="1">
        <w:r w:rsidRPr="008442FE">
          <w:rPr>
            <w:rStyle w:val="a6"/>
            <w:b/>
            <w:noProof/>
          </w:rPr>
          <w:t>7.1.6.1 Раздел «</w:t>
        </w:r>
        <w:r w:rsidRPr="008442FE">
          <w:rPr>
            <w:rStyle w:val="a6"/>
            <w:b/>
            <w:noProof/>
            <w:lang w:val="en-US"/>
          </w:rPr>
          <w:t>Controller</w:t>
        </w:r>
        <w:r w:rsidRPr="008442FE">
          <w:rPr>
            <w:rStyle w:val="a6"/>
            <w:b/>
            <w:noProof/>
          </w:rPr>
          <w:t>» для БЛИ-Ц</w:t>
        </w:r>
        <w:r>
          <w:rPr>
            <w:noProof/>
            <w:webHidden/>
          </w:rPr>
          <w:tab/>
        </w:r>
        <w:r>
          <w:rPr>
            <w:noProof/>
            <w:webHidden/>
          </w:rPr>
          <w:fldChar w:fldCharType="begin"/>
        </w:r>
        <w:r>
          <w:rPr>
            <w:noProof/>
            <w:webHidden/>
          </w:rPr>
          <w:instrText xml:space="preserve"> PAGEREF _Toc57204655 \h </w:instrText>
        </w:r>
        <w:r>
          <w:rPr>
            <w:noProof/>
            <w:webHidden/>
          </w:rPr>
        </w:r>
        <w:r>
          <w:rPr>
            <w:noProof/>
            <w:webHidden/>
          </w:rPr>
          <w:fldChar w:fldCharType="separate"/>
        </w:r>
        <w:r>
          <w:rPr>
            <w:noProof/>
            <w:webHidden/>
          </w:rPr>
          <w:t>175</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56" w:history="1">
        <w:r w:rsidRPr="008442FE">
          <w:rPr>
            <w:rStyle w:val="a6"/>
            <w:b/>
            <w:noProof/>
          </w:rPr>
          <w:t>7.1.6.2 Раздел «</w:t>
        </w:r>
        <w:r w:rsidRPr="008442FE">
          <w:rPr>
            <w:rStyle w:val="a6"/>
            <w:b/>
            <w:noProof/>
            <w:lang w:val="en-US"/>
          </w:rPr>
          <w:t>Controller</w:t>
        </w:r>
        <w:r w:rsidRPr="008442FE">
          <w:rPr>
            <w:rStyle w:val="a6"/>
            <w:b/>
            <w:noProof/>
          </w:rPr>
          <w:t xml:space="preserve">» для БЛИ-А </w:t>
        </w:r>
        <w:r w:rsidRPr="008442FE">
          <w:rPr>
            <w:rStyle w:val="a6"/>
            <w:b/>
            <w:noProof/>
            <w:lang w:val="en-US"/>
          </w:rPr>
          <w:t>v</w:t>
        </w:r>
        <w:r w:rsidRPr="008442FE">
          <w:rPr>
            <w:rStyle w:val="a6"/>
            <w:b/>
            <w:noProof/>
          </w:rPr>
          <w:t>.2</w:t>
        </w:r>
        <w:r>
          <w:rPr>
            <w:noProof/>
            <w:webHidden/>
          </w:rPr>
          <w:tab/>
        </w:r>
        <w:r>
          <w:rPr>
            <w:noProof/>
            <w:webHidden/>
          </w:rPr>
          <w:fldChar w:fldCharType="begin"/>
        </w:r>
        <w:r>
          <w:rPr>
            <w:noProof/>
            <w:webHidden/>
          </w:rPr>
          <w:instrText xml:space="preserve"> PAGEREF _Toc57204656 \h </w:instrText>
        </w:r>
        <w:r>
          <w:rPr>
            <w:noProof/>
            <w:webHidden/>
          </w:rPr>
        </w:r>
        <w:r>
          <w:rPr>
            <w:noProof/>
            <w:webHidden/>
          </w:rPr>
          <w:fldChar w:fldCharType="separate"/>
        </w:r>
        <w:r>
          <w:rPr>
            <w:noProof/>
            <w:webHidden/>
          </w:rPr>
          <w:t>178</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57" w:history="1">
        <w:r w:rsidRPr="008442FE">
          <w:rPr>
            <w:rStyle w:val="a6"/>
            <w:noProof/>
          </w:rPr>
          <w:t>7.1.7 Страница «Syslog»</w:t>
        </w:r>
        <w:r>
          <w:rPr>
            <w:noProof/>
            <w:webHidden/>
          </w:rPr>
          <w:tab/>
        </w:r>
        <w:r>
          <w:rPr>
            <w:noProof/>
            <w:webHidden/>
          </w:rPr>
          <w:fldChar w:fldCharType="begin"/>
        </w:r>
        <w:r>
          <w:rPr>
            <w:noProof/>
            <w:webHidden/>
          </w:rPr>
          <w:instrText xml:space="preserve"> PAGEREF _Toc57204657 \h </w:instrText>
        </w:r>
        <w:r>
          <w:rPr>
            <w:noProof/>
            <w:webHidden/>
          </w:rPr>
        </w:r>
        <w:r>
          <w:rPr>
            <w:noProof/>
            <w:webHidden/>
          </w:rPr>
          <w:fldChar w:fldCharType="separate"/>
        </w:r>
        <w:r>
          <w:rPr>
            <w:noProof/>
            <w:webHidden/>
          </w:rPr>
          <w:t>180</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58" w:history="1">
        <w:r w:rsidRPr="008442FE">
          <w:rPr>
            <w:rStyle w:val="a6"/>
            <w:noProof/>
          </w:rPr>
          <w:t>7.1.8 Страница «Logout»</w:t>
        </w:r>
        <w:r>
          <w:rPr>
            <w:noProof/>
            <w:webHidden/>
          </w:rPr>
          <w:tab/>
        </w:r>
        <w:r>
          <w:rPr>
            <w:noProof/>
            <w:webHidden/>
          </w:rPr>
          <w:fldChar w:fldCharType="begin"/>
        </w:r>
        <w:r>
          <w:rPr>
            <w:noProof/>
            <w:webHidden/>
          </w:rPr>
          <w:instrText xml:space="preserve"> PAGEREF _Toc57204658 \h </w:instrText>
        </w:r>
        <w:r>
          <w:rPr>
            <w:noProof/>
            <w:webHidden/>
          </w:rPr>
        </w:r>
        <w:r>
          <w:rPr>
            <w:noProof/>
            <w:webHidden/>
          </w:rPr>
          <w:fldChar w:fldCharType="separate"/>
        </w:r>
        <w:r>
          <w:rPr>
            <w:noProof/>
            <w:webHidden/>
          </w:rPr>
          <w:t>180</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59" w:history="1">
        <w:r w:rsidRPr="008442FE">
          <w:rPr>
            <w:rStyle w:val="a6"/>
            <w:noProof/>
          </w:rPr>
          <w:t>7.2 Регистрация каналов в системе</w:t>
        </w:r>
        <w:r>
          <w:rPr>
            <w:noProof/>
            <w:webHidden/>
          </w:rPr>
          <w:tab/>
        </w:r>
        <w:r>
          <w:rPr>
            <w:noProof/>
            <w:webHidden/>
          </w:rPr>
          <w:fldChar w:fldCharType="begin"/>
        </w:r>
        <w:r>
          <w:rPr>
            <w:noProof/>
            <w:webHidden/>
          </w:rPr>
          <w:instrText xml:space="preserve"> PAGEREF _Toc57204659 \h </w:instrText>
        </w:r>
        <w:r>
          <w:rPr>
            <w:noProof/>
            <w:webHidden/>
          </w:rPr>
        </w:r>
        <w:r>
          <w:rPr>
            <w:noProof/>
            <w:webHidden/>
          </w:rPr>
          <w:fldChar w:fldCharType="separate"/>
        </w:r>
        <w:r>
          <w:rPr>
            <w:noProof/>
            <w:webHidden/>
          </w:rPr>
          <w:t>181</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60" w:history="1">
        <w:r w:rsidRPr="008442FE">
          <w:rPr>
            <w:rStyle w:val="a6"/>
            <w:noProof/>
          </w:rPr>
          <w:t>7.3 Управление системными конфигурациями</w:t>
        </w:r>
        <w:r>
          <w:rPr>
            <w:noProof/>
            <w:webHidden/>
          </w:rPr>
          <w:tab/>
        </w:r>
        <w:r>
          <w:rPr>
            <w:noProof/>
            <w:webHidden/>
          </w:rPr>
          <w:fldChar w:fldCharType="begin"/>
        </w:r>
        <w:r>
          <w:rPr>
            <w:noProof/>
            <w:webHidden/>
          </w:rPr>
          <w:instrText xml:space="preserve"> PAGEREF _Toc57204660 \h </w:instrText>
        </w:r>
        <w:r>
          <w:rPr>
            <w:noProof/>
            <w:webHidden/>
          </w:rPr>
        </w:r>
        <w:r>
          <w:rPr>
            <w:noProof/>
            <w:webHidden/>
          </w:rPr>
          <w:fldChar w:fldCharType="separate"/>
        </w:r>
        <w:r>
          <w:rPr>
            <w:noProof/>
            <w:webHidden/>
          </w:rPr>
          <w:t>184</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661" w:history="1">
        <w:r w:rsidRPr="008442FE">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_Toc57204661 \h </w:instrText>
        </w:r>
        <w:r>
          <w:rPr>
            <w:noProof/>
            <w:webHidden/>
          </w:rPr>
        </w:r>
        <w:r>
          <w:rPr>
            <w:noProof/>
            <w:webHidden/>
          </w:rPr>
          <w:fldChar w:fldCharType="separate"/>
        </w:r>
        <w:r>
          <w:rPr>
            <w:noProof/>
            <w:webHidden/>
          </w:rPr>
          <w:t>188</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62" w:history="1">
        <w:r w:rsidRPr="008442FE">
          <w:rPr>
            <w:rStyle w:val="a6"/>
            <w:noProof/>
          </w:rPr>
          <w:t>8.1 Основные параметры</w:t>
        </w:r>
        <w:r>
          <w:rPr>
            <w:noProof/>
            <w:webHidden/>
          </w:rPr>
          <w:tab/>
        </w:r>
        <w:r>
          <w:rPr>
            <w:noProof/>
            <w:webHidden/>
          </w:rPr>
          <w:fldChar w:fldCharType="begin"/>
        </w:r>
        <w:r>
          <w:rPr>
            <w:noProof/>
            <w:webHidden/>
          </w:rPr>
          <w:instrText xml:space="preserve"> PAGEREF _Toc57204662 \h </w:instrText>
        </w:r>
        <w:r>
          <w:rPr>
            <w:noProof/>
            <w:webHidden/>
          </w:rPr>
        </w:r>
        <w:r>
          <w:rPr>
            <w:noProof/>
            <w:webHidden/>
          </w:rPr>
          <w:fldChar w:fldCharType="separate"/>
        </w:r>
        <w:r>
          <w:rPr>
            <w:noProof/>
            <w:webHidden/>
          </w:rPr>
          <w:t>190</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63" w:history="1">
        <w:r w:rsidRPr="008442FE">
          <w:rPr>
            <w:rStyle w:val="a6"/>
            <w:noProof/>
          </w:rPr>
          <w:t>8.1.1 Состояние</w:t>
        </w:r>
        <w:r>
          <w:rPr>
            <w:noProof/>
            <w:webHidden/>
          </w:rPr>
          <w:tab/>
        </w:r>
        <w:r>
          <w:rPr>
            <w:noProof/>
            <w:webHidden/>
          </w:rPr>
          <w:fldChar w:fldCharType="begin"/>
        </w:r>
        <w:r>
          <w:rPr>
            <w:noProof/>
            <w:webHidden/>
          </w:rPr>
          <w:instrText xml:space="preserve"> PAGEREF _Toc57204663 \h </w:instrText>
        </w:r>
        <w:r>
          <w:rPr>
            <w:noProof/>
            <w:webHidden/>
          </w:rPr>
        </w:r>
        <w:r>
          <w:rPr>
            <w:noProof/>
            <w:webHidden/>
          </w:rPr>
          <w:fldChar w:fldCharType="separate"/>
        </w:r>
        <w:r>
          <w:rPr>
            <w:noProof/>
            <w:webHidden/>
          </w:rPr>
          <w:t>190</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64" w:history="1">
        <w:r w:rsidRPr="008442FE">
          <w:rPr>
            <w:rStyle w:val="a6"/>
            <w:noProof/>
          </w:rPr>
          <w:t>8.1.2 Основные параметры</w:t>
        </w:r>
        <w:r>
          <w:rPr>
            <w:noProof/>
            <w:webHidden/>
          </w:rPr>
          <w:tab/>
        </w:r>
        <w:r>
          <w:rPr>
            <w:noProof/>
            <w:webHidden/>
          </w:rPr>
          <w:fldChar w:fldCharType="begin"/>
        </w:r>
        <w:r>
          <w:rPr>
            <w:noProof/>
            <w:webHidden/>
          </w:rPr>
          <w:instrText xml:space="preserve"> PAGEREF _Toc57204664 \h </w:instrText>
        </w:r>
        <w:r>
          <w:rPr>
            <w:noProof/>
            <w:webHidden/>
          </w:rPr>
        </w:r>
        <w:r>
          <w:rPr>
            <w:noProof/>
            <w:webHidden/>
          </w:rPr>
          <w:fldChar w:fldCharType="separate"/>
        </w:r>
        <w:r>
          <w:rPr>
            <w:noProof/>
            <w:webHidden/>
          </w:rPr>
          <w:t>191</w:t>
        </w:r>
        <w:r>
          <w:rPr>
            <w:noProof/>
            <w:webHidden/>
          </w:rPr>
          <w:fldChar w:fldCharType="end"/>
        </w:r>
      </w:hyperlink>
    </w:p>
    <w:p w:rsidR="007234A7" w:rsidRDefault="007234A7">
      <w:pPr>
        <w:pStyle w:val="44"/>
        <w:tabs>
          <w:tab w:val="right" w:leader="dot" w:pos="9911"/>
        </w:tabs>
        <w:rPr>
          <w:rFonts w:asciiTheme="minorHAnsi" w:eastAsiaTheme="minorEastAsia" w:hAnsiTheme="minorHAnsi" w:cstheme="minorBidi"/>
          <w:noProof/>
          <w:sz w:val="22"/>
          <w:szCs w:val="22"/>
          <w:lang w:eastAsia="ru-RU"/>
        </w:rPr>
      </w:pPr>
      <w:hyperlink w:anchor="_Toc57204665" w:history="1">
        <w:r w:rsidRPr="008442FE">
          <w:rPr>
            <w:rStyle w:val="a6"/>
            <w:b/>
            <w:noProof/>
          </w:rPr>
          <w:t>8.1.2.1 Параметры сети</w:t>
        </w:r>
        <w:r>
          <w:rPr>
            <w:noProof/>
            <w:webHidden/>
          </w:rPr>
          <w:tab/>
        </w:r>
        <w:r>
          <w:rPr>
            <w:noProof/>
            <w:webHidden/>
          </w:rPr>
          <w:fldChar w:fldCharType="begin"/>
        </w:r>
        <w:r>
          <w:rPr>
            <w:noProof/>
            <w:webHidden/>
          </w:rPr>
          <w:instrText xml:space="preserve"> PAGEREF _Toc57204665 \h </w:instrText>
        </w:r>
        <w:r>
          <w:rPr>
            <w:noProof/>
            <w:webHidden/>
          </w:rPr>
        </w:r>
        <w:r>
          <w:rPr>
            <w:noProof/>
            <w:webHidden/>
          </w:rPr>
          <w:fldChar w:fldCharType="separate"/>
        </w:r>
        <w:r>
          <w:rPr>
            <w:noProof/>
            <w:webHidden/>
          </w:rPr>
          <w:t>191</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66" w:history="1">
        <w:r w:rsidRPr="008442FE">
          <w:rPr>
            <w:rStyle w:val="a6"/>
            <w:noProof/>
          </w:rPr>
          <w:t>8.2 Интерфейсы и каналы</w:t>
        </w:r>
        <w:r>
          <w:rPr>
            <w:noProof/>
            <w:webHidden/>
          </w:rPr>
          <w:tab/>
        </w:r>
        <w:r>
          <w:rPr>
            <w:noProof/>
            <w:webHidden/>
          </w:rPr>
          <w:fldChar w:fldCharType="begin"/>
        </w:r>
        <w:r>
          <w:rPr>
            <w:noProof/>
            <w:webHidden/>
          </w:rPr>
          <w:instrText xml:space="preserve"> PAGEREF _Toc57204666 \h </w:instrText>
        </w:r>
        <w:r>
          <w:rPr>
            <w:noProof/>
            <w:webHidden/>
          </w:rPr>
        </w:r>
        <w:r>
          <w:rPr>
            <w:noProof/>
            <w:webHidden/>
          </w:rPr>
          <w:fldChar w:fldCharType="separate"/>
        </w:r>
        <w:r>
          <w:rPr>
            <w:noProof/>
            <w:webHidden/>
          </w:rPr>
          <w:t>191</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67" w:history="1">
        <w:r w:rsidRPr="008442FE">
          <w:rPr>
            <w:rStyle w:val="a6"/>
            <w:noProof/>
          </w:rPr>
          <w:t>8.2.1 Линейный интерфейс</w:t>
        </w:r>
        <w:r>
          <w:rPr>
            <w:noProof/>
            <w:webHidden/>
          </w:rPr>
          <w:tab/>
        </w:r>
        <w:r>
          <w:rPr>
            <w:noProof/>
            <w:webHidden/>
          </w:rPr>
          <w:fldChar w:fldCharType="begin"/>
        </w:r>
        <w:r>
          <w:rPr>
            <w:noProof/>
            <w:webHidden/>
          </w:rPr>
          <w:instrText xml:space="preserve"> PAGEREF _Toc57204667 \h </w:instrText>
        </w:r>
        <w:r>
          <w:rPr>
            <w:noProof/>
            <w:webHidden/>
          </w:rPr>
        </w:r>
        <w:r>
          <w:rPr>
            <w:noProof/>
            <w:webHidden/>
          </w:rPr>
          <w:fldChar w:fldCharType="separate"/>
        </w:r>
        <w:r>
          <w:rPr>
            <w:noProof/>
            <w:webHidden/>
          </w:rPr>
          <w:t>192</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68" w:history="1">
        <w:r w:rsidRPr="008442FE">
          <w:rPr>
            <w:rStyle w:val="a6"/>
            <w:noProof/>
          </w:rPr>
          <w:t>8.2.2 Состояние ЛИ</w:t>
        </w:r>
        <w:r>
          <w:rPr>
            <w:noProof/>
            <w:webHidden/>
          </w:rPr>
          <w:tab/>
        </w:r>
        <w:r>
          <w:rPr>
            <w:noProof/>
            <w:webHidden/>
          </w:rPr>
          <w:fldChar w:fldCharType="begin"/>
        </w:r>
        <w:r>
          <w:rPr>
            <w:noProof/>
            <w:webHidden/>
          </w:rPr>
          <w:instrText xml:space="preserve"> PAGEREF _Toc57204668 \h </w:instrText>
        </w:r>
        <w:r>
          <w:rPr>
            <w:noProof/>
            <w:webHidden/>
          </w:rPr>
        </w:r>
        <w:r>
          <w:rPr>
            <w:noProof/>
            <w:webHidden/>
          </w:rPr>
          <w:fldChar w:fldCharType="separate"/>
        </w:r>
        <w:r>
          <w:rPr>
            <w:noProof/>
            <w:webHidden/>
          </w:rPr>
          <w:t>193</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69" w:history="1">
        <w:r w:rsidRPr="008442FE">
          <w:rPr>
            <w:rStyle w:val="a6"/>
            <w:noProof/>
          </w:rPr>
          <w:t>8.2.3 Канал</w:t>
        </w:r>
        <w:r>
          <w:rPr>
            <w:noProof/>
            <w:webHidden/>
          </w:rPr>
          <w:tab/>
        </w:r>
        <w:r>
          <w:rPr>
            <w:noProof/>
            <w:webHidden/>
          </w:rPr>
          <w:fldChar w:fldCharType="begin"/>
        </w:r>
        <w:r>
          <w:rPr>
            <w:noProof/>
            <w:webHidden/>
          </w:rPr>
          <w:instrText xml:space="preserve"> PAGEREF _Toc57204669 \h </w:instrText>
        </w:r>
        <w:r>
          <w:rPr>
            <w:noProof/>
            <w:webHidden/>
          </w:rPr>
        </w:r>
        <w:r>
          <w:rPr>
            <w:noProof/>
            <w:webHidden/>
          </w:rPr>
          <w:fldChar w:fldCharType="separate"/>
        </w:r>
        <w:r>
          <w:rPr>
            <w:noProof/>
            <w:webHidden/>
          </w:rPr>
          <w:t>195</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70" w:history="1">
        <w:r w:rsidRPr="008442FE">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_Toc57204670 \h </w:instrText>
        </w:r>
        <w:r>
          <w:rPr>
            <w:noProof/>
            <w:webHidden/>
          </w:rPr>
        </w:r>
        <w:r>
          <w:rPr>
            <w:noProof/>
            <w:webHidden/>
          </w:rPr>
          <w:fldChar w:fldCharType="separate"/>
        </w:r>
        <w:r>
          <w:rPr>
            <w:noProof/>
            <w:webHidden/>
          </w:rPr>
          <w:t>199</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71" w:history="1">
        <w:r w:rsidRPr="008442FE">
          <w:rPr>
            <w:rStyle w:val="a6"/>
            <w:noProof/>
          </w:rPr>
          <w:t>8.4</w:t>
        </w:r>
        <w:r w:rsidRPr="008442FE">
          <w:rPr>
            <w:rStyle w:val="a6"/>
            <w:noProof/>
            <w:lang w:val="en-US"/>
          </w:rPr>
          <w:t xml:space="preserve"> </w:t>
        </w:r>
        <w:r w:rsidRPr="008442FE">
          <w:rPr>
            <w:rStyle w:val="a6"/>
            <w:noProof/>
          </w:rPr>
          <w:t>Кнопочные панели</w:t>
        </w:r>
        <w:r>
          <w:rPr>
            <w:noProof/>
            <w:webHidden/>
          </w:rPr>
          <w:tab/>
        </w:r>
        <w:r>
          <w:rPr>
            <w:noProof/>
            <w:webHidden/>
          </w:rPr>
          <w:fldChar w:fldCharType="begin"/>
        </w:r>
        <w:r>
          <w:rPr>
            <w:noProof/>
            <w:webHidden/>
          </w:rPr>
          <w:instrText xml:space="preserve"> PAGEREF _Toc57204671 \h </w:instrText>
        </w:r>
        <w:r>
          <w:rPr>
            <w:noProof/>
            <w:webHidden/>
          </w:rPr>
        </w:r>
        <w:r>
          <w:rPr>
            <w:noProof/>
            <w:webHidden/>
          </w:rPr>
          <w:fldChar w:fldCharType="separate"/>
        </w:r>
        <w:r>
          <w:rPr>
            <w:noProof/>
            <w:webHidden/>
          </w:rPr>
          <w:t>200</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72" w:history="1">
        <w:r w:rsidRPr="008442FE">
          <w:rPr>
            <w:rStyle w:val="a6"/>
            <w:noProof/>
          </w:rPr>
          <w:t>8.5 Резервирование</w:t>
        </w:r>
        <w:r>
          <w:rPr>
            <w:noProof/>
            <w:webHidden/>
          </w:rPr>
          <w:tab/>
        </w:r>
        <w:r>
          <w:rPr>
            <w:noProof/>
            <w:webHidden/>
          </w:rPr>
          <w:fldChar w:fldCharType="begin"/>
        </w:r>
        <w:r>
          <w:rPr>
            <w:noProof/>
            <w:webHidden/>
          </w:rPr>
          <w:instrText xml:space="preserve"> PAGEREF _Toc57204672 \h </w:instrText>
        </w:r>
        <w:r>
          <w:rPr>
            <w:noProof/>
            <w:webHidden/>
          </w:rPr>
        </w:r>
        <w:r>
          <w:rPr>
            <w:noProof/>
            <w:webHidden/>
          </w:rPr>
          <w:fldChar w:fldCharType="separate"/>
        </w:r>
        <w:r>
          <w:rPr>
            <w:noProof/>
            <w:webHidden/>
          </w:rPr>
          <w:t>202</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673" w:history="1">
        <w:r w:rsidRPr="008442FE">
          <w:rPr>
            <w:rStyle w:val="a6"/>
            <w:rFonts w:ascii="Times New Roman" w:hAnsi="Times New Roman" w:cs="Times New Roman"/>
            <w:noProof/>
          </w:rPr>
          <w:t xml:space="preserve">9 Конфигурирование конвертера сигнализации </w:t>
        </w:r>
        <w:r w:rsidRPr="008442FE">
          <w:rPr>
            <w:rStyle w:val="a6"/>
            <w:rFonts w:ascii="Times New Roman" w:hAnsi="Times New Roman" w:cs="Times New Roman"/>
            <w:noProof/>
            <w:lang w:val="en-US"/>
          </w:rPr>
          <w:t>ISDN</w:t>
        </w:r>
        <w:r w:rsidRPr="008442FE">
          <w:rPr>
            <w:rStyle w:val="a6"/>
            <w:rFonts w:ascii="Times New Roman" w:hAnsi="Times New Roman" w:cs="Times New Roman"/>
            <w:noProof/>
          </w:rPr>
          <w:t xml:space="preserve"> </w:t>
        </w:r>
        <w:r w:rsidRPr="008442FE">
          <w:rPr>
            <w:rStyle w:val="a6"/>
            <w:rFonts w:ascii="Times New Roman" w:hAnsi="Times New Roman" w:cs="Times New Roman"/>
            <w:noProof/>
            <w:lang w:val="en-US"/>
          </w:rPr>
          <w:t>PRI</w:t>
        </w:r>
        <w:r w:rsidRPr="008442FE">
          <w:rPr>
            <w:rStyle w:val="a6"/>
            <w:rFonts w:ascii="Times New Roman" w:hAnsi="Times New Roman" w:cs="Times New Roman"/>
            <w:noProof/>
          </w:rPr>
          <w:t>-</w:t>
        </w:r>
        <w:r w:rsidRPr="008442FE">
          <w:rPr>
            <w:rStyle w:val="a6"/>
            <w:rFonts w:ascii="Times New Roman" w:hAnsi="Times New Roman" w:cs="Times New Roman"/>
            <w:noProof/>
            <w:lang w:val="en-US"/>
          </w:rPr>
          <w:t>ATS</w:t>
        </w:r>
        <w:r w:rsidRPr="008442FE">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_Toc57204673 \h </w:instrText>
        </w:r>
        <w:r>
          <w:rPr>
            <w:noProof/>
            <w:webHidden/>
          </w:rPr>
        </w:r>
        <w:r>
          <w:rPr>
            <w:noProof/>
            <w:webHidden/>
          </w:rPr>
          <w:fldChar w:fldCharType="separate"/>
        </w:r>
        <w:r>
          <w:rPr>
            <w:noProof/>
            <w:webHidden/>
          </w:rPr>
          <w:t>204</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674" w:history="1">
        <w:r w:rsidRPr="008442FE">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_Toc57204674 \h </w:instrText>
        </w:r>
        <w:r>
          <w:rPr>
            <w:noProof/>
            <w:webHidden/>
          </w:rPr>
        </w:r>
        <w:r>
          <w:rPr>
            <w:noProof/>
            <w:webHidden/>
          </w:rPr>
          <w:fldChar w:fldCharType="separate"/>
        </w:r>
        <w:r>
          <w:rPr>
            <w:noProof/>
            <w:webHidden/>
          </w:rPr>
          <w:t>209</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75" w:history="1">
        <w:r w:rsidRPr="008442FE">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_Toc57204675 \h </w:instrText>
        </w:r>
        <w:r>
          <w:rPr>
            <w:noProof/>
            <w:webHidden/>
          </w:rPr>
        </w:r>
        <w:r>
          <w:rPr>
            <w:noProof/>
            <w:webHidden/>
          </w:rPr>
          <w:fldChar w:fldCharType="separate"/>
        </w:r>
        <w:r>
          <w:rPr>
            <w:noProof/>
            <w:webHidden/>
          </w:rPr>
          <w:t>209</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76" w:history="1">
        <w:r w:rsidRPr="008442FE">
          <w:rPr>
            <w:rStyle w:val="a6"/>
            <w:noProof/>
          </w:rPr>
          <w:t>10.2 Конфигурирование БЛИ-А КИТ</w:t>
        </w:r>
        <w:r>
          <w:rPr>
            <w:noProof/>
            <w:webHidden/>
          </w:rPr>
          <w:tab/>
        </w:r>
        <w:r>
          <w:rPr>
            <w:noProof/>
            <w:webHidden/>
          </w:rPr>
          <w:fldChar w:fldCharType="begin"/>
        </w:r>
        <w:r>
          <w:rPr>
            <w:noProof/>
            <w:webHidden/>
          </w:rPr>
          <w:instrText xml:space="preserve"> PAGEREF _Toc57204676 \h </w:instrText>
        </w:r>
        <w:r>
          <w:rPr>
            <w:noProof/>
            <w:webHidden/>
          </w:rPr>
        </w:r>
        <w:r>
          <w:rPr>
            <w:noProof/>
            <w:webHidden/>
          </w:rPr>
          <w:fldChar w:fldCharType="separate"/>
        </w:r>
        <w:r>
          <w:rPr>
            <w:noProof/>
            <w:webHidden/>
          </w:rPr>
          <w:t>216</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77" w:history="1">
        <w:r w:rsidRPr="008442FE">
          <w:rPr>
            <w:rStyle w:val="a6"/>
            <w:noProof/>
          </w:rPr>
          <w:t xml:space="preserve">10.2.1 </w:t>
        </w:r>
        <w:r w:rsidRPr="008442FE">
          <w:rPr>
            <w:rStyle w:val="a6"/>
            <w:noProof/>
            <w:lang w:val="en-US"/>
          </w:rPr>
          <w:t>VOIP</w:t>
        </w:r>
        <w:r w:rsidRPr="008442FE">
          <w:rPr>
            <w:rStyle w:val="a6"/>
            <w:noProof/>
          </w:rPr>
          <w:t xml:space="preserve"> пиры</w:t>
        </w:r>
        <w:r>
          <w:rPr>
            <w:noProof/>
            <w:webHidden/>
          </w:rPr>
          <w:tab/>
        </w:r>
        <w:r>
          <w:rPr>
            <w:noProof/>
            <w:webHidden/>
          </w:rPr>
          <w:fldChar w:fldCharType="begin"/>
        </w:r>
        <w:r>
          <w:rPr>
            <w:noProof/>
            <w:webHidden/>
          </w:rPr>
          <w:instrText xml:space="preserve"> PAGEREF _Toc57204677 \h </w:instrText>
        </w:r>
        <w:r>
          <w:rPr>
            <w:noProof/>
            <w:webHidden/>
          </w:rPr>
        </w:r>
        <w:r>
          <w:rPr>
            <w:noProof/>
            <w:webHidden/>
          </w:rPr>
          <w:fldChar w:fldCharType="separate"/>
        </w:r>
        <w:r>
          <w:rPr>
            <w:noProof/>
            <w:webHidden/>
          </w:rPr>
          <w:t>216</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78" w:history="1">
        <w:r w:rsidRPr="008442FE">
          <w:rPr>
            <w:rStyle w:val="a6"/>
            <w:noProof/>
          </w:rPr>
          <w:t>10.2.2 Паттерны</w:t>
        </w:r>
        <w:r>
          <w:rPr>
            <w:noProof/>
            <w:webHidden/>
          </w:rPr>
          <w:tab/>
        </w:r>
        <w:r>
          <w:rPr>
            <w:noProof/>
            <w:webHidden/>
          </w:rPr>
          <w:fldChar w:fldCharType="begin"/>
        </w:r>
        <w:r>
          <w:rPr>
            <w:noProof/>
            <w:webHidden/>
          </w:rPr>
          <w:instrText xml:space="preserve"> PAGEREF _Toc57204678 \h </w:instrText>
        </w:r>
        <w:r>
          <w:rPr>
            <w:noProof/>
            <w:webHidden/>
          </w:rPr>
        </w:r>
        <w:r>
          <w:rPr>
            <w:noProof/>
            <w:webHidden/>
          </w:rPr>
          <w:fldChar w:fldCharType="separate"/>
        </w:r>
        <w:r>
          <w:rPr>
            <w:noProof/>
            <w:webHidden/>
          </w:rPr>
          <w:t>219</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79" w:history="1">
        <w:r w:rsidRPr="008442FE">
          <w:rPr>
            <w:rStyle w:val="a6"/>
            <w:noProof/>
          </w:rPr>
          <w:t>10.2.3 Файлы</w:t>
        </w:r>
        <w:r>
          <w:rPr>
            <w:noProof/>
            <w:webHidden/>
          </w:rPr>
          <w:tab/>
        </w:r>
        <w:r>
          <w:rPr>
            <w:noProof/>
            <w:webHidden/>
          </w:rPr>
          <w:fldChar w:fldCharType="begin"/>
        </w:r>
        <w:r>
          <w:rPr>
            <w:noProof/>
            <w:webHidden/>
          </w:rPr>
          <w:instrText xml:space="preserve"> PAGEREF _Toc57204679 \h </w:instrText>
        </w:r>
        <w:r>
          <w:rPr>
            <w:noProof/>
            <w:webHidden/>
          </w:rPr>
        </w:r>
        <w:r>
          <w:rPr>
            <w:noProof/>
            <w:webHidden/>
          </w:rPr>
          <w:fldChar w:fldCharType="separate"/>
        </w:r>
        <w:r>
          <w:rPr>
            <w:noProof/>
            <w:webHidden/>
          </w:rPr>
          <w:t>220</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680" w:history="1">
        <w:r w:rsidRPr="008442FE">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_Toc57204680 \h </w:instrText>
        </w:r>
        <w:r>
          <w:rPr>
            <w:noProof/>
            <w:webHidden/>
          </w:rPr>
        </w:r>
        <w:r>
          <w:rPr>
            <w:noProof/>
            <w:webHidden/>
          </w:rPr>
          <w:fldChar w:fldCharType="separate"/>
        </w:r>
        <w:r>
          <w:rPr>
            <w:noProof/>
            <w:webHidden/>
          </w:rPr>
          <w:t>221</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81" w:history="1">
        <w:r w:rsidRPr="008442FE">
          <w:rPr>
            <w:rStyle w:val="a6"/>
            <w:noProof/>
          </w:rPr>
          <w:t>11.1 Настройка схемы оповещения</w:t>
        </w:r>
        <w:r>
          <w:rPr>
            <w:noProof/>
            <w:webHidden/>
          </w:rPr>
          <w:tab/>
        </w:r>
        <w:r>
          <w:rPr>
            <w:noProof/>
            <w:webHidden/>
          </w:rPr>
          <w:fldChar w:fldCharType="begin"/>
        </w:r>
        <w:r>
          <w:rPr>
            <w:noProof/>
            <w:webHidden/>
          </w:rPr>
          <w:instrText xml:space="preserve"> PAGEREF _Toc57204681 \h </w:instrText>
        </w:r>
        <w:r>
          <w:rPr>
            <w:noProof/>
            <w:webHidden/>
          </w:rPr>
        </w:r>
        <w:r>
          <w:rPr>
            <w:noProof/>
            <w:webHidden/>
          </w:rPr>
          <w:fldChar w:fldCharType="separate"/>
        </w:r>
        <w:r>
          <w:rPr>
            <w:noProof/>
            <w:webHidden/>
          </w:rPr>
          <w:t>221</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682" w:history="1">
        <w:r w:rsidRPr="008442FE">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_Toc57204682 \h </w:instrText>
        </w:r>
        <w:r>
          <w:rPr>
            <w:noProof/>
            <w:webHidden/>
          </w:rPr>
        </w:r>
        <w:r>
          <w:rPr>
            <w:noProof/>
            <w:webHidden/>
          </w:rPr>
          <w:fldChar w:fldCharType="separate"/>
        </w:r>
        <w:r>
          <w:rPr>
            <w:noProof/>
            <w:webHidden/>
          </w:rPr>
          <w:t>224</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83" w:history="1">
        <w:r w:rsidRPr="008442FE">
          <w:rPr>
            <w:rStyle w:val="a6"/>
            <w:noProof/>
          </w:rPr>
          <w:t>12.1 Журнал мониторинга</w:t>
        </w:r>
        <w:r>
          <w:rPr>
            <w:noProof/>
            <w:webHidden/>
          </w:rPr>
          <w:tab/>
        </w:r>
        <w:r>
          <w:rPr>
            <w:noProof/>
            <w:webHidden/>
          </w:rPr>
          <w:fldChar w:fldCharType="begin"/>
        </w:r>
        <w:r>
          <w:rPr>
            <w:noProof/>
            <w:webHidden/>
          </w:rPr>
          <w:instrText xml:space="preserve"> PAGEREF _Toc57204683 \h </w:instrText>
        </w:r>
        <w:r>
          <w:rPr>
            <w:noProof/>
            <w:webHidden/>
          </w:rPr>
        </w:r>
        <w:r>
          <w:rPr>
            <w:noProof/>
            <w:webHidden/>
          </w:rPr>
          <w:fldChar w:fldCharType="separate"/>
        </w:r>
        <w:r>
          <w:rPr>
            <w:noProof/>
            <w:webHidden/>
          </w:rPr>
          <w:t>228</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84" w:history="1">
        <w:r w:rsidRPr="008442FE">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_Toc57204684 \h </w:instrText>
        </w:r>
        <w:r>
          <w:rPr>
            <w:noProof/>
            <w:webHidden/>
          </w:rPr>
        </w:r>
        <w:r>
          <w:rPr>
            <w:noProof/>
            <w:webHidden/>
          </w:rPr>
          <w:fldChar w:fldCharType="separate"/>
        </w:r>
        <w:r>
          <w:rPr>
            <w:noProof/>
            <w:webHidden/>
          </w:rPr>
          <w:t>232</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85" w:history="1">
        <w:r w:rsidRPr="008442FE">
          <w:rPr>
            <w:rStyle w:val="a6"/>
            <w:noProof/>
          </w:rPr>
          <w:t>12.2.1 Звуковое уведомление об аварийных и предаварийных ситуациях</w:t>
        </w:r>
        <w:r>
          <w:rPr>
            <w:noProof/>
            <w:webHidden/>
          </w:rPr>
          <w:tab/>
        </w:r>
        <w:r>
          <w:rPr>
            <w:noProof/>
            <w:webHidden/>
          </w:rPr>
          <w:fldChar w:fldCharType="begin"/>
        </w:r>
        <w:r>
          <w:rPr>
            <w:noProof/>
            <w:webHidden/>
          </w:rPr>
          <w:instrText xml:space="preserve"> PAGEREF _Toc57204685 \h </w:instrText>
        </w:r>
        <w:r>
          <w:rPr>
            <w:noProof/>
            <w:webHidden/>
          </w:rPr>
        </w:r>
        <w:r>
          <w:rPr>
            <w:noProof/>
            <w:webHidden/>
          </w:rPr>
          <w:fldChar w:fldCharType="separate"/>
        </w:r>
        <w:r>
          <w:rPr>
            <w:noProof/>
            <w:webHidden/>
          </w:rPr>
          <w:t>233</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86" w:history="1">
        <w:r w:rsidRPr="008442FE">
          <w:rPr>
            <w:rStyle w:val="a6"/>
            <w:noProof/>
          </w:rPr>
          <w:t>12.3 Статистика по ЦТРС</w:t>
        </w:r>
        <w:r>
          <w:rPr>
            <w:noProof/>
            <w:webHidden/>
          </w:rPr>
          <w:tab/>
        </w:r>
        <w:r>
          <w:rPr>
            <w:noProof/>
            <w:webHidden/>
          </w:rPr>
          <w:fldChar w:fldCharType="begin"/>
        </w:r>
        <w:r>
          <w:rPr>
            <w:noProof/>
            <w:webHidden/>
          </w:rPr>
          <w:instrText xml:space="preserve"> PAGEREF _Toc57204686 \h </w:instrText>
        </w:r>
        <w:r>
          <w:rPr>
            <w:noProof/>
            <w:webHidden/>
          </w:rPr>
        </w:r>
        <w:r>
          <w:rPr>
            <w:noProof/>
            <w:webHidden/>
          </w:rPr>
          <w:fldChar w:fldCharType="separate"/>
        </w:r>
        <w:r>
          <w:rPr>
            <w:noProof/>
            <w:webHidden/>
          </w:rPr>
          <w:t>234</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87" w:history="1">
        <w:r w:rsidRPr="008442FE">
          <w:rPr>
            <w:rStyle w:val="a6"/>
            <w:noProof/>
          </w:rPr>
          <w:t>12.4 Журнал СТКУ</w:t>
        </w:r>
        <w:r>
          <w:rPr>
            <w:noProof/>
            <w:webHidden/>
          </w:rPr>
          <w:tab/>
        </w:r>
        <w:r>
          <w:rPr>
            <w:noProof/>
            <w:webHidden/>
          </w:rPr>
          <w:fldChar w:fldCharType="begin"/>
        </w:r>
        <w:r>
          <w:rPr>
            <w:noProof/>
            <w:webHidden/>
          </w:rPr>
          <w:instrText xml:space="preserve"> PAGEREF _Toc57204687 \h </w:instrText>
        </w:r>
        <w:r>
          <w:rPr>
            <w:noProof/>
            <w:webHidden/>
          </w:rPr>
        </w:r>
        <w:r>
          <w:rPr>
            <w:noProof/>
            <w:webHidden/>
          </w:rPr>
          <w:fldChar w:fldCharType="separate"/>
        </w:r>
        <w:r>
          <w:rPr>
            <w:noProof/>
            <w:webHidden/>
          </w:rPr>
          <w:t>236</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88" w:history="1">
        <w:r w:rsidRPr="008442FE">
          <w:rPr>
            <w:rStyle w:val="a6"/>
            <w:noProof/>
          </w:rPr>
          <w:t>12.5 Аварийное оповещение</w:t>
        </w:r>
        <w:r>
          <w:rPr>
            <w:noProof/>
            <w:webHidden/>
          </w:rPr>
          <w:tab/>
        </w:r>
        <w:r>
          <w:rPr>
            <w:noProof/>
            <w:webHidden/>
          </w:rPr>
          <w:fldChar w:fldCharType="begin"/>
        </w:r>
        <w:r>
          <w:rPr>
            <w:noProof/>
            <w:webHidden/>
          </w:rPr>
          <w:instrText xml:space="preserve"> PAGEREF _Toc57204688 \h </w:instrText>
        </w:r>
        <w:r>
          <w:rPr>
            <w:noProof/>
            <w:webHidden/>
          </w:rPr>
        </w:r>
        <w:r>
          <w:rPr>
            <w:noProof/>
            <w:webHidden/>
          </w:rPr>
          <w:fldChar w:fldCharType="separate"/>
        </w:r>
        <w:r>
          <w:rPr>
            <w:noProof/>
            <w:webHidden/>
          </w:rPr>
          <w:t>238</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89" w:history="1">
        <w:r w:rsidRPr="008442FE">
          <w:rPr>
            <w:rStyle w:val="a6"/>
            <w:noProof/>
          </w:rPr>
          <w:t>12.6 Журнал ЦТРС</w:t>
        </w:r>
        <w:r>
          <w:rPr>
            <w:noProof/>
            <w:webHidden/>
          </w:rPr>
          <w:tab/>
        </w:r>
        <w:r>
          <w:rPr>
            <w:noProof/>
            <w:webHidden/>
          </w:rPr>
          <w:fldChar w:fldCharType="begin"/>
        </w:r>
        <w:r>
          <w:rPr>
            <w:noProof/>
            <w:webHidden/>
          </w:rPr>
          <w:instrText xml:space="preserve"> PAGEREF _Toc57204689 \h </w:instrText>
        </w:r>
        <w:r>
          <w:rPr>
            <w:noProof/>
            <w:webHidden/>
          </w:rPr>
        </w:r>
        <w:r>
          <w:rPr>
            <w:noProof/>
            <w:webHidden/>
          </w:rPr>
          <w:fldChar w:fldCharType="separate"/>
        </w:r>
        <w:r>
          <w:rPr>
            <w:noProof/>
            <w:webHidden/>
          </w:rPr>
          <w:t>239</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90" w:history="1">
        <w:r w:rsidRPr="008442FE">
          <w:rPr>
            <w:rStyle w:val="a6"/>
            <w:noProof/>
          </w:rPr>
          <w:t>12.7 Параметры мониторинга</w:t>
        </w:r>
        <w:r>
          <w:rPr>
            <w:noProof/>
            <w:webHidden/>
          </w:rPr>
          <w:tab/>
        </w:r>
        <w:r>
          <w:rPr>
            <w:noProof/>
            <w:webHidden/>
          </w:rPr>
          <w:fldChar w:fldCharType="begin"/>
        </w:r>
        <w:r>
          <w:rPr>
            <w:noProof/>
            <w:webHidden/>
          </w:rPr>
          <w:instrText xml:space="preserve"> PAGEREF _Toc57204690 \h </w:instrText>
        </w:r>
        <w:r>
          <w:rPr>
            <w:noProof/>
            <w:webHidden/>
          </w:rPr>
        </w:r>
        <w:r>
          <w:rPr>
            <w:noProof/>
            <w:webHidden/>
          </w:rPr>
          <w:fldChar w:fldCharType="separate"/>
        </w:r>
        <w:r>
          <w:rPr>
            <w:noProof/>
            <w:webHidden/>
          </w:rPr>
          <w:t>240</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91" w:history="1">
        <w:r w:rsidRPr="008442FE">
          <w:rPr>
            <w:rStyle w:val="a6"/>
            <w:noProof/>
          </w:rPr>
          <w:t>12.8 Мониторинг системных объектов</w:t>
        </w:r>
        <w:r>
          <w:rPr>
            <w:noProof/>
            <w:webHidden/>
          </w:rPr>
          <w:tab/>
        </w:r>
        <w:r>
          <w:rPr>
            <w:noProof/>
            <w:webHidden/>
          </w:rPr>
          <w:fldChar w:fldCharType="begin"/>
        </w:r>
        <w:r>
          <w:rPr>
            <w:noProof/>
            <w:webHidden/>
          </w:rPr>
          <w:instrText xml:space="preserve"> PAGEREF _Toc57204691 \h </w:instrText>
        </w:r>
        <w:r>
          <w:rPr>
            <w:noProof/>
            <w:webHidden/>
          </w:rPr>
        </w:r>
        <w:r>
          <w:rPr>
            <w:noProof/>
            <w:webHidden/>
          </w:rPr>
          <w:fldChar w:fldCharType="separate"/>
        </w:r>
        <w:r>
          <w:rPr>
            <w:noProof/>
            <w:webHidden/>
          </w:rPr>
          <w:t>243</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92" w:history="1">
        <w:r w:rsidRPr="008442FE">
          <w:rPr>
            <w:rStyle w:val="a6"/>
            <w:noProof/>
          </w:rPr>
          <w:t>12.8.1 Мониторинг БЛИ-А и БЛИ-А v.2</w:t>
        </w:r>
        <w:r>
          <w:rPr>
            <w:noProof/>
            <w:webHidden/>
          </w:rPr>
          <w:tab/>
        </w:r>
        <w:r>
          <w:rPr>
            <w:noProof/>
            <w:webHidden/>
          </w:rPr>
          <w:fldChar w:fldCharType="begin"/>
        </w:r>
        <w:r>
          <w:rPr>
            <w:noProof/>
            <w:webHidden/>
          </w:rPr>
          <w:instrText xml:space="preserve"> PAGEREF _Toc57204692 \h </w:instrText>
        </w:r>
        <w:r>
          <w:rPr>
            <w:noProof/>
            <w:webHidden/>
          </w:rPr>
        </w:r>
        <w:r>
          <w:rPr>
            <w:noProof/>
            <w:webHidden/>
          </w:rPr>
          <w:fldChar w:fldCharType="separate"/>
        </w:r>
        <w:r>
          <w:rPr>
            <w:noProof/>
            <w:webHidden/>
          </w:rPr>
          <w:t>243</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693" w:history="1">
        <w:r w:rsidRPr="008442FE">
          <w:rPr>
            <w:rStyle w:val="a6"/>
            <w:noProof/>
          </w:rPr>
          <w:t>12.8.2 Мониторинг БЛИ-Ц</w:t>
        </w:r>
        <w:r>
          <w:rPr>
            <w:noProof/>
            <w:webHidden/>
          </w:rPr>
          <w:tab/>
        </w:r>
        <w:r>
          <w:rPr>
            <w:noProof/>
            <w:webHidden/>
          </w:rPr>
          <w:fldChar w:fldCharType="begin"/>
        </w:r>
        <w:r>
          <w:rPr>
            <w:noProof/>
            <w:webHidden/>
          </w:rPr>
          <w:instrText xml:space="preserve"> PAGEREF _Toc57204693 \h </w:instrText>
        </w:r>
        <w:r>
          <w:rPr>
            <w:noProof/>
            <w:webHidden/>
          </w:rPr>
        </w:r>
        <w:r>
          <w:rPr>
            <w:noProof/>
            <w:webHidden/>
          </w:rPr>
          <w:fldChar w:fldCharType="separate"/>
        </w:r>
        <w:r>
          <w:rPr>
            <w:noProof/>
            <w:webHidden/>
          </w:rPr>
          <w:t>251</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694" w:history="1">
        <w:r w:rsidRPr="008442FE">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_Toc57204694 \h </w:instrText>
        </w:r>
        <w:r>
          <w:rPr>
            <w:noProof/>
            <w:webHidden/>
          </w:rPr>
        </w:r>
        <w:r>
          <w:rPr>
            <w:noProof/>
            <w:webHidden/>
          </w:rPr>
          <w:fldChar w:fldCharType="separate"/>
        </w:r>
        <w:r>
          <w:rPr>
            <w:noProof/>
            <w:webHidden/>
          </w:rPr>
          <w:t>257</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95" w:history="1">
        <w:r w:rsidRPr="008442FE">
          <w:rPr>
            <w:rStyle w:val="a6"/>
            <w:noProof/>
          </w:rPr>
          <w:t>13.1 Обновление конфигурации</w:t>
        </w:r>
        <w:r>
          <w:rPr>
            <w:noProof/>
            <w:webHidden/>
          </w:rPr>
          <w:tab/>
        </w:r>
        <w:r>
          <w:rPr>
            <w:noProof/>
            <w:webHidden/>
          </w:rPr>
          <w:fldChar w:fldCharType="begin"/>
        </w:r>
        <w:r>
          <w:rPr>
            <w:noProof/>
            <w:webHidden/>
          </w:rPr>
          <w:instrText xml:space="preserve"> PAGEREF _Toc57204695 \h </w:instrText>
        </w:r>
        <w:r>
          <w:rPr>
            <w:noProof/>
            <w:webHidden/>
          </w:rPr>
        </w:r>
        <w:r>
          <w:rPr>
            <w:noProof/>
            <w:webHidden/>
          </w:rPr>
          <w:fldChar w:fldCharType="separate"/>
        </w:r>
        <w:r>
          <w:rPr>
            <w:noProof/>
            <w:webHidden/>
          </w:rPr>
          <w:t>257</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96" w:history="1">
        <w:r w:rsidRPr="008442FE">
          <w:rPr>
            <w:rStyle w:val="a6"/>
            <w:noProof/>
          </w:rPr>
          <w:t>13.2 Обновление конфигурации без подтверждения</w:t>
        </w:r>
        <w:r>
          <w:rPr>
            <w:noProof/>
            <w:webHidden/>
          </w:rPr>
          <w:tab/>
        </w:r>
        <w:r>
          <w:rPr>
            <w:noProof/>
            <w:webHidden/>
          </w:rPr>
          <w:fldChar w:fldCharType="begin"/>
        </w:r>
        <w:r>
          <w:rPr>
            <w:noProof/>
            <w:webHidden/>
          </w:rPr>
          <w:instrText xml:space="preserve"> PAGEREF _Toc57204696 \h </w:instrText>
        </w:r>
        <w:r>
          <w:rPr>
            <w:noProof/>
            <w:webHidden/>
          </w:rPr>
        </w:r>
        <w:r>
          <w:rPr>
            <w:noProof/>
            <w:webHidden/>
          </w:rPr>
          <w:fldChar w:fldCharType="separate"/>
        </w:r>
        <w:r>
          <w:rPr>
            <w:noProof/>
            <w:webHidden/>
          </w:rPr>
          <w:t>258</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97" w:history="1">
        <w:r w:rsidRPr="008442FE">
          <w:rPr>
            <w:rStyle w:val="a6"/>
            <w:noProof/>
          </w:rPr>
          <w:t>13.3 Обновление конфигурации Тренажера</w:t>
        </w:r>
        <w:r>
          <w:rPr>
            <w:noProof/>
            <w:webHidden/>
          </w:rPr>
          <w:tab/>
        </w:r>
        <w:r>
          <w:rPr>
            <w:noProof/>
            <w:webHidden/>
          </w:rPr>
          <w:fldChar w:fldCharType="begin"/>
        </w:r>
        <w:r>
          <w:rPr>
            <w:noProof/>
            <w:webHidden/>
          </w:rPr>
          <w:instrText xml:space="preserve"> PAGEREF _Toc57204697 \h </w:instrText>
        </w:r>
        <w:r>
          <w:rPr>
            <w:noProof/>
            <w:webHidden/>
          </w:rPr>
        </w:r>
        <w:r>
          <w:rPr>
            <w:noProof/>
            <w:webHidden/>
          </w:rPr>
          <w:fldChar w:fldCharType="separate"/>
        </w:r>
        <w:r>
          <w:rPr>
            <w:noProof/>
            <w:webHidden/>
          </w:rPr>
          <w:t>259</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698" w:history="1">
        <w:r w:rsidRPr="008442FE">
          <w:rPr>
            <w:rStyle w:val="a6"/>
            <w:noProof/>
          </w:rPr>
          <w:t>13.4 Переадресация вызовов</w:t>
        </w:r>
        <w:r>
          <w:rPr>
            <w:noProof/>
            <w:webHidden/>
          </w:rPr>
          <w:tab/>
        </w:r>
        <w:r>
          <w:rPr>
            <w:noProof/>
            <w:webHidden/>
          </w:rPr>
          <w:fldChar w:fldCharType="begin"/>
        </w:r>
        <w:r>
          <w:rPr>
            <w:noProof/>
            <w:webHidden/>
          </w:rPr>
          <w:instrText xml:space="preserve"> PAGEREF _Toc57204698 \h </w:instrText>
        </w:r>
        <w:r>
          <w:rPr>
            <w:noProof/>
            <w:webHidden/>
          </w:rPr>
        </w:r>
        <w:r>
          <w:rPr>
            <w:noProof/>
            <w:webHidden/>
          </w:rPr>
          <w:fldChar w:fldCharType="separate"/>
        </w:r>
        <w:r>
          <w:rPr>
            <w:noProof/>
            <w:webHidden/>
          </w:rPr>
          <w:t>260</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699" w:history="1">
        <w:r w:rsidRPr="008442FE">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_Toc57204699 \h </w:instrText>
        </w:r>
        <w:r>
          <w:rPr>
            <w:noProof/>
            <w:webHidden/>
          </w:rPr>
        </w:r>
        <w:r>
          <w:rPr>
            <w:noProof/>
            <w:webHidden/>
          </w:rPr>
          <w:fldChar w:fldCharType="separate"/>
        </w:r>
        <w:r>
          <w:rPr>
            <w:noProof/>
            <w:webHidden/>
          </w:rPr>
          <w:t>263</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700" w:history="1">
        <w:r w:rsidRPr="008442FE">
          <w:rPr>
            <w:rStyle w:val="a6"/>
            <w:rFonts w:ascii="Times New Roman" w:hAnsi="Times New Roman" w:cs="Times New Roman"/>
            <w:noProof/>
            <w:lang w:val="en-US"/>
          </w:rPr>
          <w:t>1</w:t>
        </w:r>
        <w:r w:rsidRPr="008442FE">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_Toc57204700 \h </w:instrText>
        </w:r>
        <w:r>
          <w:rPr>
            <w:noProof/>
            <w:webHidden/>
          </w:rPr>
        </w:r>
        <w:r>
          <w:rPr>
            <w:noProof/>
            <w:webHidden/>
          </w:rPr>
          <w:fldChar w:fldCharType="separate"/>
        </w:r>
        <w:r>
          <w:rPr>
            <w:noProof/>
            <w:webHidden/>
          </w:rPr>
          <w:t>264</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701" w:history="1">
        <w:r w:rsidRPr="008442FE">
          <w:rPr>
            <w:rStyle w:val="a6"/>
            <w:noProof/>
          </w:rPr>
          <w:t>15.1 Файловый менеджер</w:t>
        </w:r>
        <w:r>
          <w:rPr>
            <w:noProof/>
            <w:webHidden/>
          </w:rPr>
          <w:tab/>
        </w:r>
        <w:r>
          <w:rPr>
            <w:noProof/>
            <w:webHidden/>
          </w:rPr>
          <w:fldChar w:fldCharType="begin"/>
        </w:r>
        <w:r>
          <w:rPr>
            <w:noProof/>
            <w:webHidden/>
          </w:rPr>
          <w:instrText xml:space="preserve"> PAGEREF _Toc57204701 \h </w:instrText>
        </w:r>
        <w:r>
          <w:rPr>
            <w:noProof/>
            <w:webHidden/>
          </w:rPr>
        </w:r>
        <w:r>
          <w:rPr>
            <w:noProof/>
            <w:webHidden/>
          </w:rPr>
          <w:fldChar w:fldCharType="separate"/>
        </w:r>
        <w:r>
          <w:rPr>
            <w:noProof/>
            <w:webHidden/>
          </w:rPr>
          <w:t>267</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702" w:history="1">
        <w:r w:rsidRPr="008442FE">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_Toc57204702 \h </w:instrText>
        </w:r>
        <w:r>
          <w:rPr>
            <w:noProof/>
            <w:webHidden/>
          </w:rPr>
        </w:r>
        <w:r>
          <w:rPr>
            <w:noProof/>
            <w:webHidden/>
          </w:rPr>
          <w:fldChar w:fldCharType="separate"/>
        </w:r>
        <w:r>
          <w:rPr>
            <w:noProof/>
            <w:webHidden/>
          </w:rPr>
          <w:t>269</w:t>
        </w:r>
        <w:r>
          <w:rPr>
            <w:noProof/>
            <w:webHidden/>
          </w:rPr>
          <w:fldChar w:fldCharType="end"/>
        </w:r>
      </w:hyperlink>
    </w:p>
    <w:p w:rsidR="007234A7" w:rsidRDefault="007234A7">
      <w:pPr>
        <w:pStyle w:val="36"/>
        <w:tabs>
          <w:tab w:val="right" w:leader="dot" w:pos="9911"/>
        </w:tabs>
        <w:rPr>
          <w:rFonts w:asciiTheme="minorHAnsi" w:eastAsiaTheme="minorEastAsia" w:hAnsiTheme="minorHAnsi" w:cstheme="minorBidi"/>
          <w:i w:val="0"/>
          <w:iCs w:val="0"/>
          <w:noProof/>
          <w:sz w:val="22"/>
          <w:szCs w:val="22"/>
          <w:lang w:eastAsia="ru-RU"/>
        </w:rPr>
      </w:pPr>
      <w:hyperlink w:anchor="_Toc57204703" w:history="1">
        <w:r w:rsidRPr="008442FE">
          <w:rPr>
            <w:rStyle w:val="a6"/>
            <w:noProof/>
          </w:rPr>
          <w:t>15.2.1 Превышение лимита транзакций</w:t>
        </w:r>
        <w:r>
          <w:rPr>
            <w:noProof/>
            <w:webHidden/>
          </w:rPr>
          <w:tab/>
        </w:r>
        <w:r>
          <w:rPr>
            <w:noProof/>
            <w:webHidden/>
          </w:rPr>
          <w:fldChar w:fldCharType="begin"/>
        </w:r>
        <w:r>
          <w:rPr>
            <w:noProof/>
            <w:webHidden/>
          </w:rPr>
          <w:instrText xml:space="preserve"> PAGEREF _Toc57204703 \h </w:instrText>
        </w:r>
        <w:r>
          <w:rPr>
            <w:noProof/>
            <w:webHidden/>
          </w:rPr>
        </w:r>
        <w:r>
          <w:rPr>
            <w:noProof/>
            <w:webHidden/>
          </w:rPr>
          <w:fldChar w:fldCharType="separate"/>
        </w:r>
        <w:r>
          <w:rPr>
            <w:noProof/>
            <w:webHidden/>
          </w:rPr>
          <w:t>270</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704" w:history="1">
        <w:r w:rsidRPr="008442FE">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_Toc57204704 \h </w:instrText>
        </w:r>
        <w:r>
          <w:rPr>
            <w:noProof/>
            <w:webHidden/>
          </w:rPr>
        </w:r>
        <w:r>
          <w:rPr>
            <w:noProof/>
            <w:webHidden/>
          </w:rPr>
          <w:fldChar w:fldCharType="separate"/>
        </w:r>
        <w:r>
          <w:rPr>
            <w:noProof/>
            <w:webHidden/>
          </w:rPr>
          <w:t>271</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705" w:history="1">
        <w:r w:rsidRPr="008442FE">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_Toc57204705 \h </w:instrText>
        </w:r>
        <w:r>
          <w:rPr>
            <w:noProof/>
            <w:webHidden/>
          </w:rPr>
        </w:r>
        <w:r>
          <w:rPr>
            <w:noProof/>
            <w:webHidden/>
          </w:rPr>
          <w:fldChar w:fldCharType="separate"/>
        </w:r>
        <w:r>
          <w:rPr>
            <w:noProof/>
            <w:webHidden/>
          </w:rPr>
          <w:t>272</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706" w:history="1">
        <w:r w:rsidRPr="008442FE">
          <w:rPr>
            <w:rStyle w:val="a6"/>
            <w:noProof/>
          </w:rPr>
          <w:t>17.1 Управление питанием СТКУ</w:t>
        </w:r>
        <w:r>
          <w:rPr>
            <w:noProof/>
            <w:webHidden/>
          </w:rPr>
          <w:tab/>
        </w:r>
        <w:r>
          <w:rPr>
            <w:noProof/>
            <w:webHidden/>
          </w:rPr>
          <w:fldChar w:fldCharType="begin"/>
        </w:r>
        <w:r>
          <w:rPr>
            <w:noProof/>
            <w:webHidden/>
          </w:rPr>
          <w:instrText xml:space="preserve"> PAGEREF _Toc57204706 \h </w:instrText>
        </w:r>
        <w:r>
          <w:rPr>
            <w:noProof/>
            <w:webHidden/>
          </w:rPr>
        </w:r>
        <w:r>
          <w:rPr>
            <w:noProof/>
            <w:webHidden/>
          </w:rPr>
          <w:fldChar w:fldCharType="separate"/>
        </w:r>
        <w:r>
          <w:rPr>
            <w:noProof/>
            <w:webHidden/>
          </w:rPr>
          <w:t>272</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707" w:history="1">
        <w:r w:rsidRPr="008442FE">
          <w:rPr>
            <w:rStyle w:val="a6"/>
            <w:noProof/>
          </w:rPr>
          <w:t>17.2 Удаленное управление питанием системных объектов</w:t>
        </w:r>
        <w:r>
          <w:rPr>
            <w:noProof/>
            <w:webHidden/>
          </w:rPr>
          <w:tab/>
        </w:r>
        <w:r>
          <w:rPr>
            <w:noProof/>
            <w:webHidden/>
          </w:rPr>
          <w:fldChar w:fldCharType="begin"/>
        </w:r>
        <w:r>
          <w:rPr>
            <w:noProof/>
            <w:webHidden/>
          </w:rPr>
          <w:instrText xml:space="preserve"> PAGEREF _Toc57204707 \h </w:instrText>
        </w:r>
        <w:r>
          <w:rPr>
            <w:noProof/>
            <w:webHidden/>
          </w:rPr>
        </w:r>
        <w:r>
          <w:rPr>
            <w:noProof/>
            <w:webHidden/>
          </w:rPr>
          <w:fldChar w:fldCharType="separate"/>
        </w:r>
        <w:r>
          <w:rPr>
            <w:noProof/>
            <w:webHidden/>
          </w:rPr>
          <w:t>273</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708" w:history="1">
        <w:r w:rsidRPr="008442FE">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_Toc57204708 \h </w:instrText>
        </w:r>
        <w:r>
          <w:rPr>
            <w:noProof/>
            <w:webHidden/>
          </w:rPr>
        </w:r>
        <w:r>
          <w:rPr>
            <w:noProof/>
            <w:webHidden/>
          </w:rPr>
          <w:fldChar w:fldCharType="separate"/>
        </w:r>
        <w:r>
          <w:rPr>
            <w:noProof/>
            <w:webHidden/>
          </w:rPr>
          <w:t>275</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709" w:history="1">
        <w:r w:rsidRPr="008442FE">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_Toc57204709 \h </w:instrText>
        </w:r>
        <w:r>
          <w:rPr>
            <w:noProof/>
            <w:webHidden/>
          </w:rPr>
        </w:r>
        <w:r>
          <w:rPr>
            <w:noProof/>
            <w:webHidden/>
          </w:rPr>
          <w:fldChar w:fldCharType="separate"/>
        </w:r>
        <w:r>
          <w:rPr>
            <w:noProof/>
            <w:webHidden/>
          </w:rPr>
          <w:t>275</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710" w:history="1">
        <w:r w:rsidRPr="008442FE">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_Toc57204710 \h </w:instrText>
        </w:r>
        <w:r>
          <w:rPr>
            <w:noProof/>
            <w:webHidden/>
          </w:rPr>
        </w:r>
        <w:r>
          <w:rPr>
            <w:noProof/>
            <w:webHidden/>
          </w:rPr>
          <w:fldChar w:fldCharType="separate"/>
        </w:r>
        <w:r>
          <w:rPr>
            <w:noProof/>
            <w:webHidden/>
          </w:rPr>
          <w:t>278</w:t>
        </w:r>
        <w:r>
          <w:rPr>
            <w:noProof/>
            <w:webHidden/>
          </w:rPr>
          <w:fldChar w:fldCharType="end"/>
        </w:r>
      </w:hyperlink>
    </w:p>
    <w:p w:rsidR="007234A7" w:rsidRDefault="007234A7">
      <w:pPr>
        <w:pStyle w:val="28"/>
        <w:tabs>
          <w:tab w:val="right" w:leader="dot" w:pos="9911"/>
        </w:tabs>
        <w:rPr>
          <w:rFonts w:asciiTheme="minorHAnsi" w:eastAsiaTheme="minorEastAsia" w:hAnsiTheme="minorHAnsi" w:cstheme="minorBidi"/>
          <w:smallCaps w:val="0"/>
          <w:noProof/>
          <w:sz w:val="22"/>
          <w:szCs w:val="22"/>
          <w:lang w:eastAsia="ru-RU"/>
        </w:rPr>
      </w:pPr>
      <w:hyperlink w:anchor="_Toc57204711" w:history="1">
        <w:r w:rsidRPr="008442FE">
          <w:rPr>
            <w:rStyle w:val="a6"/>
            <w:noProof/>
            <w:lang w:eastAsia="ru-RU"/>
          </w:rPr>
          <w:t>Параметры усиления</w:t>
        </w:r>
        <w:r>
          <w:rPr>
            <w:noProof/>
            <w:webHidden/>
          </w:rPr>
          <w:tab/>
        </w:r>
        <w:r>
          <w:rPr>
            <w:noProof/>
            <w:webHidden/>
          </w:rPr>
          <w:fldChar w:fldCharType="begin"/>
        </w:r>
        <w:r>
          <w:rPr>
            <w:noProof/>
            <w:webHidden/>
          </w:rPr>
          <w:instrText xml:space="preserve"> PAGEREF _Toc57204711 \h </w:instrText>
        </w:r>
        <w:r>
          <w:rPr>
            <w:noProof/>
            <w:webHidden/>
          </w:rPr>
        </w:r>
        <w:r>
          <w:rPr>
            <w:noProof/>
            <w:webHidden/>
          </w:rPr>
          <w:fldChar w:fldCharType="separate"/>
        </w:r>
        <w:r>
          <w:rPr>
            <w:noProof/>
            <w:webHidden/>
          </w:rPr>
          <w:t>278</w:t>
        </w:r>
        <w:r>
          <w:rPr>
            <w:noProof/>
            <w:webHidden/>
          </w:rPr>
          <w:fldChar w:fldCharType="end"/>
        </w:r>
      </w:hyperlink>
    </w:p>
    <w:p w:rsidR="007234A7" w:rsidRDefault="007234A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57204712" w:history="1">
        <w:r w:rsidRPr="008442FE">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_Toc57204712 \h </w:instrText>
        </w:r>
        <w:r>
          <w:rPr>
            <w:noProof/>
            <w:webHidden/>
          </w:rPr>
        </w:r>
        <w:r>
          <w:rPr>
            <w:noProof/>
            <w:webHidden/>
          </w:rPr>
          <w:fldChar w:fldCharType="separate"/>
        </w:r>
        <w:r>
          <w:rPr>
            <w:noProof/>
            <w:webHidden/>
          </w:rPr>
          <w:t>279</w:t>
        </w:r>
        <w:r>
          <w:rPr>
            <w:noProof/>
            <w:webHidden/>
          </w:rPr>
          <w:fldChar w:fldCharType="end"/>
        </w:r>
      </w:hyperlink>
    </w:p>
    <w:p w:rsidR="006C4E31" w:rsidRPr="00766FBB" w:rsidRDefault="00000774"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57204552"/>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57204553"/>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7204554"/>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F42BF6" w:rsidRPr="00F42BF6" w:rsidRDefault="00F42BF6">
      <w:pPr>
        <w:spacing w:after="0" w:line="240" w:lineRule="auto"/>
        <w:ind w:firstLine="284"/>
        <w:jc w:val="both"/>
        <w:rPr>
          <w:rFonts w:ascii="Times New Roman" w:hAnsi="Times New Roman" w:cs="Times New Roman"/>
          <w:sz w:val="24"/>
          <w:szCs w:val="24"/>
          <w:lang w:eastAsia="ru-RU"/>
        </w:rPr>
      </w:pP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умолчанию СТКУ загружается с уровнем доступа «Техник», см. </w:t>
      </w:r>
      <w:fldSimple w:instr=" REF _Ref40882379 \h  \* MERGEFORMAT ">
        <w:r w:rsidR="007234A7" w:rsidRPr="007234A7">
          <w:rPr>
            <w:rFonts w:ascii="Times New Roman" w:hAnsi="Times New Roman" w:cs="Times New Roman"/>
            <w:sz w:val="24"/>
            <w:szCs w:val="24"/>
            <w:lang w:eastAsia="ru-RU"/>
          </w:rPr>
          <w:t>Рисунок 1</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jc w:val="center"/>
      </w:pPr>
      <w:r w:rsidRPr="00000774">
        <w:rPr>
          <w:rFonts w:ascii="Times New Roman" w:hAnsi="Times New Roman" w:cs="Times New Roman"/>
          <w:sz w:val="24"/>
          <w:szCs w:val="24"/>
        </w:rPr>
        <w:pict>
          <v:shape id="_x0000_i1025" type="#_x0000_t75" style="width:495.85pt;height:280.5pt">
            <v:imagedata r:id="rId21" o:title="LEMZ13"/>
          </v:shape>
        </w:pict>
      </w:r>
    </w:p>
    <w:p w:rsidR="006C4E31" w:rsidRDefault="006C4E31" w:rsidP="00BC289E">
      <w:pPr>
        <w:pStyle w:val="1b"/>
        <w:jc w:val="center"/>
        <w:outlineLvl w:val="0"/>
      </w:pPr>
      <w:bookmarkStart w:id="3" w:name="_Ref40882379"/>
      <w:r>
        <w:rPr>
          <w:sz w:val="22"/>
          <w:szCs w:val="22"/>
        </w:rPr>
        <w:t xml:space="preserve">Рисунок </w:t>
      </w:r>
      <w:r w:rsidR="00000774">
        <w:rPr>
          <w:sz w:val="22"/>
          <w:szCs w:val="22"/>
        </w:rPr>
        <w:fldChar w:fldCharType="begin"/>
      </w:r>
      <w:r>
        <w:rPr>
          <w:sz w:val="22"/>
          <w:szCs w:val="22"/>
        </w:rPr>
        <w:instrText xml:space="preserve"> SEQ "Рисунок" \* ARABIC </w:instrText>
      </w:r>
      <w:r w:rsidR="00000774">
        <w:rPr>
          <w:sz w:val="22"/>
          <w:szCs w:val="22"/>
        </w:rPr>
        <w:fldChar w:fldCharType="separate"/>
      </w:r>
      <w:r w:rsidR="007234A7">
        <w:rPr>
          <w:noProof/>
          <w:sz w:val="22"/>
          <w:szCs w:val="22"/>
        </w:rPr>
        <w:t>1</w:t>
      </w:r>
      <w:r w:rsidR="00000774">
        <w:rPr>
          <w:sz w:val="22"/>
          <w:szCs w:val="22"/>
        </w:rPr>
        <w:fldChar w:fldCharType="end"/>
      </w:r>
      <w:bookmarkEnd w:id="3"/>
      <w:r>
        <w:rPr>
          <w:sz w:val="22"/>
          <w:szCs w:val="22"/>
        </w:rPr>
        <w:t xml:space="preserve"> - Загрузка СТКУ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СТКУ необходимо авторизоваться под Администратором. Для этого выберите пункт меню «Сменить пользователя», см. </w:t>
      </w:r>
      <w:fldSimple w:instr=" REF _Ref40882380 \h  \* MERGEFORMAT ">
        <w:r w:rsidR="007234A7" w:rsidRPr="007234A7">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both"/>
        <w:rPr>
          <w:rFonts w:ascii="Times New Roman" w:hAnsi="Times New Roman" w:cs="Times New Roman"/>
          <w:b/>
        </w:rPr>
      </w:pPr>
      <w:r w:rsidRPr="00000774">
        <w:rPr>
          <w:rFonts w:ascii="Times New Roman" w:hAnsi="Times New Roman" w:cs="Times New Roman"/>
          <w:sz w:val="24"/>
          <w:szCs w:val="24"/>
          <w:lang w:eastAsia="ru-RU"/>
        </w:rPr>
        <w:pict>
          <v:shape id="_x0000_i1026" type="#_x0000_t75" style="width:495.85pt;height:43.2pt">
            <v:imagedata r:id="rId22" o:title="LEMZ315"/>
          </v:shape>
        </w:pict>
      </w:r>
    </w:p>
    <w:p w:rsidR="006C4E31" w:rsidRDefault="006C4E31" w:rsidP="00BC289E">
      <w:pPr>
        <w:pStyle w:val="35"/>
        <w:spacing w:line="240" w:lineRule="auto"/>
        <w:ind w:firstLine="284"/>
        <w:jc w:val="center"/>
        <w:outlineLvl w:val="0"/>
      </w:pPr>
      <w:bookmarkStart w:id="4" w:name="_Ref40882380"/>
      <w:r>
        <w:rPr>
          <w:rFonts w:ascii="Times New Roman" w:hAnsi="Times New Roman" w:cs="Times New Roman"/>
          <w:b/>
          <w:i w:val="0"/>
          <w:sz w:val="22"/>
          <w:szCs w:val="22"/>
        </w:rPr>
        <w:t xml:space="preserve">Рисунок </w:t>
      </w:r>
      <w:r w:rsidR="00000774"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000774" w:rsidRPr="001039E2">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w:t>
      </w:r>
      <w:r w:rsidR="00000774" w:rsidRPr="001039E2">
        <w:rPr>
          <w:rFonts w:ascii="Times New Roman" w:hAnsi="Times New Roman" w:cs="Times New Roman"/>
          <w:b/>
          <w:i w:val="0"/>
          <w:sz w:val="22"/>
          <w:szCs w:val="22"/>
        </w:rPr>
        <w:fldChar w:fldCharType="end"/>
      </w:r>
      <w:bookmarkEnd w:id="4"/>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pict>
          <v:shape id="_x0000_i1027" type="#_x0000_t75" style="width:285.5pt;height:230.4pt">
            <v:imagedata r:id="rId23"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000774"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000774" w:rsidRPr="001039E2">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3</w:t>
      </w:r>
      <w:r w:rsidR="00000774"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5" w:name="_Toc57204555"/>
      <w:r>
        <w:rPr>
          <w:sz w:val="28"/>
          <w:szCs w:val="28"/>
        </w:rPr>
        <w:lastRenderedPageBreak/>
        <w:t>2.1 Организация интерфейса</w:t>
      </w:r>
      <w:bookmarkEnd w:id="5"/>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7234A7" w:rsidRPr="007234A7">
          <w:rPr>
            <w:rFonts w:ascii="Times New Roman" w:hAnsi="Times New Roman" w:cs="Times New Roman"/>
            <w:sz w:val="24"/>
            <w:szCs w:val="24"/>
            <w:lang w:eastAsia="ru-RU"/>
          </w:rPr>
          <w:t>Рисунк</w:t>
        </w:r>
        <w:r w:rsidR="007234A7">
          <w:rPr>
            <w:rFonts w:ascii="Times New Roman" w:hAnsi="Times New Roman" w:cs="Times New Roman"/>
            <w:sz w:val="24"/>
            <w:szCs w:val="24"/>
            <w:lang w:eastAsia="ru-RU"/>
          </w:rPr>
          <w:t>е</w:t>
        </w:r>
        <w:r w:rsidR="007234A7" w:rsidRPr="007234A7">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000774">
      <w:pPr>
        <w:spacing w:after="0" w:line="240" w:lineRule="auto"/>
        <w:ind w:firstLine="284"/>
        <w:jc w:val="both"/>
      </w:pPr>
      <w:r w:rsidRPr="00000774">
        <w:rPr>
          <w:rFonts w:ascii="Times New Roman" w:hAnsi="Times New Roman" w:cs="Times New Roman"/>
          <w:noProof/>
          <w:sz w:val="24"/>
          <w:szCs w:val="24"/>
          <w:lang w:eastAsia="ru-RU"/>
        </w:rPr>
        <w:pict>
          <v:group id="_x0000_s47079" style="position:absolute;left:0;text-align:left;margin-left:137.6pt;margin-top:.85pt;width:56.25pt;height:40.6pt;z-index:49"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7234A7" w:rsidRDefault="007234A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000774">
      <w:pPr>
        <w:spacing w:after="0" w:line="240" w:lineRule="auto"/>
        <w:jc w:val="center"/>
        <w:rPr>
          <w:rFonts w:ascii="Times New Roman" w:hAnsi="Times New Roman" w:cs="Times New Roman"/>
          <w:b/>
        </w:rPr>
      </w:pPr>
      <w:r w:rsidRPr="00000774">
        <w:rPr>
          <w:noProof/>
          <w:lang w:eastAsia="ru-RU"/>
        </w:rPr>
        <w:pict>
          <v:group id="_x0000_s47082" style="position:absolute;left:0;text-align:left;margin-left:369.8pt;margin-top:276.6pt;width:60.5pt;height:25.8pt;z-index:52"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7234A7" w:rsidRDefault="007234A7">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000774">
        <w:rPr>
          <w:noProof/>
          <w:lang w:eastAsia="ru-RU"/>
        </w:rPr>
        <w:pict>
          <v:group id="_x0000_s47081" style="position:absolute;left:0;text-align:left;margin-left:458pt;margin-top:232.05pt;width:63.8pt;height:28.65pt;z-index:51"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7234A7" w:rsidRDefault="007234A7">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000774">
        <w:rPr>
          <w:noProof/>
          <w:lang w:eastAsia="ru-RU"/>
        </w:rPr>
        <w:pict>
          <v:group id="_x0000_s47078" style="position:absolute;left:0;text-align:left;margin-left:-45.1pt;margin-top:145.25pt;width:58.55pt;height:30.1pt;z-index:48"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7234A7" w:rsidRDefault="007234A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000774">
        <w:rPr>
          <w:noProof/>
          <w:lang w:eastAsia="ru-RU"/>
        </w:rPr>
        <w:pict>
          <v:group id="_x0000_s47080" style="position:absolute;left:0;text-align:left;margin-left:463.05pt;margin-top:122.4pt;width:62.6pt;height:26.95pt;z-index:50"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7234A7" w:rsidRDefault="007234A7">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000774">
        <w:pict>
          <v:group id="_x0000_s1035" style="position:absolute;left:0;text-align:left;margin-left:456.65pt;margin-top:27.9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7234A7" w:rsidRDefault="007234A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457AC5" w:rsidRPr="00000774">
        <w:rPr>
          <w:rFonts w:ascii="Times New Roman" w:hAnsi="Times New Roman" w:cs="Times New Roman"/>
          <w:sz w:val="24"/>
          <w:szCs w:val="24"/>
          <w:lang w:val="en-US" w:eastAsia="ru-RU"/>
        </w:rPr>
        <w:pict>
          <v:shape id="_x0000_i1028" type="#_x0000_t75" style="width:495.85pt;height:280.5pt">
            <v:imagedata r:id="rId24" o:title="LEMZ12"/>
          </v:shape>
        </w:pict>
      </w:r>
    </w:p>
    <w:p w:rsidR="006C4E31" w:rsidRDefault="006C4E31" w:rsidP="00BC289E">
      <w:pPr>
        <w:pStyle w:val="35"/>
        <w:spacing w:after="0"/>
        <w:jc w:val="center"/>
        <w:outlineLvl w:val="0"/>
      </w:pPr>
      <w:bookmarkStart w:id="6" w:name="_Ref458076591"/>
      <w:bookmarkStart w:id="7" w:name="_Ref437433994"/>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4</w:t>
      </w:r>
      <w:r w:rsidR="00000774" w:rsidRPr="00CB3A85">
        <w:rPr>
          <w:rFonts w:ascii="Times New Roman" w:hAnsi="Times New Roman" w:cs="Times New Roman"/>
          <w:b/>
          <w:i w:val="0"/>
          <w:sz w:val="22"/>
          <w:szCs w:val="22"/>
        </w:rPr>
        <w:fldChar w:fldCharType="end"/>
      </w:r>
      <w:bookmarkEnd w:id="6"/>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7"/>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457AC5" w:rsidP="008F5FFE">
      <w:pPr>
        <w:spacing w:after="0" w:line="240" w:lineRule="auto"/>
        <w:ind w:firstLine="284"/>
      </w:pPr>
      <w:r w:rsidRPr="00000774">
        <w:rPr>
          <w:rFonts w:ascii="Times New Roman" w:hAnsi="Times New Roman" w:cs="Times New Roman"/>
          <w:sz w:val="24"/>
          <w:szCs w:val="24"/>
          <w:lang w:val="en-US"/>
        </w:rPr>
        <w:pict>
          <v:shape id="_x0000_i1029" type="#_x0000_t75" style="width:15.65pt;height:15.6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457AC5" w:rsidP="008F5FFE">
      <w:pPr>
        <w:spacing w:after="0" w:line="240" w:lineRule="auto"/>
        <w:ind w:firstLine="284"/>
      </w:pPr>
      <w:r w:rsidRPr="00000774">
        <w:rPr>
          <w:rFonts w:ascii="Times New Roman" w:hAnsi="Times New Roman" w:cs="Times New Roman"/>
          <w:b/>
          <w:sz w:val="24"/>
          <w:szCs w:val="24"/>
        </w:rPr>
        <w:pict>
          <v:shape id="_x0000_i1030" type="#_x0000_t75" style="width:15.65pt;height:15.6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457AC5" w:rsidP="008F5FFE">
      <w:pPr>
        <w:widowControl w:val="0"/>
        <w:spacing w:after="0" w:line="240" w:lineRule="auto"/>
        <w:ind w:firstLine="284"/>
        <w:jc w:val="both"/>
      </w:pPr>
      <w:r w:rsidRPr="00000774">
        <w:rPr>
          <w:rFonts w:ascii="Times New Roman" w:hAnsi="Times New Roman" w:cs="Times New Roman"/>
          <w:sz w:val="24"/>
          <w:szCs w:val="24"/>
        </w:rPr>
        <w:pict>
          <v:shape id="_x0000_i1031" type="#_x0000_t75" style="width:78.9pt;height:21.9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457AC5" w:rsidRPr="00000774">
        <w:rPr>
          <w:rFonts w:ascii="Times New Roman" w:hAnsi="Times New Roman" w:cs="Times New Roman"/>
          <w:b/>
          <w:sz w:val="24"/>
          <w:szCs w:val="24"/>
        </w:rPr>
        <w:lastRenderedPageBreak/>
        <w:pict>
          <v:shape id="_x0000_i1032" type="#_x0000_t75" style="width:15.65pt;height:15.6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457AC5" w:rsidP="00D56581">
      <w:pPr>
        <w:spacing w:after="0" w:line="240" w:lineRule="auto"/>
        <w:ind w:firstLine="284"/>
        <w:rPr>
          <w:rFonts w:ascii="Times New Roman" w:hAnsi="Times New Roman" w:cs="Times New Roman"/>
          <w:sz w:val="24"/>
          <w:szCs w:val="24"/>
        </w:rPr>
      </w:pPr>
      <w:r w:rsidRPr="00000774">
        <w:rPr>
          <w:rFonts w:ascii="Times New Roman" w:hAnsi="Times New Roman" w:cs="Times New Roman"/>
          <w:sz w:val="24"/>
          <w:szCs w:val="24"/>
        </w:rPr>
        <w:pict>
          <v:shape id="_x0000_i1033" type="#_x0000_t75" style="width:168.4pt;height:175.3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457AC5" w:rsidRPr="00000774">
        <w:rPr>
          <w:rFonts w:ascii="Times New Roman" w:hAnsi="Times New Roman" w:cs="Times New Roman"/>
          <w:sz w:val="24"/>
          <w:szCs w:val="24"/>
          <w:lang w:val="en-US"/>
        </w:rPr>
        <w:pict>
          <v:shape id="_x0000_i1034" type="#_x0000_t75" style="width:48.85pt;height:15.6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8" w:name="_Toc57204556"/>
      <w:r>
        <w:rPr>
          <w:rFonts w:ascii="Times New Roman" w:hAnsi="Times New Roman" w:cs="Times New Roman"/>
        </w:rPr>
        <w:lastRenderedPageBreak/>
        <w:t>3 Системные настройки</w:t>
      </w:r>
      <w:bookmarkEnd w:id="8"/>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9" w:name="_Toc57204557"/>
      <w:r>
        <w:rPr>
          <w:sz w:val="28"/>
          <w:szCs w:val="28"/>
        </w:rPr>
        <w:t>3.1 Основные системные настройки</w:t>
      </w:r>
      <w:bookmarkEnd w:id="9"/>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7234A7" w:rsidRPr="007234A7">
          <w:rPr>
            <w:rFonts w:ascii="Times New Roman" w:hAnsi="Times New Roman" w:cs="Times New Roman"/>
            <w:sz w:val="24"/>
            <w:szCs w:val="24"/>
          </w:rPr>
          <w:t>Рисунк</w:t>
        </w:r>
        <w:r w:rsidR="007234A7">
          <w:rPr>
            <w:rFonts w:ascii="Times New Roman" w:hAnsi="Times New Roman" w:cs="Times New Roman"/>
            <w:sz w:val="24"/>
            <w:szCs w:val="24"/>
          </w:rPr>
          <w:t>е</w:t>
        </w:r>
        <w:r w:rsidR="007234A7" w:rsidRPr="007234A7">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457AC5">
      <w:pPr>
        <w:spacing w:after="0" w:line="240" w:lineRule="auto"/>
        <w:jc w:val="center"/>
        <w:rPr>
          <w:rFonts w:ascii="Times New Roman" w:hAnsi="Times New Roman" w:cs="Times New Roman"/>
          <w:b/>
        </w:rPr>
      </w:pPr>
      <w:r>
        <w:pict>
          <v:shape id="_x0000_i1035" type="#_x0000_t75" style="width:328.7pt;height:139.6pt">
            <v:imagedata r:id="rId31" o:title="LEMZ213"/>
          </v:shape>
        </w:pict>
      </w:r>
    </w:p>
    <w:p w:rsidR="006C4E31" w:rsidRDefault="006C4E31" w:rsidP="00BC289E">
      <w:pPr>
        <w:pStyle w:val="35"/>
        <w:jc w:val="center"/>
        <w:outlineLvl w:val="0"/>
      </w:pPr>
      <w:bookmarkStart w:id="10" w:name="_Ref437439372"/>
      <w:bookmarkStart w:id="11" w:name="_Ref397611893"/>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w:t>
      </w:r>
      <w:r w:rsidR="00000774" w:rsidRPr="00CB3A85">
        <w:rPr>
          <w:rFonts w:ascii="Times New Roman" w:hAnsi="Times New Roman" w:cs="Times New Roman"/>
          <w:b/>
          <w:i w:val="0"/>
          <w:sz w:val="22"/>
          <w:szCs w:val="22"/>
        </w:rPr>
        <w:fldChar w:fldCharType="end"/>
      </w:r>
      <w:bookmarkEnd w:id="10"/>
      <w:r>
        <w:rPr>
          <w:rFonts w:ascii="Times New Roman" w:hAnsi="Times New Roman" w:cs="Times New Roman"/>
          <w:b/>
          <w:i w:val="0"/>
          <w:sz w:val="22"/>
          <w:szCs w:val="22"/>
        </w:rPr>
        <w:t xml:space="preserve"> </w:t>
      </w:r>
      <w:bookmarkEnd w:id="11"/>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2" w:name="_Toc57204558"/>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2"/>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задается в часах.</w:t>
      </w:r>
    </w:p>
    <w:p w:rsidR="00DF43A0" w:rsidRDefault="00DF43A0" w:rsidP="00DF43A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6C4E31" w:rsidRDefault="006C4E31">
      <w:pPr>
        <w:spacing w:after="0" w:line="240" w:lineRule="auto"/>
        <w:ind w:left="573" w:firstLine="284"/>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lang w:val="en-US" w:eastAsia="ru-RU"/>
        </w:rPr>
        <w:pict>
          <v:shape id="_x0000_i1036" type="#_x0000_t75" style="width:496.5pt;height:192.2pt">
            <v:imagedata r:id="rId32" o:title="LEMZ30"/>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Флаг «Выводить баннер о Неисправности или Аварии при перекрытии основного окна»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457AC5" w:rsidP="00D36007">
      <w:pPr>
        <w:spacing w:after="0" w:line="240" w:lineRule="auto"/>
        <w:jc w:val="center"/>
        <w:rPr>
          <w:rFonts w:ascii="Times New Roman" w:hAnsi="Times New Roman" w:cs="Times New Roman"/>
          <w:sz w:val="24"/>
          <w:szCs w:val="24"/>
        </w:rPr>
      </w:pPr>
      <w:r w:rsidRPr="00000774">
        <w:rPr>
          <w:rFonts w:ascii="Times New Roman" w:hAnsi="Times New Roman" w:cs="Times New Roman"/>
          <w:sz w:val="24"/>
          <w:szCs w:val="24"/>
        </w:rPr>
        <w:pict>
          <v:shape id="_x0000_i1037" type="#_x0000_t75" style="width:495.25pt;height:120.2pt">
            <v:imagedata r:id="rId33"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000774"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000774" w:rsidRPr="0082791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w:t>
      </w:r>
      <w:r w:rsidR="00000774"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B97F78" w:rsidRDefault="00B97F78">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ind w:firstLine="284"/>
        <w:jc w:val="both"/>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038" type="#_x0000_t75" style="width:428.25pt;height:37.55pt" filled="t">
            <v:fill color2="black"/>
            <v:imagedata r:id="rId34"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3" w:name="_Toc57204559"/>
      <w:r w:rsidR="006C4E31" w:rsidRPr="0024412F">
        <w:rPr>
          <w:sz w:val="26"/>
          <w:szCs w:val="26"/>
        </w:rPr>
        <w:lastRenderedPageBreak/>
        <w:t>3.</w:t>
      </w:r>
      <w:r w:rsidR="0024412F">
        <w:rPr>
          <w:sz w:val="26"/>
          <w:szCs w:val="26"/>
        </w:rPr>
        <w:t>1.</w:t>
      </w:r>
      <w:r w:rsidR="006C4E31" w:rsidRPr="0024412F">
        <w:rPr>
          <w:sz w:val="26"/>
          <w:szCs w:val="26"/>
        </w:rPr>
        <w:t>2 Настройка SNMP</w:t>
      </w:r>
      <w:bookmarkEnd w:id="13"/>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457AC5">
      <w:pPr>
        <w:widowControl w:val="0"/>
        <w:spacing w:after="0" w:line="240" w:lineRule="auto"/>
        <w:jc w:val="center"/>
        <w:rPr>
          <w:rFonts w:ascii="Times New Roman" w:hAnsi="Times New Roman" w:cs="Times New Roman"/>
          <w:b/>
        </w:rPr>
      </w:pPr>
      <w:r w:rsidRPr="00000774">
        <w:rPr>
          <w:lang w:val="en-US" w:eastAsia="ru-RU"/>
        </w:rPr>
        <w:pict>
          <v:shape id="_x0000_i1039" type="#_x0000_t75" style="width:487.7pt;height:215.35pt" filled="t">
            <v:fill color2="black"/>
            <v:imagedata r:id="rId35" o:title="" croptop="-76f" cropbottom="-76f" cropleft="-34f" cropright="-34f"/>
          </v:shape>
        </w:pict>
      </w:r>
    </w:p>
    <w:p w:rsidR="006C4E31" w:rsidRDefault="006C4E31" w:rsidP="00BC289E">
      <w:pPr>
        <w:pStyle w:val="35"/>
        <w:widowControl w:val="0"/>
        <w:jc w:val="center"/>
        <w:outlineLvl w:val="0"/>
      </w:pPr>
      <w:bookmarkStart w:id="14" w:name="_Ref437439329"/>
      <w:bookmarkStart w:id="15" w:name="_Ref394568736"/>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w:t>
      </w:r>
      <w:r w:rsidR="00000774" w:rsidRPr="00CB3A85">
        <w:rPr>
          <w:rFonts w:ascii="Times New Roman" w:hAnsi="Times New Roman" w:cs="Times New Roman"/>
          <w:b/>
          <w:i w:val="0"/>
          <w:sz w:val="22"/>
          <w:szCs w:val="22"/>
        </w:rPr>
        <w:fldChar w:fldCharType="end"/>
      </w:r>
      <w:bookmarkEnd w:id="14"/>
      <w:r>
        <w:rPr>
          <w:rFonts w:ascii="Times New Roman" w:hAnsi="Times New Roman" w:cs="Times New Roman"/>
          <w:b/>
          <w:i w:val="0"/>
          <w:sz w:val="22"/>
          <w:szCs w:val="22"/>
        </w:rPr>
        <w:t xml:space="preserve"> </w:t>
      </w:r>
      <w:bookmarkEnd w:id="15"/>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7234A7" w:rsidRPr="007234A7">
          <w:rPr>
            <w:rFonts w:ascii="Times New Roman" w:hAnsi="Times New Roman" w:cs="Times New Roman"/>
            <w:sz w:val="24"/>
            <w:szCs w:val="24"/>
            <w:lang w:eastAsia="ru-RU"/>
          </w:rPr>
          <w:t>Рисунк</w:t>
        </w:r>
        <w:r w:rsidR="007234A7">
          <w:rPr>
            <w:rFonts w:ascii="Times New Roman" w:hAnsi="Times New Roman" w:cs="Times New Roman"/>
            <w:sz w:val="24"/>
            <w:szCs w:val="24"/>
            <w:lang w:eastAsia="ru-RU"/>
          </w:rPr>
          <w:t>е</w:t>
        </w:r>
        <w:r w:rsidR="007234A7" w:rsidRPr="007234A7">
          <w:rPr>
            <w:rFonts w:ascii="Times New Roman" w:hAnsi="Times New Roman" w:cs="Times New Roman"/>
            <w:sz w:val="24"/>
            <w:szCs w:val="24"/>
            <w:lang w:eastAsia="ru-RU"/>
          </w:rPr>
          <w:t xml:space="preserve"> 8</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6" w:name="_Toc57204560"/>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6"/>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457AC5">
      <w:pPr>
        <w:spacing w:after="0" w:line="240" w:lineRule="auto"/>
        <w:jc w:val="center"/>
        <w:rPr>
          <w:rFonts w:ascii="Times New Roman" w:hAnsi="Times New Roman" w:cs="Times New Roman"/>
          <w:b/>
        </w:rPr>
      </w:pPr>
      <w:r w:rsidRPr="00000774">
        <w:rPr>
          <w:lang w:val="en-US" w:eastAsia="ru-RU"/>
        </w:rPr>
        <w:pict>
          <v:shape id="_x0000_i1040" type="#_x0000_t75" style="width:496.5pt;height:329.3pt">
            <v:imagedata r:id="rId36" o:title="LEMZ13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7"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7234A7" w:rsidRPr="007234A7">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457AC5" w:rsidP="006E1C28">
      <w:pPr>
        <w:spacing w:after="0" w:line="240" w:lineRule="auto"/>
        <w:jc w:val="center"/>
        <w:rPr>
          <w:rFonts w:ascii="Times New Roman" w:eastAsia="Times New Roman" w:hAnsi="Times New Roman" w:cs="Times New Roman"/>
          <w:bCs/>
          <w:sz w:val="24"/>
          <w:szCs w:val="24"/>
          <w:highlight w:val="yellow"/>
        </w:rPr>
      </w:pPr>
      <w:r w:rsidRPr="00000774">
        <w:rPr>
          <w:rFonts w:ascii="Times New Roman" w:eastAsia="Times New Roman" w:hAnsi="Times New Roman" w:cs="Times New Roman"/>
          <w:bCs/>
          <w:sz w:val="24"/>
          <w:szCs w:val="24"/>
          <w:highlight w:val="yellow"/>
        </w:rPr>
        <w:pict>
          <v:shape id="_x0000_i1041" type="#_x0000_t75" style="width:496.5pt;height:159.05pt">
            <v:imagedata r:id="rId38"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7" w:name="_Ref524008104"/>
      <w:r w:rsidRPr="00604323">
        <w:rPr>
          <w:rFonts w:ascii="Times New Roman" w:hAnsi="Times New Roman" w:cs="Times New Roman"/>
          <w:b/>
          <w:i w:val="0"/>
          <w:sz w:val="22"/>
          <w:szCs w:val="22"/>
        </w:rPr>
        <w:t xml:space="preserve">Рисунок </w:t>
      </w:r>
      <w:r w:rsidR="00000774"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000774" w:rsidRPr="00604323">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w:t>
      </w:r>
      <w:r w:rsidR="00000774" w:rsidRPr="00604323">
        <w:rPr>
          <w:rFonts w:ascii="Times New Roman" w:hAnsi="Times New Roman" w:cs="Times New Roman"/>
          <w:b/>
          <w:i w:val="0"/>
          <w:sz w:val="22"/>
          <w:szCs w:val="22"/>
        </w:rPr>
        <w:fldChar w:fldCharType="end"/>
      </w:r>
      <w:bookmarkEnd w:id="17"/>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8" w:name="_Toc57204561"/>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8"/>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457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000774">
        <w:rPr>
          <w:lang w:val="en-US" w:eastAsia="ru-RU"/>
        </w:rPr>
        <w:pict>
          <v:shape id="_x0000_i1042" type="#_x0000_t75" style="width:487.7pt;height:217.25pt" filled="t">
            <v:fill color2="black"/>
            <v:imagedata r:id="rId39" o:title="" croptop="-60f" cropbottom="-60f" cropleft="-34f" cropright="-3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11</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457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000774">
        <w:rPr>
          <w:rFonts w:ascii="Courier New" w:eastAsia="Times New Roman" w:hAnsi="Courier New" w:cs="Courier New"/>
          <w:sz w:val="20"/>
          <w:szCs w:val="20"/>
          <w:lang w:eastAsia="ru-RU"/>
        </w:rPr>
        <w:pict>
          <v:shape id="_x0000_i1043" type="#_x0000_t75" style="width:488.95pt;height:170.3pt" filled="t">
            <v:fill color2="black"/>
            <v:imagedata r:id="rId40" o:title="" croptop="-96f" cropbottom="-96f" cropleft="-34f" cropright="-34f"/>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12</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457AC5">
      <w:pPr>
        <w:spacing w:after="0" w:line="240" w:lineRule="auto"/>
        <w:jc w:val="center"/>
        <w:rPr>
          <w:rFonts w:ascii="Times New Roman" w:hAnsi="Times New Roman" w:cs="Times New Roman"/>
          <w:b/>
        </w:rPr>
      </w:pPr>
      <w:r>
        <w:pict>
          <v:shape id="_x0000_i1044" type="#_x0000_t75" style="width:248.55pt;height:128.35pt" filled="t">
            <v:fill color2="black"/>
            <v:imagedata r:id="rId41" o:title="" croptop="-129f" cropbottom="-129f" cropleft="-66f" cropright="-66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13</w:t>
      </w:r>
      <w:r w:rsidR="00000774"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457AC5">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000774">
        <w:rPr>
          <w:rFonts w:ascii="Times New Roman" w:eastAsia="Times New Roman" w:hAnsi="Times New Roman" w:cs="Times New Roman"/>
          <w:sz w:val="24"/>
          <w:szCs w:val="24"/>
          <w:lang w:eastAsia="ru-RU"/>
        </w:rPr>
        <w:pict>
          <v:shape id="_x0000_i1045" type="#_x0000_t75" style="width:487.7pt;height:254.8pt" filled="t">
            <v:fill color2="black"/>
            <v:imagedata r:id="rId42" o:title="" croptop="-64f" cropbottom="-64f" cropleft="-34f" cropright="-34f"/>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00077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000774" w:rsidRPr="00CB3A85">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14</w:t>
      </w:r>
      <w:r w:rsidR="0000077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457AC5">
      <w:pPr>
        <w:pStyle w:val="35"/>
        <w:jc w:val="center"/>
        <w:rPr>
          <w:rFonts w:ascii="Times New Roman" w:eastAsia="Times New Roman" w:hAnsi="Times New Roman" w:cs="Times New Roman"/>
          <w:b/>
          <w:i w:val="0"/>
          <w:iCs w:val="0"/>
          <w:sz w:val="22"/>
          <w:szCs w:val="22"/>
        </w:rPr>
      </w:pPr>
      <w:r w:rsidRPr="00000774">
        <w:rPr>
          <w:lang w:val="en-US" w:eastAsia="ru-RU"/>
        </w:rPr>
        <w:pict>
          <v:shape id="_x0000_i1046" type="#_x0000_t75" style="width:487.7pt;height:281.75pt" filled="t">
            <v:fill color2="black"/>
            <v:imagedata r:id="rId43" o:title="" croptop="-46f" cropbottom="-46f" cropleft="-34f" cropright="-34f"/>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00077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000774" w:rsidRPr="00CB3A85">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15</w:t>
      </w:r>
      <w:r w:rsidR="0000077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026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w:t>
      </w:r>
      <w:r>
        <w:rPr>
          <w:rFonts w:ascii="Times New Roman" w:eastAsia="Times New Roman" w:hAnsi="Times New Roman" w:cs="Times New Roman"/>
          <w:sz w:val="24"/>
          <w:szCs w:val="24"/>
          <w:lang w:eastAsia="ru-RU"/>
        </w:rPr>
        <w:t>7.2</w:t>
      </w:r>
      <w:r w:rsidR="006C4E31">
        <w:rPr>
          <w:rFonts w:ascii="Times New Roman" w:eastAsia="Times New Roman" w:hAnsi="Times New Roman" w:cs="Times New Roman"/>
          <w:sz w:val="24"/>
          <w:szCs w:val="24"/>
          <w:lang w:eastAsia="ru-RU"/>
        </w:rPr>
        <w:t xml:space="preserve"> «Удаленное управление </w:t>
      </w:r>
      <w:r>
        <w:rPr>
          <w:rFonts w:ascii="Times New Roman" w:eastAsia="Times New Roman" w:hAnsi="Times New Roman" w:cs="Times New Roman"/>
          <w:sz w:val="24"/>
          <w:szCs w:val="24"/>
          <w:lang w:eastAsia="ru-RU"/>
        </w:rPr>
        <w:t>питанием системных объектов</w:t>
      </w:r>
      <w:r w:rsidR="006C4E31">
        <w:rPr>
          <w:rFonts w:ascii="Times New Roman" w:eastAsia="Times New Roman" w:hAnsi="Times New Roman" w:cs="Times New Roman"/>
          <w:sz w:val="24"/>
          <w:szCs w:val="24"/>
          <w:lang w:eastAsia="ru-RU"/>
        </w:rPr>
        <w:t>»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457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000774">
        <w:rPr>
          <w:rFonts w:ascii="Times New Roman" w:eastAsia="Times New Roman" w:hAnsi="Times New Roman" w:cs="Times New Roman"/>
          <w:sz w:val="24"/>
          <w:szCs w:val="24"/>
          <w:lang w:eastAsia="ru-RU"/>
        </w:rPr>
        <w:pict>
          <v:shape id="_x0000_i1047" type="#_x0000_t75" style="width:367.5pt;height:92.05pt" filled="t">
            <v:fill color2="black"/>
            <v:imagedata r:id="rId44" o:title="" croptop="-142f" cropbottom="-142f" cropleft="-45f" cropright="-45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16</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9" w:name="_Toc57204562"/>
      <w:r>
        <w:rPr>
          <w:sz w:val="28"/>
          <w:szCs w:val="28"/>
        </w:rPr>
        <w:lastRenderedPageBreak/>
        <w:t>3.2 Ресурсы сети</w:t>
      </w:r>
      <w:bookmarkEnd w:id="19"/>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7234A7" w:rsidRPr="007234A7">
          <w:rPr>
            <w:rFonts w:ascii="Times New Roman" w:hAnsi="Times New Roman" w:cs="Times New Roman"/>
            <w:sz w:val="24"/>
            <w:szCs w:val="24"/>
          </w:rPr>
          <w:t>Рисунок 17</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000774" w:rsidP="00B14140">
      <w:pPr>
        <w:spacing w:after="0" w:line="240" w:lineRule="auto"/>
      </w:pPr>
      <w:r>
        <w:rPr>
          <w:noProof/>
          <w:lang w:eastAsia="ru-RU"/>
        </w:rPr>
        <w:pict>
          <v:group id="_x0000_s1603" style="position:absolute;margin-left:326.55pt;margin-top:85.8pt;width:141.1pt;height:52.15pt;z-index:37"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7234A7" w:rsidRDefault="007234A7"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4"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7234A7" w:rsidRDefault="007234A7"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35"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7234A7" w:rsidRDefault="007234A7"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457AC5">
        <w:pict>
          <v:shape id="_x0000_i1048" type="#_x0000_t75" style="width:494.6pt;height:327.45pt">
            <v:imagedata r:id="rId45"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20" w:name="_Ref514405015"/>
      <w:r w:rsidRPr="00B14140">
        <w:rPr>
          <w:rFonts w:ascii="Times New Roman" w:hAnsi="Times New Roman" w:cs="Times New Roman"/>
          <w:b/>
          <w:i w:val="0"/>
          <w:sz w:val="22"/>
          <w:szCs w:val="22"/>
        </w:rPr>
        <w:t xml:space="preserve">Рисунок </w:t>
      </w:r>
      <w:r w:rsidR="00000774"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000774" w:rsidRPr="00B14140">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17</w:t>
      </w:r>
      <w:r w:rsidR="00000774" w:rsidRPr="00B14140">
        <w:rPr>
          <w:rFonts w:ascii="Times New Roman" w:hAnsi="Times New Roman" w:cs="Times New Roman"/>
          <w:b/>
          <w:i w:val="0"/>
          <w:sz w:val="22"/>
          <w:szCs w:val="22"/>
        </w:rPr>
        <w:fldChar w:fldCharType="end"/>
      </w:r>
      <w:bookmarkEnd w:id="20"/>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6"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457AC5" w:rsidP="005062AB">
      <w:pPr>
        <w:spacing w:after="0" w:line="240" w:lineRule="auto"/>
        <w:ind w:firstLine="284"/>
        <w:jc w:val="both"/>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049" type="#_x0000_t75" style="width:88.9pt;height:20.65pt">
            <v:imagedata r:id="rId47"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457AC5" w:rsidP="005062AB">
      <w:pPr>
        <w:spacing w:after="0" w:line="240" w:lineRule="auto"/>
        <w:ind w:firstLine="284"/>
        <w:jc w:val="both"/>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050" type="#_x0000_t75" style="width:84.5pt;height:20.65pt">
            <v:imagedata r:id="rId48"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457AC5" w:rsidP="005062AB">
      <w:pPr>
        <w:spacing w:after="0" w:line="240" w:lineRule="auto"/>
        <w:ind w:firstLine="284"/>
        <w:jc w:val="both"/>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051" type="#_x0000_t75" style="width:106.45pt;height:20.65pt">
            <v:imagedata r:id="rId49"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457AC5" w:rsidP="005062AB">
      <w:pPr>
        <w:spacing w:after="0" w:line="240" w:lineRule="auto"/>
        <w:ind w:firstLine="284"/>
        <w:jc w:val="both"/>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052" type="#_x0000_t75" style="width:66.35pt;height:20.65pt">
            <v:imagedata r:id="rId50"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21" w:name="_Toc57204563"/>
      <w:r w:rsidR="008E26BB">
        <w:rPr>
          <w:sz w:val="28"/>
          <w:szCs w:val="28"/>
        </w:rPr>
        <w:lastRenderedPageBreak/>
        <w:t>3.3 Параметры БД</w:t>
      </w:r>
      <w:bookmarkEnd w:id="21"/>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7234A7" w:rsidRPr="007234A7">
          <w:rPr>
            <w:rFonts w:ascii="Times New Roman" w:hAnsi="Times New Roman" w:cs="Times New Roman"/>
            <w:iCs/>
            <w:sz w:val="24"/>
            <w:szCs w:val="24"/>
          </w:rPr>
          <w:t xml:space="preserve">Рисунок </w:t>
        </w:r>
        <w:r w:rsidR="007234A7" w:rsidRPr="007234A7">
          <w:rPr>
            <w:rFonts w:ascii="Times New Roman" w:hAnsi="Times New Roman" w:cs="Times New Roman"/>
            <w:iCs/>
            <w:noProof/>
            <w:sz w:val="24"/>
            <w:szCs w:val="24"/>
          </w:rPr>
          <w:t>18</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000774" w:rsidP="003317F0">
      <w:pPr>
        <w:spacing w:after="0" w:line="240" w:lineRule="auto"/>
        <w:jc w:val="center"/>
      </w:pPr>
      <w:r w:rsidRPr="00000774">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32"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7234A7" w:rsidRDefault="007234A7"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000774">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3"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7234A7" w:rsidRDefault="007234A7"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457AC5">
        <w:pict>
          <v:shape id="_x0000_i1053" type="#_x0000_t75" style="width:495.85pt;height:321.8pt">
            <v:imagedata r:id="rId51"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22" w:name="_Ref514254430"/>
      <w:r w:rsidRPr="00AD3491">
        <w:rPr>
          <w:rFonts w:ascii="Times New Roman" w:hAnsi="Times New Roman" w:cs="Times New Roman"/>
          <w:b/>
          <w:iCs/>
        </w:rPr>
        <w:t xml:space="preserve">Рисунок </w:t>
      </w:r>
      <w:r w:rsidR="00000774"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000774" w:rsidRPr="00AD3491">
        <w:rPr>
          <w:rFonts w:ascii="Times New Roman" w:hAnsi="Times New Roman" w:cs="Times New Roman"/>
          <w:b/>
          <w:iCs/>
        </w:rPr>
        <w:fldChar w:fldCharType="separate"/>
      </w:r>
      <w:r w:rsidR="007234A7">
        <w:rPr>
          <w:rFonts w:ascii="Times New Roman" w:hAnsi="Times New Roman" w:cs="Times New Roman"/>
          <w:b/>
          <w:iCs/>
          <w:noProof/>
        </w:rPr>
        <w:t>18</w:t>
      </w:r>
      <w:r w:rsidR="00000774" w:rsidRPr="00AD3491">
        <w:rPr>
          <w:rFonts w:ascii="Times New Roman" w:hAnsi="Times New Roman" w:cs="Times New Roman"/>
          <w:b/>
          <w:iCs/>
        </w:rPr>
        <w:fldChar w:fldCharType="end"/>
      </w:r>
      <w:bookmarkEnd w:id="22"/>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457AC5" w:rsidP="00D3021E">
            <w:pPr>
              <w:spacing w:after="0" w:line="240" w:lineRule="auto"/>
              <w:ind w:left="720" w:hanging="686"/>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054" type="#_x0000_t75" style="width:2in;height:26.3pt">
                  <v:imagedata r:id="rId52"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457AC5" w:rsidP="00D3021E">
            <w:pPr>
              <w:spacing w:after="0" w:line="240" w:lineRule="auto"/>
              <w:ind w:left="720" w:hanging="686"/>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055" type="#_x0000_t75" style="width:143.35pt;height:25.05pt">
                  <v:imagedata r:id="rId53"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457AC5" w:rsidP="00812290">
            <w:pPr>
              <w:spacing w:before="60" w:after="60" w:line="240" w:lineRule="auto"/>
              <w:ind w:left="720" w:hanging="686"/>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056" type="#_x0000_t75" style="width:142.75pt;height:190.95pt">
                  <v:imagedata r:id="rId54"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229</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(см.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После нажатия на кнопку «Сохранить изменения» и выбора пункта меню «Перезапуск Графического интерфейса» (см. пункт 17</w:t>
      </w:r>
      <w:r w:rsidR="003026E9">
        <w:rPr>
          <w:rFonts w:ascii="Times New Roman" w:hAnsi="Times New Roman" w:cs="Times New Roman"/>
          <w:sz w:val="24"/>
          <w:szCs w:val="24"/>
        </w:rPr>
        <w:t>.1</w:t>
      </w:r>
      <w:r w:rsidR="00070A1F">
        <w:rPr>
          <w:rFonts w:ascii="Times New Roman" w:hAnsi="Times New Roman" w:cs="Times New Roman"/>
          <w:sz w:val="24"/>
          <w:szCs w:val="24"/>
        </w:rPr>
        <w:t xml:space="preserve"> «Управление питанием</w:t>
      </w:r>
      <w:r w:rsidR="003026E9">
        <w:rPr>
          <w:rFonts w:ascii="Times New Roman" w:hAnsi="Times New Roman" w:cs="Times New Roman"/>
          <w:sz w:val="24"/>
          <w:szCs w:val="24"/>
        </w:rPr>
        <w:t xml:space="preserve"> СТКУ</w:t>
      </w:r>
      <w:r w:rsidR="00070A1F">
        <w:rPr>
          <w:rFonts w:ascii="Times New Roman" w:hAnsi="Times New Roman" w:cs="Times New Roman"/>
          <w:sz w:val="24"/>
          <w:szCs w:val="24"/>
        </w:rPr>
        <w:t xml:space="preserve">» настоящей инструкции) интерфейс СТКУ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23" w:name="_Toc57204564"/>
      <w:r>
        <w:rPr>
          <w:rFonts w:ascii="Times New Roman" w:hAnsi="Times New Roman" w:cs="Times New Roman"/>
        </w:rPr>
        <w:lastRenderedPageBreak/>
        <w:t>4 Системные объекты</w:t>
      </w:r>
      <w:bookmarkEnd w:id="23"/>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4" w:name="_Toc57204565"/>
      <w:r>
        <w:rPr>
          <w:sz w:val="28"/>
          <w:szCs w:val="28"/>
        </w:rPr>
        <w:t>4.1 Создание системного объекта</w:t>
      </w:r>
      <w:bookmarkEnd w:id="24"/>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DC70E7" w:rsidP="00DC70E7">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7234A7" w:rsidRPr="007234A7">
          <w:rPr>
            <w:rFonts w:ascii="Times New Roman" w:hAnsi="Times New Roman" w:cs="Times New Roman"/>
            <w:sz w:val="24"/>
            <w:szCs w:val="24"/>
            <w:lang w:eastAsia="ru-RU"/>
          </w:rPr>
          <w:t>Рисунок 19</w:t>
        </w:r>
      </w:fldSimple>
      <w:r w:rsidR="00000774">
        <w:rPr>
          <w:rFonts w:cs="Times New Roman"/>
          <w:sz w:val="24"/>
          <w:szCs w:val="24"/>
          <w:lang w:eastAsia="ru-RU"/>
        </w:rPr>
        <w:fldChar w:fldCharType="begin"/>
      </w:r>
      <w:r>
        <w:rPr>
          <w:rFonts w:cs="Times New Roman"/>
          <w:sz w:val="24"/>
          <w:szCs w:val="24"/>
          <w:lang w:eastAsia="ru-RU"/>
        </w:rPr>
        <w:instrText xml:space="preserve"> REF _Ref397681520 \h </w:instrText>
      </w:r>
      <w:r w:rsidR="00000774">
        <w:rPr>
          <w:rFonts w:cs="Times New Roman"/>
          <w:sz w:val="24"/>
          <w:szCs w:val="24"/>
          <w:lang w:eastAsia="ru-RU"/>
        </w:rPr>
      </w:r>
      <w:r w:rsidR="00000774">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457AC5" w:rsidP="00DC70E7">
      <w:pPr>
        <w:tabs>
          <w:tab w:val="left" w:pos="8647"/>
        </w:tabs>
        <w:spacing w:after="0" w:line="240" w:lineRule="auto"/>
        <w:jc w:val="center"/>
        <w:rPr>
          <w:rFonts w:ascii="Times New Roman" w:eastAsia="Times New Roman" w:hAnsi="Times New Roman" w:cs="Times New Roman"/>
          <w:b/>
        </w:rPr>
      </w:pPr>
      <w:r w:rsidRPr="00000774">
        <w:rPr>
          <w:rFonts w:ascii="Times New Roman" w:hAnsi="Times New Roman" w:cs="Times New Roman"/>
          <w:sz w:val="24"/>
          <w:szCs w:val="24"/>
        </w:rPr>
        <w:pict>
          <v:shape id="_x0000_i1057" type="#_x0000_t75" style="width:495.85pt;height:458.3pt">
            <v:imagedata r:id="rId55" o:title="LEMZ108" cropbottom="2972f"/>
          </v:shape>
        </w:pict>
      </w:r>
    </w:p>
    <w:p w:rsidR="006C4E31" w:rsidRDefault="006C4E31" w:rsidP="00BC289E">
      <w:pPr>
        <w:pStyle w:val="35"/>
        <w:jc w:val="center"/>
        <w:outlineLvl w:val="0"/>
      </w:pPr>
      <w:bookmarkStart w:id="25" w:name="_Ref397681520"/>
      <w:bookmarkEnd w:id="25"/>
      <w:r>
        <w:rPr>
          <w:rFonts w:ascii="Times New Roman" w:eastAsia="Times New Roman" w:hAnsi="Times New Roman" w:cs="Times New Roman"/>
          <w:b/>
          <w:i w:val="0"/>
          <w:sz w:val="22"/>
          <w:szCs w:val="22"/>
        </w:rPr>
        <w:t xml:space="preserve"> </w:t>
      </w:r>
      <w:bookmarkStart w:id="26" w:name="_Ref458080000"/>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w:t>
      </w:r>
      <w:r w:rsidR="00000774" w:rsidRPr="00CB3A85">
        <w:rPr>
          <w:rFonts w:ascii="Times New Roman" w:hAnsi="Times New Roman" w:cs="Times New Roman"/>
          <w:b/>
          <w:i w:val="0"/>
          <w:sz w:val="22"/>
          <w:szCs w:val="22"/>
        </w:rPr>
        <w:fldChar w:fldCharType="end"/>
      </w:r>
      <w:bookmarkEnd w:id="26"/>
      <w:r>
        <w:rPr>
          <w:rFonts w:ascii="Times New Roman" w:hAnsi="Times New Roman" w:cs="Times New Roman"/>
          <w:b/>
          <w:i w:val="0"/>
          <w:sz w:val="22"/>
          <w:szCs w:val="22"/>
        </w:rPr>
        <w:t xml:space="preserve"> - Создание системного объекта</w:t>
      </w:r>
    </w:p>
    <w:p w:rsidR="006C4E31" w:rsidRDefault="00DC70E7"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74">
      <w:pPr>
        <w:spacing w:after="0" w:line="240" w:lineRule="auto"/>
        <w:jc w:val="both"/>
        <w:rPr>
          <w:rFonts w:ascii="Times New Roman" w:hAnsi="Times New Roman" w:cs="Times New Roman"/>
          <w:b/>
        </w:rPr>
      </w:pPr>
      <w:r w:rsidRPr="00000774">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7234A7" w:rsidRDefault="007234A7">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457AC5" w:rsidRPr="00000774">
        <w:rPr>
          <w:rFonts w:ascii="Times New Roman" w:hAnsi="Times New Roman" w:cs="Times New Roman"/>
          <w:sz w:val="24"/>
          <w:szCs w:val="24"/>
          <w:lang w:eastAsia="ru-RU"/>
        </w:rPr>
        <w:pict>
          <v:shape id="_x0000_i1058" type="#_x0000_t75" style="width:301.75pt;height:111.45pt">
            <v:imagedata r:id="rId56" o:title="LEMZ321"/>
          </v:shape>
        </w:pict>
      </w:r>
    </w:p>
    <w:p w:rsidR="006C4E31" w:rsidRDefault="006C4E31" w:rsidP="00BC289E">
      <w:pPr>
        <w:pStyle w:val="35"/>
        <w:ind w:left="708" w:firstLine="285"/>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7234A7" w:rsidRPr="007234A7">
          <w:rPr>
            <w:rFonts w:ascii="Times New Roman" w:hAnsi="Times New Roman" w:cs="Times New Roman"/>
            <w:sz w:val="24"/>
            <w:szCs w:val="24"/>
            <w:lang w:eastAsia="ru-RU"/>
          </w:rPr>
          <w:t>Рисунок 21</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457AC5" w:rsidP="00983A4D">
      <w:pPr>
        <w:spacing w:after="0" w:line="240" w:lineRule="auto"/>
        <w:jc w:val="center"/>
        <w:rPr>
          <w:rFonts w:ascii="Times New Roman" w:hAnsi="Times New Roman" w:cs="Times New Roman"/>
          <w:b/>
        </w:rPr>
      </w:pPr>
      <w:r>
        <w:pict>
          <v:shape id="_x0000_i1059" type="#_x0000_t75" style="width:404.45pt;height:226pt">
            <v:imagedata r:id="rId57" o:title="LEMZ322"/>
          </v:shape>
        </w:pict>
      </w:r>
    </w:p>
    <w:p w:rsidR="006C4E31" w:rsidRDefault="006C4E31" w:rsidP="00BC289E">
      <w:pPr>
        <w:pStyle w:val="83"/>
        <w:jc w:val="center"/>
        <w:outlineLvl w:val="0"/>
      </w:pPr>
      <w:bookmarkStart w:id="27" w:name="_Ref479262429"/>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w:t>
      </w:r>
      <w:r w:rsidR="00000774" w:rsidRPr="00CB3A85">
        <w:rPr>
          <w:rFonts w:ascii="Times New Roman" w:hAnsi="Times New Roman" w:cs="Times New Roman"/>
          <w:b/>
          <w:i w:val="0"/>
          <w:sz w:val="22"/>
          <w:szCs w:val="22"/>
        </w:rPr>
        <w:fldChar w:fldCharType="end"/>
      </w:r>
      <w:bookmarkEnd w:id="27"/>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814C21" w:rsidP="00BC289E">
      <w:pPr>
        <w:pStyle w:val="2"/>
        <w:ind w:left="573" w:hanging="289"/>
      </w:pPr>
      <w:r>
        <w:rPr>
          <w:sz w:val="28"/>
          <w:szCs w:val="28"/>
        </w:rPr>
        <w:br w:type="page"/>
      </w:r>
      <w:bookmarkStart w:id="28" w:name="_Toc57204566"/>
      <w:r w:rsidR="006C4E31">
        <w:rPr>
          <w:sz w:val="28"/>
          <w:szCs w:val="28"/>
        </w:rPr>
        <w:lastRenderedPageBreak/>
        <w:t>4.2 Типы системных объектов</w:t>
      </w:r>
      <w:bookmarkEnd w:id="28"/>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4944EB" w:rsidRPr="008234DB" w:rsidRDefault="004944EB" w:rsidP="004944EB">
      <w:pPr>
        <w:spacing w:after="0" w:line="240" w:lineRule="auto"/>
        <w:ind w:firstLine="284"/>
        <w:jc w:val="both"/>
        <w:rPr>
          <w:rFonts w:ascii="Times New Roman" w:hAnsi="Times New Roman" w:cs="Times New Roman"/>
          <w:b/>
          <w:sz w:val="24"/>
          <w:szCs w:val="24"/>
        </w:rPr>
      </w:pPr>
    </w:p>
    <w:p w:rsidR="00803AF3" w:rsidRPr="004944EB" w:rsidRDefault="004944EB" w:rsidP="002F471C">
      <w:pPr>
        <w:spacing w:after="0" w:line="240" w:lineRule="auto"/>
        <w:ind w:firstLine="284"/>
        <w:jc w:val="both"/>
        <w:rPr>
          <w:rFonts w:ascii="Times New Roman" w:hAnsi="Times New Roman"/>
          <w:sz w:val="24"/>
          <w:szCs w:val="24"/>
          <w:shd w:val="clear" w:color="auto" w:fill="00FF00"/>
        </w:rPr>
      </w:pPr>
      <w:r>
        <w:rPr>
          <w:rFonts w:ascii="Times New Roman" w:hAnsi="Times New Roman" w:cs="Times New Roman"/>
          <w:b/>
          <w:sz w:val="24"/>
          <w:szCs w:val="24"/>
        </w:rPr>
        <w:t xml:space="preserve">Мультиплексор ЛИ шлюзовой (БЛИ-А </w:t>
      </w:r>
      <w:r>
        <w:rPr>
          <w:rFonts w:ascii="Times New Roman" w:hAnsi="Times New Roman" w:cs="Times New Roman"/>
          <w:b/>
          <w:sz w:val="24"/>
          <w:szCs w:val="24"/>
          <w:lang w:val="en-US"/>
        </w:rPr>
        <w:t>v</w:t>
      </w:r>
      <w:r w:rsidRPr="004944EB">
        <w:rPr>
          <w:rFonts w:ascii="Times New Roman" w:hAnsi="Times New Roman" w:cs="Times New Roman"/>
          <w:b/>
          <w:sz w:val="24"/>
          <w:szCs w:val="24"/>
        </w:rPr>
        <w:t>.2</w:t>
      </w:r>
      <w:r>
        <w:rPr>
          <w:rFonts w:ascii="Times New Roman" w:hAnsi="Times New Roman" w:cs="Times New Roman"/>
          <w:b/>
          <w:sz w:val="24"/>
          <w:szCs w:val="24"/>
        </w:rPr>
        <w:t>)</w:t>
      </w:r>
      <w:r w:rsidRPr="004944EB">
        <w:rPr>
          <w:rFonts w:ascii="Times New Roman" w:hAnsi="Times New Roman" w:cs="Times New Roman"/>
          <w:b/>
          <w:sz w:val="24"/>
          <w:szCs w:val="24"/>
        </w:rPr>
        <w:t xml:space="preserve"> </w:t>
      </w:r>
      <w:r>
        <w:t>–</w:t>
      </w:r>
      <w:r w:rsidRPr="002F471C">
        <w:t xml:space="preserve"> </w:t>
      </w:r>
      <w:r w:rsidRPr="004944EB">
        <w:rPr>
          <w:rFonts w:ascii="Times New Roman" w:hAnsi="Times New Roman" w:cs="Times New Roman"/>
          <w:b/>
          <w:sz w:val="24"/>
          <w:szCs w:val="24"/>
        </w:rPr>
        <w:t xml:space="preserve"> </w:t>
      </w:r>
      <w:r w:rsidR="002F471C">
        <w:rPr>
          <w:rFonts w:ascii="Times New Roman" w:hAnsi="Times New Roman" w:cs="Times New Roman"/>
          <w:sz w:val="24"/>
          <w:szCs w:val="24"/>
        </w:rPr>
        <w:t>универсальный аналоговый блок линейных интерфейсов</w:t>
      </w:r>
      <w:r w:rsidR="002F471C" w:rsidRPr="002F471C">
        <w:rPr>
          <w:rFonts w:ascii="Times New Roman" w:hAnsi="Times New Roman" w:cs="Times New Roman"/>
          <w:sz w:val="24"/>
          <w:szCs w:val="24"/>
        </w:rPr>
        <w:t>.</w:t>
      </w:r>
      <w:r w:rsidR="002F471C">
        <w:rPr>
          <w:rFonts w:ascii="Times New Roman" w:hAnsi="Times New Roman" w:cs="Times New Roman"/>
          <w:sz w:val="24"/>
          <w:szCs w:val="24"/>
        </w:rPr>
        <w:t xml:space="preserve"> </w:t>
      </w:r>
      <w:r w:rsidR="00237BF4">
        <w:rPr>
          <w:rFonts w:ascii="Times New Roman" w:hAnsi="Times New Roman"/>
          <w:sz w:val="24"/>
          <w:szCs w:val="24"/>
        </w:rPr>
        <w:t>Является обновленной аппаратно-программной платформой БЛИ-А</w:t>
      </w:r>
      <w:r w:rsidR="002F471C">
        <w:rPr>
          <w:rFonts w:ascii="Times New Roman" w:hAnsi="Times New Roman"/>
          <w:sz w:val="24"/>
          <w:szCs w:val="24"/>
        </w:rPr>
        <w:t>.</w:t>
      </w:r>
    </w:p>
    <w:p w:rsidR="002F471C" w:rsidRPr="008234DB" w:rsidRDefault="002F471C">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296BB7">
      <w:pPr>
        <w:spacing w:after="0" w:line="240" w:lineRule="auto"/>
        <w:ind w:firstLine="284"/>
        <w:jc w:val="both"/>
        <w:rPr>
          <w:rFonts w:ascii="Times New Roman" w:hAnsi="Times New Roman" w:cs="Times New Roman"/>
          <w:b/>
          <w:sz w:val="24"/>
          <w:szCs w:val="24"/>
        </w:rPr>
      </w:pP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lastRenderedPageBreak/>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8"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9"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9" w:name="_Toc57204567"/>
      <w:r>
        <w:rPr>
          <w:sz w:val="28"/>
          <w:szCs w:val="28"/>
        </w:rPr>
        <w:lastRenderedPageBreak/>
        <w:t>4.3 Состав объекта</w:t>
      </w:r>
      <w:bookmarkEnd w:id="29"/>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457AC5">
      <w:pPr>
        <w:spacing w:after="0" w:line="240" w:lineRule="auto"/>
        <w:jc w:val="center"/>
        <w:rPr>
          <w:rFonts w:ascii="Times New Roman" w:hAnsi="Times New Roman" w:cs="Times New Roman"/>
          <w:b/>
        </w:rPr>
      </w:pPr>
      <w:r>
        <w:pict>
          <v:shape id="_x0000_i1060" type="#_x0000_t75" style="width:407.6pt;height:416.35pt">
            <v:imagedata r:id="rId60" o:title="LEMZ133"/>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w:t>
      </w:r>
      <w:r w:rsidR="00000774"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457AC5">
      <w:pPr>
        <w:spacing w:after="0" w:line="240" w:lineRule="auto"/>
        <w:jc w:val="center"/>
        <w:rPr>
          <w:rFonts w:ascii="Times New Roman" w:hAnsi="Times New Roman" w:cs="Times New Roman"/>
          <w:b/>
        </w:rPr>
      </w:pPr>
      <w:r>
        <w:lastRenderedPageBreak/>
        <w:pict>
          <v:shape id="_x0000_i1061" type="#_x0000_t75" style="width:495.85pt;height:284.85pt">
            <v:imagedata r:id="rId61"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23</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7234A7" w:rsidRPr="007234A7">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457AC5" w:rsidP="0084117C">
      <w:pPr>
        <w:spacing w:after="0" w:line="240" w:lineRule="auto"/>
        <w:jc w:val="center"/>
        <w:rPr>
          <w:rFonts w:ascii="Times New Roman" w:hAnsi="Times New Roman" w:cs="Times New Roman"/>
          <w:b/>
        </w:rPr>
      </w:pPr>
      <w:r w:rsidRPr="00000774">
        <w:rPr>
          <w:lang w:val="en-US"/>
        </w:rPr>
        <w:pict>
          <v:shape id="_x0000_i1062" type="#_x0000_t75" style="width:495.85pt;height:260.45pt">
            <v:imagedata r:id="rId62" o:title="LEMZ136"/>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30" w:name="_Ref481921016"/>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w:t>
      </w:r>
      <w:r w:rsidR="00000774" w:rsidRPr="00CB3A85">
        <w:rPr>
          <w:rFonts w:ascii="Times New Roman" w:hAnsi="Times New Roman" w:cs="Times New Roman"/>
          <w:b/>
          <w:i w:val="0"/>
          <w:sz w:val="22"/>
          <w:szCs w:val="22"/>
        </w:rPr>
        <w:fldChar w:fldCharType="end"/>
      </w:r>
      <w:bookmarkEnd w:id="30"/>
      <w:r>
        <w:rPr>
          <w:rFonts w:ascii="Times New Roman" w:eastAsia="Times New Roman" w:hAnsi="Times New Roman" w:cs="Times New Roman"/>
          <w:b/>
          <w:i w:val="0"/>
          <w:iCs w:val="0"/>
          <w:sz w:val="22"/>
          <w:szCs w:val="22"/>
        </w:rPr>
        <w:t xml:space="preserve"> - Состав системного объекта: ЦТРС</w:t>
      </w:r>
    </w:p>
    <w:p w:rsidR="00DE15BA" w:rsidRDefault="00DE15BA" w:rsidP="0084117C">
      <w:pPr>
        <w:pStyle w:val="35"/>
        <w:jc w:val="center"/>
        <w:outlineLvl w:val="0"/>
        <w:rPr>
          <w:rFonts w:ascii="Times New Roman" w:eastAsia="Times New Roman" w:hAnsi="Times New Roman" w:cs="Times New Roman"/>
          <w:b/>
          <w:i w:val="0"/>
          <w:iCs w:val="0"/>
          <w:sz w:val="22"/>
          <w:szCs w:val="22"/>
        </w:rPr>
      </w:pPr>
    </w:p>
    <w:p w:rsidR="00E6138D" w:rsidRDefault="00457AC5" w:rsidP="00E6138D">
      <w:pPr>
        <w:spacing w:after="0" w:line="240" w:lineRule="auto"/>
        <w:ind w:firstLine="284"/>
        <w:jc w:val="both"/>
      </w:pPr>
      <w:r w:rsidRPr="00000774">
        <w:rPr>
          <w:rFonts w:ascii="Times New Roman" w:hAnsi="Times New Roman" w:cs="Times New Roman"/>
          <w:sz w:val="24"/>
          <w:szCs w:val="24"/>
          <w:lang w:eastAsia="ru-RU"/>
        </w:rPr>
        <w:pict>
          <v:shape id="_x0000_i1063" type="#_x0000_t75" style="width:117.7pt;height:20.65pt" filled="t">
            <v:fill color2="black"/>
            <v:imagedata r:id="rId63"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457AC5" w:rsidP="00E6138D">
      <w:pPr>
        <w:spacing w:after="0" w:line="240" w:lineRule="auto"/>
        <w:ind w:firstLine="284"/>
        <w:jc w:val="both"/>
      </w:pPr>
      <w:r w:rsidRPr="00000774">
        <w:rPr>
          <w:rFonts w:ascii="Times New Roman" w:hAnsi="Times New Roman" w:cs="Times New Roman"/>
          <w:sz w:val="24"/>
          <w:szCs w:val="24"/>
          <w:lang w:eastAsia="ru-RU"/>
        </w:rPr>
        <w:pict>
          <v:shape id="_x0000_i1064" type="#_x0000_t75" style="width:54.45pt;height:20.65pt" filled="t">
            <v:fill color2="black"/>
            <v:imagedata r:id="rId64"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E6138D" w:rsidRDefault="00E6138D" w:rsidP="0084117C">
      <w:pPr>
        <w:spacing w:after="0" w:line="240" w:lineRule="auto"/>
        <w:ind w:firstLine="284"/>
        <w:jc w:val="both"/>
        <w:rPr>
          <w:rFonts w:ascii="Times New Roman" w:eastAsia="Times New Roman" w:hAnsi="Times New Roman" w:cs="Times New Roman"/>
          <w:bCs/>
          <w:sz w:val="24"/>
          <w:szCs w:val="24"/>
        </w:rPr>
      </w:pP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C203C6" w:rsidRDefault="00C203C6" w:rsidP="00C203C6">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C203C6" w:rsidTr="00A5579D">
        <w:tc>
          <w:tcPr>
            <w:tcW w:w="709" w:type="dxa"/>
            <w:shd w:val="clear" w:color="auto" w:fill="auto"/>
          </w:tcPr>
          <w:p w:rsidR="00C203C6" w:rsidRDefault="00457AC5" w:rsidP="00A5579D">
            <w:pPr>
              <w:spacing w:before="60" w:after="60" w:line="240" w:lineRule="auto"/>
              <w:ind w:left="720" w:hanging="720"/>
            </w:pPr>
            <w:r w:rsidRPr="00000774">
              <w:rPr>
                <w:rFonts w:ascii="Times New Roman" w:eastAsia="Times New Roman" w:hAnsi="Times New Roman" w:cs="Times New Roman"/>
                <w:bCs/>
                <w:sz w:val="24"/>
                <w:szCs w:val="24"/>
              </w:rPr>
              <w:pict>
                <v:shape id="_x0000_i1065" type="#_x0000_t75" style="width:20.05pt;height:20.05pt">
                  <v:imagedata r:id="rId65" o:title="LEMZ130"/>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sidR="00295DDF">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C203C6" w:rsidTr="00A5579D">
        <w:tc>
          <w:tcPr>
            <w:tcW w:w="709" w:type="dxa"/>
            <w:shd w:val="clear" w:color="auto" w:fill="auto"/>
          </w:tcPr>
          <w:p w:rsidR="00C203C6" w:rsidRDefault="00457AC5" w:rsidP="00A5579D">
            <w:pPr>
              <w:spacing w:before="60" w:after="60" w:line="240" w:lineRule="auto"/>
              <w:ind w:left="720" w:hanging="720"/>
            </w:pPr>
            <w:r w:rsidRPr="00000774">
              <w:rPr>
                <w:rFonts w:ascii="Times New Roman" w:eastAsia="Times New Roman" w:hAnsi="Times New Roman" w:cs="Times New Roman"/>
                <w:bCs/>
                <w:sz w:val="24"/>
                <w:szCs w:val="24"/>
              </w:rPr>
              <w:pict>
                <v:shape id="_x0000_i1066" type="#_x0000_t75" style="width:20.05pt;height:20.05pt">
                  <v:imagedata r:id="rId66" o:title="LEMZ131"/>
                </v:shape>
              </w:pict>
            </w:r>
          </w:p>
        </w:tc>
        <w:tc>
          <w:tcPr>
            <w:tcW w:w="8930" w:type="dxa"/>
            <w:shd w:val="clear" w:color="auto" w:fill="auto"/>
          </w:tcPr>
          <w:p w:rsidR="00295DDF" w:rsidRDefault="00295DDF" w:rsidP="00295DDF">
            <w:pPr>
              <w:spacing w:after="0" w:line="240" w:lineRule="auto"/>
              <w:jc w:val="both"/>
              <w:rPr>
                <w:rFonts w:ascii="Times New Roman" w:hAnsi="Times New Roman" w:cs="Times New Roman"/>
                <w:b/>
                <w:sz w:val="24"/>
                <w:szCs w:val="24"/>
              </w:rPr>
            </w:pPr>
          </w:p>
          <w:p w:rsidR="00295DDF"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выбрать все </w:t>
            </w:r>
            <w:r w:rsidR="00295DDF">
              <w:rPr>
                <w:rFonts w:ascii="Times New Roman" w:hAnsi="Times New Roman" w:cs="Times New Roman"/>
                <w:sz w:val="24"/>
                <w:szCs w:val="24"/>
              </w:rPr>
              <w:t xml:space="preserve">типы элементов </w:t>
            </w:r>
            <w:r>
              <w:rPr>
                <w:rFonts w:ascii="Times New Roman" w:hAnsi="Times New Roman" w:cs="Times New Roman"/>
                <w:sz w:val="24"/>
                <w:szCs w:val="24"/>
              </w:rPr>
              <w:t xml:space="preserve">из списка для отображения в окне «Информация» если состояние </w:t>
            </w:r>
            <w:r w:rsidR="00295DDF">
              <w:rPr>
                <w:rFonts w:ascii="Times New Roman" w:hAnsi="Times New Roman" w:cs="Times New Roman"/>
                <w:sz w:val="24"/>
                <w:szCs w:val="24"/>
              </w:rPr>
              <w:t>элемента</w:t>
            </w:r>
            <w:r>
              <w:rPr>
                <w:rFonts w:ascii="Times New Roman" w:hAnsi="Times New Roman" w:cs="Times New Roman"/>
                <w:sz w:val="24"/>
                <w:szCs w:val="24"/>
              </w:rPr>
              <w:t xml:space="preserve"> отличное от «норма» (авария, неизвестное состояние, предаварийное состояние и т.п.);</w:t>
            </w:r>
          </w:p>
        </w:tc>
      </w:tr>
      <w:tr w:rsidR="00C203C6" w:rsidTr="00A5579D">
        <w:tc>
          <w:tcPr>
            <w:tcW w:w="709" w:type="dxa"/>
            <w:shd w:val="clear" w:color="auto" w:fill="auto"/>
          </w:tcPr>
          <w:p w:rsidR="00C203C6" w:rsidRDefault="00457AC5" w:rsidP="00A5579D">
            <w:pPr>
              <w:spacing w:before="60" w:after="60" w:line="240" w:lineRule="auto"/>
              <w:ind w:left="720" w:hanging="720"/>
            </w:pPr>
            <w:r w:rsidRPr="00000774">
              <w:rPr>
                <w:rFonts w:ascii="Times New Roman" w:eastAsia="Times New Roman" w:hAnsi="Times New Roman" w:cs="Times New Roman"/>
                <w:bCs/>
                <w:sz w:val="24"/>
                <w:szCs w:val="24"/>
              </w:rPr>
              <w:pict>
                <v:shape id="_x0000_i1067" type="#_x0000_t75" style="width:20.05pt;height:20.05pt">
                  <v:imagedata r:id="rId67" o:title="LEMZ132"/>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sidR="00295DDF">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84117C" w:rsidRDefault="0084117C" w:rsidP="0084117C">
      <w:pPr>
        <w:spacing w:after="0" w:line="240" w:lineRule="auto"/>
        <w:ind w:firstLine="284"/>
        <w:jc w:val="both"/>
        <w:rPr>
          <w:rFonts w:ascii="Times New Roman" w:eastAsia="Times New Roman" w:hAnsi="Times New Roman" w:cs="Times New Roman"/>
          <w:bCs/>
          <w:sz w:val="24"/>
          <w:szCs w:val="24"/>
        </w:rPr>
      </w:pPr>
    </w:p>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7234A7" w:rsidRPr="007234A7">
          <w:rPr>
            <w:rFonts w:ascii="Times New Roman" w:hAnsi="Times New Roman" w:cs="Times New Roman"/>
            <w:sz w:val="24"/>
            <w:szCs w:val="24"/>
            <w:lang w:eastAsia="ru-RU"/>
          </w:rPr>
          <w:t>Рисунок 25</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eastAsia="Times New Roman" w:hAnsi="Times New Roman" w:cs="Times New Roman"/>
          <w:b/>
        </w:rPr>
      </w:pPr>
      <w:r w:rsidRPr="00000774">
        <w:rPr>
          <w:rFonts w:ascii="Times New Roman" w:hAnsi="Times New Roman" w:cs="Times New Roman"/>
          <w:sz w:val="24"/>
          <w:szCs w:val="24"/>
        </w:rPr>
        <w:pict>
          <v:shape id="_x0000_i1068" type="#_x0000_t75" style="width:468.95pt;height:57.6pt" filled="t">
            <v:fill color2="black"/>
            <v:imagedata r:id="rId68" o:title="" croptop="-224f" cropbottom="-224f" cropleft="-35f" cropright="-35f"/>
          </v:shape>
        </w:pict>
      </w:r>
    </w:p>
    <w:p w:rsidR="006C4E31" w:rsidRDefault="006C4E31" w:rsidP="00BC289E">
      <w:pPr>
        <w:pStyle w:val="83"/>
        <w:jc w:val="center"/>
        <w:outlineLvl w:val="0"/>
      </w:pPr>
      <w:bookmarkStart w:id="31" w:name="_Ref481922100"/>
      <w:r>
        <w:rPr>
          <w:rFonts w:ascii="Times New Roman" w:eastAsia="Times New Roman" w:hAnsi="Times New Roman" w:cs="Times New Roman"/>
          <w:b/>
          <w:i w:val="0"/>
          <w:iCs w:val="0"/>
          <w:sz w:val="22"/>
          <w:szCs w:val="22"/>
        </w:rPr>
        <w:t xml:space="preserve">Рисунок </w:t>
      </w:r>
      <w:r w:rsidR="00000774"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000774" w:rsidRPr="00625076">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25</w:t>
      </w:r>
      <w:r w:rsidR="00000774" w:rsidRPr="00625076">
        <w:rPr>
          <w:rFonts w:ascii="Times New Roman" w:eastAsia="Times New Roman" w:hAnsi="Times New Roman" w:cs="Times New Roman"/>
          <w:b/>
          <w:i w:val="0"/>
          <w:iCs w:val="0"/>
          <w:sz w:val="22"/>
          <w:szCs w:val="22"/>
        </w:rPr>
        <w:fldChar w:fldCharType="end"/>
      </w:r>
      <w:bookmarkEnd w:id="31"/>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7234A7" w:rsidRPr="007234A7">
          <w:rPr>
            <w:rFonts w:ascii="Times New Roman" w:hAnsi="Times New Roman" w:cs="Times New Roman"/>
            <w:sz w:val="24"/>
            <w:szCs w:val="24"/>
          </w:rPr>
          <w:t>Рисунок 26</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457AC5">
      <w:pPr>
        <w:pStyle w:val="26"/>
        <w:spacing w:before="0" w:after="0" w:line="240" w:lineRule="auto"/>
        <w:jc w:val="center"/>
        <w:rPr>
          <w:rFonts w:ascii="Times New Roman" w:eastAsia="Times New Roman" w:hAnsi="Times New Roman" w:cs="Times New Roman"/>
          <w:b/>
          <w:i w:val="0"/>
          <w:iCs w:val="0"/>
          <w:sz w:val="22"/>
          <w:szCs w:val="22"/>
        </w:rPr>
      </w:pPr>
      <w:r w:rsidRPr="00000774">
        <w:rPr>
          <w:rFonts w:ascii="Times New Roman CYR" w:eastAsia="Times New Roman" w:hAnsi="Times New Roman CYR" w:cs="Times New Roman CYR"/>
          <w:b/>
          <w:i w:val="0"/>
          <w:sz w:val="20"/>
          <w:szCs w:val="20"/>
          <w:lang w:eastAsia="ru-RU"/>
        </w:rPr>
        <w:pict>
          <v:shape id="_x0000_i1069" type="#_x0000_t75" style="width:243.55pt;height:248.55pt">
            <v:imagedata r:id="rId69" o:title="LEMZ246"/>
          </v:shape>
        </w:pict>
      </w:r>
    </w:p>
    <w:p w:rsidR="006C4E31" w:rsidRDefault="006C4E31" w:rsidP="00BC289E">
      <w:pPr>
        <w:pStyle w:val="83"/>
        <w:ind w:firstLine="567"/>
        <w:jc w:val="center"/>
        <w:outlineLvl w:val="0"/>
      </w:pPr>
      <w:bookmarkStart w:id="32" w:name="_Ref481929426"/>
      <w:r>
        <w:rPr>
          <w:rFonts w:ascii="Times New Roman" w:eastAsia="Times New Roman" w:hAnsi="Times New Roman" w:cs="Times New Roman"/>
          <w:b/>
          <w:i w:val="0"/>
          <w:iCs w:val="0"/>
          <w:sz w:val="22"/>
          <w:szCs w:val="22"/>
        </w:rPr>
        <w:t xml:space="preserve">Рисунок </w:t>
      </w:r>
      <w:r w:rsidR="0000077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000774" w:rsidRPr="00CB3A85">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26</w:t>
      </w:r>
      <w:r w:rsidR="00000774"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457AC5">
      <w:pPr>
        <w:pStyle w:val="26"/>
        <w:widowControl w:val="0"/>
        <w:spacing w:before="0" w:after="0" w:line="240" w:lineRule="auto"/>
        <w:jc w:val="center"/>
        <w:rPr>
          <w:rFonts w:ascii="Times New Roman" w:hAnsi="Times New Roman" w:cs="Times New Roman"/>
          <w:b/>
          <w:i w:val="0"/>
          <w:sz w:val="22"/>
          <w:szCs w:val="22"/>
        </w:rPr>
      </w:pPr>
      <w:r w:rsidRPr="00000774">
        <w:rPr>
          <w:rFonts w:ascii="Times New Roman" w:hAnsi="Times New Roman" w:cs="Times New Roman"/>
          <w:b/>
          <w:bCs/>
        </w:rPr>
        <w:pict>
          <v:shape id="_x0000_i1070" type="#_x0000_t75" style="width:303.05pt;height:92.05pt" filled="t">
            <v:fill color2="black"/>
            <v:imagedata r:id="rId70"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w:t>
      </w:r>
      <w:r w:rsidR="00000774"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7234A7" w:rsidRPr="007234A7">
          <w:rPr>
            <w:rFonts w:ascii="Times New Roman" w:eastAsia="Times New Roman" w:hAnsi="Times New Roman" w:cs="Times New Roman"/>
            <w:sz w:val="24"/>
            <w:szCs w:val="24"/>
            <w:lang w:eastAsia="ru-RU"/>
          </w:rPr>
          <w:t>Рисунок 28</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7234A7" w:rsidRPr="007234A7">
          <w:rPr>
            <w:rFonts w:ascii="Times New Roman" w:eastAsia="Times New Roman" w:hAnsi="Times New Roman" w:cs="Times New Roman"/>
            <w:sz w:val="24"/>
            <w:szCs w:val="24"/>
            <w:lang w:eastAsia="ru-RU"/>
          </w:rPr>
          <w:t>Рисунок 28</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457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000774">
        <w:rPr>
          <w:rFonts w:ascii="Times New Roman" w:eastAsia="Times New Roman" w:hAnsi="Times New Roman" w:cs="Times New Roman"/>
          <w:sz w:val="24"/>
          <w:szCs w:val="24"/>
          <w:lang w:eastAsia="ru-RU"/>
        </w:rPr>
        <w:lastRenderedPageBreak/>
        <w:pict>
          <v:shape id="_x0000_i1071" type="#_x0000_t75" style="width:495.85pt;height:260.45pt">
            <v:imagedata r:id="rId71"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33" w:name="_Ref482970500"/>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28</w:t>
      </w:r>
      <w:r w:rsidR="00000774" w:rsidRPr="00CB3A85">
        <w:rPr>
          <w:rFonts w:ascii="Times New Roman" w:hAnsi="Times New Roman" w:cs="Times New Roman"/>
          <w:b/>
          <w:i w:val="0"/>
          <w:sz w:val="22"/>
          <w:szCs w:val="22"/>
        </w:rPr>
        <w:fldChar w:fldCharType="end"/>
      </w:r>
      <w:bookmarkEnd w:id="3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7234A7" w:rsidRPr="007234A7">
          <w:rPr>
            <w:rFonts w:ascii="Times New Roman" w:hAnsi="Times New Roman" w:cs="Times New Roman"/>
            <w:sz w:val="24"/>
            <w:szCs w:val="24"/>
          </w:rPr>
          <w:t>Рисунок 29</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457AC5" w:rsidP="008643D6">
      <w:pPr>
        <w:spacing w:after="0" w:line="240" w:lineRule="auto"/>
        <w:jc w:val="center"/>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072" type="#_x0000_t75" style="width:495.85pt;height:260.45pt">
            <v:imagedata r:id="rId72"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34" w:name="_Ref29820645"/>
      <w:r w:rsidRPr="0039289D">
        <w:rPr>
          <w:rFonts w:ascii="Times New Roman" w:hAnsi="Times New Roman" w:cs="Times New Roman"/>
          <w:b/>
          <w:i w:val="0"/>
          <w:sz w:val="22"/>
          <w:szCs w:val="22"/>
        </w:rPr>
        <w:t xml:space="preserve">Рисунок </w:t>
      </w:r>
      <w:r w:rsidR="00000774"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000774" w:rsidRPr="0039289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29</w:t>
      </w:r>
      <w:r w:rsidR="00000774" w:rsidRPr="0039289D">
        <w:rPr>
          <w:rFonts w:ascii="Times New Roman" w:hAnsi="Times New Roman" w:cs="Times New Roman"/>
          <w:b/>
          <w:i w:val="0"/>
          <w:sz w:val="22"/>
          <w:szCs w:val="22"/>
        </w:rPr>
        <w:fldChar w:fldCharType="end"/>
      </w:r>
      <w:bookmarkEnd w:id="34"/>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35" w:name="_Toc57204568"/>
      <w:r>
        <w:rPr>
          <w:sz w:val="28"/>
          <w:szCs w:val="28"/>
        </w:rPr>
        <w:lastRenderedPageBreak/>
        <w:t>4.4 Конфигурирование системного объекта</w:t>
      </w:r>
      <w:bookmarkEnd w:id="35"/>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457AC5">
      <w:pPr>
        <w:widowControl w:val="0"/>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073" type="#_x0000_t75" style="width:276.1pt;height:139.6pt" filled="t">
            <v:fill color2="black"/>
            <v:imagedata r:id="rId73"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30</w:t>
      </w:r>
      <w:r w:rsidR="00000774"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7234A7" w:rsidRPr="007234A7">
          <w:rPr>
            <w:rFonts w:ascii="Times New Roman" w:hAnsi="Times New Roman" w:cs="Times New Roman"/>
            <w:sz w:val="24"/>
            <w:szCs w:val="24"/>
          </w:rPr>
          <w:t>Рисунок 31</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457AC5">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074" type="#_x0000_t75" style="width:224.15pt;height:16.3pt">
            <v:imagedata r:id="rId74"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075" type="#_x0000_t75" style="width:16.3pt;height:16.3pt" filled="t">
            <v:fill color2="black"/>
            <v:imagedata r:id="rId7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076" type="#_x0000_t75" style="width:16.3pt;height:16.3pt" filled="t">
            <v:fill color2="black"/>
            <v:imagedata r:id="rId76"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lastRenderedPageBreak/>
        <w:pict>
          <v:shape id="_x0000_i1077" type="#_x0000_t75" style="width:16.3pt;height:16.3pt" o:bullet="t" filled="t">
            <v:fill color2="black"/>
            <v:imagedata r:id="rId77"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457AC5" w:rsidP="00A50D1F">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078" type="#_x0000_t75" style="width:71.35pt;height:19.4pt">
            <v:imagedata r:id="rId78"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079" type="#_x0000_t75" style="width:16.3pt;height:16.3pt">
            <v:imagedata r:id="rId79"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457AC5" w:rsidP="00F12614">
      <w:pPr>
        <w:spacing w:before="120" w:after="0" w:line="240" w:lineRule="auto"/>
        <w:ind w:firstLine="284"/>
        <w:jc w:val="both"/>
        <w:rPr>
          <w:rFonts w:ascii="Times New Roman" w:hAnsi="Times New Roman" w:cs="Times New Roman"/>
          <w:sz w:val="24"/>
          <w:szCs w:val="24"/>
        </w:rPr>
      </w:pPr>
      <w:r>
        <w:pict>
          <v:shape id="_x0000_i1080" type="#_x0000_t75" style="width:16.3pt;height:15.65pt" o:bullet="t">
            <v:imagedata r:id="rId80"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000774"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70" o:regroupid="33" filled="f" stroked="f" strokecolor="#3465a4">
            <v:stroke color2="#cb9a5b" joinstyle="round"/>
            <v:textbox style="mso-next-textbox:#_x0000_s1094;mso-rotate-with-shape:t" inset=".35mm,.35mm,.35mm,.35mm">
              <w:txbxContent>
                <w:p w:rsidR="007234A7" w:rsidRDefault="007234A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000774" w:rsidP="00F12614">
      <w:pPr>
        <w:spacing w:before="120" w:after="0" w:line="240" w:lineRule="auto"/>
        <w:ind w:firstLine="284"/>
        <w:jc w:val="both"/>
      </w:pPr>
      <w:r>
        <w:rPr>
          <w:noProof/>
          <w:lang w:eastAsia="ru-RU"/>
        </w:rPr>
        <w:pict>
          <v:line id="_x0000_s1093" style="position:absolute;left:0;text-align:left;flip:y;z-index:69" from="231.8pt,14.85pt" to="273.45pt,41.8pt" o:regroupid="33" strokecolor="red" strokeweight=".35mm">
            <v:stroke startarrow="block" color2="aqua" joinstyle="miter" endcap="square"/>
          </v:line>
        </w:pict>
      </w:r>
    </w:p>
    <w:p w:rsidR="006C4E31" w:rsidRDefault="00000774">
      <w:pPr>
        <w:spacing w:after="0" w:line="240" w:lineRule="auto"/>
        <w:jc w:val="center"/>
        <w:rPr>
          <w:rFonts w:ascii="Times New Roman" w:eastAsia="Times New Roman" w:hAnsi="Times New Roman" w:cs="Times New Roman"/>
          <w:b/>
        </w:rPr>
      </w:pPr>
      <w:r w:rsidRPr="00000774">
        <w:pict>
          <v:group id="_x0000_s1095" style="position:absolute;left:0;text-align:left;margin-left:372.7pt;margin-top:175.85pt;width:104.95pt;height:31.1pt;z-index:12;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7234A7" w:rsidRDefault="007234A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457AC5" w:rsidRPr="00000774">
        <w:rPr>
          <w:rFonts w:ascii="Times New Roman" w:hAnsi="Times New Roman" w:cs="Times New Roman"/>
          <w:sz w:val="24"/>
          <w:szCs w:val="24"/>
          <w:lang w:eastAsia="ru-RU"/>
        </w:rPr>
        <w:pict>
          <v:shape id="_x0000_i1081" type="#_x0000_t75" style="width:495.25pt;height:381.9pt">
            <v:imagedata r:id="rId81" o:title="LEMZ155"/>
          </v:shape>
        </w:pict>
      </w:r>
    </w:p>
    <w:p w:rsidR="006C4E31" w:rsidRDefault="006C4E31" w:rsidP="00BC289E">
      <w:pPr>
        <w:pStyle w:val="83"/>
        <w:jc w:val="center"/>
        <w:outlineLvl w:val="0"/>
      </w:pPr>
      <w:bookmarkStart w:id="36" w:name="_Ref479247460"/>
      <w:r>
        <w:rPr>
          <w:rFonts w:ascii="Times New Roman" w:eastAsia="Times New Roman" w:hAnsi="Times New Roman" w:cs="Times New Roman"/>
          <w:b/>
          <w:i w:val="0"/>
          <w:iCs w:val="0"/>
          <w:sz w:val="22"/>
          <w:szCs w:val="22"/>
        </w:rPr>
        <w:t xml:space="preserve">Рисунок </w:t>
      </w:r>
      <w:r w:rsidR="0000077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000774" w:rsidRPr="00CB3A85">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31</w:t>
      </w:r>
      <w:r w:rsidR="00000774" w:rsidRPr="00CB3A85">
        <w:rPr>
          <w:rFonts w:ascii="Times New Roman" w:eastAsia="Times New Roman" w:hAnsi="Times New Roman" w:cs="Times New Roman"/>
          <w:b/>
          <w:i w:val="0"/>
          <w:iCs w:val="0"/>
          <w:sz w:val="22"/>
          <w:szCs w:val="22"/>
        </w:rPr>
        <w:fldChar w:fldCharType="end"/>
      </w:r>
      <w:bookmarkEnd w:id="36"/>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7" w:name="_Toc57204569"/>
      <w:r w:rsidRPr="00AC0C2A">
        <w:rPr>
          <w:sz w:val="28"/>
          <w:szCs w:val="28"/>
        </w:rPr>
        <w:lastRenderedPageBreak/>
        <w:t>4.5 Работа со схемой комплекса</w:t>
      </w:r>
      <w:bookmarkEnd w:id="37"/>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7234A7" w:rsidRPr="007234A7">
          <w:rPr>
            <w:rFonts w:ascii="Times New Roman" w:eastAsia="Times New Roman" w:hAnsi="Times New Roman" w:cs="Times New Roman"/>
            <w:iCs/>
            <w:sz w:val="24"/>
            <w:szCs w:val="24"/>
          </w:rPr>
          <w:t>Рисунок 32</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457AC5" w:rsidP="00E14612">
      <w:pPr>
        <w:spacing w:after="0" w:line="240" w:lineRule="auto"/>
        <w:jc w:val="center"/>
      </w:pPr>
      <w:r>
        <w:pict>
          <v:shape id="_x0000_i1082" type="#_x0000_t75" style="width:495.25pt;height:253.55pt">
            <v:imagedata r:id="rId82"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8" w:name="_Ref2245423"/>
      <w:r w:rsidRPr="00E14612">
        <w:rPr>
          <w:rFonts w:ascii="Times New Roman" w:eastAsia="Times New Roman" w:hAnsi="Times New Roman" w:cs="Times New Roman"/>
          <w:b/>
          <w:i w:val="0"/>
          <w:iCs w:val="0"/>
          <w:sz w:val="22"/>
          <w:szCs w:val="22"/>
        </w:rPr>
        <w:t xml:space="preserve">Рисунок </w:t>
      </w:r>
      <w:r w:rsidR="00000774"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000774" w:rsidRPr="00E14612">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32</w:t>
      </w:r>
      <w:r w:rsidR="00000774" w:rsidRPr="00E14612">
        <w:rPr>
          <w:rFonts w:ascii="Times New Roman" w:eastAsia="Times New Roman" w:hAnsi="Times New Roman" w:cs="Times New Roman"/>
          <w:b/>
          <w:i w:val="0"/>
          <w:iCs w:val="0"/>
          <w:sz w:val="22"/>
          <w:szCs w:val="22"/>
        </w:rPr>
        <w:fldChar w:fldCharType="end"/>
      </w:r>
      <w:bookmarkEnd w:id="38"/>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457AC5" w:rsidP="00D3537F">
      <w:pPr>
        <w:spacing w:after="0" w:line="240" w:lineRule="auto"/>
        <w:ind w:firstLine="284"/>
        <w:jc w:val="both"/>
      </w:pPr>
      <w:r w:rsidRPr="00000774">
        <w:rPr>
          <w:rFonts w:ascii="Times New Roman" w:hAnsi="Times New Roman" w:cs="Times New Roman"/>
          <w:b/>
          <w:sz w:val="24"/>
          <w:szCs w:val="24"/>
        </w:rPr>
        <w:pict>
          <v:shape id="_x0000_i1083" type="#_x0000_t75" style="width:20.05pt;height:20.05pt">
            <v:imagedata r:id="rId83"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457AC5" w:rsidP="00D3537F">
      <w:pPr>
        <w:spacing w:after="0" w:line="240" w:lineRule="auto"/>
        <w:ind w:firstLine="284"/>
      </w:pPr>
      <w:r w:rsidRPr="00000774">
        <w:rPr>
          <w:rFonts w:ascii="Times New Roman" w:hAnsi="Times New Roman" w:cs="Times New Roman"/>
          <w:b/>
          <w:sz w:val="24"/>
          <w:szCs w:val="24"/>
        </w:rPr>
        <w:pict>
          <v:shape id="_x0000_i1084" type="#_x0000_t75" style="width:20.05pt;height:20.05pt">
            <v:imagedata r:id="rId84"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457AC5" w:rsidP="00D3537F">
      <w:pPr>
        <w:spacing w:after="0" w:line="240" w:lineRule="auto"/>
        <w:ind w:firstLine="284"/>
        <w:rPr>
          <w:rFonts w:ascii="Times New Roman" w:hAnsi="Times New Roman" w:cs="Times New Roman"/>
          <w:sz w:val="24"/>
          <w:szCs w:val="24"/>
        </w:rPr>
      </w:pPr>
      <w:r w:rsidRPr="00000774">
        <w:rPr>
          <w:rFonts w:ascii="Times New Roman" w:hAnsi="Times New Roman" w:cs="Times New Roman"/>
          <w:b/>
          <w:sz w:val="24"/>
          <w:szCs w:val="24"/>
        </w:rPr>
        <w:pict>
          <v:shape id="_x0000_i1085" type="#_x0000_t75" style="width:20.05pt;height:20.05pt">
            <v:imagedata r:id="rId85"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457AC5" w:rsidP="00D3537F">
      <w:pPr>
        <w:spacing w:after="0" w:line="240" w:lineRule="auto"/>
        <w:ind w:firstLine="284"/>
        <w:rPr>
          <w:rFonts w:ascii="Times New Roman" w:hAnsi="Times New Roman" w:cs="Times New Roman"/>
          <w:sz w:val="24"/>
          <w:szCs w:val="24"/>
        </w:rPr>
      </w:pPr>
      <w:r w:rsidRPr="00000774">
        <w:rPr>
          <w:rFonts w:ascii="Times New Roman" w:hAnsi="Times New Roman" w:cs="Times New Roman"/>
          <w:b/>
          <w:sz w:val="24"/>
          <w:szCs w:val="24"/>
        </w:rPr>
        <w:pict>
          <v:shape id="_x0000_i1086" type="#_x0000_t75" style="width:20.05pt;height:20.05pt">
            <v:imagedata r:id="rId86"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457AC5" w:rsidP="00D3537F">
      <w:pPr>
        <w:spacing w:after="0" w:line="240" w:lineRule="auto"/>
        <w:ind w:firstLine="284"/>
        <w:rPr>
          <w:rFonts w:ascii="Times New Roman" w:hAnsi="Times New Roman" w:cs="Times New Roman"/>
          <w:sz w:val="24"/>
          <w:szCs w:val="24"/>
        </w:rPr>
      </w:pPr>
      <w:r>
        <w:pict>
          <v:shape id="_x0000_i1087" type="#_x0000_t75" style="width:20.05pt;height:20.05pt">
            <v:imagedata r:id="rId87"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457AC5" w:rsidP="00D3537F">
      <w:pPr>
        <w:spacing w:after="0" w:line="240" w:lineRule="auto"/>
        <w:ind w:firstLine="284"/>
        <w:rPr>
          <w:rFonts w:ascii="Times New Roman" w:hAnsi="Times New Roman" w:cs="Times New Roman"/>
          <w:sz w:val="24"/>
          <w:szCs w:val="24"/>
        </w:rPr>
      </w:pPr>
      <w:r w:rsidRPr="00000774">
        <w:rPr>
          <w:rFonts w:ascii="Times New Roman" w:hAnsi="Times New Roman" w:cs="Times New Roman"/>
          <w:sz w:val="24"/>
          <w:szCs w:val="24"/>
        </w:rPr>
        <w:pict>
          <v:shape id="_x0000_i1088" type="#_x0000_t75" style="width:189.1pt;height:20.65pt">
            <v:imagedata r:id="rId88"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00077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5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7234A7" w:rsidRDefault="007234A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457AC5" w:rsidRPr="00000774">
        <w:rPr>
          <w:rFonts w:ascii="Times New Roman" w:hAnsi="Times New Roman" w:cs="Times New Roman"/>
          <w:sz w:val="24"/>
          <w:szCs w:val="24"/>
        </w:rPr>
        <w:pict>
          <v:shape id="_x0000_i1089" type="#_x0000_t75" style="width:54.45pt;height:39.45pt">
            <v:imagedata r:id="rId89"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00077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59" o:regroupid="26" filled="f" stroked="f" strokecolor="#3465a4">
            <v:stroke color2="#cb9a5b" joinstyle="round"/>
            <v:textbox style="mso-next-textbox:#_x0000_s93772;mso-rotate-with-shape:t" inset=".35mm,.35mm,.35mm,.35mm">
              <w:txbxContent>
                <w:p w:rsidR="007234A7" w:rsidRDefault="007234A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7234A7" w:rsidRDefault="007234A7"/>
              </w:txbxContent>
            </v:textbox>
          </v:shape>
        </w:pict>
      </w:r>
    </w:p>
    <w:p w:rsidR="00B5396B" w:rsidRDefault="00000774"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60" from="31.2pt,7.05pt" to="76.35pt,16.65pt" o:regroupid="26" strokecolor="red" strokeweight=".35mm">
            <v:stroke startarrow="block" color2="aqua" joinstyle="miter" endcap="square"/>
          </v:line>
        </w:pict>
      </w:r>
    </w:p>
    <w:p w:rsidR="00B5396B" w:rsidRDefault="00457AC5" w:rsidP="00B5396B">
      <w:pPr>
        <w:spacing w:after="0" w:line="240" w:lineRule="auto"/>
        <w:ind w:firstLine="284"/>
        <w:rPr>
          <w:rFonts w:ascii="Times New Roman" w:hAnsi="Times New Roman" w:cs="Times New Roman"/>
          <w:sz w:val="24"/>
          <w:szCs w:val="24"/>
        </w:rPr>
      </w:pPr>
      <w:r w:rsidRPr="00000774">
        <w:rPr>
          <w:rFonts w:ascii="Times New Roman" w:hAnsi="Times New Roman" w:cs="Times New Roman"/>
          <w:sz w:val="24"/>
          <w:szCs w:val="24"/>
        </w:rPr>
        <w:pict>
          <v:shape id="_x0000_i1090" type="#_x0000_t75" style="width:43.2pt;height:40.7pt">
            <v:imagedata r:id="rId90"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00077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5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7234A7" w:rsidRDefault="007234A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457AC5" w:rsidRPr="00000774">
        <w:rPr>
          <w:rFonts w:ascii="Times New Roman" w:hAnsi="Times New Roman" w:cs="Times New Roman"/>
          <w:sz w:val="24"/>
          <w:szCs w:val="24"/>
        </w:rPr>
        <w:pict>
          <v:shape id="_x0000_i1091" type="#_x0000_t75" style="width:54.45pt;height:39.45pt">
            <v:imagedata r:id="rId91"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00077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5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55" o:regroupid="24" filled="f" stroked="f" strokecolor="#3465a4">
            <v:stroke color2="#cb9a5b" joinstyle="round"/>
            <v:textbox style="mso-next-textbox:#_x0000_s93766;mso-rotate-with-shape:t" inset=".35mm,.35mm,.35mm,.35mm">
              <w:txbxContent>
                <w:p w:rsidR="007234A7" w:rsidRDefault="007234A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457AC5" w:rsidRPr="00000774">
        <w:rPr>
          <w:rFonts w:ascii="Times New Roman" w:hAnsi="Times New Roman" w:cs="Times New Roman"/>
          <w:sz w:val="24"/>
          <w:szCs w:val="24"/>
        </w:rPr>
        <w:pict>
          <v:shape id="_x0000_i1092" type="#_x0000_t75" style="width:45.1pt;height:41.95pt">
            <v:imagedata r:id="rId92"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00077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5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7234A7" w:rsidRDefault="007234A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457AC5" w:rsidRPr="00000774">
        <w:rPr>
          <w:rFonts w:ascii="Times New Roman" w:hAnsi="Times New Roman" w:cs="Times New Roman"/>
          <w:sz w:val="24"/>
          <w:szCs w:val="24"/>
        </w:rPr>
        <w:pict>
          <v:shape id="_x0000_i1093" type="#_x0000_t75" style="width:43.2pt;height:40.7pt">
            <v:imagedata r:id="rId93"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9" w:name="_Toc57204570"/>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9"/>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457AC5" w:rsidP="00D3537F">
      <w:pPr>
        <w:spacing w:after="0" w:line="240" w:lineRule="auto"/>
        <w:ind w:firstLine="284"/>
        <w:rPr>
          <w:rFonts w:ascii="Times New Roman" w:hAnsi="Times New Roman" w:cs="Times New Roman"/>
          <w:sz w:val="24"/>
          <w:szCs w:val="24"/>
        </w:rPr>
      </w:pPr>
      <w:r w:rsidRPr="00000774">
        <w:rPr>
          <w:rFonts w:ascii="Times New Roman" w:hAnsi="Times New Roman" w:cs="Times New Roman"/>
          <w:sz w:val="24"/>
          <w:szCs w:val="24"/>
        </w:rPr>
        <w:pict>
          <v:shape id="_x0000_i1094" type="#_x0000_t75" style="width:20.05pt;height:20.05pt">
            <v:imagedata r:id="rId94"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457AC5" w:rsidP="00D3537F">
      <w:pPr>
        <w:spacing w:after="0" w:line="240" w:lineRule="auto"/>
        <w:ind w:firstLine="284"/>
        <w:rPr>
          <w:rFonts w:ascii="Times New Roman" w:hAnsi="Times New Roman" w:cs="Times New Roman"/>
          <w:sz w:val="24"/>
          <w:szCs w:val="24"/>
        </w:rPr>
      </w:pPr>
      <w:r w:rsidRPr="00000774">
        <w:rPr>
          <w:rFonts w:ascii="Times New Roman" w:hAnsi="Times New Roman" w:cs="Times New Roman"/>
          <w:sz w:val="24"/>
          <w:szCs w:val="24"/>
        </w:rPr>
        <w:pict>
          <v:shape id="_x0000_i1095" type="#_x0000_t75" style="width:125.85pt;height:189.1pt">
            <v:imagedata r:id="rId95"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457AC5" w:rsidP="008127B6">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096" type="#_x0000_t75" style="width:257.3pt;height:21.9pt">
            <v:imagedata r:id="rId96"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7234A7" w:rsidRPr="007234A7">
          <w:rPr>
            <w:rFonts w:ascii="Times New Roman" w:eastAsia="Times New Roman" w:hAnsi="Times New Roman" w:cs="Times New Roman"/>
            <w:iCs/>
            <w:sz w:val="24"/>
            <w:szCs w:val="24"/>
          </w:rPr>
          <w:t>Рисунок 33</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97" type="#_x0000_t75" style="width:383.8pt;height:82pt" o:ole="">
            <v:imagedata r:id="rId97" o:title=""/>
          </v:shape>
          <o:OLEObject Type="Embed" ProgID="Unknown" ShapeID="_x0000_i1097" DrawAspect="Content" ObjectID="_1667817523" r:id="rId98"/>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40" w:name="_Ref2605978"/>
      <w:r w:rsidRPr="00EA5002">
        <w:rPr>
          <w:rFonts w:ascii="Times New Roman" w:eastAsia="Times New Roman" w:hAnsi="Times New Roman" w:cs="Times New Roman"/>
          <w:b/>
          <w:i w:val="0"/>
          <w:iCs w:val="0"/>
          <w:sz w:val="22"/>
          <w:szCs w:val="22"/>
        </w:rPr>
        <w:t xml:space="preserve">Рисунок </w:t>
      </w:r>
      <w:r w:rsidR="00000774"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000774" w:rsidRPr="00EA5002">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33</w:t>
      </w:r>
      <w:r w:rsidR="00000774" w:rsidRPr="00EA5002">
        <w:rPr>
          <w:rFonts w:ascii="Times New Roman" w:eastAsia="Times New Roman" w:hAnsi="Times New Roman" w:cs="Times New Roman"/>
          <w:b/>
          <w:i w:val="0"/>
          <w:iCs w:val="0"/>
          <w:sz w:val="22"/>
          <w:szCs w:val="22"/>
        </w:rPr>
        <w:fldChar w:fldCharType="end"/>
      </w:r>
      <w:bookmarkEnd w:id="40"/>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8" type="#_x0000_t75" style="width:192.85pt;height:50.7pt" o:ole="">
            <v:imagedata r:id="rId99" o:title=""/>
          </v:shape>
          <o:OLEObject Type="Embed" ProgID="Unknown" ShapeID="_x0000_i1098" DrawAspect="Content" ObjectID="_1667817524" r:id="rId100"/>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000774"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000774" w:rsidRPr="00FB6BF2">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34</w:t>
      </w:r>
      <w:r w:rsidR="00000774"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41" w:name="_Toc57204571"/>
      <w:r w:rsidRPr="00912466">
        <w:rPr>
          <w:sz w:val="26"/>
          <w:szCs w:val="26"/>
        </w:rPr>
        <w:lastRenderedPageBreak/>
        <w:t>4.5.2 Логическая группировка объектов</w:t>
      </w:r>
      <w:bookmarkEnd w:id="41"/>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9" type="#_x0000_t75" style="width:21.3pt;height:21.9pt" o:ole="">
            <v:imagedata r:id="rId101" o:title=""/>
          </v:shape>
          <o:OLEObject Type="Embed" ProgID="Unknown" ShapeID="_x0000_i1099" DrawAspect="Content" ObjectID="_1667817525" r:id="rId102"/>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00" type="#_x0000_t75" style="width:93.3pt;height:104.55pt" o:ole="">
            <v:imagedata r:id="rId103" o:title="" croptop="1072f" cropbottom="3497f" cropleft="3777f" cropright="3473f"/>
          </v:shape>
          <o:OLEObject Type="Embed" ProgID="Unknown" ShapeID="_x0000_i1100" DrawAspect="Content" ObjectID="_1667817526" r:id="rId104"/>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01" type="#_x0000_t75" style="width:93.3pt;height:103.95pt" o:ole="">
            <v:imagedata r:id="rId105" o:title="" croptop="1724f" cropbottom="2832f" cropleft="3618f" cropright="3932f"/>
          </v:shape>
          <o:OLEObject Type="Embed" ProgID="Unknown" ShapeID="_x0000_i1101" DrawAspect="Content" ObjectID="_1667817527" r:id="rId106"/>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7234A7" w:rsidRPr="007234A7">
          <w:rPr>
            <w:rFonts w:ascii="Times New Roman" w:eastAsia="Times New Roman" w:hAnsi="Times New Roman" w:cs="Times New Roman"/>
            <w:iCs/>
            <w:sz w:val="24"/>
            <w:szCs w:val="24"/>
          </w:rPr>
          <w:t>Рисунк</w:t>
        </w:r>
        <w:r w:rsidR="007234A7">
          <w:rPr>
            <w:rFonts w:ascii="Times New Roman" w:eastAsia="Times New Roman" w:hAnsi="Times New Roman" w:cs="Times New Roman"/>
            <w:iCs/>
            <w:sz w:val="24"/>
            <w:szCs w:val="24"/>
          </w:rPr>
          <w:t>е</w:t>
        </w:r>
        <w:r w:rsidR="007234A7" w:rsidRPr="007234A7">
          <w:rPr>
            <w:rFonts w:ascii="Times New Roman" w:eastAsia="Times New Roman" w:hAnsi="Times New Roman" w:cs="Times New Roman"/>
            <w:iCs/>
            <w:sz w:val="24"/>
            <w:szCs w:val="24"/>
          </w:rPr>
          <w:t xml:space="preserve"> 35</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457AC5" w:rsidP="00CC5873">
      <w:pPr>
        <w:widowControl w:val="0"/>
        <w:suppressAutoHyphens w:val="0"/>
        <w:spacing w:after="0" w:line="240" w:lineRule="auto"/>
        <w:jc w:val="center"/>
        <w:rPr>
          <w:rFonts w:ascii="Times New Roman" w:eastAsia="Times New Roman" w:hAnsi="Times New Roman" w:cs="Times New Roman"/>
          <w:b/>
          <w:i/>
          <w:iCs/>
        </w:rPr>
      </w:pPr>
      <w:r w:rsidRPr="00000774">
        <w:rPr>
          <w:rFonts w:ascii="Times New Roman" w:eastAsia="Times New Roman" w:hAnsi="Times New Roman" w:cs="Times New Roman"/>
          <w:b/>
          <w:i/>
          <w:iCs/>
        </w:rPr>
        <w:pict>
          <v:shape id="_x0000_i1102" type="#_x0000_t75" style="width:307.4pt;height:249.8pt">
            <v:imagedata r:id="rId107"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42" w:name="_Ref2690880"/>
      <w:r w:rsidRPr="00CF353B">
        <w:rPr>
          <w:rFonts w:ascii="Times New Roman" w:eastAsia="Times New Roman" w:hAnsi="Times New Roman" w:cs="Times New Roman"/>
          <w:b/>
          <w:i w:val="0"/>
          <w:iCs w:val="0"/>
          <w:sz w:val="22"/>
          <w:szCs w:val="22"/>
        </w:rPr>
        <w:t xml:space="preserve">Рисунок </w:t>
      </w:r>
      <w:r w:rsidR="00000774"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000774" w:rsidRPr="00CF353B">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35</w:t>
      </w:r>
      <w:r w:rsidR="00000774" w:rsidRPr="00CF353B">
        <w:rPr>
          <w:rFonts w:ascii="Times New Roman" w:eastAsia="Times New Roman" w:hAnsi="Times New Roman" w:cs="Times New Roman"/>
          <w:b/>
          <w:i w:val="0"/>
          <w:iCs w:val="0"/>
          <w:sz w:val="22"/>
          <w:szCs w:val="22"/>
        </w:rPr>
        <w:fldChar w:fldCharType="end"/>
      </w:r>
      <w:bookmarkEnd w:id="42"/>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3" w:name="_Toc57204572"/>
      <w:r>
        <w:rPr>
          <w:rFonts w:ascii="Times New Roman" w:hAnsi="Times New Roman" w:cs="Times New Roman"/>
        </w:rPr>
        <w:lastRenderedPageBreak/>
        <w:t>5 Цифровой терминал речевой связи (ЦТРС)</w:t>
      </w:r>
      <w:bookmarkEnd w:id="43"/>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457AC5">
      <w:pPr>
        <w:widowControl w:val="0"/>
        <w:suppressAutoHyphens w:val="0"/>
        <w:spacing w:after="0" w:line="240" w:lineRule="auto"/>
        <w:jc w:val="center"/>
        <w:rPr>
          <w:rFonts w:ascii="Times New Roman" w:hAnsi="Times New Roman" w:cs="Times New Roman"/>
          <w:b/>
        </w:rPr>
      </w:pPr>
      <w:r>
        <w:pict>
          <v:shape id="_x0000_i1103" type="#_x0000_t75" style="width:495.85pt;height:279.85pt">
            <v:imagedata r:id="rId108" o:title="LEMZ141"/>
          </v:shape>
        </w:pict>
      </w:r>
      <w:r w:rsidR="006C4E31">
        <w:rPr>
          <w:rStyle w:val="22"/>
        </w:rPr>
        <w:commentReference w:id="44"/>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36</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7234A7" w:rsidRPr="007234A7">
          <w:rPr>
            <w:rFonts w:ascii="Times New Roman" w:hAnsi="Times New Roman" w:cs="Times New Roman"/>
            <w:sz w:val="24"/>
            <w:szCs w:val="24"/>
            <w:lang w:eastAsia="ru-RU"/>
          </w:rPr>
          <w:t>Рисунк</w:t>
        </w:r>
        <w:r w:rsidR="007234A7">
          <w:rPr>
            <w:rFonts w:ascii="Times New Roman" w:hAnsi="Times New Roman" w:cs="Times New Roman"/>
            <w:sz w:val="24"/>
            <w:szCs w:val="24"/>
            <w:lang w:eastAsia="ru-RU"/>
          </w:rPr>
          <w:t>е</w:t>
        </w:r>
        <w:r w:rsidR="007234A7" w:rsidRPr="007234A7">
          <w:rPr>
            <w:rFonts w:ascii="Times New Roman" w:hAnsi="Times New Roman" w:cs="Times New Roman"/>
            <w:sz w:val="24"/>
            <w:szCs w:val="24"/>
            <w:lang w:eastAsia="ru-RU"/>
          </w:rPr>
          <w:t xml:space="preserve"> 37</w:t>
        </w:r>
      </w:fldSimple>
      <w:r w:rsidRPr="00CB3A85">
        <w:rPr>
          <w:rFonts w:ascii="Times New Roman" w:hAnsi="Times New Roman" w:cs="Times New Roman"/>
          <w:sz w:val="24"/>
          <w:szCs w:val="24"/>
          <w:lang w:eastAsia="ru-RU"/>
        </w:rPr>
        <w:t xml:space="preserve">. </w:t>
      </w:r>
    </w:p>
    <w:p w:rsidR="00F51B23" w:rsidRDefault="00457AC5" w:rsidP="00F51B23">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lastRenderedPageBreak/>
        <w:pict>
          <v:shape id="_x0000_i1104" type="#_x0000_t75" style="width:495.85pt;height:309.3pt">
            <v:imagedata r:id="rId110" o:title="LEMZ152"/>
          </v:shape>
        </w:pict>
      </w:r>
    </w:p>
    <w:p w:rsidR="00F51B23" w:rsidRDefault="00F51B23" w:rsidP="00F51B23">
      <w:pPr>
        <w:pStyle w:val="83"/>
        <w:jc w:val="center"/>
        <w:outlineLvl w:val="0"/>
      </w:pPr>
      <w:bookmarkStart w:id="45" w:name="_Ref479599345"/>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37</w:t>
      </w:r>
      <w:r w:rsidR="00000774" w:rsidRPr="00CB3A85">
        <w:rPr>
          <w:rFonts w:ascii="Times New Roman" w:hAnsi="Times New Roman" w:cs="Times New Roman"/>
          <w:b/>
          <w:i w:val="0"/>
          <w:sz w:val="22"/>
          <w:szCs w:val="22"/>
        </w:rPr>
        <w:fldChar w:fldCharType="end"/>
      </w:r>
      <w:bookmarkEnd w:id="45"/>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6" w:name="_Toc57204573"/>
      <w:r>
        <w:rPr>
          <w:sz w:val="28"/>
          <w:szCs w:val="28"/>
        </w:rPr>
        <w:lastRenderedPageBreak/>
        <w:t>5.1 Основные настройки</w:t>
      </w:r>
      <w:bookmarkEnd w:id="46"/>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105" type="#_x0000_t75" style="width:106.45pt;height:20.65pt" filled="t">
            <v:fill color2="black"/>
            <v:imagedata r:id="rId111"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106" type="#_x0000_t75" style="width:106.45pt;height:20.65pt" filled="t">
            <v:fill color2="black"/>
            <v:imagedata r:id="rId112"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457AC5">
      <w:pPr>
        <w:spacing w:after="0"/>
        <w:jc w:val="center"/>
        <w:rPr>
          <w:rFonts w:ascii="Times New Roman" w:hAnsi="Times New Roman" w:cs="Times New Roman"/>
          <w:b/>
        </w:rPr>
      </w:pPr>
      <w:r w:rsidRPr="00000774">
        <w:rPr>
          <w:rFonts w:ascii="Times New Roman" w:hAnsi="Times New Roman" w:cs="Times New Roman"/>
          <w:sz w:val="24"/>
          <w:szCs w:val="24"/>
          <w:lang w:val="en-US"/>
        </w:rPr>
        <w:pict>
          <v:shape id="_x0000_i1107" type="#_x0000_t75" style="width:496.5pt;height:311.15pt">
            <v:imagedata r:id="rId113" o:title="LEMZ153"/>
          </v:shape>
        </w:pict>
      </w:r>
    </w:p>
    <w:p w:rsidR="006C4E31" w:rsidRDefault="006C4E31" w:rsidP="00BC289E">
      <w:pPr>
        <w:pStyle w:val="35"/>
        <w:spacing w:before="0" w:line="240" w:lineRule="auto"/>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38</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7" w:name="_Toc57204574"/>
      <w:r>
        <w:rPr>
          <w:sz w:val="26"/>
          <w:szCs w:val="26"/>
        </w:rPr>
        <w:t>5.1.1 Системные параметры</w:t>
      </w:r>
      <w:bookmarkEnd w:id="47"/>
    </w:p>
    <w:p w:rsidR="006C4E31" w:rsidRDefault="006C4E31">
      <w:pPr>
        <w:spacing w:after="0" w:line="240" w:lineRule="auto"/>
        <w:rPr>
          <w:sz w:val="26"/>
          <w:szCs w:val="26"/>
        </w:rPr>
      </w:pPr>
    </w:p>
    <w:p w:rsidR="006C4E31" w:rsidRDefault="00457AC5">
      <w:pPr>
        <w:spacing w:after="0" w:line="240" w:lineRule="auto"/>
        <w:jc w:val="center"/>
        <w:rPr>
          <w:rFonts w:ascii="Times New Roman" w:eastAsia="Times New Roman" w:hAnsi="Times New Roman" w:cs="Times New Roman"/>
          <w:b/>
        </w:rPr>
      </w:pPr>
      <w:r>
        <w:pict>
          <v:shape id="_x0000_i1108" type="#_x0000_t75" style="width:497.1pt;height:71.35pt">
            <v:imagedata r:id="rId114" o:title="LEMZ154"/>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00077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000774" w:rsidRPr="00CB3A85">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39</w:t>
      </w:r>
      <w:r w:rsidR="0000077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B604DA" w:rsidRDefault="00B0582D">
      <w:pPr>
        <w:spacing w:after="0" w:line="240" w:lineRule="auto"/>
        <w:ind w:firstLine="284"/>
        <w:jc w:val="both"/>
      </w:pPr>
      <w:r>
        <w:rPr>
          <w:rFonts w:ascii="Times New Roman" w:hAnsi="Times New Roman" w:cs="Times New Roman"/>
          <w:sz w:val="24"/>
          <w:szCs w:val="24"/>
          <w:lang w:eastAsia="ru-RU"/>
        </w:rPr>
        <w:t xml:space="preserve">Рядом с системными параметрами находится таблица МАС адресов. </w:t>
      </w:r>
      <w:r w:rsidR="00B604DA" w:rsidRPr="00B0582D">
        <w:rPr>
          <w:rFonts w:ascii="Times New Roman" w:hAnsi="Times New Roman" w:cs="Times New Roman"/>
          <w:sz w:val="24"/>
          <w:szCs w:val="24"/>
          <w:lang w:eastAsia="ru-RU"/>
        </w:rPr>
        <w:t>МАС адрес</w:t>
      </w:r>
      <w:r w:rsidR="00B604DA">
        <w:rPr>
          <w:rFonts w:ascii="Times New Roman" w:hAnsi="Times New Roman" w:cs="Times New Roman"/>
          <w:sz w:val="24"/>
          <w:szCs w:val="24"/>
          <w:lang w:eastAsia="ru-RU"/>
        </w:rPr>
        <w:t xml:space="preserve"> </w:t>
      </w:r>
      <w:r w:rsidR="008F0BB4">
        <w:rPr>
          <w:rFonts w:ascii="Times New Roman" w:hAnsi="Times New Roman" w:cs="Times New Roman"/>
          <w:b/>
          <w:sz w:val="24"/>
          <w:szCs w:val="24"/>
        </w:rPr>
        <w:t>-</w:t>
      </w:r>
      <w:r w:rsidR="00B604DA">
        <w:rPr>
          <w:rFonts w:ascii="Times New Roman" w:hAnsi="Times New Roman" w:cs="Times New Roman"/>
          <w:sz w:val="24"/>
          <w:szCs w:val="24"/>
          <w:lang w:eastAsia="ru-RU"/>
        </w:rPr>
        <w:t xml:space="preserve"> физический адрес</w:t>
      </w:r>
      <w:r w:rsidR="008F0BB4">
        <w:rPr>
          <w:rFonts w:ascii="Times New Roman" w:hAnsi="Times New Roman" w:cs="Times New Roman"/>
          <w:sz w:val="24"/>
          <w:szCs w:val="24"/>
          <w:lang w:eastAsia="ru-RU"/>
        </w:rPr>
        <w:t xml:space="preserve"> сетевых устройств системного объекта. </w:t>
      </w:r>
      <w:r w:rsidR="003636B2">
        <w:rPr>
          <w:rFonts w:ascii="Times New Roman" w:hAnsi="Times New Roman" w:cs="Times New Roman"/>
          <w:sz w:val="24"/>
          <w:szCs w:val="24"/>
          <w:lang w:eastAsia="ru-RU"/>
        </w:rPr>
        <w:t>В п</w:t>
      </w:r>
      <w:r w:rsidR="00402D11">
        <w:rPr>
          <w:rFonts w:ascii="Times New Roman" w:hAnsi="Times New Roman" w:cs="Times New Roman"/>
          <w:sz w:val="24"/>
          <w:szCs w:val="24"/>
          <w:lang w:eastAsia="ru-RU"/>
        </w:rPr>
        <w:t xml:space="preserve">оле </w:t>
      </w:r>
      <w:r w:rsidR="00402D11" w:rsidRPr="003636B2">
        <w:rPr>
          <w:rFonts w:ascii="Times New Roman" w:hAnsi="Times New Roman" w:cs="Times New Roman"/>
          <w:sz w:val="24"/>
          <w:szCs w:val="24"/>
          <w:lang w:eastAsia="ru-RU"/>
        </w:rPr>
        <w:t>«Дополнительные адреса»</w:t>
      </w:r>
      <w:r w:rsidR="00402D11">
        <w:rPr>
          <w:rFonts w:ascii="Times New Roman" w:hAnsi="Times New Roman" w:cs="Times New Roman"/>
          <w:sz w:val="24"/>
          <w:szCs w:val="24"/>
          <w:lang w:eastAsia="ru-RU"/>
        </w:rPr>
        <w:t xml:space="preserve"> </w:t>
      </w:r>
      <w:r w:rsidR="008F0BB4">
        <w:rPr>
          <w:rFonts w:ascii="Times New Roman" w:hAnsi="Times New Roman" w:cs="Times New Roman"/>
          <w:sz w:val="24"/>
          <w:szCs w:val="24"/>
          <w:lang w:eastAsia="ru-RU"/>
        </w:rPr>
        <w:t>мож</w:t>
      </w:r>
      <w:r w:rsidR="00402D11">
        <w:rPr>
          <w:rFonts w:ascii="Times New Roman" w:hAnsi="Times New Roman" w:cs="Times New Roman"/>
          <w:sz w:val="24"/>
          <w:szCs w:val="24"/>
          <w:lang w:eastAsia="ru-RU"/>
        </w:rPr>
        <w:t>но</w:t>
      </w:r>
      <w:r w:rsidR="008F0BB4">
        <w:rPr>
          <w:rFonts w:ascii="Times New Roman" w:hAnsi="Times New Roman" w:cs="Times New Roman"/>
          <w:sz w:val="24"/>
          <w:szCs w:val="24"/>
          <w:lang w:eastAsia="ru-RU"/>
        </w:rPr>
        <w:t xml:space="preserve"> </w:t>
      </w:r>
      <w:r w:rsidR="00402D11">
        <w:rPr>
          <w:rFonts w:ascii="Times New Roman" w:hAnsi="Times New Roman" w:cs="Times New Roman"/>
          <w:sz w:val="24"/>
          <w:szCs w:val="24"/>
          <w:lang w:eastAsia="ru-RU"/>
        </w:rPr>
        <w:t xml:space="preserve">указать </w:t>
      </w:r>
      <w:r w:rsidR="008F0BB4">
        <w:rPr>
          <w:rFonts w:ascii="Times New Roman" w:hAnsi="Times New Roman" w:cs="Times New Roman"/>
          <w:sz w:val="24"/>
          <w:szCs w:val="24"/>
          <w:lang w:eastAsia="ru-RU"/>
        </w:rPr>
        <w:t>не</w:t>
      </w:r>
      <w:r w:rsidR="00402D11">
        <w:rPr>
          <w:rFonts w:ascii="Times New Roman" w:hAnsi="Times New Roman" w:cs="Times New Roman"/>
          <w:sz w:val="24"/>
          <w:szCs w:val="24"/>
          <w:lang w:eastAsia="ru-RU"/>
        </w:rPr>
        <w:t>сколько адресов, разделенных знаком «,».</w:t>
      </w:r>
      <w:r w:rsidR="00604B9A">
        <w:rPr>
          <w:rFonts w:ascii="Times New Roman" w:hAnsi="Times New Roman" w:cs="Times New Roman"/>
          <w:sz w:val="24"/>
          <w:szCs w:val="24"/>
          <w:lang w:eastAsia="ru-RU"/>
        </w:rPr>
        <w:t xml:space="preserve"> Адреса, недоступные для редактирования определяются автоматически.</w:t>
      </w:r>
    </w:p>
    <w:p w:rsidR="006C4E31" w:rsidRDefault="00B604DA" w:rsidP="00BC289E">
      <w:pPr>
        <w:pStyle w:val="3"/>
        <w:spacing w:after="0"/>
        <w:ind w:left="721" w:hanging="437"/>
      </w:pPr>
      <w:r>
        <w:rPr>
          <w:sz w:val="26"/>
          <w:szCs w:val="26"/>
        </w:rPr>
        <w:br w:type="page"/>
      </w:r>
      <w:bookmarkStart w:id="48" w:name="_Toc57204575"/>
      <w:r w:rsidR="006C4E31">
        <w:rPr>
          <w:sz w:val="26"/>
          <w:szCs w:val="26"/>
        </w:rPr>
        <w:lastRenderedPageBreak/>
        <w:t>5.1.2 Настройки</w:t>
      </w:r>
      <w:bookmarkEnd w:id="48"/>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9" w:name="_Toc57204576"/>
      <w:r>
        <w:rPr>
          <w:b/>
          <w:lang w:eastAsia="ru-RU"/>
        </w:rPr>
        <w:t>5.1.2.1 Разговорные устройства</w:t>
      </w:r>
      <w:bookmarkEnd w:id="49"/>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457AC5">
      <w:pPr>
        <w:spacing w:after="0" w:line="240" w:lineRule="auto"/>
        <w:jc w:val="center"/>
        <w:rPr>
          <w:rFonts w:ascii="Times New Roman" w:eastAsia="Times New Roman" w:hAnsi="Times New Roman" w:cs="Times New Roman"/>
          <w:b/>
        </w:rPr>
      </w:pPr>
      <w:r>
        <w:rPr>
          <w:lang w:eastAsia="ru-RU"/>
        </w:rPr>
        <w:pict>
          <v:shape id="_x0000_i1109" type="#_x0000_t75" style="width:495.85pt;height:211.6pt">
            <v:imagedata r:id="rId115" o:title="LEMZ310"/>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00077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000774" w:rsidRPr="00CB3A85">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40</w:t>
      </w:r>
      <w:r w:rsidR="0000077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50" w:name="_Toc57204577"/>
      <w:r>
        <w:rPr>
          <w:b/>
          <w:lang w:eastAsia="ru-RU"/>
        </w:rPr>
        <w:t>5.1.2.2 ГГС</w:t>
      </w:r>
      <w:bookmarkEnd w:id="50"/>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457AC5" w:rsidP="00A13E67">
      <w:pPr>
        <w:spacing w:after="0" w:line="240" w:lineRule="auto"/>
        <w:jc w:val="center"/>
        <w:rPr>
          <w:rFonts w:ascii="Times New Roman" w:eastAsia="Times New Roman" w:hAnsi="Times New Roman" w:cs="Times New Roman"/>
          <w:b/>
        </w:rPr>
      </w:pPr>
      <w:r w:rsidRPr="00000774">
        <w:rPr>
          <w:rFonts w:ascii="Times New Roman" w:hAnsi="Times New Roman" w:cs="Times New Roman"/>
          <w:sz w:val="24"/>
          <w:szCs w:val="24"/>
        </w:rPr>
        <w:pict>
          <v:shape id="_x0000_i1110" type="#_x0000_t75" style="width:495.85pt;height:401.95pt">
            <v:imagedata r:id="rId116" o:title="LEMZ163"/>
          </v:shape>
        </w:pict>
      </w:r>
    </w:p>
    <w:p w:rsidR="006C4E31" w:rsidRDefault="006C4E31" w:rsidP="00A13E67">
      <w:pPr>
        <w:pStyle w:val="83"/>
        <w:jc w:val="center"/>
        <w:outlineLvl w:val="0"/>
      </w:pPr>
      <w:r>
        <w:rPr>
          <w:rFonts w:ascii="Times New Roman" w:eastAsia="Times New Roman" w:hAnsi="Times New Roman" w:cs="Times New Roman"/>
          <w:b/>
          <w:i w:val="0"/>
          <w:iCs w:val="0"/>
          <w:sz w:val="22"/>
          <w:szCs w:val="22"/>
        </w:rPr>
        <w:t xml:space="preserve">Рисунок </w:t>
      </w:r>
      <w:r w:rsidR="0000077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000774" w:rsidRPr="00CB3A85">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41</w:t>
      </w:r>
      <w:r w:rsidR="0000077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lastRenderedPageBreak/>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457AC5" w:rsidRPr="00000774">
        <w:rPr>
          <w:rFonts w:ascii="Times New Roman" w:hAnsi="Times New Roman" w:cs="Times New Roman"/>
          <w:sz w:val="24"/>
          <w:szCs w:val="24"/>
          <w:lang w:eastAsia="ru-RU"/>
        </w:rPr>
        <w:pict>
          <v:shape id="_x0000_i1111" type="#_x0000_t75" style="width:72.65pt;height:45.7pt" filled="t">
            <v:fill color2="black"/>
            <v:imagedata r:id="rId117" o:title="" croptop="-303f" cropbottom="-303f" cropleft="-156f" cropright="-156f"/>
          </v:shape>
        </w:pic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7234A7" w:rsidRPr="007234A7">
          <w:rPr>
            <w:rFonts w:ascii="Times New Roman" w:hAnsi="Times New Roman" w:cs="Times New Roman"/>
            <w:sz w:val="24"/>
            <w:szCs w:val="24"/>
            <w:lang w:eastAsia="ru-RU"/>
          </w:rPr>
          <w:t>Рисунок 42</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51" w:name="_Toc57204578"/>
      <w:r>
        <w:rPr>
          <w:b/>
          <w:lang w:eastAsia="ru-RU"/>
        </w:rPr>
        <w:t>5.1.2.3 Радиосвязь</w:t>
      </w:r>
      <w:bookmarkEnd w:id="5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lang w:eastAsia="ru-RU"/>
        </w:rPr>
        <w:pict>
          <v:shape id="_x0000_i1112" type="#_x0000_t75" style="width:495.85pt;height:416.35pt">
            <v:imagedata r:id="rId118" o:title="LEMZ164"/>
          </v:shape>
        </w:pict>
      </w:r>
    </w:p>
    <w:p w:rsidR="006C4E31" w:rsidRDefault="006C4E31" w:rsidP="00BC289E">
      <w:pPr>
        <w:pStyle w:val="35"/>
        <w:jc w:val="center"/>
        <w:outlineLvl w:val="0"/>
      </w:pPr>
      <w:bookmarkStart w:id="52" w:name="_Ref458092640"/>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42</w:t>
      </w:r>
      <w:r w:rsidR="00000774" w:rsidRPr="00CB3A85">
        <w:rPr>
          <w:rFonts w:ascii="Times New Roman" w:hAnsi="Times New Roman" w:cs="Times New Roman"/>
          <w:b/>
          <w:i w:val="0"/>
          <w:sz w:val="22"/>
          <w:szCs w:val="22"/>
        </w:rPr>
        <w:fldChar w:fldCharType="end"/>
      </w:r>
      <w:bookmarkEnd w:id="5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lastRenderedPageBreak/>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457AC5" w:rsidP="002818A0">
      <w:pPr>
        <w:spacing w:after="0" w:line="240" w:lineRule="auto"/>
        <w:ind w:firstLine="567"/>
        <w:jc w:val="both"/>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113" type="#_x0000_t75" style="width:9.4pt;height:9.4pt" o:bullet="t">
            <v:imagedata r:id="rId119"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457AC5" w:rsidP="002818A0">
      <w:pPr>
        <w:spacing w:after="0" w:line="240" w:lineRule="auto"/>
        <w:ind w:firstLine="567"/>
        <w:jc w:val="both"/>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114" type="#_x0000_t75" style="width:9.4pt;height:9.4pt">
            <v:imagedata r:id="rId120"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457AC5" w:rsidP="002818A0">
      <w:pPr>
        <w:spacing w:after="0" w:line="240" w:lineRule="auto"/>
        <w:ind w:firstLine="567"/>
        <w:jc w:val="both"/>
        <w:rPr>
          <w:rFonts w:ascii="Times New Roman" w:hAnsi="Times New Roman" w:cs="Times New Roman"/>
          <w:sz w:val="24"/>
          <w:szCs w:val="24"/>
          <w:lang w:eastAsia="ru-RU"/>
        </w:rPr>
      </w:pPr>
      <w:r>
        <w:pict>
          <v:shape id="_x0000_i1115" type="#_x0000_t75" style="width:9.4pt;height:9.4pt">
            <v:imagedata r:id="rId121"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D51395" w:rsidP="00BC289E">
      <w:pPr>
        <w:pStyle w:val="4"/>
        <w:spacing w:before="0" w:after="0"/>
        <w:ind w:left="862" w:hanging="578"/>
      </w:pPr>
      <w:r w:rsidRPr="003E1029">
        <w:rPr>
          <w:b/>
          <w:lang w:val="en-US" w:eastAsia="ru-RU"/>
        </w:rPr>
        <w:br w:type="page"/>
      </w:r>
      <w:bookmarkStart w:id="53" w:name="_Toc57204579"/>
      <w:r w:rsidR="006C4E31">
        <w:rPr>
          <w:b/>
          <w:lang w:eastAsia="ru-RU"/>
        </w:rPr>
        <w:lastRenderedPageBreak/>
        <w:t>5.1.2.4 Разное</w:t>
      </w:r>
      <w:bookmarkEnd w:id="53"/>
    </w:p>
    <w:p w:rsidR="006C4E31" w:rsidRDefault="006C4E31">
      <w:pPr>
        <w:spacing w:after="0" w:line="240" w:lineRule="auto"/>
        <w:ind w:firstLine="284"/>
        <w:rPr>
          <w:rFonts w:ascii="Times New Roman" w:hAnsi="Times New Roman" w:cs="Times New Roman"/>
          <w:b/>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pict>
          <v:shape id="_x0000_i1116" type="#_x0000_t75" style="width:489.6pt;height:311.8pt">
            <v:imagedata r:id="rId122" o:title="LEMZ157"/>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00077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000774" w:rsidRPr="00CB3A8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43</w:t>
      </w:r>
      <w:r w:rsidR="0000077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AA3117" w:rsidRPr="003E1029" w:rsidRDefault="00325D7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p>
    <w:p w:rsidR="008626D9" w:rsidRDefault="008626D9" w:rsidP="00F848C4">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B16427" w:rsidRDefault="00B16427" w:rsidP="00F848C4">
      <w:pPr>
        <w:pStyle w:val="ListParagraph2"/>
        <w:tabs>
          <w:tab w:val="left" w:pos="0"/>
        </w:tabs>
        <w:ind w:left="0" w:firstLine="284"/>
        <w:jc w:val="both"/>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7234A7" w:rsidRPr="007234A7">
          <w:rPr>
            <w:iCs/>
            <w:sz w:val="24"/>
            <w:szCs w:val="24"/>
          </w:rPr>
          <w:t xml:space="preserve">Рисунок </w:t>
        </w:r>
        <w:r w:rsidR="007234A7" w:rsidRPr="007234A7">
          <w:rPr>
            <w:iCs/>
            <w:noProof/>
            <w:sz w:val="24"/>
            <w:szCs w:val="24"/>
          </w:rPr>
          <w:t>44</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000774" w:rsidP="0049630B">
      <w:pPr>
        <w:pStyle w:val="ListParagraph2"/>
        <w:widowControl w:val="0"/>
        <w:tabs>
          <w:tab w:val="left" w:pos="0"/>
        </w:tabs>
        <w:spacing w:before="120"/>
        <w:ind w:left="0" w:firstLine="284"/>
        <w:jc w:val="center"/>
        <w:outlineLvl w:val="0"/>
      </w:pPr>
      <w:r w:rsidRPr="00000774">
        <w:rPr>
          <w:b/>
          <w:iCs/>
          <w:sz w:val="22"/>
          <w:szCs w:val="22"/>
        </w:rPr>
        <w:pict>
          <v:shape id="_x0000_s1145" type="#_x0000_t202" style="position:absolute;left:0;text-align:left;margin-left:9.45pt;margin-top:9.2pt;width:499.95pt;height:91.45pt;z-index:24;mso-wrap-distance-left:9.05pt;mso-wrap-distance-right:9.05pt">
            <v:fill color2="black"/>
            <v:textbox style="mso-next-textbox:#_x0000_s1145">
              <w:txbxContent>
                <w:p w:rsidR="007234A7" w:rsidRDefault="007234A7">
                  <w:pPr>
                    <w:pStyle w:val="3"/>
                    <w:tabs>
                      <w:tab w:val="left" w:pos="0"/>
                    </w:tabs>
                    <w:spacing w:after="0"/>
                    <w:jc w:val="center"/>
                  </w:pPr>
                  <w:r w:rsidRPr="00000774">
                    <w:rPr>
                      <w:lang w:eastAsia="ru-RU"/>
                    </w:rPr>
                    <w:pict>
                      <v:shape id="_x0000_i1543" type="#_x0000_t75" style="width:485.2pt;height:87.05pt" filled="t">
                        <v:fill color2="black"/>
                        <v:imagedata r:id="rId123" o:title="" croptop="-182f" cropbottom="-182f" cropleft="-26f" cropright="-26f"/>
                      </v:shape>
                    </w:pict>
                  </w:r>
                </w:p>
              </w:txbxContent>
            </v:textbox>
            <w10:wrap type="square"/>
          </v:shape>
        </w:pict>
      </w:r>
      <w:bookmarkStart w:id="54"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7234A7">
        <w:rPr>
          <w:b/>
          <w:iCs/>
          <w:noProof/>
          <w:sz w:val="22"/>
          <w:szCs w:val="22"/>
        </w:rPr>
        <w:t>44</w:t>
      </w:r>
      <w:r>
        <w:rPr>
          <w:b/>
          <w:iCs/>
          <w:sz w:val="22"/>
          <w:szCs w:val="22"/>
        </w:rPr>
        <w:fldChar w:fldCharType="end"/>
      </w:r>
      <w:bookmarkEnd w:id="54"/>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7234A7" w:rsidRPr="007234A7">
          <w:rPr>
            <w:sz w:val="24"/>
            <w:szCs w:val="24"/>
          </w:rPr>
          <w:t xml:space="preserve">Рисунок </w:t>
        </w:r>
        <w:r w:rsidR="007234A7" w:rsidRPr="007234A7">
          <w:rPr>
            <w:noProof/>
            <w:sz w:val="24"/>
            <w:szCs w:val="24"/>
          </w:rPr>
          <w:t>45</w:t>
        </w:r>
      </w:fldSimple>
      <w:r>
        <w:rPr>
          <w:sz w:val="24"/>
          <w:szCs w:val="24"/>
        </w:rPr>
        <w:t>.</w:t>
      </w:r>
    </w:p>
    <w:p w:rsidR="006C4E31" w:rsidRDefault="00000774" w:rsidP="0049630B">
      <w:pPr>
        <w:pStyle w:val="ListParagraph2"/>
        <w:widowControl w:val="0"/>
        <w:tabs>
          <w:tab w:val="left" w:pos="0"/>
        </w:tabs>
        <w:ind w:left="0" w:firstLine="284"/>
        <w:jc w:val="both"/>
        <w:rPr>
          <w:b/>
          <w:sz w:val="24"/>
          <w:szCs w:val="24"/>
          <w:lang w:eastAsia="ru-RU"/>
        </w:rPr>
      </w:pPr>
      <w:r w:rsidRPr="00000774">
        <w:pict>
          <v:shape id="_x0000_s1146" type="#_x0000_t202" style="position:absolute;left:0;text-align:left;margin-left:13.9pt;margin-top:9.4pt;width:494.95pt;height:156.25pt;z-index:-1;mso-wrap-distance-left:9.05pt;mso-wrap-distance-right:9.05pt">
            <v:fill color2="black"/>
            <v:textbox style="mso-next-textbox:#_x0000_s1146">
              <w:txbxContent>
                <w:p w:rsidR="007234A7" w:rsidRDefault="007234A7"/>
              </w:txbxContent>
            </v:textbox>
          </v:shape>
        </w:pict>
      </w:r>
    </w:p>
    <w:p w:rsidR="006C4E31" w:rsidRDefault="00457AC5" w:rsidP="0049630B">
      <w:pPr>
        <w:pStyle w:val="ListParagraph2"/>
        <w:widowControl w:val="0"/>
        <w:tabs>
          <w:tab w:val="left" w:pos="0"/>
        </w:tabs>
        <w:ind w:left="0"/>
        <w:jc w:val="center"/>
        <w:rPr>
          <w:b/>
          <w:sz w:val="22"/>
          <w:szCs w:val="22"/>
        </w:rPr>
      </w:pPr>
      <w:r w:rsidRPr="00000774">
        <w:rPr>
          <w:b/>
          <w:sz w:val="24"/>
          <w:szCs w:val="24"/>
        </w:rPr>
        <w:pict>
          <v:shape id="_x0000_i1117" type="#_x0000_t75" style="width:446.4pt;height:150.9pt" filled="t">
            <v:fill color2="black"/>
            <v:imagedata r:id="rId124" o:title="" croptop="-108f" cropbottom="-108f" cropleft="-29f" cropright="-29f"/>
          </v:shape>
        </w:pict>
      </w:r>
    </w:p>
    <w:p w:rsidR="006C4E31" w:rsidRDefault="006C4E31" w:rsidP="0049630B">
      <w:pPr>
        <w:pStyle w:val="83"/>
        <w:widowControl w:val="0"/>
        <w:jc w:val="center"/>
        <w:outlineLvl w:val="0"/>
      </w:pPr>
      <w:bookmarkStart w:id="55" w:name="_Ref482969231"/>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45</w:t>
      </w:r>
      <w:r w:rsidR="00000774"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Интерфейсы внешнего документирования (ЦПС)</w:t>
      </w:r>
    </w:p>
    <w:p w:rsidR="006C4E31" w:rsidRDefault="003B665F"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56" w:name="_Toc57204580"/>
      <w:r w:rsidR="006C4E31">
        <w:rPr>
          <w:sz w:val="28"/>
          <w:szCs w:val="28"/>
        </w:rPr>
        <w:lastRenderedPageBreak/>
        <w:t>5.2 Редактор Подключений</w:t>
      </w:r>
      <w:bookmarkEnd w:id="56"/>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457AC5" w:rsidP="002B0F25">
      <w:pPr>
        <w:widowControl w:val="0"/>
        <w:suppressAutoHyphens w:val="0"/>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118" type="#_x0000_t75" style="width:495.85pt;height:448.3pt">
            <v:imagedata r:id="rId125" o:title="LEMZ133" cropbottom="18374f"/>
          </v:shape>
        </w:pict>
      </w:r>
    </w:p>
    <w:p w:rsidR="006C4E31" w:rsidRDefault="006C4E31" w:rsidP="002B0F25">
      <w:pPr>
        <w:pStyle w:val="35"/>
        <w:widowControl w:val="0"/>
        <w:suppressAutoHyphens w:val="0"/>
        <w:jc w:val="center"/>
        <w:outlineLvl w:val="0"/>
      </w:pPr>
      <w:bookmarkStart w:id="57" w:name="_Ref391287095"/>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46</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7"/>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8" w:name="_Toc57204581"/>
      <w:r>
        <w:rPr>
          <w:sz w:val="26"/>
          <w:szCs w:val="26"/>
        </w:rPr>
        <w:lastRenderedPageBreak/>
        <w:t>5.2.1 SIP-подключения</w:t>
      </w:r>
      <w:bookmarkEnd w:id="5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7234A7" w:rsidRPr="007234A7">
          <w:rPr>
            <w:rFonts w:ascii="Times New Roman" w:hAnsi="Times New Roman" w:cs="Times New Roman"/>
            <w:sz w:val="24"/>
            <w:szCs w:val="24"/>
          </w:rPr>
          <w:t>Рисунок 47</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457AC5">
      <w:pPr>
        <w:widowControl w:val="0"/>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119" type="#_x0000_t75" style="width:495.85pt;height:88.9pt">
            <v:imagedata r:id="rId126" o:title="LEMZ1"/>
          </v:shape>
        </w:pict>
      </w:r>
    </w:p>
    <w:p w:rsidR="006C4E31" w:rsidRDefault="006C4E31" w:rsidP="00BC289E">
      <w:pPr>
        <w:pStyle w:val="83"/>
        <w:spacing w:before="0"/>
        <w:jc w:val="center"/>
        <w:outlineLvl w:val="0"/>
      </w:pPr>
      <w:bookmarkStart w:id="59" w:name="_Ref479679977"/>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47</w:t>
      </w:r>
      <w:r w:rsidR="00000774" w:rsidRPr="00E64CCC">
        <w:rPr>
          <w:rFonts w:ascii="Times New Roman" w:hAnsi="Times New Roman" w:cs="Times New Roman"/>
          <w:b/>
          <w:i w:val="0"/>
          <w:sz w:val="22"/>
          <w:szCs w:val="22"/>
        </w:rPr>
        <w:fldChar w:fldCharType="end"/>
      </w:r>
      <w:bookmarkEnd w:id="59"/>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b/>
          <w:sz w:val="24"/>
          <w:szCs w:val="24"/>
        </w:rPr>
        <w:pict>
          <v:shape id="_x0000_i1120" type="#_x0000_t75" style="width:495.85pt;height:231.05pt">
            <v:imagedata r:id="rId127"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48</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74">
      <w:pPr>
        <w:spacing w:after="0" w:line="240" w:lineRule="auto"/>
        <w:ind w:firstLine="284"/>
        <w:jc w:val="both"/>
      </w:pPr>
      <w:r w:rsidRPr="00000774">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7234A7" w:rsidRDefault="007234A7">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val="en-US" w:eastAsia="ru-RU"/>
        </w:rPr>
        <w:pict>
          <v:shape id="_x0000_i1121" type="#_x0000_t75" style="width:270.45pt;height:84.5pt" filled="t">
            <v:fill color2="black"/>
            <v:imagedata r:id="rId128"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000774"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000774" w:rsidRPr="00E64CCC">
        <w:rPr>
          <w:rFonts w:ascii="Times New Roman" w:hAnsi="Times New Roman" w:cs="Times New Roman"/>
          <w:b/>
        </w:rPr>
        <w:fldChar w:fldCharType="separate"/>
      </w:r>
      <w:r w:rsidR="007234A7">
        <w:rPr>
          <w:rFonts w:ascii="Times New Roman" w:hAnsi="Times New Roman" w:cs="Times New Roman"/>
          <w:b/>
          <w:noProof/>
        </w:rPr>
        <w:t>49</w:t>
      </w:r>
      <w:r w:rsidR="00000774"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7234A7" w:rsidRPr="007234A7">
          <w:rPr>
            <w:rFonts w:ascii="Times New Roman" w:eastAsia="Times New Roman" w:hAnsi="Times New Roman" w:cs="Times New Roman"/>
            <w:sz w:val="24"/>
            <w:szCs w:val="24"/>
          </w:rPr>
          <w:t>Рисунок 50</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457AC5">
      <w:pPr>
        <w:spacing w:after="0" w:line="240" w:lineRule="auto"/>
        <w:jc w:val="center"/>
        <w:rPr>
          <w:rFonts w:ascii="Times New Roman" w:hAnsi="Times New Roman" w:cs="Times New Roman"/>
          <w:b/>
        </w:rPr>
      </w:pPr>
      <w:r>
        <w:pict>
          <v:shape id="_x0000_i1122" type="#_x0000_t75" style="width:379.4pt;height:320.55pt" filled="t">
            <v:fill color2="black"/>
            <v:imagedata r:id="rId129" o:title="" croptop="-40f" cropbottom="-40f" cropleft="-34f" cropright="-34f"/>
          </v:shape>
        </w:pict>
      </w:r>
    </w:p>
    <w:p w:rsidR="006C4E31" w:rsidRDefault="006C4E31" w:rsidP="00BC289E">
      <w:pPr>
        <w:pStyle w:val="35"/>
        <w:spacing w:after="0"/>
        <w:jc w:val="center"/>
        <w:outlineLvl w:val="0"/>
      </w:pPr>
      <w:bookmarkStart w:id="60" w:name="_Ref441834197"/>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50</w:t>
      </w:r>
      <w:r w:rsidR="00000774" w:rsidRPr="00E64CCC">
        <w:rPr>
          <w:rFonts w:ascii="Times New Roman" w:hAnsi="Times New Roman" w:cs="Times New Roman"/>
          <w:b/>
          <w:i w:val="0"/>
          <w:sz w:val="22"/>
          <w:szCs w:val="22"/>
        </w:rPr>
        <w:fldChar w:fldCharType="end"/>
      </w:r>
      <w:bookmarkEnd w:id="6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123" type="#_x0000_t75" style="width:495.85pt;height:244.8pt">
            <v:imagedata r:id="rId130" o:title="LEMZ3"/>
          </v:shape>
        </w:pict>
      </w:r>
    </w:p>
    <w:p w:rsidR="006C4E31" w:rsidRDefault="006C4E31">
      <w:pPr>
        <w:pStyle w:val="35"/>
        <w:jc w:val="center"/>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51</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457AC5">
      <w:pPr>
        <w:spacing w:after="0" w:line="240" w:lineRule="auto"/>
        <w:ind w:firstLine="284"/>
      </w:pPr>
      <w:r w:rsidRPr="00000774">
        <w:rPr>
          <w:rFonts w:ascii="Times New Roman" w:hAnsi="Times New Roman" w:cs="Times New Roman"/>
          <w:sz w:val="24"/>
          <w:szCs w:val="24"/>
        </w:rPr>
        <w:pict>
          <v:shape id="_x0000_i1124" type="#_x0000_t75" style="width:116.45pt;height:20.65pt" filled="t">
            <v:fill color2="black"/>
            <v:imagedata r:id="rId131"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457AC5">
      <w:pPr>
        <w:spacing w:after="0" w:line="240" w:lineRule="auto"/>
        <w:ind w:firstLine="284"/>
      </w:pPr>
      <w:r w:rsidRPr="00000774">
        <w:rPr>
          <w:rFonts w:ascii="Times New Roman" w:hAnsi="Times New Roman" w:cs="Times New Roman"/>
          <w:sz w:val="24"/>
          <w:szCs w:val="24"/>
        </w:rPr>
        <w:pict>
          <v:shape id="_x0000_i1125" type="#_x0000_t75" style="width:113.3pt;height:20.65pt" filled="t">
            <v:fill color2="black"/>
            <v:imagedata r:id="rId132"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457AC5">
      <w:pPr>
        <w:spacing w:after="0" w:line="240" w:lineRule="auto"/>
        <w:ind w:firstLine="284"/>
      </w:pPr>
      <w:r w:rsidRPr="00000774">
        <w:rPr>
          <w:rFonts w:ascii="Times New Roman" w:hAnsi="Times New Roman" w:cs="Times New Roman"/>
          <w:sz w:val="24"/>
          <w:szCs w:val="24"/>
        </w:rPr>
        <w:pict>
          <v:shape id="_x0000_i1126" type="#_x0000_t75" style="width:113.95pt;height:20.65pt" filled="t">
            <v:fill color2="black"/>
            <v:imagedata r:id="rId133"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457AC5">
      <w:pPr>
        <w:spacing w:after="0" w:line="240" w:lineRule="auto"/>
        <w:ind w:left="2124" w:hanging="1840"/>
      </w:pPr>
      <w:r w:rsidRPr="00000774">
        <w:rPr>
          <w:rFonts w:ascii="Times New Roman" w:hAnsi="Times New Roman" w:cs="Times New Roman"/>
          <w:sz w:val="24"/>
          <w:szCs w:val="24"/>
        </w:rPr>
        <w:pict>
          <v:shape id="_x0000_i1127" type="#_x0000_t75" style="width:54.45pt;height:20.65pt" filled="t">
            <v:fill color2="black"/>
            <v:imagedata r:id="rId134"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61" w:name="_Toc57204582"/>
      <w:r>
        <w:rPr>
          <w:sz w:val="26"/>
          <w:szCs w:val="26"/>
        </w:rPr>
        <w:lastRenderedPageBreak/>
        <w:t>5.2.2 SIP-маршруты</w:t>
      </w:r>
      <w:bookmarkEnd w:id="61"/>
    </w:p>
    <w:p w:rsidR="006C4E31" w:rsidRDefault="006C4E31">
      <w:pPr>
        <w:spacing w:after="0" w:line="240" w:lineRule="auto"/>
        <w:ind w:firstLine="284"/>
        <w:rPr>
          <w:rFonts w:ascii="Times New Roman" w:hAnsi="Times New Roman" w:cs="Times New Roman"/>
          <w:b/>
          <w:sz w:val="24"/>
          <w:szCs w:val="24"/>
        </w:rPr>
      </w:pPr>
    </w:p>
    <w:p w:rsidR="006C4E31" w:rsidRDefault="00457AC5">
      <w:pPr>
        <w:spacing w:after="0" w:line="240" w:lineRule="auto"/>
        <w:rPr>
          <w:rFonts w:ascii="Times New Roman" w:hAnsi="Times New Roman" w:cs="Times New Roman"/>
          <w:b/>
        </w:rPr>
      </w:pPr>
      <w:r w:rsidRPr="00000774">
        <w:rPr>
          <w:rFonts w:ascii="Times New Roman" w:hAnsi="Times New Roman" w:cs="Times New Roman"/>
          <w:b/>
          <w:sz w:val="24"/>
          <w:szCs w:val="24"/>
        </w:rPr>
        <w:pict>
          <v:shape id="_x0000_i1128" type="#_x0000_t75" style="width:495.25pt;height:149.65pt">
            <v:imagedata r:id="rId135"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52</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62" w:name="_Toc57204583"/>
      <w:r>
        <w:rPr>
          <w:sz w:val="28"/>
          <w:szCs w:val="28"/>
        </w:rPr>
        <w:lastRenderedPageBreak/>
        <w:t>5.3 Редактор Интерфейса</w:t>
      </w:r>
      <w:bookmarkEnd w:id="62"/>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7234A7" w:rsidRPr="007234A7">
          <w:rPr>
            <w:rFonts w:ascii="Times New Roman" w:hAnsi="Times New Roman" w:cs="Times New Roman"/>
            <w:sz w:val="24"/>
            <w:szCs w:val="24"/>
          </w:rPr>
          <w:t>Рисунок 53</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457AC5">
        <w:rPr>
          <w:noProof/>
          <w:lang w:eastAsia="ru-RU"/>
        </w:rPr>
        <w:pict>
          <v:shape id="Рисунок 20" o:spid="_x0000_i1129" type="#_x0000_t75" alt="LEMZ273.jpg" style="width:497.75pt;height:438.25pt;visibility:visible;mso-wrap-style:square">
            <v:imagedata r:id="rId136" o:title="LEMZ273"/>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63" w:name="_Ref1558656"/>
      <w:r w:rsidRPr="0033440F">
        <w:rPr>
          <w:rFonts w:ascii="Times New Roman" w:hAnsi="Times New Roman" w:cs="Times New Roman"/>
          <w:b/>
          <w:i w:val="0"/>
          <w:sz w:val="22"/>
          <w:szCs w:val="22"/>
        </w:rPr>
        <w:t xml:space="preserve">Рисунок </w:t>
      </w:r>
      <w:r w:rsidR="00000774"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000774" w:rsidRPr="0033440F">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53</w:t>
      </w:r>
      <w:r w:rsidR="00000774" w:rsidRPr="0033440F">
        <w:rPr>
          <w:rFonts w:ascii="Times New Roman" w:hAnsi="Times New Roman" w:cs="Times New Roman"/>
          <w:b/>
          <w:i w:val="0"/>
          <w:sz w:val="22"/>
          <w:szCs w:val="22"/>
        </w:rPr>
        <w:fldChar w:fldCharType="end"/>
      </w:r>
      <w:bookmarkEnd w:id="63"/>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457AC5" w:rsidP="0033440F">
      <w:pPr>
        <w:spacing w:after="0" w:line="240" w:lineRule="auto"/>
        <w:ind w:firstLine="284"/>
        <w:jc w:val="both"/>
      </w:pPr>
      <w:r w:rsidRPr="00000774">
        <w:rPr>
          <w:rFonts w:ascii="Times New Roman" w:eastAsia="Times New Roman" w:hAnsi="Times New Roman" w:cs="Times New Roman"/>
          <w:noProof/>
          <w:sz w:val="24"/>
          <w:szCs w:val="24"/>
          <w:lang w:eastAsia="ru-RU"/>
        </w:rPr>
        <w:pict>
          <v:shape id="Рисунок 2" o:spid="_x0000_i1130" type="#_x0000_t75" style="width:134.6pt;height:22.55pt;visibility:visible;mso-wrap-style:square" filled="t">
            <v:imagedata r:id="rId137"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457AC5" w:rsidP="0033440F">
      <w:pPr>
        <w:spacing w:after="0" w:line="240" w:lineRule="auto"/>
        <w:ind w:firstLine="284"/>
        <w:jc w:val="both"/>
      </w:pPr>
      <w:r w:rsidRPr="00000774">
        <w:rPr>
          <w:rFonts w:ascii="Times New Roman" w:eastAsia="Times New Roman" w:hAnsi="Times New Roman" w:cs="Times New Roman"/>
          <w:noProof/>
          <w:sz w:val="24"/>
          <w:szCs w:val="24"/>
          <w:lang w:eastAsia="ru-RU"/>
        </w:rPr>
        <w:pict>
          <v:shape id="Рисунок 3" o:spid="_x0000_i1131" type="#_x0000_t75" style="width:125.85pt;height:21.9pt;visibility:visible;mso-wrap-style:square" filled="t">
            <v:imagedata r:id="rId138"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457AC5" w:rsidP="0033440F">
      <w:pPr>
        <w:spacing w:after="0" w:line="240" w:lineRule="auto"/>
        <w:ind w:firstLine="284"/>
        <w:jc w:val="both"/>
      </w:pPr>
      <w:r w:rsidRPr="00000774">
        <w:rPr>
          <w:rFonts w:ascii="Times New Roman" w:hAnsi="Times New Roman" w:cs="Times New Roman"/>
          <w:noProof/>
          <w:sz w:val="24"/>
          <w:szCs w:val="24"/>
          <w:lang w:eastAsia="ru-RU"/>
        </w:rPr>
        <w:lastRenderedPageBreak/>
        <w:pict>
          <v:shape id="Рисунок 4" o:spid="_x0000_i1132" type="#_x0000_t75" style="width:121.45pt;height:20.65pt;visibility:visible;mso-wrap-style:square" filled="t">
            <v:imagedata r:id="rId139"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457AC5" w:rsidP="0033440F">
      <w:pPr>
        <w:widowControl w:val="0"/>
        <w:spacing w:after="0" w:line="240" w:lineRule="auto"/>
        <w:ind w:firstLine="284"/>
        <w:jc w:val="both"/>
        <w:rPr>
          <w:rFonts w:ascii="Times New Roman" w:hAnsi="Times New Roman" w:cs="Times New Roman"/>
          <w:sz w:val="24"/>
          <w:szCs w:val="24"/>
          <w:lang w:eastAsia="ru-RU"/>
        </w:rPr>
      </w:pPr>
      <w:r w:rsidRPr="00000774">
        <w:rPr>
          <w:rFonts w:ascii="Times New Roman" w:hAnsi="Times New Roman" w:cs="Times New Roman"/>
          <w:noProof/>
          <w:sz w:val="24"/>
          <w:szCs w:val="24"/>
          <w:lang w:eastAsia="ru-RU"/>
        </w:rPr>
        <w:pict>
          <v:shape id="Рисунок 245" o:spid="_x0000_i1133" type="#_x0000_t75" alt="LEMZ180.jpg" style="width:37.55pt;height:20.65pt;visibility:visible;mso-wrap-style:square">
            <v:imagedata r:id="rId140"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457AC5" w:rsidP="0033440F">
      <w:pPr>
        <w:widowControl w:val="0"/>
        <w:spacing w:after="0" w:line="240" w:lineRule="auto"/>
        <w:ind w:firstLine="284"/>
        <w:jc w:val="both"/>
        <w:rPr>
          <w:rFonts w:ascii="Times New Roman" w:hAnsi="Times New Roman" w:cs="Times New Roman"/>
          <w:sz w:val="24"/>
          <w:szCs w:val="24"/>
          <w:lang w:eastAsia="ru-RU"/>
        </w:rPr>
      </w:pPr>
      <w:r w:rsidRPr="00000774">
        <w:rPr>
          <w:rFonts w:ascii="Times New Roman" w:hAnsi="Times New Roman" w:cs="Times New Roman"/>
          <w:noProof/>
          <w:sz w:val="24"/>
          <w:szCs w:val="24"/>
          <w:lang w:eastAsia="ru-RU"/>
        </w:rPr>
        <w:pict>
          <v:shape id="Рисунок 246" o:spid="_x0000_i1134" type="#_x0000_t75" alt="LEMZ181.jpg" style="width:37.55pt;height:20.65pt;visibility:visible;mso-wrap-style:square">
            <v:imagedata r:id="rId141"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457AC5" w:rsidP="0033440F">
      <w:pPr>
        <w:widowControl w:val="0"/>
        <w:spacing w:after="0" w:line="240" w:lineRule="auto"/>
        <w:ind w:firstLine="284"/>
        <w:jc w:val="both"/>
        <w:rPr>
          <w:rFonts w:ascii="Times New Roman" w:hAnsi="Times New Roman" w:cs="Times New Roman"/>
          <w:sz w:val="24"/>
          <w:szCs w:val="24"/>
          <w:lang w:eastAsia="ru-RU"/>
        </w:rPr>
      </w:pPr>
      <w:r w:rsidRPr="00000774">
        <w:rPr>
          <w:rFonts w:ascii="Times New Roman" w:hAnsi="Times New Roman" w:cs="Times New Roman"/>
          <w:noProof/>
          <w:sz w:val="24"/>
          <w:szCs w:val="24"/>
          <w:lang w:eastAsia="ru-RU"/>
        </w:rPr>
        <w:pict>
          <v:shape id="Рисунок 10" o:spid="_x0000_i1135" type="#_x0000_t75" alt="LEMZ24" style="width:184.7pt;height:73.25pt;visibility:visible;mso-wrap-style:square">
            <v:imagedata r:id="rId142"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457AC5" w:rsidP="0033440F">
      <w:pPr>
        <w:widowControl w:val="0"/>
        <w:spacing w:after="0" w:line="240" w:lineRule="auto"/>
        <w:ind w:firstLine="284"/>
        <w:jc w:val="both"/>
        <w:rPr>
          <w:rFonts w:ascii="Times New Roman" w:hAnsi="Times New Roman" w:cs="Times New Roman"/>
          <w:sz w:val="24"/>
          <w:szCs w:val="24"/>
          <w:lang w:eastAsia="ru-RU"/>
        </w:rPr>
      </w:pPr>
      <w:r w:rsidRPr="00000774">
        <w:rPr>
          <w:rFonts w:ascii="Times New Roman" w:hAnsi="Times New Roman" w:cs="Times New Roman"/>
          <w:noProof/>
          <w:sz w:val="24"/>
          <w:szCs w:val="24"/>
          <w:lang w:eastAsia="ru-RU"/>
        </w:rPr>
        <w:pict>
          <v:shape id="Рисунок 247" o:spid="_x0000_i1136" type="#_x0000_t75" alt="LEMZ182.jpg" style="width:22.55pt;height:20.65pt;visibility:visible;mso-wrap-style:square">
            <v:imagedata r:id="rId143"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457AC5" w:rsidP="0033440F">
      <w:pPr>
        <w:widowControl w:val="0"/>
        <w:spacing w:after="0" w:line="240" w:lineRule="auto"/>
        <w:ind w:firstLine="284"/>
        <w:jc w:val="both"/>
        <w:rPr>
          <w:rFonts w:ascii="Times New Roman" w:hAnsi="Times New Roman" w:cs="Times New Roman"/>
          <w:sz w:val="24"/>
          <w:szCs w:val="24"/>
          <w:lang w:eastAsia="ru-RU"/>
        </w:rPr>
      </w:pPr>
      <w:r w:rsidRPr="00000774">
        <w:rPr>
          <w:rFonts w:ascii="Times New Roman" w:hAnsi="Times New Roman" w:cs="Times New Roman"/>
          <w:noProof/>
          <w:sz w:val="24"/>
          <w:szCs w:val="24"/>
          <w:lang w:eastAsia="ru-RU"/>
        </w:rPr>
        <w:pict>
          <v:shape id="Рисунок 303" o:spid="_x0000_i1137" type="#_x0000_t75" alt="LEMZ183.jpg" style="width:22.55pt;height:20.65pt;visibility:visible;mso-wrap-style:square">
            <v:imagedata r:id="rId144"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457AC5" w:rsidP="0033440F">
      <w:pPr>
        <w:spacing w:after="0" w:line="240" w:lineRule="auto"/>
        <w:ind w:firstLine="284"/>
        <w:jc w:val="both"/>
      </w:pPr>
      <w:r w:rsidRPr="00000774">
        <w:rPr>
          <w:rFonts w:ascii="Times New Roman" w:eastAsia="Times New Roman" w:hAnsi="Times New Roman" w:cs="Times New Roman"/>
          <w:noProof/>
          <w:sz w:val="24"/>
          <w:szCs w:val="24"/>
          <w:lang w:eastAsia="ru-RU"/>
        </w:rPr>
        <w:pict>
          <v:shape id="Рисунок 5" o:spid="_x0000_i1138" type="#_x0000_t75" style="width:93.3pt;height:22.55pt;visibility:visible;mso-wrap-style:square" filled="t">
            <v:imagedata r:id="rId145"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457AC5" w:rsidP="0033440F">
      <w:pPr>
        <w:spacing w:after="0" w:line="240" w:lineRule="auto"/>
        <w:ind w:firstLine="284"/>
        <w:jc w:val="both"/>
      </w:pPr>
      <w:r w:rsidRPr="00000774">
        <w:rPr>
          <w:rFonts w:ascii="Times New Roman" w:eastAsia="Times New Roman" w:hAnsi="Times New Roman" w:cs="Times New Roman"/>
          <w:noProof/>
          <w:sz w:val="24"/>
          <w:szCs w:val="24"/>
          <w:lang w:eastAsia="ru-RU"/>
        </w:rPr>
        <w:pict>
          <v:shape id="Рисунок 6" o:spid="_x0000_i1139" type="#_x0000_t75" alt="LEMZ215" style="width:20.05pt;height:20.05pt;visibility:visible;mso-wrap-style:square">
            <v:imagedata r:id="rId146"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457AC5" w:rsidP="0033440F">
      <w:pPr>
        <w:spacing w:after="0" w:line="240" w:lineRule="auto"/>
        <w:ind w:left="3540" w:hanging="3255"/>
        <w:jc w:val="both"/>
        <w:rPr>
          <w:rFonts w:ascii="Times New Roman" w:eastAsia="Times New Roman" w:hAnsi="Times New Roman" w:cs="Times New Roman"/>
          <w:sz w:val="24"/>
          <w:szCs w:val="24"/>
        </w:rPr>
      </w:pPr>
      <w:r w:rsidRPr="00000774">
        <w:rPr>
          <w:rFonts w:ascii="Times New Roman" w:eastAsia="Times New Roman" w:hAnsi="Times New Roman" w:cs="Times New Roman"/>
          <w:noProof/>
          <w:sz w:val="24"/>
          <w:szCs w:val="24"/>
          <w:lang w:eastAsia="ru-RU"/>
        </w:rPr>
        <w:pict>
          <v:shape id="Рисунок 7" o:spid="_x0000_i1140" type="#_x0000_t75" alt="LEMZ216" style="width:20.05pt;height:20.05pt;visibility:visible;mso-wrap-style:square">
            <v:imagedata r:id="rId147"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457AC5"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41" type="#_x0000_t75" alt="LEMZ274.jpg" style="width:20.05pt;height:20.05pt;visibility:visible;mso-wrap-style:square">
            <v:imagedata r:id="rId148"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3440F" w:rsidRDefault="00457AC5" w:rsidP="0033440F">
      <w:pPr>
        <w:widowControl w:val="0"/>
        <w:spacing w:after="0" w:line="240" w:lineRule="auto"/>
        <w:ind w:firstLine="284"/>
        <w:rPr>
          <w:rFonts w:ascii="Times New Roman" w:eastAsia="Times New Roman" w:hAnsi="Times New Roman" w:cs="Times New Roman"/>
          <w:sz w:val="24"/>
          <w:szCs w:val="24"/>
        </w:rPr>
      </w:pPr>
      <w:r w:rsidRPr="00000774">
        <w:rPr>
          <w:b/>
          <w:noProof/>
          <w:lang w:eastAsia="ru-RU"/>
        </w:rPr>
        <w:pict>
          <v:shape id="Рисунок 45" o:spid="_x0000_i1142" type="#_x0000_t75" alt="LEMZ276.jpg" style="width:120.85pt;height:64.5pt;visibility:visible;mso-wrap-style:square">
            <v:imagedata r:id="rId149"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54</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000774" w:rsidP="00124042">
      <w:pPr>
        <w:widowControl w:val="0"/>
        <w:spacing w:after="0" w:line="240" w:lineRule="auto"/>
        <w:jc w:val="center"/>
        <w:rPr>
          <w:rFonts w:ascii="Times New Roman" w:hAnsi="Times New Roman" w:cs="Times New Roman"/>
          <w:b/>
        </w:rPr>
      </w:pPr>
      <w:r w:rsidRPr="00000774">
        <w:pict>
          <v:group id="_x0000_s46620" style="position:absolute;left:0;text-align:left;margin-left:234.4pt;margin-top:3.85pt;width:216.65pt;height:15.6pt;z-index:44;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7234A7" w:rsidRDefault="007234A7"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457AC5" w:rsidRPr="00000774">
        <w:rPr>
          <w:rFonts w:ascii="Times New Roman" w:eastAsia="Times New Roman" w:hAnsi="Times New Roman" w:cs="Times New Roman"/>
          <w:noProof/>
          <w:sz w:val="24"/>
          <w:szCs w:val="24"/>
          <w:lang w:eastAsia="ru-RU"/>
        </w:rPr>
        <w:pict>
          <v:shape id="Рисунок 17" o:spid="_x0000_i1143" type="#_x0000_t75" style="width:290.5pt;height:59.5pt;visibility:visible;mso-wrap-style:square" filled="t">
            <v:imagedata r:id="rId150" o:title="" croptop="-221f" cropbottom="-221f" cropleft="-45f" cropright="-45f"/>
          </v:shape>
        </w:pict>
      </w:r>
    </w:p>
    <w:p w:rsidR="00124042" w:rsidRDefault="00124042" w:rsidP="00124042">
      <w:pPr>
        <w:pStyle w:val="35"/>
        <w:widowControl w:val="0"/>
        <w:jc w:val="center"/>
        <w:outlineLvl w:val="0"/>
      </w:pPr>
      <w:bookmarkStart w:id="64" w:name="_Ref442268709"/>
      <w:bookmarkStart w:id="65" w:name="_Ref418759612"/>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54</w:t>
      </w:r>
      <w:r w:rsidR="00000774" w:rsidRPr="00E64CCC">
        <w:rPr>
          <w:rFonts w:ascii="Times New Roman" w:hAnsi="Times New Roman" w:cs="Times New Roman"/>
          <w:b/>
          <w:i w:val="0"/>
          <w:sz w:val="22"/>
          <w:szCs w:val="22"/>
        </w:rPr>
        <w:fldChar w:fldCharType="end"/>
      </w:r>
      <w:bookmarkEnd w:id="64"/>
      <w:bookmarkEnd w:id="65"/>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55</w:t>
        </w:r>
      </w:fldSimple>
      <w:r>
        <w:t>.</w:t>
      </w:r>
    </w:p>
    <w:p w:rsidR="00124042" w:rsidRDefault="00457AC5" w:rsidP="00124042">
      <w:pPr>
        <w:spacing w:after="0" w:line="240" w:lineRule="auto"/>
        <w:jc w:val="center"/>
        <w:rPr>
          <w:rFonts w:ascii="Times New Roman" w:hAnsi="Times New Roman" w:cs="Times New Roman"/>
          <w:b/>
        </w:rPr>
      </w:pPr>
      <w:r w:rsidRPr="00000774">
        <w:rPr>
          <w:rFonts w:ascii="Times New Roman" w:eastAsia="Times New Roman" w:hAnsi="Times New Roman" w:cs="Times New Roman"/>
          <w:noProof/>
          <w:sz w:val="24"/>
          <w:szCs w:val="24"/>
          <w:lang w:eastAsia="ru-RU"/>
        </w:rPr>
        <w:pict>
          <v:shape id="Рисунок 16" o:spid="_x0000_i1144" type="#_x0000_t75" style="width:6in;height:219.75pt;visibility:visible;mso-wrap-style:square" filled="t">
            <v:imagedata r:id="rId151" o:title="" croptop="-61f" cropbottom="-61f" cropleft="-31f" cropright="-31f"/>
          </v:shape>
        </w:pict>
      </w:r>
    </w:p>
    <w:p w:rsidR="00124042" w:rsidRDefault="00124042" w:rsidP="00124042">
      <w:pPr>
        <w:pStyle w:val="35"/>
        <w:jc w:val="center"/>
        <w:outlineLvl w:val="0"/>
      </w:pPr>
      <w:bookmarkStart w:id="66" w:name="_Ref1559783"/>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55</w:t>
      </w:r>
      <w:r w:rsidR="00000774"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7234A7" w:rsidRPr="007234A7">
          <w:rPr>
            <w:rFonts w:ascii="Times New Roman" w:hAnsi="Times New Roman" w:cs="Times New Roman"/>
            <w:sz w:val="24"/>
            <w:szCs w:val="24"/>
          </w:rPr>
          <w:t>Рисунок 56</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457AC5" w:rsidP="00124042">
      <w:pPr>
        <w:spacing w:after="0" w:line="240" w:lineRule="auto"/>
        <w:jc w:val="center"/>
        <w:rPr>
          <w:rFonts w:ascii="Times New Roman" w:hAnsi="Times New Roman" w:cs="Times New Roman"/>
          <w:b/>
        </w:rPr>
      </w:pPr>
      <w:r w:rsidRPr="00000774">
        <w:rPr>
          <w:rFonts w:ascii="Times New Roman" w:eastAsia="Times New Roman" w:hAnsi="Times New Roman" w:cs="Times New Roman"/>
          <w:noProof/>
          <w:sz w:val="24"/>
          <w:szCs w:val="24"/>
          <w:lang w:eastAsia="ru-RU"/>
        </w:rPr>
        <w:pict>
          <v:shape id="Рисунок 18" o:spid="_x0000_i1145" type="#_x0000_t75" style="width:418.85pt;height:212.25pt;visibility:visible;mso-wrap-style:square" filled="t">
            <v:imagedata r:id="rId152" o:title="" croptop="-48f" cropbottom="-48f" cropleft="-31f" cropright="-31f"/>
          </v:shape>
        </w:pict>
      </w:r>
    </w:p>
    <w:p w:rsidR="00124042" w:rsidRDefault="00124042" w:rsidP="00124042">
      <w:pPr>
        <w:pStyle w:val="35"/>
        <w:spacing w:line="240" w:lineRule="auto"/>
        <w:jc w:val="center"/>
        <w:outlineLvl w:val="0"/>
      </w:pPr>
      <w:bookmarkStart w:id="67" w:name="_Ref479763726"/>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56</w:t>
      </w:r>
      <w:r w:rsidR="00000774"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7234A7" w:rsidRPr="007234A7">
          <w:rPr>
            <w:rFonts w:ascii="Times New Roman" w:eastAsia="Times New Roman" w:hAnsi="Times New Roman" w:cs="Times New Roman"/>
            <w:sz w:val="24"/>
            <w:szCs w:val="24"/>
          </w:rPr>
          <w:t>Рисунок 57</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457AC5" w:rsidP="00124042">
      <w:pPr>
        <w:spacing w:after="0" w:line="240" w:lineRule="auto"/>
        <w:jc w:val="center"/>
        <w:rPr>
          <w:rFonts w:ascii="Times New Roman" w:hAnsi="Times New Roman" w:cs="Times New Roman"/>
          <w:b/>
        </w:rPr>
      </w:pPr>
      <w:r w:rsidRPr="00000774">
        <w:rPr>
          <w:rFonts w:ascii="Times New Roman" w:eastAsia="Times New Roman" w:hAnsi="Times New Roman" w:cs="Times New Roman"/>
          <w:noProof/>
          <w:sz w:val="24"/>
          <w:szCs w:val="24"/>
          <w:lang w:eastAsia="ru-RU"/>
        </w:rPr>
        <w:pict>
          <v:shape id="Рисунок 19" o:spid="_x0000_i1146" type="#_x0000_t75" style="width:428.85pt;height:209.1pt;visibility:visible;mso-wrap-style:square" filled="t">
            <v:imagedata r:id="rId153" o:title="" croptop="-43f" cropbottom="-43f" cropleft="-21f" cropright="-21f"/>
          </v:shape>
        </w:pict>
      </w:r>
    </w:p>
    <w:p w:rsidR="00124042" w:rsidRDefault="00124042" w:rsidP="00124042">
      <w:pPr>
        <w:pStyle w:val="35"/>
        <w:spacing w:line="240" w:lineRule="auto"/>
        <w:ind w:firstLine="284"/>
        <w:jc w:val="center"/>
        <w:outlineLvl w:val="0"/>
      </w:pPr>
      <w:bookmarkStart w:id="68" w:name="_Ref442284925"/>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57</w:t>
      </w:r>
      <w:r w:rsidR="00000774"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7234A7" w:rsidRPr="007234A7">
          <w:rPr>
            <w:rFonts w:ascii="Times New Roman" w:eastAsia="Times New Roman" w:hAnsi="Times New Roman" w:cs="Times New Roman"/>
            <w:sz w:val="24"/>
            <w:szCs w:val="24"/>
          </w:rPr>
          <w:t>Рисунок 58</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000774" w:rsidP="00124042">
      <w:pPr>
        <w:spacing w:before="120" w:after="0" w:line="240" w:lineRule="auto"/>
        <w:jc w:val="center"/>
        <w:rPr>
          <w:rFonts w:ascii="Times New Roman" w:hAnsi="Times New Roman" w:cs="Times New Roman"/>
          <w:b/>
        </w:rPr>
      </w:pPr>
      <w:r w:rsidRPr="00000774">
        <w:pict>
          <v:group id="_x0000_s46623" style="position:absolute;left:0;text-align:left;margin-left:235.9pt;margin-top:7.5pt;width:216.65pt;height:15.6pt;z-index:45;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7234A7" w:rsidRDefault="007234A7"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457AC5" w:rsidRPr="00000774">
        <w:rPr>
          <w:rFonts w:ascii="Times New Roman" w:eastAsia="Times New Roman" w:hAnsi="Times New Roman" w:cs="Times New Roman"/>
          <w:noProof/>
          <w:sz w:val="24"/>
          <w:szCs w:val="24"/>
          <w:lang w:eastAsia="ru-RU"/>
        </w:rPr>
        <w:pict>
          <v:shape id="Рисунок 14" o:spid="_x0000_i1147" type="#_x0000_t75" style="width:267.35pt;height:42.55pt;visibility:visible;mso-wrap-style:square" filled="t">
            <v:imagedata r:id="rId154" o:title="" croptop="-383f" cropbottom="-383f" cropleft="-49f" cropright="-49f"/>
          </v:shape>
        </w:pict>
      </w:r>
    </w:p>
    <w:p w:rsidR="00124042" w:rsidRDefault="00124042" w:rsidP="00124042">
      <w:pPr>
        <w:pStyle w:val="35"/>
        <w:jc w:val="center"/>
        <w:outlineLvl w:val="0"/>
      </w:pPr>
      <w:bookmarkStart w:id="69" w:name="_Ref418778202"/>
      <w:r w:rsidRPr="00625076">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58</w:t>
      </w:r>
      <w:r w:rsidR="00000774" w:rsidRPr="00625076">
        <w:rPr>
          <w:rFonts w:ascii="Times New Roman" w:hAnsi="Times New Roman" w:cs="Times New Roman"/>
          <w:b/>
          <w:i w:val="0"/>
          <w:sz w:val="22"/>
          <w:szCs w:val="22"/>
        </w:rPr>
        <w:fldChar w:fldCharType="end"/>
      </w:r>
      <w:bookmarkEnd w:id="69"/>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5"/>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7234A7" w:rsidRPr="007234A7">
          <w:rPr>
            <w:rFonts w:ascii="Times New Roman" w:eastAsia="Times New Roman" w:hAnsi="Times New Roman" w:cs="Times New Roman"/>
            <w:i w:val="0"/>
            <w:iCs w:val="0"/>
          </w:rPr>
          <w:t>Рисунок 59</w:t>
        </w:r>
      </w:fldSimple>
      <w:r>
        <w:rPr>
          <w:rFonts w:ascii="Times New Roman" w:eastAsia="Times New Roman" w:hAnsi="Times New Roman" w:cs="Times New Roman"/>
          <w:i w:val="0"/>
          <w:iCs w:val="0"/>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457AC5" w:rsidP="00124042">
      <w:pPr>
        <w:spacing w:after="0" w:line="240" w:lineRule="auto"/>
        <w:jc w:val="center"/>
        <w:rPr>
          <w:rFonts w:ascii="Times New Roman" w:hAnsi="Times New Roman" w:cs="Times New Roman"/>
          <w:b/>
        </w:rPr>
      </w:pPr>
      <w:r w:rsidRPr="00000774">
        <w:rPr>
          <w:rFonts w:ascii="Times New Roman" w:eastAsia="Times New Roman" w:hAnsi="Times New Roman" w:cs="Times New Roman"/>
          <w:noProof/>
          <w:sz w:val="24"/>
          <w:szCs w:val="24"/>
          <w:lang w:eastAsia="ru-RU"/>
        </w:rPr>
        <w:pict>
          <v:shape id="Рисунок 15" o:spid="_x0000_i1148" type="#_x0000_t75" style="width:305.55pt;height:118.95pt;visibility:visible;mso-wrap-style:square" filled="t">
            <v:imagedata r:id="rId155" o:title="" croptop="-129f" cropbottom="-129f" cropleft="-40f" cropright="-40f"/>
          </v:shape>
        </w:pict>
      </w:r>
    </w:p>
    <w:p w:rsidR="00124042" w:rsidRDefault="00124042" w:rsidP="00124042">
      <w:pPr>
        <w:pStyle w:val="35"/>
        <w:spacing w:after="0"/>
        <w:jc w:val="center"/>
        <w:outlineLvl w:val="0"/>
      </w:pPr>
      <w:bookmarkStart w:id="70" w:name="_Ref458096341"/>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59</w:t>
      </w:r>
      <w:r w:rsidR="00000774" w:rsidRPr="00E64CCC">
        <w:rPr>
          <w:rFonts w:ascii="Times New Roman" w:hAnsi="Times New Roman" w:cs="Times New Roman"/>
          <w:b/>
          <w:i w:val="0"/>
          <w:sz w:val="22"/>
          <w:szCs w:val="22"/>
        </w:rPr>
        <w:fldChar w:fldCharType="end"/>
      </w:r>
      <w:bookmarkEnd w:id="70"/>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7234A7" w:rsidRPr="007234A7">
          <w:rPr>
            <w:rFonts w:ascii="Times New Roman" w:hAnsi="Times New Roman" w:cs="Times New Roman"/>
            <w:sz w:val="24"/>
            <w:szCs w:val="24"/>
          </w:rPr>
          <w:t>Рисунок 60</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457AC5" w:rsidP="00124042">
      <w:pPr>
        <w:spacing w:after="0" w:line="240" w:lineRule="auto"/>
        <w:jc w:val="center"/>
        <w:rPr>
          <w:sz w:val="24"/>
          <w:szCs w:val="24"/>
        </w:rPr>
      </w:pPr>
      <w:r w:rsidRPr="00000774">
        <w:rPr>
          <w:noProof/>
          <w:sz w:val="24"/>
          <w:szCs w:val="24"/>
          <w:lang w:eastAsia="ru-RU"/>
        </w:rPr>
        <w:pict>
          <v:shape id="Рисунок 44" o:spid="_x0000_i1149" type="#_x0000_t75" alt="LEMZ275.jpg" style="width:261.1pt;height:170.3pt;visibility:visible;mso-wrap-style:square">
            <v:imagedata r:id="rId156"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71" w:name="_Ref1565666"/>
      <w:r w:rsidRPr="00194581">
        <w:rPr>
          <w:rFonts w:ascii="Times New Roman" w:hAnsi="Times New Roman" w:cs="Times New Roman"/>
          <w:b/>
          <w:i w:val="0"/>
          <w:sz w:val="22"/>
          <w:szCs w:val="22"/>
        </w:rPr>
        <w:t xml:space="preserve">Рисунок </w:t>
      </w:r>
      <w:r w:rsidR="00000774"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000774" w:rsidRPr="0019458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60</w:t>
      </w:r>
      <w:r w:rsidR="00000774" w:rsidRPr="00194581">
        <w:rPr>
          <w:rFonts w:ascii="Times New Roman" w:hAnsi="Times New Roman" w:cs="Times New Roman"/>
          <w:b/>
          <w:i w:val="0"/>
          <w:sz w:val="22"/>
          <w:szCs w:val="22"/>
        </w:rPr>
        <w:fldChar w:fldCharType="end"/>
      </w:r>
      <w:bookmarkEnd w:id="71"/>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7234A7" w:rsidRPr="007234A7">
          <w:rPr>
            <w:rFonts w:ascii="Times New Roman" w:hAnsi="Times New Roman" w:cs="Times New Roman"/>
            <w:sz w:val="24"/>
            <w:szCs w:val="24"/>
          </w:rPr>
          <w:t>Рисунок 61</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457AC5" w:rsidP="00124042">
      <w:pPr>
        <w:spacing w:after="0" w:line="240" w:lineRule="auto"/>
        <w:jc w:val="center"/>
        <w:rPr>
          <w:rFonts w:ascii="Times New Roman" w:eastAsia="Times New Roman" w:hAnsi="Times New Roman" w:cs="Times New Roman"/>
          <w:sz w:val="24"/>
          <w:szCs w:val="24"/>
        </w:rPr>
      </w:pPr>
      <w:r w:rsidRPr="00000774">
        <w:rPr>
          <w:rFonts w:ascii="Times New Roman" w:eastAsia="Times New Roman" w:hAnsi="Times New Roman" w:cs="Times New Roman"/>
          <w:noProof/>
          <w:sz w:val="24"/>
          <w:szCs w:val="24"/>
          <w:lang w:eastAsia="ru-RU"/>
        </w:rPr>
        <w:pict>
          <v:shape id="Рисунок 1" o:spid="_x0000_i1150" type="#_x0000_t75" alt="LEMZ277.jpg" style="width:249.8pt;height:86.4pt;visibility:visible;mso-wrap-style:square">
            <v:imagedata r:id="rId157"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72" w:name="_Ref1565965"/>
      <w:r w:rsidRPr="00D436F2">
        <w:rPr>
          <w:rFonts w:ascii="Times New Roman" w:hAnsi="Times New Roman" w:cs="Times New Roman"/>
          <w:b/>
          <w:i w:val="0"/>
          <w:sz w:val="22"/>
          <w:szCs w:val="22"/>
        </w:rPr>
        <w:t xml:space="preserve">Рисунок </w:t>
      </w:r>
      <w:r w:rsidR="00000774"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000774" w:rsidRPr="00D436F2">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61</w:t>
      </w:r>
      <w:r w:rsidR="00000774" w:rsidRPr="00D436F2">
        <w:rPr>
          <w:rFonts w:ascii="Times New Roman" w:hAnsi="Times New Roman" w:cs="Times New Roman"/>
          <w:b/>
          <w:i w:val="0"/>
          <w:sz w:val="22"/>
          <w:szCs w:val="22"/>
        </w:rPr>
        <w:fldChar w:fldCharType="end"/>
      </w:r>
      <w:bookmarkEnd w:id="72"/>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r w:rsidR="009D7653" w:rsidRPr="0046226C">
        <w:rPr>
          <w:rFonts w:ascii="Times New Roman" w:eastAsia="Times New Roman" w:hAnsi="Times New Roman" w:cs="Times New Roman"/>
          <w:sz w:val="24"/>
          <w:szCs w:val="24"/>
        </w:rPr>
        <w:t>см.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0E11F1" w:rsidRPr="0024736F"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СТКУ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правой кнопкой «мыши» и выбрать пункт «Сменить роль», см.</w:t>
      </w:r>
      <w:r w:rsidR="0024736F" w:rsidRPr="0046226C">
        <w:rPr>
          <w:rFonts w:ascii="Times New Roman" w:hAnsi="Times New Roman" w:cs="Times New Roman"/>
          <w:sz w:val="24"/>
          <w:szCs w:val="24"/>
          <w:lang w:eastAsia="ru-RU"/>
        </w:rPr>
        <w:t xml:space="preserve"> </w:t>
      </w:r>
      <w:fldSimple w:instr=" REF _Ref31981230 \h  \* MERGEFORMAT ">
        <w:r w:rsidR="007234A7" w:rsidRPr="007234A7">
          <w:rPr>
            <w:rFonts w:ascii="Times New Roman" w:hAnsi="Times New Roman" w:cs="Times New Roman"/>
            <w:sz w:val="24"/>
            <w:szCs w:val="24"/>
          </w:rPr>
          <w:t>Рисунок 62</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24736F" w:rsidRPr="0046226C">
        <w:rPr>
          <w:rFonts w:ascii="Times New Roman" w:hAnsi="Times New Roman" w:cs="Times New Roman"/>
          <w:sz w:val="24"/>
          <w:szCs w:val="24"/>
          <w:lang w:eastAsia="ru-RU"/>
        </w:rPr>
        <w:t>На ЦТРС выбранная роль будет загружена без подтверждения!</w:t>
      </w:r>
      <w:r w:rsidR="0024736F"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Pr="0024736F">
        <w:rPr>
          <w:rFonts w:ascii="Times New Roman" w:hAnsi="Times New Roman" w:cs="Times New Roman"/>
          <w:sz w:val="24"/>
          <w:szCs w:val="24"/>
          <w:lang w:eastAsia="ru-RU"/>
        </w:rPr>
        <w:t xml:space="preserve"> </w:t>
      </w: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61BEF" w:rsidRDefault="00457AC5" w:rsidP="00161BEF">
      <w:pPr>
        <w:widowControl w:val="0"/>
        <w:spacing w:after="0" w:line="240" w:lineRule="auto"/>
        <w:jc w:val="center"/>
        <w:rPr>
          <w:rFonts w:ascii="Times New Roman" w:hAnsi="Times New Roman" w:cs="Times New Roman"/>
          <w:b/>
          <w:sz w:val="24"/>
          <w:szCs w:val="24"/>
          <w:lang w:eastAsia="ru-RU"/>
        </w:rPr>
      </w:pPr>
      <w:r w:rsidRPr="00000774">
        <w:rPr>
          <w:rFonts w:ascii="Times New Roman" w:hAnsi="Times New Roman" w:cs="Times New Roman"/>
          <w:b/>
          <w:sz w:val="24"/>
          <w:szCs w:val="24"/>
          <w:lang w:eastAsia="ru-RU"/>
        </w:rPr>
        <w:lastRenderedPageBreak/>
        <w:pict>
          <v:shape id="_x0000_i1151" type="#_x0000_t75" style="width:397.55pt;height:224.75pt">
            <v:imagedata r:id="rId158" o:title="LEMZ142"/>
          </v:shape>
        </w:pict>
      </w:r>
    </w:p>
    <w:p w:rsidR="00161BEF" w:rsidRDefault="00161BEF" w:rsidP="00161BEF">
      <w:pPr>
        <w:pStyle w:val="af6"/>
        <w:jc w:val="center"/>
        <w:rPr>
          <w:rFonts w:ascii="Times New Roman" w:hAnsi="Times New Roman" w:cs="Times New Roman"/>
          <w:b/>
          <w:i w:val="0"/>
          <w:sz w:val="22"/>
          <w:szCs w:val="22"/>
        </w:rPr>
      </w:pPr>
      <w:bookmarkStart w:id="73" w:name="_Ref31981230"/>
      <w:r w:rsidRPr="00161BEF">
        <w:rPr>
          <w:rFonts w:ascii="Times New Roman" w:hAnsi="Times New Roman" w:cs="Times New Roman"/>
          <w:b/>
          <w:i w:val="0"/>
          <w:sz w:val="22"/>
          <w:szCs w:val="22"/>
        </w:rPr>
        <w:t xml:space="preserve">Рисунок </w:t>
      </w:r>
      <w:r w:rsidR="00000774"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000774" w:rsidRPr="00161BEF">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62</w:t>
      </w:r>
      <w:r w:rsidR="00000774" w:rsidRPr="00161BEF">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675CF6" w:rsidRPr="00161BEF" w:rsidRDefault="00675CF6" w:rsidP="00161BEF">
      <w:pPr>
        <w:pStyle w:val="af6"/>
        <w:jc w:val="center"/>
        <w:rPr>
          <w:rFonts w:ascii="Times New Roman" w:hAnsi="Times New Roman" w:cs="Times New Roman"/>
          <w:b/>
          <w:i w:val="0"/>
          <w:sz w:val="22"/>
          <w:szCs w:val="22"/>
        </w:rPr>
      </w:pPr>
    </w:p>
    <w:p w:rsidR="00161BEF" w:rsidRDefault="00161BEF" w:rsidP="00161BEF">
      <w:pPr>
        <w:widowControl w:val="0"/>
        <w:spacing w:after="0" w:line="240" w:lineRule="auto"/>
        <w:jc w:val="center"/>
        <w:rPr>
          <w:rFonts w:ascii="Times New Roman" w:hAnsi="Times New Roman" w:cs="Times New Roman"/>
          <w:b/>
          <w:sz w:val="24"/>
          <w:szCs w:val="24"/>
          <w:lang w:eastAsia="ru-RU"/>
        </w:rPr>
      </w:pPr>
    </w:p>
    <w:p w:rsidR="00124042" w:rsidRPr="00B65576" w:rsidRDefault="004A1F8B" w:rsidP="00675CF6">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457AC5" w:rsidP="00124042">
      <w:pPr>
        <w:widowControl w:val="0"/>
        <w:spacing w:after="0" w:line="240" w:lineRule="auto"/>
        <w:jc w:val="center"/>
        <w:rPr>
          <w:rFonts w:ascii="Times New Roman" w:hAnsi="Times New Roman" w:cs="Times New Roman"/>
          <w:b/>
        </w:rPr>
      </w:pPr>
      <w:r w:rsidRPr="00000774">
        <w:rPr>
          <w:rFonts w:ascii="Times New Roman" w:hAnsi="Times New Roman" w:cs="Times New Roman"/>
          <w:b/>
          <w:noProof/>
          <w:lang w:eastAsia="ru-RU"/>
        </w:rPr>
        <w:pict>
          <v:shape id="_x0000_i1152" type="#_x0000_t75" style="width:495.85pt;height:483.95pt">
            <v:imagedata r:id="rId159" o:title="LEMZ159"/>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63</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9B0756" w:rsidRDefault="00124042" w:rsidP="00C960A1">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7234A7" w:rsidRPr="007234A7">
          <w:rPr>
            <w:rFonts w:ascii="Times New Roman" w:hAnsi="Times New Roman" w:cs="Times New Roman"/>
            <w:sz w:val="24"/>
            <w:szCs w:val="24"/>
          </w:rPr>
          <w:t>Рисунок 64</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457AC5" w:rsidRPr="00000774">
        <w:rPr>
          <w:rFonts w:ascii="Times New Roman" w:hAnsi="Times New Roman" w:cs="Times New Roman"/>
          <w:noProof/>
          <w:sz w:val="24"/>
          <w:szCs w:val="24"/>
          <w:lang w:eastAsia="ru-RU"/>
        </w:rPr>
        <w:pict>
          <v:shape id="_x0000_i1153" type="#_x0000_t75" alt="symbol.jpg" style="width:11.25pt;height:11.25pt;visibility:visible;mso-wrap-style:square">
            <v:imagedata r:id="rId160"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000774"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17.3pt;margin-top:276.75pt;width:136.55pt;height:25.4pt;z-index:46"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7234A7" w:rsidRDefault="007234A7"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457AC5" w:rsidRPr="00000774">
        <w:rPr>
          <w:rFonts w:ascii="Times New Roman" w:hAnsi="Times New Roman" w:cs="Times New Roman"/>
          <w:noProof/>
          <w:sz w:val="24"/>
          <w:szCs w:val="24"/>
          <w:lang w:eastAsia="ru-RU"/>
        </w:rPr>
        <w:pict>
          <v:shape id="_x0000_i1154" type="#_x0000_t75" style="width:495.85pt;height:313.05pt">
            <v:imagedata r:id="rId161" o:title="LEMZ160"/>
          </v:shape>
        </w:pict>
      </w:r>
    </w:p>
    <w:p w:rsidR="00124042" w:rsidRPr="00376AB5" w:rsidRDefault="00376AB5" w:rsidP="00376AB5">
      <w:pPr>
        <w:pStyle w:val="af6"/>
        <w:jc w:val="center"/>
        <w:rPr>
          <w:rFonts w:ascii="Times New Roman" w:hAnsi="Times New Roman" w:cs="Times New Roman"/>
          <w:b/>
          <w:i w:val="0"/>
          <w:sz w:val="22"/>
          <w:szCs w:val="22"/>
        </w:rPr>
      </w:pPr>
      <w:bookmarkStart w:id="74" w:name="_Ref1566920"/>
      <w:r w:rsidRPr="00376AB5">
        <w:rPr>
          <w:rFonts w:ascii="Times New Roman" w:hAnsi="Times New Roman" w:cs="Times New Roman"/>
          <w:b/>
          <w:i w:val="0"/>
          <w:sz w:val="22"/>
          <w:szCs w:val="22"/>
        </w:rPr>
        <w:t xml:space="preserve">Рисунок </w:t>
      </w:r>
      <w:r w:rsidR="00000774"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000774" w:rsidRPr="00376AB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64</w:t>
      </w:r>
      <w:r w:rsidR="00000774" w:rsidRPr="00376AB5">
        <w:rPr>
          <w:rFonts w:ascii="Times New Roman" w:hAnsi="Times New Roman" w:cs="Times New Roman"/>
          <w:b/>
          <w:i w:val="0"/>
          <w:sz w:val="22"/>
          <w:szCs w:val="22"/>
        </w:rPr>
        <w:fldChar w:fldCharType="end"/>
      </w:r>
      <w:bookmarkEnd w:id="74"/>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5" w:name="_Toc57204584"/>
      <w:r w:rsidRPr="0039747F">
        <w:rPr>
          <w:sz w:val="26"/>
          <w:szCs w:val="26"/>
        </w:rPr>
        <w:lastRenderedPageBreak/>
        <w:t>5.3.1 Параметры страницы</w:t>
      </w:r>
      <w:bookmarkEnd w:id="75"/>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65</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000774" w:rsidP="00EE49D5">
      <w:pPr>
        <w:spacing w:after="0" w:line="240" w:lineRule="auto"/>
        <w:jc w:val="center"/>
        <w:rPr>
          <w:rFonts w:ascii="Times New Roman" w:hAnsi="Times New Roman" w:cs="Times New Roman"/>
          <w:b/>
        </w:rPr>
      </w:pPr>
      <w:r w:rsidRPr="00000774">
        <w:pict>
          <v:group id="_x0000_s46629" style="position:absolute;left:0;text-align:left;margin-left:416.85pt;margin-top:134.65pt;width:90.95pt;height:51.9pt;z-index:47;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7234A7" w:rsidRDefault="007234A7"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457AC5" w:rsidRPr="00000774">
        <w:rPr>
          <w:rFonts w:ascii="Times New Roman" w:hAnsi="Times New Roman" w:cs="Times New Roman"/>
          <w:b/>
          <w:noProof/>
          <w:lang w:eastAsia="ru-RU"/>
        </w:rPr>
        <w:pict>
          <v:shape id="_x0000_i1155" type="#_x0000_t75" alt="LEMZ281.jpg" style="width:465.8pt;height:385.65pt;visibility:visible;mso-wrap-style:square">
            <v:imagedata r:id="rId162" o:title="LEMZ281"/>
          </v:shape>
        </w:pict>
      </w:r>
    </w:p>
    <w:p w:rsidR="00EE49D5" w:rsidRDefault="00EE49D5" w:rsidP="00EE49D5">
      <w:pPr>
        <w:pStyle w:val="83"/>
        <w:jc w:val="center"/>
        <w:outlineLvl w:val="0"/>
      </w:pPr>
      <w:bookmarkStart w:id="76" w:name="_Ref1567427"/>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65</w:t>
      </w:r>
      <w:r w:rsidR="00000774"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7234A7" w:rsidRPr="007234A7">
          <w:rPr>
            <w:rFonts w:ascii="Times New Roman" w:hAnsi="Times New Roman" w:cs="Times New Roman"/>
            <w:sz w:val="24"/>
            <w:szCs w:val="24"/>
          </w:rPr>
          <w:t>Рисунок 66</w:t>
        </w:r>
      </w:fldSimple>
      <w:r>
        <w:rPr>
          <w:rFonts w:ascii="Times New Roman" w:hAnsi="Times New Roman" w:cs="Times New Roman"/>
          <w:sz w:val="24"/>
          <w:szCs w:val="24"/>
        </w:rPr>
        <w:t>.</w:t>
      </w:r>
    </w:p>
    <w:p w:rsidR="00EE49D5" w:rsidRDefault="00457AC5" w:rsidP="00EE49D5">
      <w:pPr>
        <w:spacing w:after="0" w:line="240" w:lineRule="auto"/>
        <w:jc w:val="center"/>
      </w:pPr>
      <w:r>
        <w:rPr>
          <w:noProof/>
          <w:lang w:eastAsia="ru-RU"/>
        </w:rPr>
        <w:pict>
          <v:shape id="_x0000_i1156" type="#_x0000_t75" alt="LEMZ282.jpg" style="width:253.55pt;height:135.85pt;visibility:visible;mso-wrap-style:square">
            <v:imagedata r:id="rId163"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7" w:name="_Ref1567520"/>
      <w:r w:rsidRPr="00EE49D5">
        <w:rPr>
          <w:rFonts w:ascii="Times New Roman" w:hAnsi="Times New Roman" w:cs="Times New Roman"/>
          <w:b/>
          <w:i w:val="0"/>
          <w:sz w:val="22"/>
          <w:szCs w:val="22"/>
        </w:rPr>
        <w:t xml:space="preserve">Рисунок </w:t>
      </w:r>
      <w:r w:rsidR="00000774"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000774" w:rsidRPr="00EE49D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66</w:t>
      </w:r>
      <w:r w:rsidR="00000774" w:rsidRPr="00EE49D5">
        <w:rPr>
          <w:rFonts w:ascii="Times New Roman" w:hAnsi="Times New Roman" w:cs="Times New Roman"/>
          <w:b/>
          <w:i w:val="0"/>
          <w:sz w:val="22"/>
          <w:szCs w:val="22"/>
        </w:rPr>
        <w:fldChar w:fldCharType="end"/>
      </w:r>
      <w:bookmarkEnd w:id="77"/>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457AC5" w:rsidP="00EE49D5">
      <w:pPr>
        <w:spacing w:before="120" w:after="120"/>
        <w:jc w:val="center"/>
        <w:rPr>
          <w:rFonts w:ascii="Times New Roman" w:hAnsi="Times New Roman" w:cs="Times New Roman"/>
          <w:b/>
          <w:iCs/>
        </w:rPr>
      </w:pPr>
      <w:r w:rsidRPr="00000774">
        <w:rPr>
          <w:rFonts w:ascii="Times New Roman" w:hAnsi="Times New Roman" w:cs="Times New Roman"/>
          <w:b/>
          <w:noProof/>
          <w:lang w:eastAsia="ru-RU"/>
        </w:rPr>
        <w:pict>
          <v:shape id="_x0000_i1157" type="#_x0000_t75" alt="LEMZ283.jpg" style="width:5in;height:249.8pt;visibility:visible;mso-wrap-style:square">
            <v:imagedata r:id="rId164"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000774"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000774" w:rsidRPr="00EE49D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67</w:t>
      </w:r>
      <w:r w:rsidR="00000774"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8" w:name="_Toc57204585"/>
      <w:r>
        <w:rPr>
          <w:sz w:val="26"/>
          <w:szCs w:val="26"/>
        </w:rPr>
        <w:lastRenderedPageBreak/>
        <w:t>5.3.2 Параметры кнопки ГГС</w:t>
      </w:r>
      <w:bookmarkEnd w:id="78"/>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7234A7" w:rsidRPr="007234A7">
          <w:rPr>
            <w:rFonts w:ascii="Times New Roman" w:hAnsi="Times New Roman" w:cs="Times New Roman"/>
            <w:sz w:val="24"/>
            <w:szCs w:val="24"/>
            <w:lang w:eastAsia="ru-RU"/>
          </w:rPr>
          <w:t>Рисунок 68</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7234A7" w:rsidRPr="007234A7">
          <w:rPr>
            <w:rFonts w:ascii="Times New Roman" w:hAnsi="Times New Roman" w:cs="Times New Roman"/>
            <w:sz w:val="24"/>
            <w:szCs w:val="24"/>
            <w:lang w:eastAsia="ru-RU"/>
          </w:rPr>
          <w:t>Рисунок 68</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pict>
          <v:shape id="_x0000_i1158" type="#_x0000_t75" style="width:494.6pt;height:411.35pt">
            <v:imagedata r:id="rId165" o:title="LEMZ287"/>
          </v:shape>
        </w:pict>
      </w:r>
    </w:p>
    <w:p w:rsidR="006C4E31" w:rsidRDefault="006C4E31" w:rsidP="00BC289E">
      <w:pPr>
        <w:pStyle w:val="35"/>
        <w:jc w:val="center"/>
        <w:outlineLvl w:val="0"/>
      </w:pPr>
      <w:bookmarkStart w:id="79" w:name="_Ref392254870"/>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68</w:t>
      </w:r>
      <w:r w:rsidR="00000774"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7234A7" w:rsidRPr="007234A7">
          <w:rPr>
            <w:rFonts w:ascii="Times New Roman" w:hAnsi="Times New Roman" w:cs="Times New Roman"/>
            <w:sz w:val="24"/>
            <w:szCs w:val="24"/>
            <w:lang w:eastAsia="ru-RU"/>
          </w:rPr>
          <w:t>Рисунок 69</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pict>
          <v:shape id="_x0000_i1159" type="#_x0000_t75" style="width:286.75pt;height:295.5pt" filled="t">
            <v:fill color2="black"/>
            <v:imagedata r:id="rId166" o:title="" croptop="-11f" cropbottom="-11f" cropleft="-11f" cropright="-11f"/>
          </v:shape>
        </w:pict>
      </w:r>
    </w:p>
    <w:p w:rsidR="006C4E31" w:rsidRDefault="006C4E31" w:rsidP="00BC289E">
      <w:pPr>
        <w:pStyle w:val="35"/>
        <w:jc w:val="center"/>
        <w:outlineLvl w:val="0"/>
      </w:pPr>
      <w:bookmarkStart w:id="80" w:name="_Ref393466965"/>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69</w:t>
      </w:r>
      <w:r w:rsidR="00000774" w:rsidRPr="00E64CCC">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val="en-US" w:eastAsia="ru-RU"/>
        </w:rPr>
        <w:pict>
          <v:shape id="_x0000_i1160" type="#_x0000_t75" style="width:332.45pt;height:177.8pt" filled="t">
            <v:fill color2="black"/>
            <v:imagedata r:id="rId167"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70</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pict>
          <v:shape id="_x0000_i1161" type="#_x0000_t75" style="width:495.25pt;height:383.15pt">
            <v:imagedata r:id="rId168" o:title="LEMZ16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71</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b/>
        </w:rPr>
      </w:pPr>
      <w:r>
        <w:rPr>
          <w:lang w:eastAsia="ru-RU"/>
        </w:rPr>
        <w:pict>
          <v:shape id="_x0000_i1162" type="#_x0000_t75" style="width:408.85pt;height:209.1pt" filled="t">
            <v:fill color2="black"/>
            <v:imagedata r:id="rId169"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72</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73</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000774">
      <w:pPr>
        <w:spacing w:after="0" w:line="240" w:lineRule="auto"/>
        <w:jc w:val="center"/>
        <w:rPr>
          <w:rFonts w:ascii="Times New Roman" w:hAnsi="Times New Roman" w:cs="Times New Roman"/>
          <w:b/>
        </w:rPr>
      </w:pPr>
      <w:r w:rsidRPr="00000774">
        <w:rPr>
          <w:rFonts w:ascii="Times New Roman" w:hAnsi="Times New Roman" w:cs="Times New Roman"/>
          <w:noProof/>
          <w:sz w:val="24"/>
          <w:szCs w:val="24"/>
          <w:lang w:eastAsia="ru-RU"/>
        </w:rPr>
        <w:pict>
          <v:group id="_x0000_s1602" style="position:absolute;left:0;text-align:left;margin-left:379.35pt;margin-top:17pt;width:129.65pt;height:25.4pt;z-index:36"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7234A7" w:rsidRDefault="007234A7"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457AC5" w:rsidRPr="00000774">
        <w:rPr>
          <w:rFonts w:ascii="Times New Roman" w:hAnsi="Times New Roman" w:cs="Times New Roman"/>
          <w:sz w:val="24"/>
          <w:szCs w:val="24"/>
          <w:lang w:val="en-US" w:eastAsia="ru-RU"/>
        </w:rPr>
        <w:pict>
          <v:shape id="_x0000_i1163" type="#_x0000_t75" style="width:290.5pt;height:76.4pt">
            <v:imagedata r:id="rId170" o:title="LEMZ16"/>
          </v:shape>
        </w:pict>
      </w:r>
    </w:p>
    <w:p w:rsidR="006C4E31" w:rsidRDefault="006C4E31" w:rsidP="00BC289E">
      <w:pPr>
        <w:pStyle w:val="35"/>
        <w:jc w:val="center"/>
        <w:outlineLvl w:val="0"/>
      </w:pPr>
      <w:bookmarkStart w:id="81" w:name="_Ref515022352"/>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73</w:t>
      </w:r>
      <w:r w:rsidR="00000774" w:rsidRPr="00E64CCC">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457AC5" w:rsidP="00264914">
      <w:pPr>
        <w:spacing w:after="0" w:line="240" w:lineRule="auto"/>
        <w:ind w:firstLine="284"/>
        <w:jc w:val="both"/>
        <w:rPr>
          <w:rFonts w:ascii="Times New Roman" w:hAnsi="Times New Roman" w:cs="Times New Roman"/>
          <w:sz w:val="24"/>
        </w:rPr>
      </w:pPr>
      <w:r w:rsidRPr="00000774">
        <w:rPr>
          <w:rFonts w:ascii="Times New Roman" w:hAnsi="Times New Roman" w:cs="Times New Roman"/>
          <w:sz w:val="24"/>
        </w:rPr>
        <w:pict>
          <v:shape id="_x0000_i1164" type="#_x0000_t75" style="width:1in;height:46.35pt">
            <v:imagedata r:id="rId171" o:title="LEMZ109"/>
          </v:shape>
        </w:pict>
      </w:r>
      <w:r w:rsidR="00C960A1">
        <w:rPr>
          <w:rFonts w:ascii="Times New Roman" w:hAnsi="Times New Roman" w:cs="Times New Roman"/>
          <w:sz w:val="24"/>
        </w:rPr>
        <w:t xml:space="preserve"> </w:t>
      </w:r>
      <w:r w:rsidR="00C960A1" w:rsidRPr="00C960A1">
        <w:rPr>
          <w:rFonts w:ascii="Times New Roman" w:hAnsi="Times New Roman" w:cs="Times New Roman"/>
          <w:b/>
          <w:sz w:val="24"/>
        </w:rPr>
        <w:t>-</w:t>
      </w:r>
      <w:r w:rsidR="00C960A1">
        <w:rPr>
          <w:rFonts w:ascii="Times New Roman" w:hAnsi="Times New Roman" w:cs="Times New Roman"/>
          <w:sz w:val="24"/>
        </w:rPr>
        <w:t xml:space="preserve"> </w:t>
      </w:r>
      <w:r w:rsidR="00C960A1" w:rsidRPr="005F593E">
        <w:rPr>
          <w:rFonts w:ascii="Times New Roman" w:hAnsi="Times New Roman" w:cs="Times New Roman"/>
          <w:sz w:val="24"/>
        </w:rPr>
        <w:t xml:space="preserve">кнопка «ГГС» помечается красным крестом </w:t>
      </w:r>
      <w:r w:rsidR="00C960A1">
        <w:rPr>
          <w:rFonts w:ascii="Times New Roman" w:hAnsi="Times New Roman" w:cs="Times New Roman"/>
          <w:sz w:val="24"/>
        </w:rPr>
        <w:t>п</w:t>
      </w:r>
      <w:r w:rsidR="00264914" w:rsidRPr="005F593E">
        <w:rPr>
          <w:rFonts w:ascii="Times New Roman" w:hAnsi="Times New Roman" w:cs="Times New Roman"/>
          <w:sz w:val="24"/>
        </w:rPr>
        <w:t>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264914">
        <w:rPr>
          <w:rFonts w:ascii="Times New Roman" w:hAnsi="Times New Roman" w:cs="Times New Roman"/>
          <w:sz w:val="24"/>
        </w:rPr>
        <w:t>.</w:t>
      </w:r>
      <w:r w:rsidR="00264914"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73</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74</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000774">
      <w:pPr>
        <w:spacing w:after="0" w:line="240" w:lineRule="auto"/>
        <w:jc w:val="center"/>
        <w:rPr>
          <w:rFonts w:ascii="Times New Roman" w:hAnsi="Times New Roman" w:cs="Times New Roman"/>
          <w:b/>
        </w:rPr>
      </w:pPr>
      <w:r w:rsidRPr="00000774">
        <w:rPr>
          <w:b/>
          <w:noProof/>
          <w:sz w:val="24"/>
          <w:lang w:eastAsia="ru-RU"/>
        </w:rPr>
        <w:pict>
          <v:group id="_x0000_s1607" style="position:absolute;left:0;text-align:left;margin-left:245.75pt;margin-top:80.9pt;width:141.1pt;height:52.15pt;z-index:38"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7234A7" w:rsidRDefault="007234A7"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457AC5" w:rsidRPr="00000774">
        <w:rPr>
          <w:b/>
          <w:sz w:val="24"/>
        </w:rPr>
        <w:pict>
          <v:shape id="_x0000_i1165" type="#_x0000_t75" style="width:488.95pt;height:318.7pt">
            <v:imagedata r:id="rId172" o:title="LEMZ14"/>
          </v:shape>
        </w:pict>
      </w:r>
    </w:p>
    <w:p w:rsidR="006C4E31" w:rsidRDefault="006C4E31" w:rsidP="00BC289E">
      <w:pPr>
        <w:pStyle w:val="35"/>
        <w:jc w:val="center"/>
        <w:outlineLvl w:val="0"/>
      </w:pPr>
      <w:bookmarkStart w:id="82" w:name="_Ref459728615"/>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74</w:t>
      </w:r>
      <w:r w:rsidR="00000774" w:rsidRPr="00E64CCC">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lastRenderedPageBreak/>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7234A7" w:rsidRPr="007234A7">
          <w:rPr>
            <w:rFonts w:ascii="Times New Roman" w:hAnsi="Times New Roman" w:cs="Times New Roman"/>
            <w:sz w:val="24"/>
            <w:szCs w:val="24"/>
          </w:rPr>
          <w:t>Рисунок 75</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457AC5" w:rsidP="00574520">
      <w:pPr>
        <w:spacing w:after="0" w:line="240" w:lineRule="auto"/>
        <w:jc w:val="center"/>
        <w:rPr>
          <w:rFonts w:ascii="Times New Roman" w:hAnsi="Times New Roman" w:cs="Times New Roman"/>
          <w:sz w:val="24"/>
          <w:szCs w:val="24"/>
        </w:rPr>
      </w:pPr>
      <w:r w:rsidRPr="00000774">
        <w:rPr>
          <w:rFonts w:ascii="Times New Roman" w:hAnsi="Times New Roman" w:cs="Times New Roman"/>
          <w:sz w:val="24"/>
          <w:szCs w:val="24"/>
        </w:rPr>
        <w:pict>
          <v:shape id="_x0000_i1166" type="#_x0000_t75" style="width:290.5pt;height:37.55pt">
            <v:imagedata r:id="rId173" o:title="LEMZ18"/>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83" w:name="_Ref515275942"/>
      <w:r w:rsidRPr="00FB6E1F">
        <w:rPr>
          <w:rFonts w:ascii="Times New Roman" w:hAnsi="Times New Roman" w:cs="Times New Roman"/>
          <w:b/>
          <w:i w:val="0"/>
          <w:sz w:val="22"/>
          <w:szCs w:val="22"/>
        </w:rPr>
        <w:t xml:space="preserve">Рисунок </w:t>
      </w:r>
      <w:r w:rsidR="00000774"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000774" w:rsidRPr="00FB6E1F">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75</w:t>
      </w:r>
      <w:r w:rsidR="00000774" w:rsidRPr="00FB6E1F">
        <w:rPr>
          <w:rFonts w:ascii="Times New Roman" w:hAnsi="Times New Roman" w:cs="Times New Roman"/>
          <w:b/>
          <w:i w:val="0"/>
          <w:sz w:val="22"/>
          <w:szCs w:val="22"/>
        </w:rPr>
        <w:fldChar w:fldCharType="end"/>
      </w:r>
      <w:bookmarkEnd w:id="83"/>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457AC5">
      <w:pPr>
        <w:spacing w:after="0" w:line="240" w:lineRule="auto"/>
        <w:jc w:val="center"/>
        <w:rPr>
          <w:rFonts w:ascii="Times New Roman" w:hAnsi="Times New Roman" w:cs="Times New Roman"/>
          <w:b/>
        </w:rPr>
      </w:pPr>
      <w:r w:rsidRPr="00000774">
        <w:rPr>
          <w:lang w:val="en-US" w:eastAsia="ru-RU"/>
        </w:rPr>
        <w:pict>
          <v:shape id="_x0000_i1167" type="#_x0000_t75" style="width:290.5pt;height:169.65pt">
            <v:imagedata r:id="rId174" o:title="LEMZ23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76</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lastRenderedPageBreak/>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457AC5">
      <w:pPr>
        <w:spacing w:after="0" w:line="240" w:lineRule="auto"/>
        <w:ind w:firstLine="284"/>
        <w:jc w:val="both"/>
        <w:rPr>
          <w:rFonts w:ascii="Times New Roman" w:hAnsi="Times New Roman" w:cs="Times New Roman"/>
          <w:b/>
          <w:bCs/>
          <w:sz w:val="24"/>
          <w:szCs w:val="24"/>
        </w:rPr>
      </w:pPr>
      <w:r w:rsidRPr="00000774">
        <w:rPr>
          <w:rFonts w:ascii="Times New Roman" w:hAnsi="Times New Roman" w:cs="Times New Roman"/>
          <w:b/>
          <w:bCs/>
          <w:sz w:val="24"/>
          <w:szCs w:val="24"/>
        </w:rPr>
        <w:pict>
          <v:shape id="_x0000_i1168" type="#_x0000_t75" style="width:111.45pt;height:53.85pt">
            <v:imagedata r:id="rId175"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457AC5">
      <w:pPr>
        <w:pStyle w:val="35"/>
        <w:spacing w:before="0" w:after="0" w:line="240" w:lineRule="auto"/>
        <w:ind w:firstLine="284"/>
        <w:jc w:val="both"/>
        <w:rPr>
          <w:rFonts w:ascii="Times New Roman" w:hAnsi="Times New Roman" w:cs="Times New Roman"/>
          <w:i w:val="0"/>
          <w:iCs w:val="0"/>
          <w:lang w:eastAsia="ru-RU"/>
        </w:rPr>
      </w:pPr>
      <w:r w:rsidRPr="00000774">
        <w:rPr>
          <w:rFonts w:ascii="Times New Roman" w:hAnsi="Times New Roman" w:cs="Times New Roman"/>
          <w:i w:val="0"/>
          <w:iCs w:val="0"/>
          <w:lang w:eastAsia="ru-RU"/>
        </w:rPr>
        <w:pict>
          <v:shape id="_x0000_i1169" type="#_x0000_t75" style="width:111.45pt;height:54.45pt">
            <v:imagedata r:id="rId176" o:title="LEMZ241"/>
          </v:shape>
        </w:pict>
      </w:r>
    </w:p>
    <w:p w:rsidR="00DD4C43" w:rsidRDefault="00DD4C43">
      <w:pPr>
        <w:pStyle w:val="35"/>
        <w:spacing w:before="0" w:after="0" w:line="240" w:lineRule="auto"/>
        <w:ind w:firstLine="284"/>
        <w:jc w:val="both"/>
        <w:rPr>
          <w:rFonts w:ascii="Times New Roman" w:hAnsi="Times New Roman" w:cs="Times New Roman"/>
          <w:i w:val="0"/>
          <w:iCs w:val="0"/>
          <w:lang w:eastAsia="ru-RU"/>
        </w:rPr>
      </w:pPr>
    </w:p>
    <w:p w:rsidR="00C435D2" w:rsidRDefault="00C435D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4" w:name="_Toc57204586"/>
      <w:r>
        <w:rPr>
          <w:b/>
        </w:rPr>
        <w:lastRenderedPageBreak/>
        <w:t>5.3.2.1 Разговорные устройства</w:t>
      </w:r>
      <w:bookmarkEnd w:id="84"/>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457AC5" w:rsidP="00402A4D">
      <w:pPr>
        <w:spacing w:after="0" w:line="240" w:lineRule="auto"/>
        <w:jc w:val="center"/>
        <w:rPr>
          <w:rFonts w:ascii="Times New Roman" w:hAnsi="Times New Roman" w:cs="Times New Roman"/>
          <w:b/>
        </w:rPr>
      </w:pPr>
      <w:r w:rsidRPr="00000774">
        <w:rPr>
          <w:rFonts w:ascii="Times New Roman" w:hAnsi="Times New Roman" w:cs="Times New Roman"/>
          <w:b/>
          <w:bCs/>
          <w:sz w:val="24"/>
          <w:szCs w:val="24"/>
        </w:rPr>
        <w:pict>
          <v:shape id="_x0000_i1170" type="#_x0000_t75" style="width:432.65pt;height:286.75pt">
            <v:imagedata r:id="rId177"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77</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5" w:name="_Toc57204587"/>
      <w:r>
        <w:rPr>
          <w:b/>
        </w:rPr>
        <w:t>5.3.2.2 Циркуляр ГГС</w:t>
      </w:r>
      <w:bookmarkEnd w:id="85"/>
    </w:p>
    <w:p w:rsidR="006C4E31" w:rsidRDefault="006C4E31">
      <w:pPr>
        <w:spacing w:after="0" w:line="240" w:lineRule="auto"/>
        <w:ind w:firstLine="284"/>
        <w:jc w:val="both"/>
        <w:rPr>
          <w:rFonts w:ascii="Times New Roman" w:hAnsi="Times New Roman" w:cs="Times New Roman"/>
          <w:b/>
          <w:bCs/>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b/>
          <w:bCs/>
          <w:sz w:val="24"/>
          <w:szCs w:val="24"/>
        </w:rPr>
        <w:pict>
          <v:shape id="_x0000_i1171" type="#_x0000_t75" style="width:495.85pt;height:99.55pt" filled="t">
            <v:fill color2="black"/>
            <v:imagedata r:id="rId178"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78</w:t>
      </w:r>
      <w:r w:rsidR="0000077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6" w:name="_Toc57204588"/>
      <w:r>
        <w:rPr>
          <w:sz w:val="26"/>
          <w:szCs w:val="26"/>
        </w:rPr>
        <w:lastRenderedPageBreak/>
        <w:t>5.3.3 Параметры кнопки Радио</w:t>
      </w:r>
      <w:bookmarkEnd w:id="86"/>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 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457AC5" w:rsidP="00897DFF">
      <w:pPr>
        <w:spacing w:after="0" w:line="240" w:lineRule="auto"/>
        <w:jc w:val="center"/>
        <w:rPr>
          <w:rFonts w:ascii="Times New Roman" w:hAnsi="Times New Roman" w:cs="Times New Roman"/>
          <w:b/>
        </w:rPr>
      </w:pPr>
      <w:r>
        <w:rPr>
          <w:lang w:eastAsia="ru-RU"/>
        </w:rPr>
        <w:pict>
          <v:shape id="_x0000_i1172" type="#_x0000_t75" style="width:495.85pt;height:586pt">
            <v:imagedata r:id="rId179" o:title="LEMZ163"/>
          </v:shape>
        </w:pict>
      </w:r>
    </w:p>
    <w:p w:rsidR="006C4E31" w:rsidRDefault="006C4E31" w:rsidP="00BC289E">
      <w:pPr>
        <w:pStyle w:val="35"/>
        <w:jc w:val="center"/>
        <w:outlineLvl w:val="0"/>
      </w:pPr>
      <w:bookmarkStart w:id="87" w:name="_Ref394060792"/>
      <w:r>
        <w:rPr>
          <w:rFonts w:ascii="Times New Roman" w:hAnsi="Times New Roman" w:cs="Times New Roman"/>
          <w:b/>
          <w:i w:val="0"/>
          <w:sz w:val="22"/>
          <w:szCs w:val="22"/>
        </w:rPr>
        <w:t xml:space="preserve">Рисунок </w:t>
      </w:r>
      <w:r w:rsidR="0000077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000774" w:rsidRPr="00E64CC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79</w:t>
      </w:r>
      <w:r w:rsidR="00000774" w:rsidRPr="00E64CCC">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sidRPr="00972C58">
        <w:rPr>
          <w:rFonts w:ascii="Times New Roman" w:hAnsi="Times New Roman" w:cs="Times New Roman"/>
          <w:b/>
          <w:sz w:val="24"/>
          <w:szCs w:val="24"/>
          <w:lang w:eastAsia="ru-RU"/>
        </w:rPr>
        <w:lastRenderedPageBreak/>
        <w:t>«Радиостанци</w:t>
      </w:r>
      <w:r w:rsidR="00ED3FB4" w:rsidRPr="00972C58">
        <w:rPr>
          <w:rFonts w:ascii="Times New Roman" w:hAnsi="Times New Roman" w:cs="Times New Roman"/>
          <w:b/>
          <w:sz w:val="24"/>
          <w:szCs w:val="24"/>
          <w:lang w:eastAsia="ru-RU"/>
        </w:rPr>
        <w:t>и</w:t>
      </w:r>
      <w:r w:rsidRPr="00972C58">
        <w:rPr>
          <w:rFonts w:ascii="Times New Roman" w:hAnsi="Times New Roman" w:cs="Times New Roman"/>
          <w:b/>
          <w:sz w:val="24"/>
          <w:szCs w:val="24"/>
          <w:lang w:eastAsia="ru-RU"/>
        </w:rPr>
        <w:t>»</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sidR="00972C58">
        <w:rPr>
          <w:rFonts w:ascii="Times New Roman" w:hAnsi="Times New Roman" w:cs="Times New Roman"/>
          <w:b/>
          <w:sz w:val="24"/>
          <w:szCs w:val="24"/>
          <w:lang w:eastAsia="ru-RU"/>
        </w:rPr>
        <w:t xml:space="preserve"> </w:t>
      </w:r>
      <w:r w:rsidR="00972C58" w:rsidRPr="00972C58">
        <w:rPr>
          <w:rFonts w:ascii="Times New Roman" w:hAnsi="Times New Roman" w:cs="Times New Roman"/>
          <w:sz w:val="24"/>
          <w:szCs w:val="24"/>
          <w:lang w:eastAsia="ru-RU"/>
        </w:rPr>
        <w:t xml:space="preserve">одна </w:t>
      </w:r>
      <w:r w:rsidR="00972C58">
        <w:rPr>
          <w:rFonts w:ascii="Times New Roman" w:hAnsi="Times New Roman" w:cs="Times New Roman"/>
          <w:sz w:val="24"/>
          <w:szCs w:val="24"/>
          <w:lang w:eastAsia="ru-RU"/>
        </w:rPr>
        <w:t>Р</w:t>
      </w:r>
      <w:r w:rsidR="00972C58" w:rsidRPr="00972C58">
        <w:rPr>
          <w:rFonts w:ascii="Times New Roman" w:hAnsi="Times New Roman" w:cs="Times New Roman"/>
          <w:sz w:val="24"/>
          <w:szCs w:val="24"/>
          <w:lang w:eastAsia="ru-RU"/>
        </w:rPr>
        <w:t xml:space="preserve">адиокнопка может </w:t>
      </w:r>
      <w:r w:rsidR="00972C58">
        <w:rPr>
          <w:rFonts w:ascii="Times New Roman" w:hAnsi="Times New Roman" w:cs="Times New Roman"/>
          <w:sz w:val="24"/>
          <w:szCs w:val="24"/>
          <w:lang w:eastAsia="ru-RU"/>
        </w:rPr>
        <w:t>содержать до 4-х каналов управления. Каждый канал может содержать одинаковые или разные Радиостанции, которые выбираются из выпадающих списков</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sidR="00972C58">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F82295" w:rsidRDefault="00F82295">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rsidP="00F82295">
      <w:pPr>
        <w:spacing w:after="0" w:line="240" w:lineRule="auto"/>
        <w:jc w:val="center"/>
        <w:rPr>
          <w:rFonts w:ascii="Times New Roman" w:hAnsi="Times New Roman" w:cs="Times New Roman"/>
          <w:lang w:eastAsia="ru-RU"/>
        </w:rPr>
      </w:pPr>
      <w:r w:rsidRPr="00000774">
        <w:rPr>
          <w:rFonts w:ascii="Times New Roman" w:hAnsi="Times New Roman" w:cs="Times New Roman"/>
          <w:lang w:eastAsia="ru-RU"/>
        </w:rPr>
        <w:pict>
          <v:shape id="_x0000_i1173" type="#_x0000_t75" style="width:444.5pt;height:144.65pt">
            <v:imagedata r:id="rId180"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000774"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000774" w:rsidRPr="000E1D7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80</w:t>
      </w:r>
      <w:r w:rsidR="00000774"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457AC5" w:rsidP="00257C44">
      <w:pPr>
        <w:spacing w:after="0" w:line="240" w:lineRule="auto"/>
        <w:jc w:val="center"/>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174" type="#_x0000_t75" style="width:444.5pt;height:145.9pt">
            <v:imagedata r:id="rId181"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000774"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000774" w:rsidRPr="00ED3FB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81</w:t>
      </w:r>
      <w:r w:rsidR="00000774"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74" w:rsidP="00350DF8">
      <w:pPr>
        <w:spacing w:after="0" w:line="240" w:lineRule="auto"/>
        <w:jc w:val="center"/>
        <w:rPr>
          <w:rFonts w:ascii="Times New Roman" w:hAnsi="Times New Roman" w:cs="Times New Roman"/>
          <w:lang w:val="en-US" w:eastAsia="ru-RU"/>
        </w:rPr>
      </w:pPr>
      <w:r w:rsidRPr="00000774">
        <w:rPr>
          <w:rFonts w:ascii="Times New Roman" w:hAnsi="Times New Roman" w:cs="Times New Roman"/>
          <w:noProof/>
          <w:sz w:val="24"/>
          <w:szCs w:val="24"/>
          <w:lang w:eastAsia="ru-RU"/>
        </w:rPr>
        <w:pict>
          <v:line id="_x0000_s215041" style="position:absolute;left:0;text-align:left;z-index:71" from="404.7pt,27.5pt" to="435.95pt,50.55pt" o:regroupid="34" strokecolor="red" strokeweight=".35mm">
            <v:stroke startarrow="block" color2="aqua" joinstyle="miter" endcap="square"/>
          </v:line>
        </w:pict>
      </w:r>
      <w:r w:rsidR="00457AC5" w:rsidRPr="00000774">
        <w:rPr>
          <w:rFonts w:ascii="Times New Roman" w:hAnsi="Times New Roman" w:cs="Times New Roman"/>
          <w:lang w:eastAsia="ru-RU"/>
        </w:rPr>
        <w:pict>
          <v:shape id="_x0000_i1175" type="#_x0000_t75" style="width:321.8pt;height:35.05pt">
            <v:imagedata r:id="rId182" o:title="LEMZ166" cropbottom="21240f"/>
          </v:shape>
        </w:pict>
      </w:r>
    </w:p>
    <w:p w:rsidR="000E1D7C" w:rsidRPr="000E1D7C" w:rsidRDefault="00000774" w:rsidP="000E1D7C">
      <w:pPr>
        <w:pStyle w:val="35"/>
        <w:jc w:val="center"/>
        <w:outlineLvl w:val="0"/>
        <w:rPr>
          <w:rFonts w:ascii="Times New Roman" w:hAnsi="Times New Roman" w:cs="Times New Roman"/>
          <w:b/>
          <w:i w:val="0"/>
          <w:sz w:val="22"/>
          <w:szCs w:val="22"/>
        </w:rPr>
      </w:pPr>
      <w:r w:rsidRPr="00000774">
        <w:rPr>
          <w:rFonts w:ascii="Times New Roman" w:hAnsi="Times New Roman" w:cs="Times New Roman"/>
          <w:noProof/>
          <w:lang w:eastAsia="ru-RU"/>
        </w:rPr>
        <w:pict>
          <v:shape id="_x0000_s215042" type="#_x0000_t202" style="position:absolute;left:0;text-align:left;margin-left:374.6pt;margin-top:15.5pt;width:141.1pt;height:19.3pt;z-index:72" o:regroupid="34" filled="f" stroked="f" strokecolor="#3465a4">
            <v:stroke color2="#cb9a5b" joinstyle="round"/>
            <v:textbox style="mso-next-textbox:#_x0000_s215042;mso-rotate-with-shape:t" inset=".35mm,.35mm,.35mm,.35mm">
              <w:txbxContent>
                <w:p w:rsidR="007234A7" w:rsidRDefault="007234A7"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w:pict>
      </w:r>
      <w:r w:rsidR="000E1D7C" w:rsidRPr="000E1D7C">
        <w:rPr>
          <w:rFonts w:ascii="Times New Roman" w:hAnsi="Times New Roman" w:cs="Times New Roman"/>
          <w:b/>
          <w:i w:val="0"/>
          <w:sz w:val="22"/>
          <w:szCs w:val="22"/>
        </w:rPr>
        <w:t xml:space="preserve">Рисунок </w:t>
      </w:r>
      <w:r w:rsidRPr="000E1D7C">
        <w:rPr>
          <w:rFonts w:ascii="Times New Roman" w:hAnsi="Times New Roman" w:cs="Times New Roman"/>
          <w:b/>
          <w:i w:val="0"/>
          <w:sz w:val="22"/>
          <w:szCs w:val="22"/>
        </w:rPr>
        <w:fldChar w:fldCharType="begin"/>
      </w:r>
      <w:r w:rsidR="000E1D7C" w:rsidRPr="000E1D7C">
        <w:rPr>
          <w:rFonts w:ascii="Times New Roman" w:hAnsi="Times New Roman" w:cs="Times New Roman"/>
          <w:b/>
          <w:i w:val="0"/>
          <w:sz w:val="22"/>
          <w:szCs w:val="22"/>
        </w:rPr>
        <w:instrText xml:space="preserve"> SEQ Рисунок \* ARABIC </w:instrText>
      </w:r>
      <w:r w:rsidRPr="000E1D7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82</w:t>
      </w:r>
      <w:r w:rsidRPr="000E1D7C">
        <w:rPr>
          <w:rFonts w:ascii="Times New Roman" w:hAnsi="Times New Roman" w:cs="Times New Roman"/>
          <w:b/>
          <w:i w:val="0"/>
          <w:sz w:val="22"/>
          <w:szCs w:val="22"/>
        </w:rPr>
        <w:fldChar w:fldCharType="end"/>
      </w:r>
      <w:r w:rsidR="000E1D7C" w:rsidRPr="000E1D7C">
        <w:rPr>
          <w:rFonts w:ascii="Times New Roman" w:hAnsi="Times New Roman" w:cs="Times New Roman"/>
          <w:b/>
          <w:i w:val="0"/>
          <w:sz w:val="22"/>
          <w:szCs w:val="22"/>
        </w:rPr>
        <w:t xml:space="preserve"> </w:t>
      </w:r>
      <w:r w:rsidR="000E1D7C">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000E1D7C"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000E1D7C"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872AB6" w:rsidRDefault="00872AB6">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eastAsia="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176" type="#_x0000_t75" style="width:126.45pt;height:57.6pt" filled="t">
            <v:fill color2="black"/>
            <v:imagedata r:id="rId18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000774">
        <w:rPr>
          <w:rFonts w:ascii="Times New Roman" w:hAnsi="Times New Roman" w:cs="Times New Roman"/>
          <w:sz w:val="24"/>
          <w:szCs w:val="24"/>
          <w:lang w:eastAsia="ru-RU"/>
        </w:rPr>
        <w:pict>
          <v:shape id="_x0000_i1177" type="#_x0000_t75" style="width:126.45pt;height:57.6pt" filled="t">
            <v:fill color2="black"/>
            <v:imagedata r:id="rId184"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178" type="#_x0000_t75" style="width:126.45pt;height:57.6pt" filled="t">
            <v:fill color2="black"/>
            <v:imagedata r:id="rId18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000774">
        <w:rPr>
          <w:rFonts w:ascii="Times New Roman" w:hAnsi="Times New Roman" w:cs="Times New Roman"/>
          <w:sz w:val="24"/>
          <w:szCs w:val="24"/>
          <w:lang w:eastAsia="ru-RU"/>
        </w:rPr>
        <w:pict>
          <v:shape id="_x0000_i1179" type="#_x0000_t75" style="width:126.45pt;height:57.6pt" filled="t">
            <v:fill color2="black"/>
            <v:imagedata r:id="rId185"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val="en-US" w:eastAsia="ru-RU"/>
        </w:rPr>
        <w:pict>
          <v:shape id="_x0000_i1180" type="#_x0000_t75" style="width:400.05pt;height:107.05pt">
            <v:imagedata r:id="rId186" o:title="LEMZ261"/>
          </v:shape>
        </w:pict>
      </w:r>
    </w:p>
    <w:p w:rsidR="006C4E31" w:rsidRDefault="006C4E31">
      <w:pPr>
        <w:pStyle w:val="35"/>
        <w:jc w:val="center"/>
      </w:pPr>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83</w:t>
      </w:r>
      <w:r w:rsidR="0000077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457AC5" w:rsidP="00AB0421">
      <w:pPr>
        <w:widowControl w:val="0"/>
        <w:spacing w:after="0" w:line="240" w:lineRule="auto"/>
        <w:ind w:firstLine="284"/>
        <w:jc w:val="center"/>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181" type="#_x0000_t75" style="width:123.95pt;height:49.45pt">
            <v:imagedata r:id="rId187"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DD0492" w:rsidRDefault="00DD0492" w:rsidP="00AB0421">
      <w:pPr>
        <w:pStyle w:val="35"/>
        <w:spacing w:after="0" w:line="240" w:lineRule="auto"/>
        <w:ind w:firstLine="284"/>
        <w:jc w:val="both"/>
        <w:rPr>
          <w:rFonts w:ascii="Times New Roman" w:hAnsi="Times New Roman" w:cs="Times New Roman"/>
          <w:i w:val="0"/>
          <w:iCs w:val="0"/>
          <w:lang w:eastAsia="ru-RU"/>
        </w:rPr>
      </w:pPr>
      <w:r w:rsidRPr="00C60BA9">
        <w:rPr>
          <w:rFonts w:ascii="Times New Roman" w:hAnsi="Times New Roman" w:cs="Times New Roman"/>
          <w:i w:val="0"/>
          <w:iCs w:val="0"/>
          <w:lang w:eastAsia="ru-RU"/>
        </w:rPr>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096251" w:rsidRPr="00096251" w:rsidRDefault="00096251" w:rsidP="00096251">
      <w:pPr>
        <w:pStyle w:val="35"/>
        <w:spacing w:before="0" w:after="0" w:line="240" w:lineRule="auto"/>
        <w:ind w:firstLine="284"/>
        <w:jc w:val="both"/>
        <w:rPr>
          <w:rFonts w:ascii="Times New Roman" w:hAnsi="Times New Roman" w:cs="Times New Roman"/>
          <w:i w:val="0"/>
          <w:iCs w:val="0"/>
          <w:sz w:val="16"/>
          <w:szCs w:val="16"/>
          <w:lang w:eastAsia="ru-RU"/>
        </w:rPr>
      </w:pPr>
    </w:p>
    <w:p w:rsidR="00473B3E" w:rsidRDefault="00457AC5" w:rsidP="00EC10B9">
      <w:pPr>
        <w:widowControl w:val="0"/>
        <w:spacing w:after="0" w:line="240" w:lineRule="auto"/>
        <w:jc w:val="center"/>
        <w:rPr>
          <w:rFonts w:ascii="Times New Roman" w:hAnsi="Times New Roman"/>
          <w:sz w:val="24"/>
          <w:szCs w:val="24"/>
        </w:rPr>
      </w:pPr>
      <w:r w:rsidRPr="00000774">
        <w:rPr>
          <w:rFonts w:ascii="Times New Roman" w:hAnsi="Times New Roman"/>
          <w:sz w:val="24"/>
          <w:szCs w:val="24"/>
        </w:rPr>
        <w:pict>
          <v:shape id="_x0000_i1182" type="#_x0000_t75" style="width:111.45pt;height:56.35pt">
            <v:imagedata r:id="rId188"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457AC5" w:rsidP="00EC10B9">
      <w:pPr>
        <w:pStyle w:val="35"/>
        <w:spacing w:before="0" w:after="0" w:line="240" w:lineRule="auto"/>
        <w:jc w:val="center"/>
        <w:rPr>
          <w:rFonts w:ascii="Times New Roman" w:hAnsi="Times New Roman" w:cs="Times New Roman"/>
          <w:i w:val="0"/>
          <w:iCs w:val="0"/>
          <w:lang w:eastAsia="ru-RU"/>
        </w:rPr>
      </w:pPr>
      <w:r w:rsidRPr="00000774">
        <w:rPr>
          <w:rFonts w:ascii="Times New Roman" w:hAnsi="Times New Roman" w:cs="Times New Roman"/>
          <w:i w:val="0"/>
          <w:iCs w:val="0"/>
          <w:lang w:eastAsia="ru-RU"/>
        </w:rPr>
        <w:pict>
          <v:shape id="_x0000_i1183" type="#_x0000_t75" style="width:128.95pt;height:70.1pt" filled="t">
            <v:fill color2="black"/>
            <v:imagedata r:id="rId189"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000774">
        <w:rPr>
          <w:rFonts w:ascii="Times New Roman" w:hAnsi="Times New Roman" w:cs="Times New Roman"/>
          <w:i w:val="0"/>
          <w:iCs w:val="0"/>
          <w:lang w:eastAsia="ru-RU"/>
        </w:rPr>
        <w:pict>
          <v:shape id="_x0000_i1184" type="#_x0000_t75" style="width:128.95pt;height:66.35pt" filled="t">
            <v:fill color2="black"/>
            <v:imagedata r:id="rId190"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7234A7" w:rsidRPr="007234A7">
          <w:rPr>
            <w:rFonts w:ascii="Times New Roman" w:hAnsi="Times New Roman" w:cs="Times New Roman"/>
            <w:i w:val="0"/>
            <w:iCs w:val="0"/>
            <w:lang w:eastAsia="ru-RU"/>
          </w:rPr>
          <w:t>Рисунок 84</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457AC5" w:rsidP="00734C08">
      <w:pPr>
        <w:widowControl w:val="0"/>
        <w:spacing w:after="0" w:line="240" w:lineRule="auto"/>
        <w:jc w:val="center"/>
        <w:rPr>
          <w:rFonts w:ascii="Times New Roman" w:hAnsi="Times New Roman" w:cs="Times New Roman"/>
          <w:b/>
        </w:rPr>
      </w:pPr>
      <w:r w:rsidRPr="00000774">
        <w:rPr>
          <w:rFonts w:ascii="Times New Roman" w:hAnsi="Times New Roman" w:cs="Times New Roman"/>
          <w:sz w:val="24"/>
          <w:szCs w:val="24"/>
          <w:lang w:val="en-US" w:eastAsia="ru-RU"/>
        </w:rPr>
        <w:pict>
          <v:shape id="_x0000_i1185" type="#_x0000_t75" style="width:349.35pt;height:390.05pt">
            <v:imagedata r:id="rId191" o:title="LEMZ218"/>
          </v:shape>
        </w:pict>
      </w:r>
    </w:p>
    <w:p w:rsidR="00734C08" w:rsidRDefault="00734C08" w:rsidP="00734C08">
      <w:pPr>
        <w:pStyle w:val="35"/>
        <w:jc w:val="center"/>
        <w:outlineLvl w:val="0"/>
      </w:pPr>
      <w:bookmarkStart w:id="88" w:name="_Ref410725049"/>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84</w:t>
      </w:r>
      <w:r w:rsidR="00000774"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457AC5">
      <w:pPr>
        <w:spacing w:after="0" w:line="240" w:lineRule="auto"/>
        <w:jc w:val="center"/>
        <w:rPr>
          <w:rFonts w:ascii="Times New Roman" w:hAnsi="Times New Roman" w:cs="Times New Roman"/>
          <w:sz w:val="24"/>
          <w:szCs w:val="24"/>
          <w:lang w:eastAsia="ru-RU"/>
        </w:rPr>
      </w:pPr>
      <w:r w:rsidRPr="00000774">
        <w:rPr>
          <w:rFonts w:ascii="Times New Roman" w:hAnsi="Times New Roman" w:cs="Times New Roman"/>
          <w:sz w:val="24"/>
          <w:szCs w:val="24"/>
          <w:lang w:eastAsia="ru-RU"/>
        </w:rPr>
        <w:lastRenderedPageBreak/>
        <w:pict>
          <v:shape id="_x0000_i1186" type="#_x0000_t75" style="width:128.95pt;height:70.1pt" filled="t">
            <v:fill color2="black"/>
            <v:imagedata r:id="rId192"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000774">
        <w:rPr>
          <w:rFonts w:ascii="Times New Roman" w:hAnsi="Times New Roman" w:cs="Times New Roman"/>
          <w:sz w:val="24"/>
          <w:szCs w:val="24"/>
          <w:lang w:eastAsia="ru-RU"/>
        </w:rPr>
        <w:pict>
          <v:shape id="_x0000_i1187" type="#_x0000_t75" style="width:128.95pt;height:70.1pt" filled="t">
            <v:fill color2="black"/>
            <v:imagedata r:id="rId193"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sz w:val="24"/>
          <w:szCs w:val="24"/>
          <w:lang w:val="en-US" w:eastAsia="ru-RU"/>
        </w:rPr>
      </w:pPr>
      <w:r w:rsidRPr="00000774">
        <w:rPr>
          <w:rFonts w:ascii="Times New Roman" w:hAnsi="Times New Roman" w:cs="Times New Roman"/>
        </w:rPr>
        <w:pict>
          <v:shape id="_x0000_i1188" type="#_x0000_t75" style="width:126.45pt;height:66.35pt" filled="t">
            <v:fill color2="black"/>
            <v:imagedata r:id="rId194"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562B33">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45C12">
        <w:rPr>
          <w:rFonts w:ascii="Times New Roman" w:hAnsi="Times New Roman" w:cs="Times New Roman"/>
          <w:sz w:val="24"/>
          <w:szCs w:val="24"/>
          <w:lang w:eastAsia="ru-RU"/>
        </w:rPr>
        <w:lastRenderedPageBreak/>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457AC5" w:rsidP="006623BC">
      <w:pPr>
        <w:spacing w:after="0" w:line="240" w:lineRule="auto"/>
        <w:jc w:val="center"/>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189" type="#_x0000_t75" style="width:43.2pt;height:41.3pt">
            <v:imagedata r:id="rId195"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000774">
      <w:pPr>
        <w:pStyle w:val="35"/>
        <w:spacing w:before="0" w:after="0" w:line="240" w:lineRule="auto"/>
        <w:jc w:val="center"/>
        <w:rPr>
          <w:rFonts w:ascii="Times New Roman" w:hAnsi="Times New Roman" w:cs="Times New Roman"/>
          <w:b/>
          <w:i w:val="0"/>
          <w:iCs w:val="0"/>
          <w:lang w:val="en-US" w:eastAsia="ru-RU"/>
        </w:rPr>
      </w:pPr>
      <w:r w:rsidRPr="00000774">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7234A7" w:rsidRDefault="007234A7">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7234A7" w:rsidRDefault="007234A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457AC5" w:rsidRPr="00000774">
        <w:rPr>
          <w:rFonts w:ascii="Times New Roman" w:hAnsi="Times New Roman" w:cs="Times New Roman"/>
          <w:b/>
          <w:i w:val="0"/>
          <w:iCs w:val="0"/>
          <w:lang w:eastAsia="ru-RU"/>
        </w:rPr>
        <w:pict>
          <v:shape id="_x0000_i1190" type="#_x0000_t75" style="width:123.95pt;height:50.1pt" filled="t">
            <v:fill color2="black"/>
            <v:imagedata r:id="rId196"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Pr="00152D73" w:rsidRDefault="0064580F">
      <w:pPr>
        <w:pStyle w:val="35"/>
        <w:spacing w:before="0" w:after="0" w:line="240" w:lineRule="auto"/>
        <w:ind w:firstLine="284"/>
        <w:jc w:val="both"/>
        <w:rPr>
          <w:rFonts w:ascii="Times New Roman" w:hAnsi="Times New Roman" w:cs="Times New Roman"/>
          <w:b/>
          <w:i w:val="0"/>
          <w:iCs w:val="0"/>
          <w:lang w:eastAsia="ru-RU"/>
        </w:rPr>
      </w:pPr>
    </w:p>
    <w:p w:rsidR="00A51DC9" w:rsidRDefault="00A51DC9" w:rsidP="009B5DF1">
      <w:pPr>
        <w:pStyle w:val="35"/>
        <w:spacing w:before="0" w:after="0" w:line="240" w:lineRule="auto"/>
        <w:ind w:firstLine="284"/>
        <w:jc w:val="both"/>
        <w:rPr>
          <w:rFonts w:ascii="Times New Roman" w:hAnsi="Times New Roman" w:cs="Times New Roman"/>
          <w:i w:val="0"/>
          <w:iCs w:val="0"/>
          <w:lang w:eastAsia="ru-RU"/>
        </w:rPr>
      </w:pPr>
      <w:r w:rsidRPr="009B5DF1">
        <w:rPr>
          <w:rFonts w:ascii="Times New Roman" w:hAnsi="Times New Roman" w:cs="Times New Roman"/>
          <w:i w:val="0"/>
          <w:iCs w:val="0"/>
          <w:lang w:eastAsia="ru-RU"/>
        </w:rPr>
        <w:t xml:space="preserve">Флаг </w:t>
      </w:r>
      <w:r w:rsidRPr="009B5DF1">
        <w:rPr>
          <w:rFonts w:ascii="Times New Roman" w:hAnsi="Times New Roman" w:cs="Times New Roman"/>
          <w:b/>
          <w:i w:val="0"/>
          <w:iCs w:val="0"/>
          <w:lang w:eastAsia="ru-RU"/>
        </w:rPr>
        <w:t>«Разнос несущих»</w:t>
      </w:r>
      <w:r w:rsidRPr="009B5DF1">
        <w:rPr>
          <w:rFonts w:ascii="Times New Roman" w:hAnsi="Times New Roman" w:cs="Times New Roman"/>
          <w:i w:val="0"/>
          <w:iCs w:val="0"/>
          <w:lang w:eastAsia="ru-RU"/>
        </w:rPr>
        <w:t xml:space="preserve"> </w:t>
      </w:r>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w:t>
      </w:r>
      <w:r w:rsidR="008F2435" w:rsidRPr="009B5DF1">
        <w:rPr>
          <w:rFonts w:ascii="Times New Roman" w:hAnsi="Times New Roman" w:cs="Times New Roman"/>
          <w:i w:val="0"/>
          <w:iCs w:val="0"/>
          <w:lang w:eastAsia="ru-RU"/>
        </w:rPr>
        <w:t>флаг доступен при выборе режима работы кнопки «Управление функцией ВНС (</w:t>
      </w:r>
      <w:r w:rsidR="008F2435" w:rsidRPr="009B5DF1">
        <w:rPr>
          <w:rFonts w:ascii="Times New Roman" w:hAnsi="Times New Roman" w:cs="Times New Roman"/>
          <w:i w:val="0"/>
          <w:iCs w:val="0"/>
          <w:lang w:val="en-US" w:eastAsia="ru-RU"/>
        </w:rPr>
        <w:t>BSS</w:t>
      </w:r>
      <w:r w:rsidR="008F2435" w:rsidRPr="009B5DF1">
        <w:rPr>
          <w:rFonts w:ascii="Times New Roman" w:hAnsi="Times New Roman" w:cs="Times New Roman"/>
          <w:i w:val="0"/>
          <w:iCs w:val="0"/>
          <w:lang w:eastAsia="ru-RU"/>
        </w:rPr>
        <w:t>)».</w:t>
      </w:r>
      <w:r w:rsidR="009B5DF1" w:rsidRPr="009B5DF1">
        <w:rPr>
          <w:rFonts w:ascii="Times New Roman" w:hAnsi="Times New Roman" w:cs="Times New Roman"/>
          <w:i w:val="0"/>
          <w:iCs w:val="0"/>
          <w:lang w:eastAsia="ru-RU"/>
        </w:rPr>
        <w:t xml:space="preserve"> </w:t>
      </w:r>
      <w:r w:rsidRPr="009B5DF1">
        <w:rPr>
          <w:rFonts w:ascii="Times New Roman" w:hAnsi="Times New Roman" w:cs="Times New Roman"/>
          <w:i w:val="0"/>
          <w:iCs w:val="0"/>
          <w:lang w:eastAsia="ru-RU"/>
        </w:rPr>
        <w:t>В данном режиме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 осуществляется по наилучшему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мнику, а передача по всем передатчикам</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нным в группу</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механической или индивидуальной тангенте.</w:t>
      </w:r>
    </w:p>
    <w:p w:rsidR="006473E8" w:rsidRPr="0007588D" w:rsidRDefault="006473E8" w:rsidP="009B5DF1">
      <w:pPr>
        <w:pStyle w:val="35"/>
        <w:spacing w:before="0" w:after="0" w:line="240" w:lineRule="auto"/>
        <w:ind w:firstLine="284"/>
        <w:jc w:val="both"/>
        <w:rPr>
          <w:rFonts w:ascii="Times New Roman" w:hAnsi="Times New Roman" w:cs="Times New Roman"/>
          <w:i w:val="0"/>
          <w:iCs w:val="0"/>
          <w:lang w:eastAsia="ru-RU"/>
        </w:rPr>
      </w:pP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ПРД канал. </w:t>
      </w:r>
      <w:r w:rsidR="000F6598">
        <w:rPr>
          <w:rFonts w:ascii="Times New Roman" w:hAnsi="Times New Roman" w:cs="Times New Roman"/>
          <w:i w:val="0"/>
          <w:iCs w:val="0"/>
          <w:lang w:eastAsia="ru-RU"/>
        </w:rPr>
        <w:t xml:space="preserve">При отсутствии флага </w:t>
      </w:r>
      <w:r w:rsidR="000F6598">
        <w:rPr>
          <w:rFonts w:ascii="Times New Roman" w:hAnsi="Times New Roman" w:cs="Times New Roman"/>
          <w:b/>
          <w:i w:val="0"/>
          <w:iCs w:val="0"/>
          <w:lang w:eastAsia="ru-RU"/>
        </w:rPr>
        <w:t>-</w:t>
      </w:r>
      <w:r w:rsidR="000F6598">
        <w:rPr>
          <w:rFonts w:ascii="Times New Roman" w:hAnsi="Times New Roman" w:cs="Times New Roman"/>
          <w:i w:val="0"/>
          <w:iCs w:val="0"/>
          <w:lang w:eastAsia="ru-RU"/>
        </w:rPr>
        <w:t xml:space="preserve"> все каналы ПРД. </w:t>
      </w:r>
      <w:r w:rsidRPr="006473E8">
        <w:rPr>
          <w:rFonts w:ascii="Times New Roman" w:hAnsi="Times New Roman" w:cs="Times New Roman"/>
          <w:i w:val="0"/>
          <w:iCs w:val="0"/>
          <w:lang w:eastAsia="ru-RU"/>
        </w:rPr>
        <w:t>Применяется для многоканальных кнопок.</w:t>
      </w:r>
    </w:p>
    <w:p w:rsidR="006C4E31" w:rsidRDefault="006473E8">
      <w:pPr>
        <w:pStyle w:val="35"/>
        <w:spacing w:before="0" w:after="0" w:line="240" w:lineRule="auto"/>
        <w:ind w:firstLine="284"/>
        <w:jc w:val="both"/>
      </w:pPr>
      <w:r>
        <w:rPr>
          <w:rFonts w:ascii="Times New Roman" w:hAnsi="Times New Roman" w:cs="Times New Roman"/>
          <w:i w:val="0"/>
          <w:iCs w:val="0"/>
          <w:lang w:eastAsia="ru-RU"/>
        </w:rPr>
        <w:br w:type="page"/>
      </w:r>
      <w:r w:rsidR="0064580F" w:rsidRPr="00345788">
        <w:rPr>
          <w:rFonts w:ascii="Times New Roman" w:hAnsi="Times New Roman" w:cs="Times New Roman"/>
          <w:i w:val="0"/>
          <w:iCs w:val="0"/>
          <w:lang w:eastAsia="ru-RU"/>
        </w:rPr>
        <w:lastRenderedPageBreak/>
        <w:t>Флаг</w:t>
      </w:r>
      <w:r w:rsidR="0064580F">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7234A7" w:rsidRPr="007234A7">
          <w:rPr>
            <w:rFonts w:ascii="Times New Roman" w:hAnsi="Times New Roman" w:cs="Times New Roman"/>
            <w:i w:val="0"/>
            <w:iCs w:val="0"/>
            <w:lang w:eastAsia="ru-RU"/>
          </w:rPr>
          <w:t>Рисунок 84</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3751D2" w:rsidRDefault="006C4E31" w:rsidP="00562B3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0F6598" w:rsidRPr="009B7999" w:rsidRDefault="000F6598" w:rsidP="00562B33">
      <w:pPr>
        <w:pStyle w:val="35"/>
        <w:spacing w:before="0" w:after="0" w:line="240" w:lineRule="auto"/>
        <w:ind w:firstLine="284"/>
        <w:jc w:val="both"/>
      </w:pPr>
    </w:p>
    <w:p w:rsidR="000F6598" w:rsidRPr="000F6598" w:rsidRDefault="000F6598" w:rsidP="003751D2">
      <w:pPr>
        <w:pStyle w:val="4"/>
        <w:spacing w:before="0" w:after="0"/>
        <w:ind w:left="862" w:hanging="578"/>
      </w:pPr>
    </w:p>
    <w:p w:rsidR="006C4E31" w:rsidRDefault="006C4E31" w:rsidP="003751D2">
      <w:pPr>
        <w:pStyle w:val="4"/>
        <w:spacing w:before="0" w:after="0"/>
        <w:ind w:left="862" w:hanging="578"/>
      </w:pPr>
      <w:bookmarkStart w:id="89" w:name="_Toc57204589"/>
      <w:r>
        <w:rPr>
          <w:b/>
          <w:szCs w:val="24"/>
        </w:rPr>
        <w:t xml:space="preserve">5.3.3.1 </w:t>
      </w:r>
      <w:r>
        <w:rPr>
          <w:b/>
        </w:rPr>
        <w:t>Разговорные устройства</w:t>
      </w:r>
      <w:bookmarkEnd w:id="89"/>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D86208">
      <w:pPr>
        <w:spacing w:after="12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7234A7" w:rsidRPr="007234A7">
          <w:rPr>
            <w:rFonts w:ascii="Times New Roman" w:hAnsi="Times New Roman" w:cs="Times New Roman"/>
            <w:sz w:val="24"/>
            <w:szCs w:val="24"/>
            <w:lang w:eastAsia="ru-RU"/>
          </w:rPr>
          <w:t>Рисунок 85</w:t>
        </w:r>
      </w:fldSimple>
      <w:r w:rsidR="00984A98">
        <w:rPr>
          <w:rFonts w:ascii="Times New Roman" w:hAnsi="Times New Roman" w:cs="Times New Roman"/>
          <w:sz w:val="24"/>
          <w:szCs w:val="24"/>
          <w:lang w:eastAsia="ru-RU"/>
        </w:rPr>
        <w:t xml:space="preserve">.  </w:t>
      </w:r>
    </w:p>
    <w:p w:rsidR="009B5DF1" w:rsidRPr="003751D2" w:rsidRDefault="009B5DF1" w:rsidP="00D86208">
      <w:pPr>
        <w:spacing w:after="120" w:line="240" w:lineRule="auto"/>
        <w:ind w:firstLine="284"/>
        <w:jc w:val="both"/>
        <w:rPr>
          <w:lang w:val="en-US"/>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b/>
          <w:sz w:val="24"/>
          <w:szCs w:val="24"/>
        </w:rPr>
        <w:pict>
          <v:shape id="_x0000_i1191" type="#_x0000_t75" style="width:383.8pt;height:360.65pt">
            <v:imagedata r:id="rId197" o:title="LEMZ247"/>
          </v:shape>
        </w:pict>
      </w:r>
    </w:p>
    <w:p w:rsidR="006C4E31" w:rsidRDefault="006C4E31" w:rsidP="00BC289E">
      <w:pPr>
        <w:pStyle w:val="35"/>
        <w:jc w:val="center"/>
        <w:outlineLvl w:val="0"/>
      </w:pPr>
      <w:bookmarkStart w:id="90" w:name="_Ref400636578"/>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85</w:t>
      </w:r>
      <w:r w:rsidR="00000774"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390548" w:rsidRDefault="0054293B" w:rsidP="0039054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7234A7" w:rsidRPr="007234A7">
          <w:rPr>
            <w:rFonts w:ascii="Times New Roman" w:eastAsia="Wingdings 2" w:hAnsi="Times New Roman" w:cs="Times New Roman"/>
            <w:sz w:val="24"/>
            <w:szCs w:val="24"/>
            <w:lang w:eastAsia="ru-RU"/>
          </w:rPr>
          <w:t>Рисунок 86</w:t>
        </w:r>
      </w:fldSimple>
      <w:r w:rsidR="006C4E31" w:rsidRPr="006277C4">
        <w:rPr>
          <w:rFonts w:ascii="Times New Roman" w:hAnsi="Times New Roman" w:cs="Times New Roman"/>
          <w:sz w:val="24"/>
          <w:szCs w:val="24"/>
          <w:lang w:eastAsia="ru-RU"/>
        </w:rPr>
        <w:t>.</w:t>
      </w:r>
    </w:p>
    <w:p w:rsidR="006C4E31" w:rsidRDefault="006C4E31" w:rsidP="00390548">
      <w:pPr>
        <w:spacing w:after="0" w:line="240" w:lineRule="auto"/>
        <w:ind w:firstLine="284"/>
        <w:jc w:val="both"/>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pict>
          <v:shape id="_x0000_i1192" type="#_x0000_t75" style="width:420.75pt;height:164.05pt">
            <v:imagedata r:id="rId198" o:title="LEMZ248"/>
          </v:shape>
        </w:pict>
      </w:r>
    </w:p>
    <w:p w:rsidR="006C4E31" w:rsidRDefault="006C4E31" w:rsidP="00BC289E">
      <w:pPr>
        <w:pStyle w:val="35"/>
        <w:spacing w:after="0"/>
        <w:jc w:val="center"/>
        <w:outlineLvl w:val="0"/>
      </w:pPr>
      <w:bookmarkStart w:id="91" w:name="_Ref400638289"/>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86</w:t>
      </w:r>
      <w:r w:rsidR="00000774" w:rsidRPr="006277C4">
        <w:rPr>
          <w:rFonts w:ascii="Times New Roman" w:hAnsi="Times New Roman" w:cs="Times New Roman"/>
          <w:b/>
          <w:i w:val="0"/>
          <w:sz w:val="22"/>
          <w:szCs w:val="22"/>
        </w:rPr>
        <w:fldChar w:fldCharType="end"/>
      </w:r>
      <w:bookmarkEnd w:id="91"/>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92" w:name="_Toc57204590"/>
      <w:r>
        <w:rPr>
          <w:b/>
          <w:szCs w:val="24"/>
        </w:rPr>
        <w:t>5.3.3.2 Сопряженные радио</w:t>
      </w:r>
      <w:bookmarkEnd w:id="92"/>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457AC5">
      <w:pPr>
        <w:widowControl w:val="0"/>
        <w:spacing w:after="0" w:line="240" w:lineRule="auto"/>
        <w:jc w:val="center"/>
        <w:rPr>
          <w:rFonts w:ascii="Times New Roman" w:hAnsi="Times New Roman" w:cs="Times New Roman"/>
          <w:b/>
        </w:rPr>
      </w:pPr>
      <w:r w:rsidRPr="00000774">
        <w:rPr>
          <w:rFonts w:ascii="Times New Roman" w:hAnsi="Times New Roman" w:cs="Times New Roman"/>
          <w:b/>
          <w:sz w:val="24"/>
          <w:szCs w:val="24"/>
          <w:lang w:eastAsia="ru-RU"/>
        </w:rPr>
        <w:pict>
          <v:shape id="_x0000_i1193" type="#_x0000_t75" style="width:385.05pt;height:174.7pt" filled="t">
            <v:fill color2="black"/>
            <v:imagedata r:id="rId199" o:title="" croptop="-57f" cropbottom="-57f" cropleft="-32f" cropright="-32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87</w:t>
      </w:r>
      <w:r w:rsidR="0000077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93" w:name="_Toc57204591"/>
      <w:r>
        <w:rPr>
          <w:sz w:val="26"/>
          <w:szCs w:val="26"/>
        </w:rPr>
        <w:lastRenderedPageBreak/>
        <w:t>5.3.4 Параметры кнопки Радио КИТ</w:t>
      </w:r>
      <w:bookmarkEnd w:id="93"/>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7234A7" w:rsidRPr="007234A7">
          <w:rPr>
            <w:rFonts w:ascii="Times New Roman" w:hAnsi="Times New Roman" w:cs="Times New Roman"/>
            <w:sz w:val="24"/>
            <w:szCs w:val="24"/>
          </w:rPr>
          <w:t>Рисунок 88</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lang w:val="en-US"/>
        </w:rPr>
        <w:pict>
          <v:shape id="_x0000_i1194" type="#_x0000_t75" style="width:495.25pt;height:366.9pt">
            <v:imagedata r:id="rId200" o:title="LEMZ168"/>
          </v:shape>
        </w:pict>
      </w:r>
    </w:p>
    <w:p w:rsidR="006C4E31" w:rsidRDefault="006C4E31" w:rsidP="00BC289E">
      <w:pPr>
        <w:pStyle w:val="83"/>
        <w:jc w:val="center"/>
        <w:outlineLvl w:val="0"/>
      </w:pPr>
      <w:bookmarkStart w:id="94" w:name="_Ref473197737"/>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88</w:t>
      </w:r>
      <w:r w:rsidR="00000774"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7234A7" w:rsidRPr="007234A7">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lang w:val="en-US"/>
        </w:rPr>
        <w:pict>
          <v:shape id="_x0000_i1195" type="#_x0000_t75" style="width:495.85pt;height:441.4pt">
            <v:imagedata r:id="rId201" o:title="LEMZ169"/>
          </v:shape>
        </w:pict>
      </w:r>
    </w:p>
    <w:p w:rsidR="006C4E31" w:rsidRDefault="006C4E31" w:rsidP="00BC289E">
      <w:pPr>
        <w:pStyle w:val="83"/>
        <w:jc w:val="center"/>
        <w:outlineLvl w:val="0"/>
      </w:pPr>
      <w:bookmarkStart w:id="95" w:name="_Ref473198481"/>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89</w:t>
      </w:r>
      <w:r w:rsidR="00000774"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lang w:val="en-US"/>
        </w:rPr>
        <w:lastRenderedPageBreak/>
        <w:pict>
          <v:shape id="_x0000_i1196" type="#_x0000_t75" style="width:495.85pt;height:458.3pt">
            <v:imagedata r:id="rId202" o:title="LEMZ170"/>
          </v:shape>
        </w:pict>
      </w:r>
    </w:p>
    <w:p w:rsidR="006C4E31" w:rsidRDefault="006C4E31" w:rsidP="00BC289E">
      <w:pPr>
        <w:pStyle w:val="83"/>
        <w:jc w:val="center"/>
        <w:outlineLvl w:val="0"/>
      </w:pPr>
      <w:bookmarkStart w:id="96" w:name="_Ref473284748"/>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90</w:t>
      </w:r>
      <w:r w:rsidR="00000774"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7234A7" w:rsidRPr="007234A7">
          <w:rPr>
            <w:rFonts w:ascii="Times New Roman" w:hAnsi="Times New Roman" w:cs="Times New Roman"/>
            <w:i w:val="0"/>
            <w:iCs w:val="0"/>
            <w:lang w:eastAsia="ru-RU"/>
          </w:rPr>
          <w:t>Рисунок 90</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7" w:name="_Toc57204592"/>
      <w:r>
        <w:rPr>
          <w:b/>
        </w:rPr>
        <w:t>5.3.4.1 Разговорные устройства</w:t>
      </w:r>
      <w:bookmarkEnd w:id="97"/>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7234A7" w:rsidRPr="007234A7">
          <w:rPr>
            <w:rFonts w:ascii="Times New Roman" w:hAnsi="Times New Roman" w:cs="Times New Roman"/>
            <w:sz w:val="24"/>
            <w:szCs w:val="24"/>
            <w:lang w:eastAsia="ru-RU"/>
          </w:rPr>
          <w:t>Рисунок 91</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457AC5" w:rsidP="003E3A7F">
      <w:pPr>
        <w:spacing w:after="0" w:line="240" w:lineRule="auto"/>
        <w:jc w:val="center"/>
        <w:rPr>
          <w:rFonts w:ascii="Times New Roman" w:hAnsi="Times New Roman" w:cs="Times New Roman"/>
          <w:b/>
        </w:rPr>
      </w:pPr>
      <w:r w:rsidRPr="00000774">
        <w:rPr>
          <w:rFonts w:ascii="Times New Roman" w:hAnsi="Times New Roman" w:cs="Times New Roman"/>
          <w:sz w:val="24"/>
          <w:lang w:val="en-US"/>
        </w:rPr>
        <w:pict>
          <v:shape id="_x0000_i1197" type="#_x0000_t75" style="width:475.2pt;height:276.1pt">
            <v:imagedata r:id="rId203" o:title="LEMZ249"/>
          </v:shape>
        </w:pict>
      </w:r>
    </w:p>
    <w:p w:rsidR="003E3A7F" w:rsidRDefault="003E3A7F" w:rsidP="003E3A7F">
      <w:pPr>
        <w:pStyle w:val="83"/>
        <w:jc w:val="center"/>
        <w:outlineLvl w:val="0"/>
      </w:pPr>
      <w:bookmarkStart w:id="98" w:name="_Ref473210653"/>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91</w:t>
      </w:r>
      <w:r w:rsidR="00000774" w:rsidRPr="006277C4">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7234A7" w:rsidRPr="007234A7">
          <w:rPr>
            <w:rFonts w:ascii="Times New Roman" w:eastAsia="Wingdings 2" w:hAnsi="Times New Roman" w:cs="Times New Roman"/>
            <w:sz w:val="24"/>
            <w:szCs w:val="24"/>
            <w:lang w:eastAsia="ru-RU"/>
          </w:rPr>
          <w:t>Рисунок 92</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pict>
          <v:shape id="_x0000_i1198" type="#_x0000_t75" style="width:495.85pt;height:167.15pt">
            <v:imagedata r:id="rId204" o:title="LEMZ250"/>
          </v:shape>
        </w:pict>
      </w:r>
    </w:p>
    <w:p w:rsidR="006C4E31" w:rsidRDefault="006C4E31" w:rsidP="00BC289E">
      <w:pPr>
        <w:pStyle w:val="35"/>
        <w:spacing w:after="0"/>
        <w:jc w:val="center"/>
        <w:outlineLvl w:val="0"/>
      </w:pPr>
      <w:bookmarkStart w:id="99" w:name="_Ref473211019"/>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92</w:t>
      </w:r>
      <w:r w:rsidR="00000774" w:rsidRPr="006277C4">
        <w:rPr>
          <w:rFonts w:ascii="Times New Roman" w:hAnsi="Times New Roman" w:cs="Times New Roman"/>
          <w:b/>
          <w:i w:val="0"/>
          <w:sz w:val="22"/>
          <w:szCs w:val="22"/>
        </w:rPr>
        <w:fldChar w:fldCharType="end"/>
      </w:r>
      <w:bookmarkEnd w:id="99"/>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00" w:name="_Toc57204593"/>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00"/>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7234A7" w:rsidRPr="007234A7">
          <w:rPr>
            <w:rFonts w:ascii="Times New Roman" w:hAnsi="Times New Roman" w:cs="Times New Roman"/>
            <w:sz w:val="24"/>
            <w:szCs w:val="24"/>
          </w:rPr>
          <w:t>Рисунок 93</w:t>
        </w:r>
      </w:fldSimple>
      <w:r w:rsidRPr="006277C4">
        <w:rPr>
          <w:rFonts w:ascii="Times New Roman" w:hAnsi="Times New Roman" w:cs="Times New Roman"/>
          <w:sz w:val="24"/>
          <w:szCs w:val="24"/>
        </w:rPr>
        <w:t>.</w:t>
      </w: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199" type="#_x0000_t75" style="width:495.25pt;height:366.9pt">
            <v:imagedata r:id="rId205" o:title="LEMZ171"/>
          </v:shape>
        </w:pict>
      </w:r>
    </w:p>
    <w:p w:rsidR="006C4E31" w:rsidRDefault="006C4E31" w:rsidP="00BC289E">
      <w:pPr>
        <w:pStyle w:val="83"/>
        <w:jc w:val="center"/>
        <w:outlineLvl w:val="0"/>
      </w:pPr>
      <w:bookmarkStart w:id="101" w:name="_Ref485815688"/>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93</w:t>
      </w:r>
      <w:r w:rsidR="00000774" w:rsidRPr="00625076">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7234A7" w:rsidRPr="007234A7">
          <w:rPr>
            <w:rFonts w:ascii="Times New Roman" w:hAnsi="Times New Roman" w:cs="Times New Roman"/>
            <w:sz w:val="24"/>
            <w:szCs w:val="24"/>
          </w:rPr>
          <w:t>Рисунок 94</w:t>
        </w:r>
      </w:fldSimple>
      <w:r>
        <w:rPr>
          <w:rFonts w:ascii="Times New Roman" w:hAnsi="Times New Roman" w:cs="Times New Roman"/>
          <w:sz w:val="24"/>
          <w:szCs w:val="24"/>
        </w:rPr>
        <w:t>.</w:t>
      </w: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lastRenderedPageBreak/>
        <w:pict>
          <v:shape id="_x0000_i1200" type="#_x0000_t75" style="width:455.8pt;height:430.75pt">
            <v:imagedata r:id="rId206" o:title="LEMZ172"/>
          </v:shape>
        </w:pict>
      </w:r>
    </w:p>
    <w:p w:rsidR="006C4E31" w:rsidRDefault="006C4E31" w:rsidP="00BC289E">
      <w:pPr>
        <w:pStyle w:val="83"/>
        <w:jc w:val="center"/>
        <w:outlineLvl w:val="0"/>
      </w:pPr>
      <w:bookmarkStart w:id="102" w:name="_Ref485822461"/>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94</w:t>
      </w:r>
      <w:r w:rsidR="00000774" w:rsidRPr="006277C4">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7234A7" w:rsidRPr="007234A7">
          <w:rPr>
            <w:rFonts w:ascii="Times New Roman" w:hAnsi="Times New Roman" w:cs="Times New Roman"/>
            <w:sz w:val="24"/>
            <w:szCs w:val="24"/>
          </w:rPr>
          <w:t>Рисунок 95</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lastRenderedPageBreak/>
        <w:pict>
          <v:shape id="_x0000_i1201" type="#_x0000_t75" style="width:400.7pt;height:405.1pt">
            <v:imagedata r:id="rId207" o:title="LEMZ173"/>
          </v:shape>
        </w:pict>
      </w:r>
    </w:p>
    <w:p w:rsidR="006C4E31" w:rsidRDefault="006C4E31" w:rsidP="00BC289E">
      <w:pPr>
        <w:pStyle w:val="83"/>
        <w:jc w:val="center"/>
        <w:outlineLvl w:val="0"/>
      </w:pPr>
      <w:bookmarkStart w:id="103" w:name="_Ref485651194"/>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95</w:t>
      </w:r>
      <w:r w:rsidR="00000774" w:rsidRPr="006277C4">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7234A7" w:rsidRPr="007234A7">
          <w:rPr>
            <w:rFonts w:ascii="Times New Roman" w:hAnsi="Times New Roman" w:cs="Times New Roman"/>
            <w:sz w:val="24"/>
            <w:szCs w:val="24"/>
          </w:rPr>
          <w:t>Рисунок 96</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457AC5" w:rsidP="00A305DF">
      <w:pPr>
        <w:widowControl w:val="0"/>
        <w:spacing w:after="0" w:line="240" w:lineRule="auto"/>
        <w:jc w:val="center"/>
        <w:rPr>
          <w:rFonts w:ascii="Times New Roman" w:hAnsi="Times New Roman" w:cs="Times New Roman"/>
          <w:b/>
        </w:rPr>
      </w:pPr>
      <w:r w:rsidRPr="00000774">
        <w:rPr>
          <w:rFonts w:ascii="Times New Roman" w:hAnsi="Times New Roman" w:cs="Times New Roman"/>
          <w:sz w:val="24"/>
          <w:szCs w:val="24"/>
        </w:rPr>
        <w:lastRenderedPageBreak/>
        <w:pict>
          <v:shape id="_x0000_i1202" type="#_x0000_t75" style="width:410.7pt;height:454.55pt">
            <v:imagedata r:id="rId208" o:title="LEMZ174"/>
          </v:shape>
        </w:pict>
      </w:r>
    </w:p>
    <w:p w:rsidR="006C4E31" w:rsidRDefault="006C4E31" w:rsidP="00A305DF">
      <w:pPr>
        <w:pStyle w:val="83"/>
        <w:widowControl w:val="0"/>
        <w:jc w:val="center"/>
        <w:outlineLvl w:val="0"/>
      </w:pPr>
      <w:bookmarkStart w:id="104" w:name="_Ref486432659"/>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96</w:t>
      </w:r>
      <w:r w:rsidR="00000774" w:rsidRPr="006277C4">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05" w:name="_Toc57204594"/>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05"/>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97</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457AC5" w:rsidP="00875EFE">
      <w:pPr>
        <w:spacing w:after="0" w:line="240" w:lineRule="auto"/>
        <w:jc w:val="center"/>
      </w:pPr>
      <w:r>
        <w:pict>
          <v:shape id="_x0000_i1203" type="#_x0000_t75" style="width:494.6pt;height:169.05pt">
            <v:imagedata r:id="rId209"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06" w:name="_Ref15987710"/>
      <w:r w:rsidRPr="008956B5">
        <w:rPr>
          <w:rFonts w:ascii="Times New Roman" w:hAnsi="Times New Roman" w:cs="Times New Roman"/>
          <w:b/>
          <w:i w:val="0"/>
          <w:sz w:val="22"/>
          <w:szCs w:val="22"/>
        </w:rPr>
        <w:t xml:space="preserve">Рисунок </w:t>
      </w:r>
      <w:r w:rsidR="00000774"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000774" w:rsidRPr="008956B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97</w:t>
      </w:r>
      <w:r w:rsidR="00000774" w:rsidRPr="008956B5">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7234A7" w:rsidRPr="007234A7">
          <w:rPr>
            <w:rFonts w:ascii="Times New Roman" w:hAnsi="Times New Roman" w:cs="Times New Roman"/>
            <w:sz w:val="24"/>
            <w:szCs w:val="24"/>
          </w:rPr>
          <w:t>Рисунок 98</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457AC5" w:rsidP="00E30AD7">
      <w:pPr>
        <w:spacing w:after="0" w:line="240" w:lineRule="auto"/>
        <w:jc w:val="center"/>
        <w:rPr>
          <w:rFonts w:ascii="Times New Roman" w:hAnsi="Times New Roman" w:cs="Times New Roman"/>
          <w:b/>
          <w:sz w:val="24"/>
          <w:szCs w:val="24"/>
          <w:lang w:eastAsia="ru-RU"/>
        </w:rPr>
      </w:pPr>
      <w:r w:rsidRPr="00000774">
        <w:rPr>
          <w:rFonts w:ascii="Times New Roman" w:hAnsi="Times New Roman" w:cs="Times New Roman"/>
          <w:b/>
          <w:sz w:val="24"/>
          <w:szCs w:val="24"/>
          <w:lang w:eastAsia="ru-RU"/>
        </w:rPr>
        <w:pict>
          <v:shape id="_x0000_i1204" type="#_x0000_t75" style="width:388.8pt;height:419.5pt">
            <v:imagedata r:id="rId210"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07" w:name="_Ref16000714"/>
      <w:r w:rsidRPr="00917157">
        <w:rPr>
          <w:rFonts w:ascii="Times New Roman" w:hAnsi="Times New Roman" w:cs="Times New Roman"/>
          <w:b/>
          <w:i w:val="0"/>
          <w:sz w:val="22"/>
          <w:szCs w:val="22"/>
        </w:rPr>
        <w:t xml:space="preserve">Рисунок </w:t>
      </w:r>
      <w:r w:rsidR="00000774"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000774" w:rsidRPr="00917157">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98</w:t>
      </w:r>
      <w:r w:rsidR="00000774" w:rsidRPr="00917157">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08" w:name="_Toc57204595"/>
      <w:r w:rsidRPr="00B66715">
        <w:rPr>
          <w:rStyle w:val="21"/>
          <w:b/>
        </w:rPr>
        <w:lastRenderedPageBreak/>
        <w:t>5.4 Звуковые События</w:t>
      </w:r>
      <w:bookmarkEnd w:id="108"/>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7234A7" w:rsidRPr="007234A7">
          <w:rPr>
            <w:rFonts w:ascii="Times New Roman" w:hAnsi="Times New Roman" w:cs="Times New Roman"/>
            <w:sz w:val="24"/>
            <w:szCs w:val="24"/>
          </w:rPr>
          <w:t>Рисунк</w:t>
        </w:r>
        <w:r w:rsidR="007234A7">
          <w:rPr>
            <w:rFonts w:ascii="Times New Roman" w:hAnsi="Times New Roman" w:cs="Times New Roman"/>
            <w:sz w:val="24"/>
            <w:szCs w:val="24"/>
          </w:rPr>
          <w:t>е</w:t>
        </w:r>
        <w:r w:rsidR="007234A7" w:rsidRPr="007234A7">
          <w:rPr>
            <w:rFonts w:ascii="Times New Roman" w:hAnsi="Times New Roman" w:cs="Times New Roman"/>
            <w:sz w:val="24"/>
            <w:szCs w:val="24"/>
          </w:rPr>
          <w:t xml:space="preserve"> 99</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000774">
      <w:pPr>
        <w:spacing w:after="0" w:line="240" w:lineRule="auto"/>
        <w:jc w:val="center"/>
        <w:rPr>
          <w:rFonts w:ascii="Times New Roman" w:hAnsi="Times New Roman" w:cs="Times New Roman"/>
          <w:b/>
        </w:rPr>
      </w:pPr>
      <w:r w:rsidRPr="00000774">
        <w:pict>
          <v:group id="_x0000_s1102" style="position:absolute;left:0;text-align:left;margin-left:234.15pt;margin-top:243.9pt;width:243.35pt;height:25.5pt;z-index:15;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000774">
        <w:pict>
          <v:group id="_x0000_s1099" style="position:absolute;left:0;text-align:left;margin-left:266.6pt;margin-top:41.85pt;width:203pt;height:28.4pt;z-index:14;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000774">
        <w:pict>
          <v:group id="_x0000_s1117" style="position:absolute;left:0;text-align:left;margin-left:-20.5pt;margin-top:273.75pt;width:121.35pt;height:64.65pt;z-index:20;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457AC5" w:rsidRPr="00000774">
        <w:rPr>
          <w:rFonts w:ascii="Times New Roman" w:hAnsi="Times New Roman" w:cs="Times New Roman"/>
          <w:sz w:val="24"/>
          <w:szCs w:val="24"/>
        </w:rPr>
        <w:pict>
          <v:shape id="_x0000_i1205" type="#_x0000_t75" style="width:485.85pt;height:284.85pt">
            <v:fill color2="black"/>
            <v:imagedata r:id="rId211" o:title=""/>
          </v:shape>
        </w:pict>
      </w:r>
    </w:p>
    <w:p w:rsidR="006C4E31" w:rsidRDefault="006C4E31" w:rsidP="00BC289E">
      <w:pPr>
        <w:pStyle w:val="35"/>
        <w:jc w:val="center"/>
        <w:outlineLvl w:val="0"/>
      </w:pPr>
      <w:bookmarkStart w:id="109" w:name="_Ref480278882"/>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99</w:t>
      </w:r>
      <w:r w:rsidR="00000774"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6C4E31" w:rsidRDefault="00457AC5">
      <w:pPr>
        <w:spacing w:after="0" w:line="240" w:lineRule="auto"/>
        <w:ind w:firstLine="284"/>
      </w:pPr>
      <w:r>
        <w:pict>
          <v:shape id="_x0000_i1206" type="#_x0000_t75" style="width:26.9pt;height:27.55pt" filled="t">
            <v:fill color2="black"/>
            <v:imagedata r:id="rId212"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457AC5">
      <w:pPr>
        <w:spacing w:after="0" w:line="240" w:lineRule="auto"/>
        <w:ind w:firstLine="284"/>
      </w:pPr>
      <w:r>
        <w:pict>
          <v:shape id="_x0000_i1207" type="#_x0000_t75" style="width:26.3pt;height:26.3pt" filled="t">
            <v:fill color2="black"/>
            <v:imagedata r:id="rId21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457AC5">
      <w:pPr>
        <w:spacing w:after="0" w:line="240" w:lineRule="auto"/>
        <w:ind w:firstLine="284"/>
      </w:pPr>
      <w:r>
        <w:pict>
          <v:shape id="_x0000_i1208" type="#_x0000_t75" style="width:26.3pt;height:26.3pt" filled="t">
            <v:fill color2="black"/>
            <v:imagedata r:id="rId214"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457AC5">
        <w:pict>
          <v:shape id="_x0000_i1209" type="#_x0000_t75" style="width:20.65pt;height:21.9pt" filled="t">
            <v:fill color2="black"/>
            <v:imagedata r:id="rId214"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457AC5" w:rsidRPr="00000774">
        <w:rPr>
          <w:rFonts w:ascii="Times New Roman" w:hAnsi="Times New Roman" w:cs="Times New Roman"/>
          <w:sz w:val="24"/>
          <w:szCs w:val="24"/>
        </w:rPr>
        <w:pict>
          <v:shape id="_x0000_i1210" type="#_x0000_t75" style="width:22.55pt;height:22.55pt" filled="t">
            <v:fill color2="black"/>
            <v:imagedata r:id="rId215"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7234A7" w:rsidRPr="007234A7">
          <w:rPr>
            <w:rFonts w:ascii="Times New Roman" w:hAnsi="Times New Roman" w:cs="Times New Roman"/>
            <w:sz w:val="24"/>
            <w:szCs w:val="24"/>
          </w:rPr>
          <w:t>Рисунок 100</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7234A7" w:rsidRPr="007234A7">
          <w:rPr>
            <w:rFonts w:ascii="Times New Roman" w:hAnsi="Times New Roman" w:cs="Times New Roman"/>
            <w:sz w:val="24"/>
            <w:szCs w:val="24"/>
          </w:rPr>
          <w:t>Рисунок 101</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7234A7" w:rsidRPr="007234A7">
          <w:rPr>
            <w:rFonts w:ascii="Times New Roman" w:hAnsi="Times New Roman" w:cs="Times New Roman"/>
            <w:sz w:val="24"/>
            <w:szCs w:val="24"/>
          </w:rPr>
          <w:t>Рисунок 102</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7234A7" w:rsidRPr="007234A7">
          <w:rPr>
            <w:rFonts w:ascii="Times New Roman" w:hAnsi="Times New Roman" w:cs="Times New Roman"/>
            <w:sz w:val="24"/>
            <w:szCs w:val="24"/>
          </w:rPr>
          <w:t>Рисунок 103</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00774">
      <w:pPr>
        <w:spacing w:after="0" w:line="240" w:lineRule="auto"/>
        <w:jc w:val="center"/>
        <w:rPr>
          <w:rFonts w:ascii="Times New Roman" w:hAnsi="Times New Roman" w:cs="Times New Roman"/>
          <w:b/>
        </w:rPr>
      </w:pPr>
      <w:r w:rsidRPr="00000774">
        <w:pict>
          <v:group id="_x0000_s1108" style="position:absolute;left:0;text-align:left;margin-left:106.8pt;margin-top:132pt;width:125.25pt;height:33.45pt;z-index:17;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457AC5" w:rsidRPr="00000774">
        <w:rPr>
          <w:rFonts w:ascii="Times New Roman" w:hAnsi="Times New Roman" w:cs="Times New Roman"/>
          <w:sz w:val="24"/>
          <w:szCs w:val="24"/>
        </w:rPr>
        <w:pict>
          <v:shape id="_x0000_i1211" type="#_x0000_t75" style="width:356.25pt;height:304.9pt" filled="t">
            <v:fill color2="black"/>
            <v:imagedata r:id="rId216" o:title="" croptop="-36f" cropbottom="-36f" cropleft="-31f" cropright="-31f"/>
          </v:shape>
        </w:pict>
      </w:r>
    </w:p>
    <w:p w:rsidR="006C4E31" w:rsidRDefault="006C4E31" w:rsidP="00BC289E">
      <w:pPr>
        <w:pStyle w:val="83"/>
        <w:jc w:val="center"/>
        <w:outlineLvl w:val="0"/>
      </w:pPr>
      <w:bookmarkStart w:id="110" w:name="_Ref480300422"/>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100</w:t>
      </w:r>
      <w:r w:rsidR="00000774"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212" type="#_x0000_t75" style="width:360.65pt;height:4in" filled="t">
            <v:fill color2="black"/>
            <v:imagedata r:id="rId217" o:title="" croptop="-34f" cropbottom="-34f" cropleft="-27f" cropright="-27f"/>
          </v:shape>
        </w:pict>
      </w:r>
    </w:p>
    <w:p w:rsidR="006C4E31" w:rsidRDefault="006C4E31" w:rsidP="00BC289E">
      <w:pPr>
        <w:pStyle w:val="83"/>
        <w:jc w:val="center"/>
        <w:outlineLvl w:val="0"/>
      </w:pPr>
      <w:bookmarkStart w:id="111" w:name="_Ref480367308"/>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101</w:t>
      </w:r>
      <w:r w:rsidR="00000774"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lastRenderedPageBreak/>
        <w:pict>
          <v:shape id="_x0000_i1213" type="#_x0000_t75" style="width:275.5pt;height:95.15pt" filled="t">
            <v:fill color2="black"/>
            <v:imagedata r:id="rId218" o:title="" croptop="-172f" cropbottom="-172f" cropleft="-60f" cropright="-60f"/>
          </v:shape>
        </w:pict>
      </w:r>
    </w:p>
    <w:p w:rsidR="006C4E31" w:rsidRDefault="006C4E31" w:rsidP="00BC289E">
      <w:pPr>
        <w:pStyle w:val="83"/>
        <w:jc w:val="center"/>
        <w:outlineLvl w:val="0"/>
      </w:pPr>
      <w:bookmarkStart w:id="112" w:name="_Ref480368196"/>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102</w:t>
      </w:r>
      <w:r w:rsidR="00000774" w:rsidRPr="006277C4">
        <w:rPr>
          <w:rFonts w:ascii="Times New Roman" w:hAnsi="Times New Roman" w:cs="Times New Roman"/>
          <w:b/>
          <w:i w:val="0"/>
          <w:sz w:val="22"/>
          <w:szCs w:val="22"/>
        </w:rPr>
        <w:fldChar w:fldCharType="end"/>
      </w:r>
      <w:bookmarkEnd w:id="112"/>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000774">
      <w:pPr>
        <w:spacing w:after="0" w:line="240" w:lineRule="auto"/>
        <w:jc w:val="center"/>
        <w:rPr>
          <w:rFonts w:ascii="Times New Roman" w:hAnsi="Times New Roman" w:cs="Times New Roman"/>
          <w:b/>
        </w:rPr>
      </w:pPr>
      <w:r w:rsidRPr="00000774">
        <w:pict>
          <v:group id="_x0000_s1111" style="position:absolute;left:0;text-align:left;margin-left:248.05pt;margin-top:82.15pt;width:201.95pt;height:27.35pt;z-index:18;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000774">
        <w:pict>
          <v:group id="_x0000_s1114" style="position:absolute;left:0;text-align:left;margin-left:183.6pt;margin-top:99.95pt;width:131.35pt;height:20.45pt;z-index:19;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457AC5" w:rsidRPr="00000774">
        <w:rPr>
          <w:rFonts w:ascii="Times New Roman" w:hAnsi="Times New Roman" w:cs="Times New Roman"/>
          <w:sz w:val="24"/>
          <w:szCs w:val="24"/>
        </w:rPr>
        <w:pict>
          <v:shape id="_x0000_i1214" type="#_x0000_t75" style="width:496.5pt;height:288.65pt" filled="t">
            <v:fill color2="black"/>
            <v:imagedata r:id="rId219" o:title="" croptop="-46f" cropbottom="-46f" cropleft="-21f" cropright="-21f"/>
          </v:shape>
        </w:pict>
      </w:r>
    </w:p>
    <w:p w:rsidR="006C4E31" w:rsidRDefault="006C4E31" w:rsidP="00BC289E">
      <w:pPr>
        <w:pStyle w:val="83"/>
        <w:jc w:val="center"/>
        <w:outlineLvl w:val="0"/>
      </w:pPr>
      <w:bookmarkStart w:id="113" w:name="_Ref480368866"/>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103</w:t>
      </w:r>
      <w:r w:rsidR="00000774"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Закладка «Звуковые события»,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457AC5">
      <w:pPr>
        <w:spacing w:after="0" w:line="240" w:lineRule="auto"/>
        <w:ind w:firstLine="284"/>
        <w:jc w:val="both"/>
      </w:pPr>
      <w:r w:rsidRPr="00000774">
        <w:rPr>
          <w:rFonts w:ascii="Times New Roman" w:eastAsia="Times New Roman" w:hAnsi="Times New Roman" w:cs="Times New Roman"/>
          <w:sz w:val="24"/>
          <w:szCs w:val="24"/>
        </w:rPr>
        <w:pict>
          <v:shape id="_x0000_i1215" type="#_x0000_t75" style="width:121.45pt;height:20.65pt" filled="t">
            <v:fill color2="black"/>
            <v:imagedata r:id="rId13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457AC5">
      <w:pPr>
        <w:spacing w:after="0" w:line="240" w:lineRule="auto"/>
        <w:ind w:firstLine="284"/>
        <w:jc w:val="both"/>
      </w:pPr>
      <w:r w:rsidRPr="00000774">
        <w:rPr>
          <w:rFonts w:ascii="Times New Roman" w:hAnsi="Times New Roman" w:cs="Times New Roman"/>
          <w:sz w:val="24"/>
          <w:szCs w:val="24"/>
        </w:rPr>
        <w:pict>
          <v:shape id="_x0000_i1216" type="#_x0000_t75" style="width:121.45pt;height:20.65pt" filled="t">
            <v:fill color2="black"/>
            <v:imagedata r:id="rId13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00774">
      <w:pPr>
        <w:spacing w:before="120" w:after="0" w:line="240" w:lineRule="auto"/>
        <w:ind w:firstLine="284"/>
        <w:rPr>
          <w:rFonts w:ascii="Times New Roman" w:hAnsi="Times New Roman" w:cs="Times New Roman"/>
          <w:b/>
          <w:sz w:val="24"/>
          <w:szCs w:val="24"/>
        </w:rPr>
      </w:pPr>
      <w:r w:rsidRPr="00000774">
        <w:pict>
          <v:group id="_x0000_s1105" style="position:absolute;left:0;text-align:left;margin-left:135.4pt;margin-top:8.15pt;width:216.65pt;height:15.6pt;z-index:16;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7234A7" w:rsidRDefault="007234A7">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457AC5" w:rsidRPr="00000774">
        <w:rPr>
          <w:rFonts w:ascii="Times New Roman" w:eastAsia="Times New Roman" w:hAnsi="Times New Roman" w:cs="Times New Roman"/>
          <w:sz w:val="24"/>
          <w:szCs w:val="24"/>
        </w:rPr>
        <w:pict>
          <v:shape id="_x0000_i1217" type="#_x0000_t75" style="width:266.1pt;height:41.95pt" filled="t">
            <v:fill color2="black"/>
            <v:imagedata r:id="rId220"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457AC5">
      <w:pPr>
        <w:spacing w:after="0" w:line="240" w:lineRule="auto"/>
        <w:ind w:firstLine="284"/>
        <w:jc w:val="both"/>
      </w:pPr>
      <w:r w:rsidRPr="00000774">
        <w:rPr>
          <w:rFonts w:ascii="Times New Roman" w:eastAsia="Times New Roman" w:hAnsi="Times New Roman" w:cs="Times New Roman"/>
          <w:sz w:val="24"/>
          <w:szCs w:val="24"/>
        </w:rPr>
        <w:pict>
          <v:shape id="_x0000_i1218" type="#_x0000_t75" style="width:118.95pt;height:20.65pt" filled="t">
            <v:fill color2="black"/>
            <v:imagedata r:id="rId221"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7234A7" w:rsidRPr="007234A7">
          <w:rPr>
            <w:rFonts w:ascii="Times New Roman" w:hAnsi="Times New Roman" w:cs="Times New Roman"/>
            <w:sz w:val="24"/>
            <w:szCs w:val="24"/>
          </w:rPr>
          <w:t>Рисунок 104</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pict>
          <v:shape id="_x0000_i1219" type="#_x0000_t75" style="width:281.1pt;height:286.1pt" filled="t">
            <v:fill color2="black"/>
            <v:imagedata r:id="rId222" o:title="" croptop="-57f" cropbottom="-57f" cropleft="-46f" cropright="-46f"/>
          </v:shape>
        </w:pict>
      </w:r>
    </w:p>
    <w:p w:rsidR="006C4E31" w:rsidRDefault="006C4E31" w:rsidP="00BC289E">
      <w:pPr>
        <w:pStyle w:val="83"/>
        <w:jc w:val="center"/>
        <w:outlineLvl w:val="0"/>
      </w:pPr>
      <w:bookmarkStart w:id="114" w:name="_Ref480372880"/>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104</w:t>
      </w:r>
      <w:r w:rsidR="00000774" w:rsidRPr="006277C4">
        <w:rPr>
          <w:rFonts w:ascii="Times New Roman" w:hAnsi="Times New Roman" w:cs="Times New Roman"/>
          <w:b/>
          <w:i w:val="0"/>
          <w:sz w:val="22"/>
          <w:szCs w:val="22"/>
        </w:rPr>
        <w:fldChar w:fldCharType="end"/>
      </w:r>
      <w:bookmarkEnd w:id="114"/>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15" w:name="_Toc57204596"/>
      <w:r>
        <w:rPr>
          <w:sz w:val="28"/>
          <w:szCs w:val="28"/>
        </w:rPr>
        <w:lastRenderedPageBreak/>
        <w:t>5.5 Функциональные кнопки</w:t>
      </w:r>
      <w:bookmarkEnd w:id="115"/>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457AC5">
      <w:pPr>
        <w:spacing w:after="0" w:line="240" w:lineRule="auto"/>
        <w:jc w:val="center"/>
        <w:rPr>
          <w:rFonts w:ascii="Times New Roman" w:hAnsi="Times New Roman" w:cs="Times New Roman"/>
          <w:b/>
        </w:rPr>
      </w:pPr>
      <w:r>
        <w:rPr>
          <w:lang w:eastAsia="ru-RU"/>
        </w:rPr>
        <w:pict>
          <v:shape id="_x0000_i1220" type="#_x0000_t75" style="width:495.25pt;height:391.3pt">
            <v:imagedata r:id="rId223" o:title="LEMZ17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105</w:t>
      </w:r>
      <w:r w:rsidR="0000077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457AC5">
      <w:pPr>
        <w:tabs>
          <w:tab w:val="left" w:pos="284"/>
        </w:tabs>
        <w:spacing w:after="0" w:line="240" w:lineRule="auto"/>
        <w:ind w:firstLine="284"/>
        <w:jc w:val="both"/>
      </w:pPr>
      <w:r w:rsidRPr="00000774">
        <w:rPr>
          <w:rFonts w:ascii="Times New Roman" w:eastAsia="Times New Roman" w:hAnsi="Times New Roman" w:cs="Times New Roman"/>
          <w:b/>
          <w:sz w:val="24"/>
          <w:szCs w:val="24"/>
          <w:lang w:eastAsia="ru-RU"/>
        </w:rPr>
        <w:pict>
          <v:shape id="_x0000_i1221" type="#_x0000_t75" style="width:50.1pt;height:50.1pt" filled="t">
            <v:fill color2="black"/>
            <v:imagedata r:id="rId22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457AC5">
      <w:pPr>
        <w:spacing w:after="0" w:line="240" w:lineRule="auto"/>
        <w:ind w:firstLine="284"/>
        <w:jc w:val="both"/>
      </w:pPr>
      <w:r w:rsidRPr="00000774">
        <w:rPr>
          <w:rFonts w:ascii="Times New Roman" w:eastAsia="Times New Roman" w:hAnsi="Times New Roman" w:cs="Times New Roman"/>
          <w:b/>
          <w:sz w:val="24"/>
          <w:szCs w:val="24"/>
          <w:lang w:eastAsia="ru-RU"/>
        </w:rPr>
        <w:pict>
          <v:shape id="_x0000_i1222" type="#_x0000_t75" style="width:49.45pt;height:49.45pt" filled="t">
            <v:fill color2="black"/>
            <v:imagedata r:id="rId22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457AC5">
      <w:pPr>
        <w:spacing w:after="0" w:line="240" w:lineRule="auto"/>
        <w:ind w:firstLine="284"/>
        <w:jc w:val="both"/>
        <w:rPr>
          <w:rFonts w:ascii="Times New Roman" w:hAnsi="Times New Roman" w:cs="Times New Roman"/>
          <w:bCs/>
          <w:sz w:val="24"/>
          <w:szCs w:val="24"/>
        </w:rPr>
      </w:pPr>
      <w:r w:rsidRPr="00000774">
        <w:rPr>
          <w:rFonts w:ascii="Times New Roman" w:eastAsia="Times New Roman" w:hAnsi="Times New Roman" w:cs="Times New Roman"/>
          <w:b/>
          <w:sz w:val="24"/>
          <w:szCs w:val="24"/>
          <w:lang w:eastAsia="ru-RU"/>
        </w:rPr>
        <w:pict>
          <v:shape id="_x0000_i1223" type="#_x0000_t75" style="width:50.1pt;height:50.1pt" filled="t">
            <v:fill color2="black"/>
            <v:imagedata r:id="rId22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457AC5">
      <w:pPr>
        <w:spacing w:after="0" w:line="240" w:lineRule="auto"/>
        <w:ind w:firstLine="284"/>
        <w:jc w:val="both"/>
      </w:pPr>
      <w:r w:rsidRPr="00000774">
        <w:rPr>
          <w:rFonts w:ascii="Times New Roman" w:eastAsia="Times New Roman" w:hAnsi="Times New Roman" w:cs="Times New Roman"/>
          <w:b/>
          <w:sz w:val="24"/>
          <w:szCs w:val="24"/>
          <w:lang w:eastAsia="ru-RU"/>
        </w:rPr>
        <w:pict>
          <v:shape id="_x0000_i1224" type="#_x0000_t75" style="width:50.1pt;height:50.1pt" filled="t">
            <v:fill color2="black"/>
            <v:imagedata r:id="rId22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457AC5">
      <w:pPr>
        <w:spacing w:after="0" w:line="240" w:lineRule="auto"/>
        <w:ind w:firstLine="284"/>
        <w:jc w:val="both"/>
      </w:pPr>
      <w:r w:rsidRPr="00000774">
        <w:rPr>
          <w:rFonts w:ascii="Times New Roman" w:eastAsia="Times New Roman" w:hAnsi="Times New Roman" w:cs="Times New Roman"/>
          <w:b/>
          <w:sz w:val="24"/>
          <w:szCs w:val="24"/>
          <w:lang w:eastAsia="ru-RU"/>
        </w:rPr>
        <w:pict>
          <v:shape id="_x0000_i1225" type="#_x0000_t75" style="width:49.45pt;height:49.45pt" filled="t">
            <v:fill color2="black"/>
            <v:imagedata r:id="rId22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457AC5">
      <w:pPr>
        <w:tabs>
          <w:tab w:val="left" w:pos="284"/>
        </w:tabs>
        <w:spacing w:after="0" w:line="240" w:lineRule="auto"/>
        <w:ind w:firstLine="284"/>
        <w:jc w:val="both"/>
        <w:rPr>
          <w:rFonts w:ascii="Times New Roman" w:hAnsi="Times New Roman" w:cs="Times New Roman"/>
          <w:bCs/>
          <w:sz w:val="24"/>
          <w:szCs w:val="24"/>
        </w:rPr>
      </w:pPr>
      <w:r w:rsidRPr="00000774">
        <w:rPr>
          <w:rFonts w:ascii="Times New Roman" w:eastAsia="Times New Roman" w:hAnsi="Times New Roman" w:cs="Times New Roman"/>
          <w:b/>
          <w:sz w:val="24"/>
          <w:szCs w:val="24"/>
          <w:lang w:eastAsia="ru-RU"/>
        </w:rPr>
        <w:pict>
          <v:shape id="_x0000_i1226" type="#_x0000_t75" style="width:49.45pt;height:49.45pt" filled="t">
            <v:fill color2="black"/>
            <v:imagedata r:id="rId22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457AC5">
      <w:pPr>
        <w:tabs>
          <w:tab w:val="left" w:pos="284"/>
        </w:tabs>
        <w:spacing w:after="0" w:line="240" w:lineRule="auto"/>
        <w:ind w:firstLine="284"/>
        <w:jc w:val="both"/>
      </w:pPr>
      <w:r w:rsidRPr="00000774">
        <w:rPr>
          <w:rFonts w:ascii="Times New Roman" w:hAnsi="Times New Roman" w:cs="Times New Roman"/>
          <w:bCs/>
          <w:sz w:val="24"/>
          <w:szCs w:val="24"/>
        </w:rPr>
        <w:pict>
          <v:shape id="_x0000_i1227" type="#_x0000_t75" style="width:47.6pt;height:47.6pt">
            <v:imagedata r:id="rId230"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457AC5">
      <w:pPr>
        <w:pStyle w:val="aff"/>
        <w:spacing w:after="0" w:line="240" w:lineRule="auto"/>
        <w:ind w:left="0" w:firstLine="284"/>
        <w:jc w:val="both"/>
      </w:pPr>
      <w:r w:rsidRPr="00000774">
        <w:rPr>
          <w:rFonts w:ascii="Times New Roman" w:eastAsia="Times New Roman" w:hAnsi="Times New Roman" w:cs="Times New Roman"/>
          <w:b/>
          <w:sz w:val="24"/>
          <w:szCs w:val="24"/>
          <w:lang w:eastAsia="ru-RU"/>
        </w:rPr>
        <w:pict>
          <v:shape id="_x0000_i1228" type="#_x0000_t75" style="width:49.45pt;height:49.45pt" filled="t">
            <v:fill color2="black"/>
            <v:imagedata r:id="rId23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457AC5">
      <w:pPr>
        <w:tabs>
          <w:tab w:val="left" w:pos="284"/>
        </w:tabs>
        <w:spacing w:after="0" w:line="240" w:lineRule="auto"/>
        <w:ind w:firstLine="284"/>
        <w:jc w:val="both"/>
        <w:rPr>
          <w:rFonts w:ascii="Times New Roman" w:hAnsi="Times New Roman" w:cs="Times New Roman"/>
          <w:sz w:val="24"/>
          <w:szCs w:val="24"/>
        </w:rPr>
      </w:pPr>
      <w:r w:rsidRPr="00000774">
        <w:rPr>
          <w:rFonts w:ascii="Times New Roman" w:eastAsia="Times New Roman" w:hAnsi="Times New Roman" w:cs="Times New Roman"/>
          <w:sz w:val="24"/>
          <w:szCs w:val="24"/>
          <w:lang w:eastAsia="ru-RU"/>
        </w:rPr>
        <w:pict>
          <v:shape id="_x0000_i1229" type="#_x0000_t75" style="width:49.45pt;height:49.45pt" filled="t">
            <v:fill color2="black"/>
            <v:imagedata r:id="rId232"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457AC5">
      <w:pPr>
        <w:tabs>
          <w:tab w:val="left" w:pos="284"/>
        </w:tabs>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230" type="#_x0000_t75" style="width:49.45pt;height:49.45pt">
            <v:imagedata r:id="rId233"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457AC5">
      <w:pPr>
        <w:tabs>
          <w:tab w:val="left" w:pos="284"/>
        </w:tabs>
        <w:spacing w:after="0" w:line="240" w:lineRule="auto"/>
        <w:ind w:firstLine="284"/>
        <w:jc w:val="both"/>
      </w:pPr>
      <w:r w:rsidRPr="00000774">
        <w:rPr>
          <w:rFonts w:ascii="Times New Roman" w:hAnsi="Times New Roman" w:cs="Times New Roman"/>
          <w:sz w:val="24"/>
          <w:szCs w:val="24"/>
        </w:rPr>
        <w:pict>
          <v:shape id="_x0000_i1231" type="#_x0000_t75" style="width:49.45pt;height:49.45pt">
            <v:imagedata r:id="rId234"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457AC5">
      <w:pPr>
        <w:spacing w:after="0" w:line="240" w:lineRule="auto"/>
        <w:ind w:firstLine="284"/>
        <w:jc w:val="both"/>
      </w:pPr>
      <w:r>
        <w:pict>
          <v:shape id="_x0000_i1232" type="#_x0000_t75" style="width:50.1pt;height:50.1pt" filled="t">
            <v:fill color2="black"/>
            <v:imagedata r:id="rId235"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457AC5">
      <w:pPr>
        <w:spacing w:after="0" w:line="240" w:lineRule="auto"/>
        <w:ind w:firstLine="284"/>
        <w:jc w:val="both"/>
      </w:pPr>
      <w:r>
        <w:lastRenderedPageBreak/>
        <w:pict>
          <v:shape id="_x0000_i1233" type="#_x0000_t75" style="width:50.1pt;height:50.1pt" filled="t">
            <v:fill color2="black"/>
            <v:imagedata r:id="rId236"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457AC5">
      <w:pPr>
        <w:spacing w:after="0" w:line="240" w:lineRule="auto"/>
        <w:ind w:firstLine="284"/>
        <w:jc w:val="both"/>
      </w:pPr>
      <w:r>
        <w:pict>
          <v:shape id="_x0000_i1234" type="#_x0000_t75" style="width:51.95pt;height:51.95pt" filled="t">
            <v:fill color2="black"/>
            <v:imagedata r:id="rId237"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pStyle w:val="Default"/>
        <w:ind w:firstLine="284"/>
        <w:jc w:val="both"/>
      </w:pPr>
      <w:r>
        <w:pict>
          <v:shape id="_x0000_i1235" type="#_x0000_t75" style="width:49.45pt;height:49.45pt" filled="t">
            <v:fill color2="black"/>
            <v:imagedata r:id="rId238"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457AC5">
      <w:pPr>
        <w:widowControl w:val="0"/>
        <w:spacing w:after="0" w:line="240" w:lineRule="auto"/>
        <w:ind w:firstLine="284"/>
        <w:jc w:val="both"/>
      </w:pPr>
      <w:r>
        <w:pict>
          <v:shape id="_x0000_i1236" type="#_x0000_t75" style="width:52.6pt;height:45.1pt">
            <v:imagedata r:id="rId239"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457AC5">
      <w:pPr>
        <w:widowControl w:val="0"/>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237" type="#_x0000_t75" style="width:51.95pt;height:51.95pt" filled="t">
            <v:fill color2="black"/>
            <v:imagedata r:id="rId240"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457AC5">
      <w:pPr>
        <w:widowControl w:val="0"/>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238" type="#_x0000_t75" style="width:51.95pt;height:51.95pt">
            <v:imagedata r:id="rId241"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переадресация радиочастот на другой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457AC5" w:rsidP="00DF2921">
      <w:pPr>
        <w:spacing w:after="0" w:line="240" w:lineRule="auto"/>
        <w:ind w:firstLine="284"/>
        <w:jc w:val="both"/>
      </w:pPr>
      <w:r>
        <w:pict>
          <v:shape id="_x0000_i1239" type="#_x0000_t75" style="width:50.1pt;height:50.1pt">
            <v:imagedata r:id="rId242"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457AC5">
      <w:pPr>
        <w:widowControl w:val="0"/>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240" type="#_x0000_t75" style="width:50.1pt;height:50.1pt">
            <v:imagedata r:id="rId243"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457AC5">
      <w:pPr>
        <w:widowControl w:val="0"/>
        <w:spacing w:after="0" w:line="240" w:lineRule="auto"/>
        <w:ind w:firstLine="284"/>
        <w:jc w:val="both"/>
      </w:pPr>
      <w:r w:rsidRPr="00000774">
        <w:rPr>
          <w:rFonts w:ascii="Times New Roman" w:hAnsi="Times New Roman" w:cs="Times New Roman"/>
          <w:sz w:val="24"/>
          <w:szCs w:val="24"/>
        </w:rPr>
        <w:pict>
          <v:shape id="_x0000_i1241" type="#_x0000_t75" style="width:50.1pt;height:50.1pt" filled="t">
            <v:fill color2="black"/>
            <v:imagedata r:id="rId244"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457AC5">
      <w:pPr>
        <w:pStyle w:val="HTML0"/>
        <w:ind w:firstLine="284"/>
        <w:jc w:val="both"/>
      </w:pPr>
      <w:r>
        <w:lastRenderedPageBreak/>
        <w:pict>
          <v:shape id="_x0000_i1242" type="#_x0000_t75" style="width:50.1pt;height:50.1pt" filled="t">
            <v:fill color2="black"/>
            <v:imagedata r:id="rId245"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457AC5">
      <w:pPr>
        <w:pStyle w:val="HTML0"/>
        <w:ind w:firstLine="284"/>
        <w:jc w:val="both"/>
        <w:rPr>
          <w:rFonts w:ascii="Times New Roman" w:eastAsia="Calibri" w:hAnsi="Times New Roman" w:cs="Times New Roman"/>
          <w:sz w:val="24"/>
          <w:szCs w:val="24"/>
          <w:lang w:eastAsia="ar-SA"/>
        </w:rPr>
      </w:pPr>
      <w:r>
        <w:pict>
          <v:shape id="_x0000_i1243" type="#_x0000_t75" style="width:51.95pt;height:51.95pt" filled="t">
            <v:fill color2="black"/>
            <v:imagedata r:id="rId246"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457AC5" w:rsidP="007C320A">
      <w:pPr>
        <w:pStyle w:val="HTML0"/>
        <w:ind w:firstLine="284"/>
        <w:jc w:val="both"/>
        <w:rPr>
          <w:rFonts w:ascii="Times New Roman" w:eastAsia="Calibri" w:hAnsi="Times New Roman" w:cs="Times New Roman"/>
          <w:sz w:val="24"/>
          <w:szCs w:val="24"/>
          <w:lang w:eastAsia="ar-SA"/>
        </w:rPr>
      </w:pPr>
      <w:r w:rsidRPr="00000774">
        <w:rPr>
          <w:rFonts w:ascii="Times New Roman" w:eastAsia="Calibri" w:hAnsi="Times New Roman" w:cs="Times New Roman"/>
          <w:sz w:val="24"/>
          <w:szCs w:val="24"/>
          <w:lang w:eastAsia="ar-SA"/>
        </w:rPr>
        <w:pict>
          <v:shape id="_x0000_i1244" type="#_x0000_t75" style="width:51.95pt;height:51.95pt">
            <v:imagedata r:id="rId247"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457AC5">
      <w:pPr>
        <w:pStyle w:val="HTML0"/>
        <w:ind w:firstLine="284"/>
        <w:jc w:val="both"/>
      </w:pPr>
      <w:r w:rsidRPr="00000774">
        <w:rPr>
          <w:rFonts w:ascii="Times New Roman" w:eastAsia="Calibri" w:hAnsi="Times New Roman" w:cs="Times New Roman"/>
          <w:sz w:val="24"/>
          <w:szCs w:val="24"/>
          <w:lang w:eastAsia="ar-SA"/>
        </w:rPr>
        <w:pict>
          <v:shape id="_x0000_i1245" type="#_x0000_t75" style="width:51.95pt;height:51.95pt" filled="t">
            <v:fill color2="black"/>
            <v:imagedata r:id="rId248"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457AC5">
      <w:pPr>
        <w:spacing w:after="0" w:line="240" w:lineRule="auto"/>
        <w:ind w:firstLine="284"/>
        <w:jc w:val="both"/>
      </w:pPr>
      <w:r>
        <w:pict>
          <v:shape id="_x0000_i1246" type="#_x0000_t75" style="width:51.95pt;height:51.95pt" filled="t">
            <v:fill color2="black"/>
            <v:imagedata r:id="rId249"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pict>
          <v:shape id="_x0000_i1247" type="#_x0000_t75" style="width:51.95pt;height:51.95pt" filled="t">
            <v:fill color2="black"/>
            <v:imagedata r:id="rId250"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457AC5">
      <w:pPr>
        <w:spacing w:after="0" w:line="240" w:lineRule="auto"/>
        <w:ind w:firstLine="284"/>
        <w:jc w:val="both"/>
      </w:pPr>
      <w:r>
        <w:pict>
          <v:shape id="_x0000_i1248" type="#_x0000_t75" style="width:51.95pt;height:51.95pt" filled="t">
            <v:fill color2="black"/>
            <v:imagedata r:id="rId25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457AC5">
      <w:pPr>
        <w:spacing w:after="0" w:line="240" w:lineRule="auto"/>
        <w:ind w:firstLine="284"/>
        <w:jc w:val="both"/>
        <w:rPr>
          <w:rFonts w:ascii="Times New Roman" w:hAnsi="Times New Roman" w:cs="Times New Roman"/>
          <w:kern w:val="1"/>
          <w:sz w:val="24"/>
          <w:szCs w:val="24"/>
          <w:lang w:eastAsia="ru-RU"/>
        </w:rPr>
      </w:pPr>
      <w:r>
        <w:pict>
          <v:shape id="_x0000_i1249" type="#_x0000_t75" style="width:50.1pt;height:50.1pt" filled="t">
            <v:fill color2="black"/>
            <v:imagedata r:id="rId25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457AC5">
      <w:pPr>
        <w:spacing w:after="0" w:line="240" w:lineRule="auto"/>
        <w:ind w:firstLine="284"/>
        <w:jc w:val="both"/>
        <w:rPr>
          <w:rFonts w:ascii="Times New Roman" w:hAnsi="Times New Roman" w:cs="Times New Roman"/>
          <w:kern w:val="1"/>
          <w:sz w:val="24"/>
          <w:szCs w:val="24"/>
          <w:lang w:eastAsia="ru-RU"/>
        </w:rPr>
      </w:pPr>
      <w:r w:rsidRPr="00000774">
        <w:rPr>
          <w:lang w:val="en-US"/>
        </w:rPr>
        <w:pict>
          <v:shape id="_x0000_i1250" type="#_x0000_t75" style="width:51.95pt;height:43.2pt">
            <v:imagedata r:id="rId253"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457AC5">
      <w:pPr>
        <w:spacing w:after="0" w:line="240" w:lineRule="auto"/>
        <w:ind w:firstLine="284"/>
        <w:jc w:val="both"/>
      </w:pPr>
      <w:r>
        <w:lastRenderedPageBreak/>
        <w:pict>
          <v:shape id="_x0000_i1251" type="#_x0000_t75" style="width:50.1pt;height:50.1pt" filled="t">
            <v:fill color2="black"/>
            <v:imagedata r:id="rId25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000774">
      <w:pPr>
        <w:spacing w:after="0" w:line="240" w:lineRule="auto"/>
        <w:ind w:firstLine="284"/>
        <w:jc w:val="both"/>
        <w:rPr>
          <w:rFonts w:ascii="Times New Roman" w:eastAsia="Times New Roman" w:hAnsi="Times New Roman" w:cs="Times New Roman"/>
          <w:b/>
          <w:bCs/>
          <w:sz w:val="26"/>
          <w:szCs w:val="26"/>
          <w:lang w:eastAsia="ru-RU"/>
        </w:rPr>
      </w:pPr>
      <w:r w:rsidRPr="00000774">
        <w:pict>
          <v:shape id="_x0000_s1098" type="#_x0000_t202" style="position:absolute;left:0;text-align:left;margin-left:98.35pt;margin-top:23.3pt;width:387.15pt;height:191.8pt;z-index:13;mso-wrap-distance-left:9.05pt;mso-wrap-distance-right:9.05pt" stroked="f">
            <v:fill color2="black"/>
            <v:textbox style="mso-next-textbox:#_x0000_s1098" inset="7.5pt,3.9pt,7.5pt,3.9pt">
              <w:txbxContent>
                <w:p w:rsidR="007234A7" w:rsidRDefault="007234A7"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7234A7" w:rsidRDefault="007234A7"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7234A7" w:rsidRDefault="007234A7"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7234A7" w:rsidRDefault="007234A7"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7234A7" w:rsidRDefault="007234A7"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7234A7" w:rsidRDefault="007234A7"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7234A7" w:rsidRDefault="007234A7"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7234A7" w:rsidRDefault="007234A7" w:rsidP="00156402">
                  <w:pPr>
                    <w:spacing w:after="0" w:line="240" w:lineRule="auto"/>
                    <w:ind w:left="284"/>
                    <w:jc w:val="both"/>
                    <w:rPr>
                      <w:rFonts w:ascii="Times New Roman" w:eastAsia="Times New Roman" w:hAnsi="Times New Roman" w:cs="Times New Roman"/>
                      <w:bCs/>
                      <w:sz w:val="24"/>
                      <w:szCs w:val="24"/>
                      <w:lang w:eastAsia="ru-RU"/>
                    </w:rPr>
                  </w:pPr>
                </w:p>
                <w:p w:rsidR="007234A7" w:rsidRDefault="007234A7"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7234A7" w:rsidRDefault="007234A7"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457AC5" w:rsidRPr="00000774">
        <w:rPr>
          <w:rFonts w:ascii="Times New Roman" w:eastAsia="Times New Roman" w:hAnsi="Times New Roman" w:cs="Times New Roman"/>
          <w:b/>
          <w:bCs/>
          <w:sz w:val="26"/>
          <w:szCs w:val="26"/>
          <w:lang w:val="en-US" w:eastAsia="ru-RU"/>
        </w:rPr>
        <w:pict>
          <v:shape id="_x0000_i1252" type="#_x0000_t75" style="width:62pt;height:216.65pt">
            <v:imagedata r:id="rId255" o:title="LEMZ343"/>
          </v:shape>
        </w:pict>
      </w:r>
    </w:p>
    <w:p w:rsidR="006C4E31" w:rsidRDefault="006C4E31" w:rsidP="00BC289E">
      <w:pPr>
        <w:pStyle w:val="2"/>
        <w:pageBreakBefore/>
        <w:spacing w:line="240" w:lineRule="auto"/>
        <w:ind w:left="573" w:hanging="289"/>
      </w:pPr>
      <w:bookmarkStart w:id="116" w:name="_Toc57204597"/>
      <w:r>
        <w:rPr>
          <w:sz w:val="28"/>
          <w:szCs w:val="28"/>
        </w:rPr>
        <w:lastRenderedPageBreak/>
        <w:t>5.6 Записная книжка</w:t>
      </w:r>
      <w:bookmarkEnd w:id="116"/>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457AC5">
      <w:pPr>
        <w:widowControl w:val="0"/>
        <w:spacing w:after="0" w:line="240" w:lineRule="auto"/>
        <w:ind w:firstLine="284"/>
        <w:jc w:val="both"/>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253" type="#_x0000_t75" style="width:116.45pt;height:20.05pt">
            <v:imagedata r:id="rId256"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457AC5">
      <w:pPr>
        <w:widowControl w:val="0"/>
        <w:spacing w:after="0" w:line="240" w:lineRule="auto"/>
        <w:ind w:firstLine="284"/>
        <w:jc w:val="both"/>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254" type="#_x0000_t75" style="width:137.1pt;height:20.05pt">
            <v:imagedata r:id="rId257"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106</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457AC5">
      <w:pPr>
        <w:spacing w:after="0" w:line="240" w:lineRule="auto"/>
        <w:jc w:val="center"/>
        <w:rPr>
          <w:rFonts w:ascii="Times New Roman" w:hAnsi="Times New Roman" w:cs="Times New Roman"/>
          <w:b/>
        </w:rPr>
      </w:pPr>
      <w:r>
        <w:rPr>
          <w:lang w:eastAsia="ru-RU"/>
        </w:rPr>
        <w:pict>
          <v:shape id="_x0000_i1255" type="#_x0000_t75" style="width:495.85pt;height:270.45pt">
            <v:imagedata r:id="rId258" o:title="LEMZ189"/>
          </v:shape>
        </w:pict>
      </w:r>
    </w:p>
    <w:p w:rsidR="006C4E31" w:rsidRDefault="006C4E31" w:rsidP="00BC289E">
      <w:pPr>
        <w:pStyle w:val="83"/>
        <w:jc w:val="center"/>
        <w:outlineLvl w:val="0"/>
      </w:pPr>
      <w:bookmarkStart w:id="117" w:name="_Ref531169201"/>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106</w:t>
      </w:r>
      <w:r w:rsidR="00000774" w:rsidRPr="006277C4">
        <w:rPr>
          <w:rFonts w:ascii="Times New Roman" w:hAnsi="Times New Roman" w:cs="Times New Roman"/>
          <w:b/>
          <w:i w:val="0"/>
          <w:sz w:val="22"/>
          <w:szCs w:val="22"/>
        </w:rPr>
        <w:fldChar w:fldCharType="end"/>
      </w:r>
      <w:bookmarkEnd w:id="117"/>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7234A7" w:rsidRPr="007234A7">
          <w:rPr>
            <w:rFonts w:ascii="Times New Roman" w:hAnsi="Times New Roman" w:cs="Times New Roman"/>
            <w:sz w:val="24"/>
            <w:szCs w:val="24"/>
          </w:rPr>
          <w:t>Рисунок 107</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457AC5" w:rsidP="00DB19DE">
      <w:pPr>
        <w:spacing w:after="0" w:line="240" w:lineRule="auto"/>
        <w:ind w:firstLine="284"/>
        <w:jc w:val="both"/>
      </w:pPr>
      <w:r w:rsidRPr="00000774">
        <w:rPr>
          <w:rFonts w:ascii="Times New Roman" w:hAnsi="Times New Roman" w:cs="Times New Roman"/>
          <w:sz w:val="24"/>
          <w:szCs w:val="24"/>
          <w:lang w:eastAsia="ru-RU"/>
        </w:rPr>
        <w:pict>
          <v:shape id="_x0000_i1256" type="#_x0000_t75" style="width:116.45pt;height:20.65pt" filled="t">
            <v:fill color2="black"/>
            <v:imagedata r:id="rId259"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457AC5" w:rsidP="00DB19DE">
      <w:pPr>
        <w:spacing w:after="0" w:line="240" w:lineRule="auto"/>
        <w:ind w:firstLine="284"/>
        <w:jc w:val="both"/>
      </w:pPr>
      <w:r w:rsidRPr="00000774">
        <w:rPr>
          <w:rFonts w:ascii="Times New Roman" w:hAnsi="Times New Roman" w:cs="Times New Roman"/>
          <w:sz w:val="24"/>
          <w:szCs w:val="24"/>
          <w:lang w:eastAsia="ru-RU"/>
        </w:rPr>
        <w:pict>
          <v:shape id="_x0000_i1257" type="#_x0000_t75" style="width:135.85pt;height:20.65pt" filled="t">
            <v:fill color2="black"/>
            <v:imagedata r:id="rId260"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lastRenderedPageBreak/>
        <w:pict>
          <v:shape id="_x0000_i1258" type="#_x0000_t75" style="width:495.85pt;height:134.6pt">
            <v:imagedata r:id="rId261" o:title="LEMZ190"/>
          </v:shape>
        </w:pict>
      </w:r>
    </w:p>
    <w:p w:rsidR="006C4E31" w:rsidRDefault="006C4E31" w:rsidP="00BC289E">
      <w:pPr>
        <w:pStyle w:val="83"/>
        <w:jc w:val="center"/>
        <w:outlineLvl w:val="0"/>
        <w:rPr>
          <w:rFonts w:ascii="Times New Roman" w:hAnsi="Times New Roman" w:cs="Times New Roman"/>
          <w:b/>
          <w:i w:val="0"/>
          <w:sz w:val="22"/>
          <w:szCs w:val="22"/>
        </w:rPr>
      </w:pPr>
      <w:bookmarkStart w:id="118" w:name="_Ref480383679"/>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107</w:t>
      </w:r>
      <w:r w:rsidR="00000774" w:rsidRPr="006277C4">
        <w:rPr>
          <w:rFonts w:ascii="Times New Roman" w:hAnsi="Times New Roman" w:cs="Times New Roman"/>
          <w:b/>
          <w:i w:val="0"/>
          <w:sz w:val="22"/>
          <w:szCs w:val="22"/>
        </w:rPr>
        <w:fldChar w:fldCharType="end"/>
      </w:r>
      <w:bookmarkEnd w:id="118"/>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3"/>
        <w:jc w:val="center"/>
        <w:outlineLvl w:val="0"/>
        <w:rPr>
          <w:rFonts w:ascii="Times New Roman" w:hAnsi="Times New Roman" w:cs="Times New Roman"/>
          <w:b/>
          <w:i w:val="0"/>
          <w:sz w:val="22"/>
          <w:szCs w:val="22"/>
        </w:rPr>
      </w:pPr>
    </w:p>
    <w:p w:rsidR="00D841A2" w:rsidRDefault="00D841A2" w:rsidP="00BC289E">
      <w:pPr>
        <w:pStyle w:val="83"/>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9" w:name="_Toc57204598"/>
      <w:r>
        <w:rPr>
          <w:rFonts w:ascii="Times New Roman" w:hAnsi="Times New Roman" w:cs="Times New Roman"/>
        </w:rPr>
        <w:lastRenderedPageBreak/>
        <w:t>6 Блок линейных интерфейсов аналоговый (БЛИ-А)</w:t>
      </w:r>
      <w:bookmarkEnd w:id="119"/>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57AC5">
      <w:pPr>
        <w:spacing w:after="0" w:line="240" w:lineRule="auto"/>
        <w:ind w:firstLine="284"/>
        <w:jc w:val="both"/>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259" type="#_x0000_t75" style="width:187.2pt;height:19.4pt" filled="t">
            <v:fill color2="black"/>
            <v:imagedata r:id="rId262"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457AC5" w:rsidP="00AB491E">
      <w:pPr>
        <w:spacing w:after="0" w:line="240" w:lineRule="auto"/>
        <w:jc w:val="both"/>
      </w:pPr>
      <w:r w:rsidRPr="00000774">
        <w:rPr>
          <w:rFonts w:ascii="Times New Roman" w:hAnsi="Times New Roman" w:cs="Times New Roman"/>
          <w:sz w:val="24"/>
          <w:szCs w:val="24"/>
          <w:lang w:eastAsia="ru-RU"/>
        </w:rPr>
        <w:pict>
          <v:shape id="_x0000_i1260" type="#_x0000_t75" style="width:477.7pt;height:370.65pt">
            <v:imagedata r:id="rId263"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108</w:t>
      </w:r>
      <w:r w:rsidR="0000077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457AC5">
      <w:pPr>
        <w:pStyle w:val="aff"/>
        <w:spacing w:after="0" w:line="240" w:lineRule="auto"/>
        <w:ind w:left="0" w:firstLine="284"/>
        <w:jc w:val="both"/>
        <w:rPr>
          <w:rFonts w:ascii="Times New Roman" w:hAnsi="Times New Roman" w:cs="Times New Roman"/>
          <w:sz w:val="24"/>
          <w:szCs w:val="24"/>
          <w:lang w:eastAsia="ru-RU"/>
        </w:rPr>
      </w:pPr>
      <w:r>
        <w:pict>
          <v:shape id="_x0000_i1261" type="#_x0000_t75" style="width:159.65pt;height:26.9pt">
            <v:imagedata r:id="rId264"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1AC4" w:rsidRDefault="006C1AC4">
      <w:pPr>
        <w:pStyle w:val="aff"/>
        <w:spacing w:after="0" w:line="240" w:lineRule="auto"/>
        <w:ind w:left="0" w:firstLine="284"/>
        <w:jc w:val="both"/>
      </w:pPr>
    </w:p>
    <w:p w:rsidR="006C4E31" w:rsidRDefault="006C4E31" w:rsidP="006C1AC4">
      <w:pPr>
        <w:spacing w:after="0" w:line="240" w:lineRule="auto"/>
        <w:ind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20" w:name="_Toc57204599"/>
      <w:r>
        <w:rPr>
          <w:sz w:val="28"/>
          <w:szCs w:val="28"/>
        </w:rPr>
        <w:lastRenderedPageBreak/>
        <w:t>6.1 Основные параметры</w:t>
      </w:r>
      <w:bookmarkEnd w:id="120"/>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457AC5">
      <w:pPr>
        <w:spacing w:after="0" w:line="240" w:lineRule="auto"/>
        <w:jc w:val="center"/>
        <w:rPr>
          <w:rFonts w:ascii="Times New Roman" w:hAnsi="Times New Roman" w:cs="Times New Roman"/>
          <w:b/>
        </w:rPr>
      </w:pPr>
      <w:r>
        <w:rPr>
          <w:lang w:eastAsia="ru-RU"/>
        </w:rPr>
        <w:pict>
          <v:shape id="_x0000_i1262" type="#_x0000_t75" style="width:495.85pt;height:432.65pt">
            <v:imagedata r:id="rId265"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000774" w:rsidRPr="00451480">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109</w:t>
      </w:r>
      <w:r w:rsidR="00000774"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21" w:name="_Toc57204600"/>
      <w:r>
        <w:rPr>
          <w:sz w:val="26"/>
          <w:szCs w:val="26"/>
          <w:lang w:eastAsia="ru-RU"/>
        </w:rPr>
        <w:t>6.1.1 Состояние ВМ</w:t>
      </w:r>
      <w:bookmarkEnd w:id="121"/>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22" w:name="_Toc57204601"/>
      <w:r>
        <w:rPr>
          <w:sz w:val="26"/>
          <w:szCs w:val="26"/>
          <w:lang w:eastAsia="ru-RU"/>
        </w:rPr>
        <w:t>6.1.2 Основные параметры</w:t>
      </w:r>
      <w:bookmarkEnd w:id="122"/>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23" w:name="_Toc57204602"/>
      <w:r>
        <w:rPr>
          <w:sz w:val="26"/>
          <w:szCs w:val="26"/>
          <w:lang w:eastAsia="ru-RU"/>
        </w:rPr>
        <w:t>6.1.3 Сетевые параметры</w:t>
      </w:r>
      <w:bookmarkEnd w:id="123"/>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24" w:name="_Toc57204603"/>
      <w:r>
        <w:rPr>
          <w:sz w:val="26"/>
          <w:szCs w:val="26"/>
          <w:lang w:eastAsia="ru-RU"/>
        </w:rPr>
        <w:t>6.1.</w:t>
      </w:r>
      <w:r w:rsidR="00773A7C">
        <w:rPr>
          <w:sz w:val="26"/>
          <w:szCs w:val="26"/>
          <w:lang w:eastAsia="ru-RU"/>
        </w:rPr>
        <w:t>4</w:t>
      </w:r>
      <w:r>
        <w:rPr>
          <w:sz w:val="26"/>
          <w:szCs w:val="26"/>
          <w:lang w:eastAsia="ru-RU"/>
        </w:rPr>
        <w:t xml:space="preserve"> Интерфейсы</w:t>
      </w:r>
      <w:bookmarkEnd w:id="124"/>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7234A7" w:rsidRPr="007234A7">
          <w:rPr>
            <w:rFonts w:ascii="Times New Roman" w:hAnsi="Times New Roman" w:cs="Times New Roman"/>
            <w:sz w:val="24"/>
            <w:szCs w:val="24"/>
          </w:rPr>
          <w:t>Рисунок 110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457AC5">
      <w:pPr>
        <w:widowControl w:val="0"/>
        <w:spacing w:after="0" w:line="240" w:lineRule="auto"/>
        <w:jc w:val="center"/>
        <w:rPr>
          <w:rFonts w:ascii="Times New Roman" w:hAnsi="Times New Roman" w:cs="Times New Roman"/>
          <w:b/>
        </w:rPr>
      </w:pPr>
      <w:r w:rsidRPr="00000774">
        <w:rPr>
          <w:rFonts w:ascii="Times New Roman" w:hAnsi="Times New Roman" w:cs="Times New Roman"/>
          <w:b/>
          <w:sz w:val="24"/>
          <w:szCs w:val="24"/>
          <w:lang w:eastAsia="ru-RU"/>
        </w:rPr>
        <w:lastRenderedPageBreak/>
        <w:pict>
          <v:shape id="_x0000_i1263" type="#_x0000_t75" style="width:395.7pt;height:279.25pt" filled="t">
            <v:fill color2="black"/>
            <v:imagedata r:id="rId266" o:title="" croptop="-39f" cropbottom="-39f" cropleft="-35f" cropright="-35f"/>
          </v:shape>
        </w:pict>
      </w:r>
    </w:p>
    <w:p w:rsidR="006C4E31" w:rsidRDefault="006C4E31" w:rsidP="00BC289E">
      <w:pPr>
        <w:pStyle w:val="35"/>
        <w:spacing w:after="0" w:line="240" w:lineRule="auto"/>
        <w:ind w:firstLine="284"/>
        <w:jc w:val="center"/>
        <w:outlineLvl w:val="0"/>
      </w:pPr>
      <w:bookmarkStart w:id="125" w:name="_Ref437439076"/>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110</w:t>
      </w:r>
      <w:r w:rsidR="00000774" w:rsidRPr="006277C4">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6" w:name="_Toc57204604"/>
      <w:r>
        <w:rPr>
          <w:sz w:val="26"/>
          <w:szCs w:val="26"/>
          <w:lang w:eastAsia="ru-RU"/>
        </w:rPr>
        <w:t>6.1.</w:t>
      </w:r>
      <w:r w:rsidR="00773A7C">
        <w:rPr>
          <w:sz w:val="26"/>
          <w:szCs w:val="26"/>
          <w:lang w:eastAsia="ru-RU"/>
        </w:rPr>
        <w:t>5</w:t>
      </w:r>
      <w:r>
        <w:rPr>
          <w:sz w:val="26"/>
          <w:szCs w:val="26"/>
          <w:lang w:eastAsia="ru-RU"/>
        </w:rPr>
        <w:t xml:space="preserve"> Состояние ЛИ</w:t>
      </w:r>
      <w:bookmarkEnd w:id="126"/>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7" w:name="_Toc57204605"/>
      <w:r>
        <w:rPr>
          <w:sz w:val="26"/>
          <w:szCs w:val="26"/>
          <w:lang w:eastAsia="ru-RU"/>
        </w:rPr>
        <w:t>6.1.</w:t>
      </w:r>
      <w:r w:rsidR="00773A7C">
        <w:rPr>
          <w:sz w:val="26"/>
          <w:szCs w:val="26"/>
          <w:lang w:eastAsia="ru-RU"/>
        </w:rPr>
        <w:t>6</w:t>
      </w:r>
      <w:r>
        <w:rPr>
          <w:sz w:val="26"/>
          <w:szCs w:val="26"/>
          <w:lang w:eastAsia="ru-RU"/>
        </w:rPr>
        <w:t xml:space="preserve"> Каналы</w:t>
      </w:r>
      <w:bookmarkEnd w:id="127"/>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000774" w:rsidP="00BC289E">
      <w:pPr>
        <w:spacing w:after="0" w:line="240" w:lineRule="auto"/>
        <w:ind w:left="1416" w:firstLine="708"/>
        <w:outlineLvl w:val="0"/>
      </w:pPr>
      <w:hyperlink r:id="rId267"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000774">
      <w:pPr>
        <w:spacing w:after="0" w:line="240" w:lineRule="auto"/>
        <w:ind w:left="2124"/>
      </w:pPr>
      <w:hyperlink r:id="rId26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000774">
      <w:pPr>
        <w:spacing w:after="0" w:line="240" w:lineRule="auto"/>
        <w:ind w:left="2124"/>
        <w:rPr>
          <w:rFonts w:ascii="Times New Roman" w:hAnsi="Times New Roman" w:cs="Times New Roman"/>
          <w:sz w:val="24"/>
          <w:szCs w:val="24"/>
        </w:rPr>
      </w:pPr>
      <w:hyperlink r:id="rId26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7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7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7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7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74"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7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7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000774">
        <w:rPr>
          <w:rFonts w:cs="Times New Roman"/>
          <w:sz w:val="24"/>
          <w:szCs w:val="24"/>
        </w:rPr>
        <w:fldChar w:fldCharType="begin"/>
      </w:r>
      <w:r>
        <w:rPr>
          <w:rFonts w:cs="Times New Roman"/>
          <w:sz w:val="24"/>
          <w:szCs w:val="24"/>
        </w:rPr>
        <w:instrText xml:space="preserve"> REF _Ref423620031 \h </w:instrText>
      </w:r>
      <w:r w:rsidR="00000774">
        <w:rPr>
          <w:rFonts w:cs="Times New Roman"/>
          <w:sz w:val="24"/>
          <w:szCs w:val="24"/>
        </w:rPr>
      </w:r>
      <w:r w:rsidR="00000774">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8" w:name="_Toc57204606"/>
      <w:r>
        <w:rPr>
          <w:sz w:val="28"/>
          <w:szCs w:val="28"/>
        </w:rPr>
        <w:lastRenderedPageBreak/>
        <w:t>6.2 Внутренние таблицы маршрутизации</w:t>
      </w:r>
      <w:bookmarkEnd w:id="128"/>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457AC5">
      <w:pPr>
        <w:spacing w:after="0" w:line="240" w:lineRule="auto"/>
        <w:jc w:val="both"/>
        <w:rPr>
          <w:rFonts w:ascii="Times New Roman" w:hAnsi="Times New Roman" w:cs="Times New Roman"/>
          <w:b/>
        </w:rPr>
      </w:pPr>
      <w:r w:rsidRPr="00000774">
        <w:rPr>
          <w:rFonts w:ascii="Times New Roman" w:hAnsi="Times New Roman" w:cs="Times New Roman"/>
          <w:sz w:val="24"/>
          <w:szCs w:val="24"/>
        </w:rPr>
        <w:pict>
          <v:shape id="_x0000_i1264" type="#_x0000_t75" style="width:497.1pt;height:404.45pt" filled="t">
            <v:fill color2="black"/>
            <v:imagedata r:id="rId277" o:title="" croptop="-30f" cropbottom="-30f" cropleft="-19f" cropright="-19f"/>
          </v:shape>
        </w:pict>
      </w:r>
    </w:p>
    <w:p w:rsidR="006C4E31" w:rsidRDefault="006C4E31" w:rsidP="00BC289E">
      <w:pPr>
        <w:pStyle w:val="35"/>
        <w:jc w:val="center"/>
        <w:outlineLvl w:val="0"/>
      </w:pPr>
      <w:bookmarkStart w:id="129" w:name="_Ref423620031"/>
      <w:bookmarkStart w:id="130" w:name="_Ref458090226"/>
      <w:bookmarkEnd w:id="129"/>
      <w:r>
        <w:rPr>
          <w:rFonts w:ascii="Times New Roman" w:hAnsi="Times New Roman" w:cs="Times New Roman"/>
          <w:b/>
          <w:i w:val="0"/>
          <w:sz w:val="22"/>
          <w:szCs w:val="22"/>
        </w:rPr>
        <w:t xml:space="preserve">Рисунок </w:t>
      </w:r>
      <w:r w:rsidR="0000077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000774" w:rsidRPr="006277C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111</w:t>
      </w:r>
      <w:r w:rsidR="00000774" w:rsidRPr="006277C4">
        <w:rPr>
          <w:rFonts w:ascii="Times New Roman" w:hAnsi="Times New Roman" w:cs="Times New Roman"/>
          <w:b/>
          <w:i w:val="0"/>
          <w:sz w:val="22"/>
          <w:szCs w:val="22"/>
        </w:rPr>
        <w:fldChar w:fldCharType="end"/>
      </w:r>
      <w:bookmarkEnd w:id="130"/>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457AC5">
      <w:pPr>
        <w:spacing w:after="0" w:line="240" w:lineRule="auto"/>
        <w:ind w:firstLine="567"/>
        <w:jc w:val="both"/>
      </w:pPr>
      <w:r w:rsidRPr="00000774">
        <w:rPr>
          <w:rFonts w:ascii="Times New Roman" w:hAnsi="Times New Roman" w:cs="Times New Roman"/>
          <w:sz w:val="24"/>
          <w:szCs w:val="24"/>
        </w:rPr>
        <w:pict>
          <v:shape id="_x0000_i1265" type="#_x0000_t75" style="width:9.4pt;height:9.4pt" filled="t">
            <v:fill color2="black"/>
            <v:imagedata r:id="rId27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457AC5">
      <w:pPr>
        <w:spacing w:after="0" w:line="240" w:lineRule="auto"/>
        <w:ind w:firstLine="567"/>
      </w:pPr>
      <w:r w:rsidRPr="00000774">
        <w:rPr>
          <w:rFonts w:ascii="Times New Roman" w:hAnsi="Times New Roman" w:cs="Times New Roman"/>
          <w:sz w:val="24"/>
          <w:szCs w:val="24"/>
        </w:rPr>
        <w:pict>
          <v:shape id="_x0000_i1266" type="#_x0000_t75" style="width:9.4pt;height:9.4pt" filled="t">
            <v:fill color2="black"/>
            <v:imagedata r:id="rId27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8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31" w:name="_Toc57204607"/>
      <w:r>
        <w:rPr>
          <w:sz w:val="28"/>
          <w:szCs w:val="28"/>
        </w:rPr>
        <w:t>6.3 Параметры сигнализаций</w:t>
      </w:r>
      <w:bookmarkEnd w:id="131"/>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32" w:name="_Toc57204608"/>
      <w:r>
        <w:rPr>
          <w:sz w:val="26"/>
          <w:szCs w:val="26"/>
          <w:lang w:eastAsia="ru-RU"/>
        </w:rPr>
        <w:t>6.3.1 Тип сигнализации ИВА</w:t>
      </w:r>
      <w:bookmarkEnd w:id="132"/>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457AC5" w:rsidP="004E08AC">
      <w:pPr>
        <w:widowControl w:val="0"/>
        <w:spacing w:after="0" w:line="240" w:lineRule="auto"/>
        <w:jc w:val="both"/>
      </w:pPr>
      <w:r w:rsidRPr="00000774">
        <w:rPr>
          <w:rFonts w:ascii="Times New Roman" w:hAnsi="Times New Roman" w:cs="Times New Roman"/>
          <w:b/>
          <w:sz w:val="24"/>
          <w:szCs w:val="24"/>
          <w:lang w:val="en-US" w:eastAsia="ru-RU"/>
        </w:rPr>
        <w:pict>
          <v:shape id="_x0000_i1267" type="#_x0000_t75" style="width:495.85pt;height:158.4pt" filled="t">
            <v:fill color2="black"/>
            <v:imagedata r:id="rId281"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000774">
        <w:rPr>
          <w:rFonts w:cs="Times New Roman"/>
          <w:sz w:val="22"/>
          <w:szCs w:val="22"/>
        </w:rPr>
        <w:fldChar w:fldCharType="begin"/>
      </w:r>
      <w:r>
        <w:rPr>
          <w:rFonts w:cs="Times New Roman"/>
          <w:sz w:val="22"/>
          <w:szCs w:val="22"/>
        </w:rPr>
        <w:instrText xml:space="preserve"> SEQ "Рисунок" \* ARABIC </w:instrText>
      </w:r>
      <w:r w:rsidR="00000774">
        <w:rPr>
          <w:rFonts w:cs="Times New Roman"/>
          <w:sz w:val="22"/>
          <w:szCs w:val="22"/>
        </w:rPr>
        <w:fldChar w:fldCharType="separate"/>
      </w:r>
      <w:r w:rsidR="007234A7">
        <w:rPr>
          <w:rFonts w:cs="Times New Roman"/>
          <w:noProof/>
          <w:sz w:val="22"/>
          <w:szCs w:val="22"/>
        </w:rPr>
        <w:t>112</w:t>
      </w:r>
      <w:r w:rsidR="00000774">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33" w:name="_Toc57204609"/>
      <w:r>
        <w:rPr>
          <w:sz w:val="26"/>
          <w:szCs w:val="26"/>
          <w:lang w:eastAsia="ru-RU"/>
        </w:rPr>
        <w:lastRenderedPageBreak/>
        <w:t>6.3.2 Тип сигнализации DTMF</w:t>
      </w:r>
      <w:bookmarkEnd w:id="133"/>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457AC5">
      <w:pPr>
        <w:widowControl w:val="0"/>
        <w:spacing w:after="0" w:line="240" w:lineRule="auto"/>
        <w:jc w:val="both"/>
      </w:pPr>
      <w:r w:rsidRPr="00000774">
        <w:rPr>
          <w:rFonts w:ascii="Times New Roman" w:hAnsi="Times New Roman" w:cs="Times New Roman"/>
          <w:b/>
          <w:sz w:val="24"/>
          <w:szCs w:val="24"/>
          <w:lang w:val="en-US" w:eastAsia="ru-RU"/>
        </w:rPr>
        <w:pict>
          <v:shape id="_x0000_i1268" type="#_x0000_t75" style="width:495.85pt;height:158.4pt" filled="t">
            <v:fill color2="black"/>
            <v:imagedata r:id="rId282"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000774">
        <w:rPr>
          <w:sz w:val="22"/>
          <w:szCs w:val="22"/>
        </w:rPr>
        <w:fldChar w:fldCharType="begin"/>
      </w:r>
      <w:r>
        <w:rPr>
          <w:sz w:val="22"/>
          <w:szCs w:val="22"/>
        </w:rPr>
        <w:instrText xml:space="preserve"> SEQ "Рисунок" \* ARABIC </w:instrText>
      </w:r>
      <w:r w:rsidR="00000774">
        <w:rPr>
          <w:sz w:val="22"/>
          <w:szCs w:val="22"/>
        </w:rPr>
        <w:fldChar w:fldCharType="separate"/>
      </w:r>
      <w:r w:rsidR="007234A7">
        <w:rPr>
          <w:noProof/>
          <w:sz w:val="22"/>
          <w:szCs w:val="22"/>
        </w:rPr>
        <w:t>113</w:t>
      </w:r>
      <w:r w:rsidR="00000774">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7234A7" w:rsidRPr="007234A7">
          <w:t xml:space="preserve">Рисунок </w:t>
        </w:r>
        <w:r w:rsidR="007234A7" w:rsidRPr="007234A7">
          <w:rPr>
            <w:noProof/>
          </w:rPr>
          <w:t>114</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457AC5">
      <w:pPr>
        <w:spacing w:after="0" w:line="240" w:lineRule="auto"/>
        <w:jc w:val="both"/>
      </w:pPr>
      <w:r w:rsidRPr="00000774">
        <w:rPr>
          <w:rFonts w:ascii="Times New Roman" w:hAnsi="Times New Roman" w:cs="Times New Roman"/>
          <w:b/>
          <w:sz w:val="24"/>
          <w:szCs w:val="24"/>
          <w:lang w:eastAsia="ru-RU"/>
        </w:rPr>
        <w:pict>
          <v:shape id="_x0000_i1269" type="#_x0000_t75" style="width:495.85pt;height:120.2pt" filled="t">
            <v:fill color2="black"/>
            <v:imagedata r:id="rId283" o:title="" croptop="-19f" cropbottom="-19f" cropleft="-4f" cropright="-4f"/>
          </v:shape>
        </w:pict>
      </w:r>
    </w:p>
    <w:p w:rsidR="006C4E31" w:rsidRDefault="006C4E31" w:rsidP="00BC289E">
      <w:pPr>
        <w:pStyle w:val="1b"/>
        <w:spacing w:before="0" w:after="0"/>
        <w:jc w:val="center"/>
        <w:outlineLvl w:val="0"/>
      </w:pPr>
      <w:bookmarkStart w:id="134" w:name="_Ref456276674"/>
      <w:r>
        <w:rPr>
          <w:sz w:val="22"/>
          <w:szCs w:val="22"/>
        </w:rPr>
        <w:t xml:space="preserve">Рисунок </w:t>
      </w:r>
      <w:r w:rsidR="00000774">
        <w:rPr>
          <w:sz w:val="22"/>
          <w:szCs w:val="22"/>
        </w:rPr>
        <w:fldChar w:fldCharType="begin"/>
      </w:r>
      <w:r>
        <w:rPr>
          <w:sz w:val="22"/>
          <w:szCs w:val="22"/>
        </w:rPr>
        <w:instrText xml:space="preserve"> SEQ "Рисунок" \* ARABIC </w:instrText>
      </w:r>
      <w:r w:rsidR="00000774">
        <w:rPr>
          <w:sz w:val="22"/>
          <w:szCs w:val="22"/>
        </w:rPr>
        <w:fldChar w:fldCharType="separate"/>
      </w:r>
      <w:r w:rsidR="007234A7">
        <w:rPr>
          <w:noProof/>
          <w:sz w:val="22"/>
          <w:szCs w:val="22"/>
        </w:rPr>
        <w:t>114</w:t>
      </w:r>
      <w:r w:rsidR="00000774">
        <w:rPr>
          <w:sz w:val="22"/>
          <w:szCs w:val="22"/>
        </w:rPr>
        <w:fldChar w:fldCharType="end"/>
      </w:r>
      <w:bookmarkEnd w:id="134"/>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35" w:name="_Toc57204610"/>
      <w:r>
        <w:rPr>
          <w:sz w:val="26"/>
          <w:szCs w:val="26"/>
          <w:lang w:eastAsia="ru-RU"/>
        </w:rPr>
        <w:lastRenderedPageBreak/>
        <w:t>6.3.3 Тип сигнализации МБ</w:t>
      </w:r>
      <w:bookmarkEnd w:id="135"/>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457AC5">
      <w:pPr>
        <w:spacing w:after="0" w:line="240" w:lineRule="auto"/>
        <w:jc w:val="both"/>
      </w:pPr>
      <w:r w:rsidRPr="00000774">
        <w:rPr>
          <w:rFonts w:ascii="Times New Roman" w:hAnsi="Times New Roman" w:cs="Times New Roman"/>
          <w:b/>
          <w:sz w:val="24"/>
          <w:szCs w:val="24"/>
          <w:lang w:val="en-US" w:eastAsia="ru-RU"/>
        </w:rPr>
        <w:pict>
          <v:shape id="_x0000_i1270" type="#_x0000_t75" style="width:495.85pt;height:152.15pt" filled="t">
            <v:fill color2="black"/>
            <v:imagedata r:id="rId284"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000774">
        <w:rPr>
          <w:sz w:val="22"/>
          <w:szCs w:val="22"/>
        </w:rPr>
        <w:fldChar w:fldCharType="begin"/>
      </w:r>
      <w:r>
        <w:rPr>
          <w:sz w:val="22"/>
          <w:szCs w:val="22"/>
        </w:rPr>
        <w:instrText xml:space="preserve"> SEQ "Рисунок" \* ARABIC </w:instrText>
      </w:r>
      <w:r w:rsidR="00000774">
        <w:rPr>
          <w:sz w:val="22"/>
          <w:szCs w:val="22"/>
        </w:rPr>
        <w:fldChar w:fldCharType="separate"/>
      </w:r>
      <w:r w:rsidR="007234A7">
        <w:rPr>
          <w:noProof/>
          <w:sz w:val="22"/>
          <w:szCs w:val="22"/>
        </w:rPr>
        <w:t>115</w:t>
      </w:r>
      <w:r w:rsidR="00000774">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6" w:name="_Toc57204611"/>
      <w:r>
        <w:rPr>
          <w:sz w:val="26"/>
          <w:szCs w:val="26"/>
          <w:lang w:eastAsia="ru-RU"/>
        </w:rPr>
        <w:lastRenderedPageBreak/>
        <w:t>6.3.4 Тип сигнализации FXO</w:t>
      </w:r>
      <w:bookmarkEnd w:id="136"/>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457AC5">
      <w:pPr>
        <w:spacing w:after="0" w:line="240" w:lineRule="auto"/>
        <w:jc w:val="both"/>
      </w:pPr>
      <w:r w:rsidRPr="00000774">
        <w:rPr>
          <w:rFonts w:ascii="Times New Roman" w:hAnsi="Times New Roman" w:cs="Times New Roman"/>
          <w:b/>
          <w:sz w:val="24"/>
          <w:szCs w:val="24"/>
          <w:lang w:val="en-US" w:eastAsia="ru-RU"/>
        </w:rPr>
        <w:pict>
          <v:shape id="_x0000_i1271" type="#_x0000_t75" style="width:495.85pt;height:152.75pt" filled="t">
            <v:fill color2="black"/>
            <v:imagedata r:id="rId285" o:title="" cropbottom="3844f"/>
          </v:shape>
        </w:pict>
      </w:r>
    </w:p>
    <w:p w:rsidR="006C4E31" w:rsidRDefault="006C4E31" w:rsidP="00BC289E">
      <w:pPr>
        <w:pStyle w:val="1b"/>
        <w:spacing w:before="0" w:after="0"/>
        <w:jc w:val="center"/>
        <w:outlineLvl w:val="0"/>
      </w:pPr>
      <w:r>
        <w:rPr>
          <w:sz w:val="22"/>
          <w:szCs w:val="22"/>
        </w:rPr>
        <w:t xml:space="preserve">Рисунок </w:t>
      </w:r>
      <w:r w:rsidR="00000774">
        <w:rPr>
          <w:sz w:val="22"/>
          <w:szCs w:val="22"/>
        </w:rPr>
        <w:fldChar w:fldCharType="begin"/>
      </w:r>
      <w:r>
        <w:rPr>
          <w:sz w:val="22"/>
          <w:szCs w:val="22"/>
        </w:rPr>
        <w:instrText xml:space="preserve"> SEQ "Рисунок" \* ARABIC </w:instrText>
      </w:r>
      <w:r w:rsidR="00000774">
        <w:rPr>
          <w:sz w:val="22"/>
          <w:szCs w:val="22"/>
        </w:rPr>
        <w:fldChar w:fldCharType="separate"/>
      </w:r>
      <w:r w:rsidR="007234A7">
        <w:rPr>
          <w:noProof/>
          <w:sz w:val="22"/>
          <w:szCs w:val="22"/>
        </w:rPr>
        <w:t>116</w:t>
      </w:r>
      <w:r w:rsidR="00000774">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7" w:name="_Toc57204612"/>
      <w:r>
        <w:rPr>
          <w:sz w:val="26"/>
          <w:szCs w:val="26"/>
          <w:lang w:eastAsia="ru-RU"/>
        </w:rPr>
        <w:lastRenderedPageBreak/>
        <w:t>6.3.5 Тип сигнализации FXS</w:t>
      </w:r>
      <w:bookmarkEnd w:id="13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457AC5">
      <w:pPr>
        <w:spacing w:after="0" w:line="240" w:lineRule="auto"/>
        <w:jc w:val="both"/>
      </w:pPr>
      <w:r w:rsidRPr="00000774">
        <w:rPr>
          <w:rFonts w:ascii="Times New Roman" w:hAnsi="Times New Roman" w:cs="Times New Roman"/>
          <w:b/>
          <w:sz w:val="24"/>
          <w:szCs w:val="24"/>
          <w:lang w:val="en-US" w:eastAsia="ru-RU"/>
        </w:rPr>
        <w:pict>
          <v:shape id="_x0000_i1272" type="#_x0000_t75" style="width:493.35pt;height:154pt" filled="t">
            <v:fill color2="black"/>
            <v:imagedata r:id="rId286"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000774">
        <w:rPr>
          <w:sz w:val="22"/>
          <w:szCs w:val="22"/>
        </w:rPr>
        <w:fldChar w:fldCharType="begin"/>
      </w:r>
      <w:r>
        <w:rPr>
          <w:sz w:val="22"/>
          <w:szCs w:val="22"/>
        </w:rPr>
        <w:instrText xml:space="preserve"> SEQ "Рисунок" \* ARABIC </w:instrText>
      </w:r>
      <w:r w:rsidR="00000774">
        <w:rPr>
          <w:sz w:val="22"/>
          <w:szCs w:val="22"/>
        </w:rPr>
        <w:fldChar w:fldCharType="separate"/>
      </w:r>
      <w:r w:rsidR="007234A7">
        <w:rPr>
          <w:noProof/>
          <w:sz w:val="22"/>
          <w:szCs w:val="22"/>
        </w:rPr>
        <w:t>117</w:t>
      </w:r>
      <w:r w:rsidR="00000774">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sz w:val="24"/>
          <w:szCs w:val="24"/>
          <w:lang w:val="en-US"/>
        </w:rPr>
      </w:pPr>
      <w:r w:rsidRPr="00000774">
        <w:rPr>
          <w:rFonts w:ascii="Times New Roman" w:hAnsi="Times New Roman" w:cs="Times New Roman"/>
          <w:sz w:val="24"/>
          <w:szCs w:val="24"/>
        </w:rPr>
        <w:pict>
          <v:shape id="_x0000_i1273" type="#_x0000_t75" style="width:493.35pt;height:128.35pt" filled="t">
            <v:fill color2="black"/>
            <v:imagedata r:id="rId287"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000774">
        <w:rPr>
          <w:sz w:val="22"/>
          <w:szCs w:val="22"/>
        </w:rPr>
        <w:fldChar w:fldCharType="begin"/>
      </w:r>
      <w:r>
        <w:rPr>
          <w:sz w:val="22"/>
          <w:szCs w:val="22"/>
        </w:rPr>
        <w:instrText xml:space="preserve"> SEQ "Рисунок" \* ARABIC </w:instrText>
      </w:r>
      <w:r w:rsidR="00000774">
        <w:rPr>
          <w:sz w:val="22"/>
          <w:szCs w:val="22"/>
        </w:rPr>
        <w:fldChar w:fldCharType="separate"/>
      </w:r>
      <w:r w:rsidR="007234A7">
        <w:rPr>
          <w:noProof/>
          <w:sz w:val="22"/>
          <w:szCs w:val="22"/>
        </w:rPr>
        <w:t>118</w:t>
      </w:r>
      <w:r w:rsidR="00000774">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8" w:name="_Toc57204613"/>
      <w:r>
        <w:rPr>
          <w:sz w:val="28"/>
          <w:szCs w:val="28"/>
        </w:rPr>
        <w:lastRenderedPageBreak/>
        <w:t>6.4 Резервирование</w:t>
      </w:r>
      <w:bookmarkEnd w:id="138"/>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457AC5">
      <w:pPr>
        <w:spacing w:after="120" w:line="240" w:lineRule="auto"/>
        <w:jc w:val="center"/>
        <w:rPr>
          <w:rFonts w:ascii="Times New Roman CYR" w:eastAsia="Times New Roman" w:hAnsi="Times New Roman CYR" w:cs="Times New Roman CYR"/>
          <w:b/>
        </w:rPr>
      </w:pPr>
      <w:r>
        <w:pict>
          <v:shape id="_x0000_i1274" type="#_x0000_t75" style="width:494.6pt;height:385.65pt">
            <v:imagedata r:id="rId288"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000774"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000774" w:rsidRPr="006277C4">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119</w:t>
      </w:r>
      <w:r w:rsidR="00000774"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457AC5">
      <w:pPr>
        <w:pStyle w:val="Default"/>
        <w:jc w:val="center"/>
        <w:rPr>
          <w:rFonts w:ascii="Times New Roman" w:hAnsi="Times New Roman" w:cs="Times New Roman"/>
          <w:lang w:val="en-US"/>
        </w:rPr>
      </w:pPr>
      <w:r w:rsidRPr="00000774">
        <w:rPr>
          <w:rFonts w:ascii="Times New Roman" w:hAnsi="Times New Roman" w:cs="Times New Roman"/>
        </w:rPr>
        <w:pict>
          <v:shape id="_x0000_i1275" type="#_x0000_t75" style="width:93.3pt;height:106.45pt">
            <v:imagedata r:id="rId289"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000774"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000774" w:rsidRPr="000E1D7C">
        <w:rPr>
          <w:rFonts w:ascii="Times New Roman CYR" w:eastAsia="Times New Roman" w:hAnsi="Times New Roman CYR" w:cs="Times New Roman CYR"/>
          <w:b/>
          <w:i w:val="0"/>
          <w:iCs w:val="0"/>
          <w:sz w:val="22"/>
          <w:szCs w:val="22"/>
        </w:rPr>
        <w:fldChar w:fldCharType="separate"/>
      </w:r>
      <w:r w:rsidR="007234A7">
        <w:rPr>
          <w:rFonts w:ascii="Times New Roman CYR" w:eastAsia="Times New Roman" w:hAnsi="Times New Roman CYR" w:cs="Times New Roman CYR"/>
          <w:b/>
          <w:i w:val="0"/>
          <w:iCs w:val="0"/>
          <w:noProof/>
          <w:sz w:val="22"/>
          <w:szCs w:val="22"/>
        </w:rPr>
        <w:t>120</w:t>
      </w:r>
      <w:r w:rsidR="00000774"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457AC5">
      <w:pPr>
        <w:spacing w:after="0" w:line="240" w:lineRule="auto"/>
        <w:ind w:firstLine="284"/>
        <w:jc w:val="center"/>
        <w:rPr>
          <w:rFonts w:ascii="Times New Roman" w:hAnsi="Times New Roman" w:cs="Times New Roman"/>
          <w:sz w:val="24"/>
          <w:szCs w:val="24"/>
        </w:rPr>
      </w:pPr>
      <w:r w:rsidRPr="00000774">
        <w:rPr>
          <w:rFonts w:ascii="Times New Roman" w:hAnsi="Times New Roman" w:cs="Times New Roman"/>
          <w:sz w:val="24"/>
          <w:szCs w:val="24"/>
        </w:rPr>
        <w:pict>
          <v:shape id="_x0000_i1276" type="#_x0000_t75" style="width:254.8pt;height:355.6pt">
            <v:imagedata r:id="rId290"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000774"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000774" w:rsidRPr="000E1D7C">
        <w:rPr>
          <w:rFonts w:ascii="Times New Roman CYR" w:eastAsia="Times New Roman" w:hAnsi="Times New Roman CYR" w:cs="Times New Roman CYR"/>
          <w:b/>
          <w:i w:val="0"/>
          <w:iCs w:val="0"/>
          <w:sz w:val="22"/>
          <w:szCs w:val="22"/>
        </w:rPr>
        <w:fldChar w:fldCharType="separate"/>
      </w:r>
      <w:r w:rsidR="007234A7">
        <w:rPr>
          <w:rFonts w:ascii="Times New Roman CYR" w:eastAsia="Times New Roman" w:hAnsi="Times New Roman CYR" w:cs="Times New Roman CYR"/>
          <w:b/>
          <w:i w:val="0"/>
          <w:iCs w:val="0"/>
          <w:noProof/>
          <w:sz w:val="22"/>
          <w:szCs w:val="22"/>
        </w:rPr>
        <w:t>121</w:t>
      </w:r>
      <w:r w:rsidR="00000774"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39" w:name="_Toc57204614"/>
      <w:r>
        <w:rPr>
          <w:rFonts w:ascii="Times New Roman" w:hAnsi="Times New Roman" w:cs="Times New Roman"/>
        </w:rPr>
        <w:lastRenderedPageBreak/>
        <w:t>7 Блок линейных интерфейсов цифровой (БЛИ-Ц)</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39"/>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(БЛИ-Ц)</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идентичными. Далее в процессе описания настройки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см. </w:t>
      </w:r>
      <w:fldSimple w:instr=" REF _Ref39069537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122</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457AC5" w:rsidP="008C029E">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277" type="#_x0000_t75" style="width:449.55pt;height:334.95pt">
            <v:imagedata r:id="rId291" o:title="LEMZ156"/>
          </v:shape>
        </w:pict>
      </w:r>
    </w:p>
    <w:p w:rsidR="008C029E" w:rsidRDefault="008C029E" w:rsidP="008C029E">
      <w:pPr>
        <w:pStyle w:val="35"/>
        <w:jc w:val="center"/>
        <w:outlineLvl w:val="0"/>
      </w:pPr>
      <w:bookmarkStart w:id="140" w:name="_Ref39069537"/>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122</w:t>
      </w:r>
      <w:r w:rsidR="00000774" w:rsidRPr="006C4E31">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Редактор конфигурации БЛИ-Ц</w:t>
      </w:r>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971882" w:rsidP="00971882">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w:t>
      </w: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457AC5" w:rsidP="00C03FB6">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278" type="#_x0000_t75" style="width:224.15pt;height:16.3pt">
            <v:imagedata r:id="rId74"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457AC5" w:rsidP="00971882">
      <w:pPr>
        <w:spacing w:after="0" w:line="240" w:lineRule="auto"/>
        <w:jc w:val="center"/>
        <w:rPr>
          <w:rFonts w:ascii="Times New Roman" w:hAnsi="Times New Roman" w:cs="Times New Roman"/>
          <w:b/>
        </w:rPr>
      </w:pPr>
      <w:r>
        <w:rPr>
          <w:noProof/>
          <w:lang w:eastAsia="ru-RU"/>
        </w:rPr>
        <w:pict>
          <v:shape id="Рисунок 265" o:spid="_x0000_i1279" type="#_x0000_t75" style="width:188.45pt;height:86.4pt;visibility:visible;mso-wrap-style:square" filled="t">
            <v:imagedata r:id="rId292"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123</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После чего неверный пароль будет сброшен и возникнет первоначальная заставка. После ввода правильного пароля появится окно с закладками, см.</w:t>
      </w:r>
      <w:r w:rsidR="00EE307A">
        <w:rPr>
          <w:rFonts w:ascii="Times New Roman" w:hAnsi="Times New Roman" w:cs="Times New Roman"/>
          <w:bCs/>
          <w:sz w:val="24"/>
          <w:szCs w:val="24"/>
        </w:rPr>
        <w:t xml:space="preserve"> </w:t>
      </w:r>
      <w:fldSimple w:instr=" REF _Ref39580835 \h  \* MERGEFORMAT ">
        <w:r w:rsidR="007234A7" w:rsidRPr="007234A7">
          <w:rPr>
            <w:rFonts w:ascii="Times New Roman" w:hAnsi="Times New Roman" w:cs="Times New Roman"/>
            <w:sz w:val="24"/>
            <w:szCs w:val="24"/>
          </w:rPr>
          <w:t>Рисунок 124</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457AC5" w:rsidP="00971882">
      <w:pPr>
        <w:spacing w:after="0" w:line="240" w:lineRule="auto"/>
        <w:jc w:val="center"/>
        <w:rPr>
          <w:rFonts w:ascii="Times New Roman" w:hAnsi="Times New Roman" w:cs="Times New Roman"/>
          <w:b/>
        </w:rPr>
      </w:pPr>
      <w:r w:rsidRPr="00000774">
        <w:rPr>
          <w:rFonts w:ascii="Times New Roman" w:hAnsi="Times New Roman" w:cs="Times New Roman"/>
          <w:b/>
          <w:noProof/>
          <w:lang w:eastAsia="ru-RU"/>
        </w:rPr>
        <w:lastRenderedPageBreak/>
        <w:pict>
          <v:shape id="_x0000_i1280" type="#_x0000_t75" style="width:495.85pt;height:368.75pt">
            <v:imagedata r:id="rId293"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41" w:name="_Ref39580835"/>
      <w:r w:rsidRPr="00EE307A">
        <w:rPr>
          <w:rFonts w:ascii="Times New Roman" w:hAnsi="Times New Roman" w:cs="Times New Roman"/>
          <w:b/>
          <w:i w:val="0"/>
          <w:sz w:val="22"/>
          <w:szCs w:val="22"/>
        </w:rPr>
        <w:t xml:space="preserve">Рисунок </w:t>
      </w:r>
      <w:r w:rsidR="00000774"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000774" w:rsidRPr="00EE307A">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124</w:t>
      </w:r>
      <w:r w:rsidR="00000774" w:rsidRPr="00EE307A">
        <w:rPr>
          <w:rFonts w:ascii="Times New Roman" w:hAnsi="Times New Roman" w:cs="Times New Roman"/>
          <w:b/>
          <w:i w:val="0"/>
          <w:sz w:val="22"/>
          <w:szCs w:val="22"/>
        </w:rPr>
        <w:fldChar w:fldCharType="end"/>
      </w:r>
      <w:bookmarkEnd w:id="141"/>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БЛИ-Ц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см. пункт 7.2 «Регистрация канал</w:t>
      </w:r>
      <w:r w:rsidR="00D45CB5">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подробнее см. пункт 7.3 «Управление системными конфигурациями»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42" w:name="_Toc57204615"/>
      <w:r w:rsidR="00971882">
        <w:rPr>
          <w:sz w:val="28"/>
          <w:szCs w:val="28"/>
        </w:rPr>
        <w:lastRenderedPageBreak/>
        <w:t>7.1 Настройка Веб-интерфейса</w:t>
      </w:r>
      <w:bookmarkEnd w:id="142"/>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457AC5" w:rsidRPr="00000774">
        <w:rPr>
          <w:rFonts w:ascii="Times New Roman" w:hAnsi="Times New Roman" w:cs="Times New Roman"/>
          <w:b/>
          <w:noProof/>
          <w:sz w:val="24"/>
          <w:szCs w:val="24"/>
          <w:lang w:eastAsia="ru-RU"/>
        </w:rPr>
        <w:pict>
          <v:shape id="Рисунок 267" o:spid="_x0000_i1281" type="#_x0000_t75" alt="arrow_down" style="width:11.25pt;height:11.25pt;visibility:visible;mso-wrap-style:square">
            <v:imagedata r:id="rId294"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457AC5" w:rsidRPr="00000774">
        <w:rPr>
          <w:rFonts w:ascii="Times New Roman" w:hAnsi="Times New Roman" w:cs="Times New Roman"/>
          <w:b/>
          <w:noProof/>
          <w:sz w:val="24"/>
          <w:szCs w:val="24"/>
          <w:lang w:eastAsia="ru-RU"/>
        </w:rPr>
        <w:pict>
          <v:shape id="Рисунок 268" o:spid="_x0000_i1282" type="#_x0000_t75" alt="arrow_up" style="width:11.25pt;height:11.25pt;visibility:visible;mso-wrap-style:square">
            <v:imagedata r:id="rId295"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457AC5" w:rsidP="00EE307A">
      <w:pPr>
        <w:spacing w:after="0" w:line="240" w:lineRule="auto"/>
        <w:jc w:val="center"/>
        <w:rPr>
          <w:rFonts w:ascii="Times New Roman" w:hAnsi="Times New Roman" w:cs="Times New Roman"/>
          <w:b/>
        </w:rPr>
      </w:pPr>
      <w:r w:rsidRPr="00000774">
        <w:rPr>
          <w:rFonts w:ascii="Times New Roman" w:hAnsi="Times New Roman" w:cs="Times New Roman"/>
          <w:b/>
          <w:noProof/>
          <w:lang w:eastAsia="ru-RU"/>
        </w:rPr>
        <w:pict>
          <v:shape id="_x0000_i1283" type="#_x0000_t75" style="width:495.25pt;height:264.85pt">
            <v:imagedata r:id="rId296"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125</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БЛИ-Ц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457AC5" w:rsidRPr="00000774">
        <w:rPr>
          <w:rFonts w:ascii="Times New Roman" w:hAnsi="Times New Roman" w:cs="Times New Roman"/>
          <w:noProof/>
          <w:sz w:val="24"/>
          <w:szCs w:val="24"/>
          <w:lang w:eastAsia="ru-RU"/>
        </w:rPr>
        <w:pict>
          <v:shape id="Рисунок 270" o:spid="_x0000_i1284"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457AC5" w:rsidRPr="00000774">
        <w:rPr>
          <w:rFonts w:ascii="Times New Roman" w:hAnsi="Times New Roman" w:cs="Times New Roman"/>
          <w:noProof/>
          <w:sz w:val="24"/>
          <w:szCs w:val="24"/>
          <w:lang w:eastAsia="ru-RU"/>
        </w:rPr>
        <w:pict>
          <v:shape id="Рисунок 271" o:spid="_x0000_i1285"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457AC5" w:rsidRPr="00000774">
        <w:rPr>
          <w:rFonts w:ascii="Times New Roman" w:hAnsi="Times New Roman" w:cs="Times New Roman"/>
          <w:noProof/>
          <w:sz w:val="24"/>
          <w:szCs w:val="24"/>
          <w:lang w:eastAsia="ru-RU"/>
        </w:rPr>
        <w:pict>
          <v:shape id="Рисунок 272" o:spid="_x0000_i1286" type="#_x0000_t75" style="width:9.4pt;height:9.4pt;visibility:visible;mso-wrap-style:square" filled="t">
            <v:imagedata r:id="rId29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457AC5" w:rsidRPr="00000774">
        <w:rPr>
          <w:rFonts w:ascii="Times New Roman" w:hAnsi="Times New Roman" w:cs="Times New Roman"/>
          <w:noProof/>
          <w:sz w:val="24"/>
          <w:szCs w:val="24"/>
          <w:lang w:eastAsia="ru-RU"/>
        </w:rPr>
        <w:pict>
          <v:shape id="Рисунок 273" o:spid="_x0000_i1287"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457AC5" w:rsidRPr="00000774">
        <w:rPr>
          <w:rFonts w:ascii="Times New Roman" w:hAnsi="Times New Roman" w:cs="Times New Roman"/>
          <w:noProof/>
          <w:sz w:val="24"/>
          <w:szCs w:val="24"/>
          <w:lang w:eastAsia="ru-RU"/>
        </w:rPr>
        <w:pict>
          <v:shape id="Рисунок 274" o:spid="_x0000_i1288" type="#_x0000_t75" alt="LEMZ85" style="width:36.3pt;height:13.75pt;visibility:visible;mso-wrap-style:square">
            <v:imagedata r:id="rId299"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457AC5" w:rsidRPr="00000774">
        <w:rPr>
          <w:rFonts w:ascii="Times New Roman" w:hAnsi="Times New Roman" w:cs="Times New Roman"/>
          <w:noProof/>
          <w:sz w:val="24"/>
          <w:szCs w:val="24"/>
          <w:lang w:eastAsia="ru-RU"/>
        </w:rPr>
        <w:pict>
          <v:shape id="Рисунок 275" o:spid="_x0000_i1289" type="#_x0000_t75" style="width:9.4pt;height:13.75pt;visibility:visible;mso-wrap-style:square" filled="t">
            <v:imagedata r:id="rId300"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457AC5" w:rsidRPr="00000774">
        <w:rPr>
          <w:rFonts w:ascii="Times New Roman" w:hAnsi="Times New Roman" w:cs="Times New Roman"/>
          <w:noProof/>
          <w:sz w:val="24"/>
          <w:szCs w:val="24"/>
          <w:lang w:eastAsia="ru-RU"/>
        </w:rPr>
        <w:pict>
          <v:shape id="Рисунок 276" o:spid="_x0000_i1290" type="#_x0000_t75" style="width:9.4pt;height:13.75pt;visibility:visible;mso-wrap-style:square" filled="t">
            <v:imagedata r:id="rId301"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277" o:spid="_x0000_i1291" type="#_x0000_t75" alt="LEMZ84" style="width:215.35pt;height:110.2pt;visibility:visible;mso-wrap-style:square">
            <v:imagedata r:id="rId302"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457AC5" w:rsidRPr="00000774">
        <w:rPr>
          <w:rFonts w:ascii="Times New Roman" w:hAnsi="Times New Roman" w:cs="Times New Roman"/>
          <w:noProof/>
          <w:sz w:val="24"/>
          <w:szCs w:val="24"/>
          <w:lang w:eastAsia="ru-RU"/>
        </w:rPr>
        <w:pict>
          <v:shape id="Рисунок 278" o:spid="_x0000_i1292" type="#_x0000_t75" alt="lf" style="width:13.75pt;height:8.15pt;visibility:visible;mso-wrap-style:square">
            <v:imagedata r:id="rId303" o:title="lf"/>
          </v:shape>
        </w:pict>
      </w:r>
      <w:r w:rsidR="00457AC5" w:rsidRPr="00000774">
        <w:rPr>
          <w:rFonts w:ascii="Times New Roman" w:hAnsi="Times New Roman" w:cs="Times New Roman"/>
          <w:noProof/>
          <w:sz w:val="24"/>
          <w:szCs w:val="24"/>
          <w:lang w:eastAsia="ru-RU"/>
        </w:rPr>
        <w:pict>
          <v:shape id="Рисунок 279" o:spid="_x0000_i1293" type="#_x0000_t75" alt="rt" style="width:13.75pt;height:8.15pt;visibility:visible;mso-wrap-style:square">
            <v:imagedata r:id="rId304"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b/>
          <w:noProof/>
          <w:sz w:val="24"/>
          <w:szCs w:val="24"/>
          <w:lang w:eastAsia="ru-RU"/>
        </w:rPr>
        <w:pict>
          <v:shape id="Рисунок 280" o:spid="_x0000_i1294" type="#_x0000_t75" alt="LEMZ82" style="width:43.2pt;height:83.25pt;visibility:visible;mso-wrap-style:square">
            <v:imagedata r:id="rId305"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В БЛИ-Ц с</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 xml:space="preserve"> </w:t>
      </w:r>
      <w:r w:rsidRPr="002C1FAE">
        <w:rPr>
          <w:rFonts w:ascii="Times New Roman" w:hAnsi="Times New Roman" w:cs="Times New Roman"/>
          <w:b/>
          <w:sz w:val="24"/>
          <w:szCs w:val="24"/>
          <w:lang w:val="en-US"/>
        </w:rPr>
        <w:t>changes</w:t>
      </w:r>
      <w:r w:rsidRPr="002C1FAE">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Pr="00292D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292DBD">
        <w:rPr>
          <w:rFonts w:ascii="Times New Roman" w:hAnsi="Times New Roman" w:cs="Times New Roman"/>
          <w:sz w:val="24"/>
          <w:szCs w:val="24"/>
        </w:rPr>
        <w:t xml:space="preserve">.2 </w:t>
      </w:r>
      <w:r>
        <w:rPr>
          <w:rFonts w:ascii="Times New Roman" w:hAnsi="Times New Roman" w:cs="Times New Roman"/>
          <w:sz w:val="24"/>
          <w:szCs w:val="24"/>
          <w:lang w:val="en-US"/>
        </w:rPr>
        <w:t>c</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w:t>
      </w:r>
      <w:r w:rsidRPr="00292DBD">
        <w:rPr>
          <w:rFonts w:ascii="Times New Roman" w:hAnsi="Times New Roman" w:cs="Times New Roman"/>
          <w:b/>
          <w:sz w:val="24"/>
          <w:szCs w:val="24"/>
        </w:rPr>
        <w:t xml:space="preserve"> </w:t>
      </w:r>
      <w:r w:rsidRPr="00292DBD">
        <w:rPr>
          <w:rFonts w:ascii="Times New Roman" w:hAnsi="Times New Roman" w:cs="Times New Roman"/>
          <w:sz w:val="24"/>
          <w:szCs w:val="24"/>
        </w:rPr>
        <w:t>и</w:t>
      </w:r>
      <w:r>
        <w:rPr>
          <w:rFonts w:ascii="Times New Roman" w:hAnsi="Times New Roman" w:cs="Times New Roman"/>
          <w:sz w:val="24"/>
          <w:szCs w:val="24"/>
        </w:rPr>
        <w:t>ли</w:t>
      </w:r>
      <w:r>
        <w:rPr>
          <w:rFonts w:ascii="Times New Roman" w:hAnsi="Times New Roman" w:cs="Times New Roman"/>
          <w:b/>
          <w:sz w:val="24"/>
          <w:szCs w:val="24"/>
        </w:rPr>
        <w:t xml:space="preserve"> </w:t>
      </w:r>
      <w:r w:rsidRPr="00292DB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Save</w:t>
      </w:r>
      <w:r w:rsidRPr="00292DBD">
        <w:rPr>
          <w:rFonts w:ascii="Times New Roman" w:hAnsi="Times New Roman" w:cs="Times New Roman"/>
          <w:b/>
          <w:sz w:val="24"/>
          <w:szCs w:val="24"/>
        </w:rPr>
        <w:t xml:space="preserve"> &amp; </w:t>
      </w:r>
      <w:r>
        <w:rPr>
          <w:rFonts w:ascii="Times New Roman" w:hAnsi="Times New Roman" w:cs="Times New Roman"/>
          <w:b/>
          <w:sz w:val="24"/>
          <w:szCs w:val="24"/>
          <w:lang w:val="en-US"/>
        </w:rPr>
        <w:t>Restart</w:t>
      </w:r>
      <w:r>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292DBD"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37" o:spid="_x0000_i1295" type="#_x0000_t75" alt="LEMZ204.png" style="width:80.15pt;height:13.75pt;visibility:visible;mso-wrap-style:square">
            <v:imagedata r:id="rId306" o:title="LEMZ204"/>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59" o:spid="_x0000_i1296" type="#_x0000_t75" alt="LEMZ205.png" style="width:80.15pt;height:13.75pt;visibility:visible;mso-wrap-style:square">
            <v:imagedata r:id="rId307" o:title="LEMZ205"/>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 и перезагрузка ПО</w:t>
      </w:r>
      <w:r w:rsidR="00971882" w:rsidRPr="00987321">
        <w:rPr>
          <w:rFonts w:ascii="Times New Roman" w:hAnsi="Times New Roman" w:cs="Times New Roman"/>
          <w:sz w:val="24"/>
          <w:szCs w:val="24"/>
        </w:rPr>
        <w:t xml:space="preserve"> </w:t>
      </w:r>
      <w:r w:rsidR="00971882" w:rsidRPr="00752C61">
        <w:rPr>
          <w:rFonts w:ascii="Times New Roman" w:hAnsi="Times New Roman" w:cs="Times New Roman"/>
          <w:sz w:val="24"/>
          <w:szCs w:val="24"/>
        </w:rPr>
        <w:t xml:space="preserve">БЛИ-А </w:t>
      </w:r>
      <w:r w:rsidR="00971882" w:rsidRPr="00752C61">
        <w:rPr>
          <w:rFonts w:ascii="Times New Roman" w:hAnsi="Times New Roman" w:cs="Times New Roman"/>
          <w:sz w:val="24"/>
          <w:szCs w:val="24"/>
          <w:lang w:val="en-US"/>
        </w:rPr>
        <w:t>v</w:t>
      </w:r>
      <w:r w:rsidR="00971882" w:rsidRPr="00752C61">
        <w:rPr>
          <w:rFonts w:ascii="Times New Roman" w:hAnsi="Times New Roman" w:cs="Times New Roman"/>
          <w:sz w:val="24"/>
          <w:szCs w:val="24"/>
        </w:rPr>
        <w:t>.2</w:t>
      </w:r>
      <w:r w:rsidR="00971882">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43" w:name="_Toc57204616"/>
      <w:r>
        <w:rPr>
          <w:sz w:val="26"/>
          <w:szCs w:val="26"/>
        </w:rPr>
        <w:lastRenderedPageBreak/>
        <w:t>7.1.1 Страница «Hardware info»</w:t>
      </w:r>
      <w:bookmarkEnd w:id="143"/>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w:t>
      </w:r>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7234A7" w:rsidRPr="007234A7">
          <w:rPr>
            <w:rFonts w:ascii="Times New Roman" w:hAnsi="Times New Roman" w:cs="Times New Roman"/>
            <w:sz w:val="24"/>
            <w:szCs w:val="24"/>
          </w:rPr>
          <w:t>Рисунк</w:t>
        </w:r>
        <w:r w:rsidR="007234A7">
          <w:rPr>
            <w:rFonts w:ascii="Times New Roman" w:hAnsi="Times New Roman" w:cs="Times New Roman"/>
            <w:sz w:val="24"/>
            <w:szCs w:val="24"/>
          </w:rPr>
          <w:t>е</w:t>
        </w:r>
        <w:r w:rsidR="007234A7" w:rsidRPr="007234A7">
          <w:rPr>
            <w:rFonts w:ascii="Times New Roman" w:hAnsi="Times New Roman" w:cs="Times New Roman"/>
            <w:sz w:val="24"/>
            <w:szCs w:val="24"/>
          </w:rPr>
          <w:t xml:space="preserve"> </w:t>
        </w:r>
        <w:r w:rsidR="007234A7" w:rsidRPr="007234A7">
          <w:rPr>
            <w:rFonts w:ascii="Times New Roman" w:hAnsi="Times New Roman" w:cs="Times New Roman"/>
            <w:noProof/>
            <w:sz w:val="24"/>
            <w:szCs w:val="24"/>
          </w:rPr>
          <w:t>126</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44" w:name="_Toc57204617"/>
      <w:r>
        <w:rPr>
          <w:b/>
        </w:rPr>
        <w:t>7.1.1.1 Раздел «Device information»</w:t>
      </w:r>
      <w:bookmarkEnd w:id="144"/>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457AC5" w:rsidP="00971882">
      <w:pPr>
        <w:spacing w:after="0" w:line="240" w:lineRule="auto"/>
        <w:jc w:val="center"/>
        <w:rPr>
          <w:rFonts w:ascii="Times New Roman" w:hAnsi="Times New Roman" w:cs="Times New Roman"/>
          <w:b/>
        </w:rPr>
      </w:pPr>
      <w:r>
        <w:rPr>
          <w:noProof/>
          <w:lang w:eastAsia="ru-RU"/>
        </w:rPr>
        <w:pict>
          <v:shape id="Рисунок 281" o:spid="_x0000_i1297" type="#_x0000_t75" alt="LEMZ157" style="width:406.95pt;height:469.55pt;visibility:visible;mso-wrap-style:square">
            <v:imagedata r:id="rId308" o:title="LEMZ157"/>
          </v:shape>
        </w:pict>
      </w:r>
    </w:p>
    <w:p w:rsidR="00971882" w:rsidRDefault="00971882" w:rsidP="00971882">
      <w:pPr>
        <w:pStyle w:val="35"/>
        <w:jc w:val="center"/>
        <w:outlineLvl w:val="0"/>
      </w:pPr>
      <w:bookmarkStart w:id="145" w:name="_Ref39580945"/>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126</w:t>
      </w:r>
      <w:r w:rsidR="00000774" w:rsidRPr="006C4E31">
        <w:rPr>
          <w:rFonts w:ascii="Times New Roman" w:hAnsi="Times New Roman" w:cs="Times New Roman"/>
          <w:b/>
          <w:i w:val="0"/>
          <w:sz w:val="22"/>
          <w:szCs w:val="22"/>
        </w:rPr>
        <w:fldChar w:fldCharType="end"/>
      </w:r>
      <w:bookmarkEnd w:id="145"/>
      <w:r>
        <w:rPr>
          <w:rFonts w:ascii="Times New Roman" w:hAnsi="Times New Roman" w:cs="Times New Roman"/>
          <w:b/>
          <w:i w:val="0"/>
          <w:sz w:val="22"/>
          <w:szCs w:val="22"/>
        </w:rPr>
        <w:t xml:space="preserve"> - Общий вид страницы «Hardware info»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A63F48">
      <w:pPr>
        <w:spacing w:after="0" w:line="240" w:lineRule="auto"/>
        <w:jc w:val="center"/>
        <w:rPr>
          <w:rFonts w:ascii="Times New Roman" w:hAnsi="Times New Roman" w:cs="Times New Roman"/>
          <w:b/>
        </w:rPr>
      </w:pPr>
      <w:r w:rsidRPr="00000774">
        <w:rPr>
          <w:rFonts w:ascii="Times New Roman" w:hAnsi="Times New Roman" w:cs="Times New Roman"/>
          <w:b/>
          <w:noProof/>
          <w:lang w:eastAsia="ru-RU"/>
        </w:rPr>
        <w:pict>
          <v:shape id="_x0000_i1298" type="#_x0000_t75" style="width:495.25pt;height:245.45pt">
            <v:imagedata r:id="rId309"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000774"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000774" w:rsidRPr="00A521F8">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127</w:t>
      </w:r>
      <w:r w:rsidR="00000774"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971882" w:rsidRPr="00641E3F" w:rsidRDefault="00971882" w:rsidP="00971882">
      <w:pPr>
        <w:spacing w:after="0" w:line="240" w:lineRule="auto"/>
        <w:ind w:firstLine="284"/>
        <w:jc w:val="both"/>
        <w:rPr>
          <w:rFonts w:ascii="Times New Roman" w:hAnsi="Times New Roman" w:cs="Times New Roman"/>
          <w:b/>
          <w:sz w:val="24"/>
          <w:szCs w:val="24"/>
          <w:lang w:val="en-US"/>
        </w:rPr>
      </w:pPr>
      <w:r w:rsidRPr="00CE3124">
        <w:rPr>
          <w:rFonts w:ascii="Times New Roman" w:hAnsi="Times New Roman" w:cs="Times New Roman"/>
          <w:b/>
          <w:sz w:val="24"/>
          <w:szCs w:val="24"/>
          <w:lang w:val="en-US"/>
        </w:rPr>
        <w:t>HARDWARE</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ID</w:t>
      </w:r>
      <w:r w:rsidRPr="00641E3F">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sidRPr="006D414B">
        <w:rPr>
          <w:rFonts w:ascii="Times New Roman" w:hAnsi="Times New Roman" w:cs="Times New Roman"/>
          <w:sz w:val="24"/>
          <w:szCs w:val="24"/>
          <w:lang w:val="en-US"/>
        </w:rPr>
        <w:t>var</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monitoring</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dip</w:t>
      </w:r>
    </w:p>
    <w:p w:rsidR="00971882" w:rsidRP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146" w:name="_Toc57204618"/>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146"/>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Для БЛИ-Ц</w:t>
      </w:r>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БЛИ-Ц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147" w:name="_Toc57204619"/>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147"/>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148" w:name="_Toc57204620"/>
      <w:r>
        <w:rPr>
          <w:b/>
        </w:rPr>
        <w:t>7.1.1.4 Раздел «DSP information»</w:t>
      </w:r>
      <w:bookmarkEnd w:id="148"/>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БЛИ-Ц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149" w:name="_Toc57204621"/>
      <w:r>
        <w:rPr>
          <w:sz w:val="26"/>
          <w:szCs w:val="26"/>
        </w:rPr>
        <w:lastRenderedPageBreak/>
        <w:t>7.1.2 Страница «</w:t>
      </w:r>
      <w:r>
        <w:rPr>
          <w:sz w:val="26"/>
          <w:szCs w:val="26"/>
          <w:lang w:val="en-US"/>
        </w:rPr>
        <w:t>System</w:t>
      </w:r>
      <w:r>
        <w:rPr>
          <w:sz w:val="26"/>
          <w:szCs w:val="26"/>
        </w:rPr>
        <w:t>»</w:t>
      </w:r>
      <w:bookmarkEnd w:id="149"/>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150" w:name="_Toc57204622"/>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150"/>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971882" w:rsidRPr="002127F2" w:rsidRDefault="00971882" w:rsidP="00971882">
      <w:pPr>
        <w:spacing w:after="0" w:line="240" w:lineRule="auto"/>
        <w:ind w:firstLine="284"/>
        <w:jc w:val="both"/>
      </w:pPr>
      <w:r>
        <w:rPr>
          <w:rFonts w:ascii="Times New Roman" w:hAnsi="Times New Roman" w:cs="Times New Roman"/>
          <w:sz w:val="24"/>
          <w:szCs w:val="24"/>
        </w:rPr>
        <w:t xml:space="preserve">Для БЛИ-Ц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7234A7" w:rsidRPr="007234A7">
          <w:rPr>
            <w:rFonts w:ascii="Times New Roman" w:hAnsi="Times New Roman" w:cs="Times New Roman"/>
            <w:sz w:val="24"/>
            <w:szCs w:val="24"/>
          </w:rPr>
          <w:t>Рисунок</w:t>
        </w:r>
        <w:r w:rsidR="007234A7" w:rsidRPr="007234A7">
          <w:rPr>
            <w:rFonts w:ascii="Times New Roman" w:hAnsi="Times New Roman" w:cs="Times New Roman"/>
            <w:sz w:val="24"/>
            <w:szCs w:val="24"/>
            <w:lang w:val="en-US"/>
          </w:rPr>
          <w:t xml:space="preserve"> </w:t>
        </w:r>
        <w:r w:rsidR="007234A7" w:rsidRPr="007234A7">
          <w:rPr>
            <w:rFonts w:ascii="Times New Roman" w:hAnsi="Times New Roman" w:cs="Times New Roman"/>
            <w:noProof/>
            <w:sz w:val="24"/>
            <w:szCs w:val="24"/>
            <w:lang w:val="en-US"/>
          </w:rPr>
          <w:t>128</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ind w:firstLine="284"/>
        <w:jc w:val="center"/>
        <w:rPr>
          <w:rFonts w:ascii="Times New Roman" w:hAnsi="Times New Roman" w:cs="Times New Roman"/>
          <w:b/>
        </w:rPr>
      </w:pPr>
      <w:r w:rsidRPr="00000774">
        <w:rPr>
          <w:rFonts w:ascii="Times New Roman" w:hAnsi="Times New Roman" w:cs="Times New Roman"/>
          <w:b/>
          <w:noProof/>
          <w:sz w:val="24"/>
          <w:szCs w:val="24"/>
          <w:lang w:eastAsia="ru-RU"/>
        </w:rPr>
        <w:pict>
          <v:shape id="Рисунок 282" o:spid="_x0000_i1299" type="#_x0000_t75" style="width:422.6pt;height:201.6pt;visibility:visible;mso-wrap-style:square" filled="t">
            <v:imagedata r:id="rId310" o:title="" croptop="-62f" cropbottom="-62f" cropleft="-37f" cropright="-37f"/>
          </v:shape>
        </w:pict>
      </w:r>
    </w:p>
    <w:p w:rsidR="00971882" w:rsidRPr="002127F2" w:rsidRDefault="00971882" w:rsidP="00971882">
      <w:pPr>
        <w:pStyle w:val="35"/>
        <w:jc w:val="center"/>
        <w:outlineLvl w:val="0"/>
        <w:rPr>
          <w:lang w:val="en-US"/>
        </w:rPr>
      </w:pPr>
      <w:bookmarkStart w:id="151" w:name="_Ref39071828"/>
      <w:r>
        <w:rPr>
          <w:rFonts w:ascii="Times New Roman" w:hAnsi="Times New Roman" w:cs="Times New Roman"/>
          <w:b/>
          <w:i w:val="0"/>
          <w:sz w:val="22"/>
          <w:szCs w:val="22"/>
        </w:rPr>
        <w:t>Рисунок</w:t>
      </w:r>
      <w:r w:rsidRPr="002127F2">
        <w:rPr>
          <w:rFonts w:ascii="Times New Roman" w:hAnsi="Times New Roman" w:cs="Times New Roman"/>
          <w:b/>
          <w:i w:val="0"/>
          <w:sz w:val="22"/>
          <w:szCs w:val="22"/>
          <w:lang w:val="en-US"/>
        </w:rPr>
        <w:t xml:space="preserve"> </w:t>
      </w:r>
      <w:r w:rsidR="00000774" w:rsidRPr="006C4E31">
        <w:rPr>
          <w:rFonts w:ascii="Times New Roman" w:hAnsi="Times New Roman" w:cs="Times New Roman"/>
          <w:b/>
          <w:i w:val="0"/>
          <w:sz w:val="22"/>
          <w:szCs w:val="22"/>
        </w:rPr>
        <w:fldChar w:fldCharType="begin"/>
      </w:r>
      <w:r w:rsidRPr="002127F2">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2127F2">
        <w:rPr>
          <w:rFonts w:ascii="Times New Roman" w:hAnsi="Times New Roman" w:cs="Times New Roman"/>
          <w:b/>
          <w:i w:val="0"/>
          <w:sz w:val="22"/>
          <w:szCs w:val="22"/>
          <w:lang w:val="en-US"/>
        </w:rPr>
        <w:instrText xml:space="preserve">"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128</w:t>
      </w:r>
      <w:r w:rsidR="00000774" w:rsidRPr="006C4E31">
        <w:rPr>
          <w:rFonts w:ascii="Times New Roman" w:hAnsi="Times New Roman" w:cs="Times New Roman"/>
          <w:b/>
          <w:i w:val="0"/>
          <w:sz w:val="22"/>
          <w:szCs w:val="22"/>
        </w:rPr>
        <w:fldChar w:fldCharType="end"/>
      </w:r>
      <w:bookmarkEnd w:id="151"/>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r w:rsidRPr="001E1AE5">
        <w:rPr>
          <w:rFonts w:ascii="Times New Roman" w:hAnsi="Times New Roman" w:cs="Times New Roman"/>
          <w:b/>
          <w:sz w:val="24"/>
          <w:szCs w:val="24"/>
          <w:lang w:val="en-US"/>
        </w:rPr>
        <w:t>cmixer</w:t>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Pr="001E1AE5" w:rsidRDefault="00971882" w:rsidP="00971882">
      <w:pPr>
        <w:spacing w:after="0" w:line="240" w:lineRule="auto"/>
        <w:ind w:left="2124" w:firstLine="708"/>
        <w:jc w:val="both"/>
        <w:rPr>
          <w:b/>
        </w:rPr>
      </w:pPr>
      <w:r>
        <w:rPr>
          <w:rFonts w:ascii="Times New Roman" w:hAnsi="Times New Roman" w:cs="Times New Roman"/>
          <w:sz w:val="24"/>
          <w:szCs w:val="24"/>
        </w:rPr>
        <w:t xml:space="preserve">  голоса;</w:t>
      </w:r>
    </w:p>
    <w:p w:rsidR="00971882" w:rsidRDefault="00971882" w:rsidP="00971882">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93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129</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ind w:firstLine="284"/>
        <w:jc w:val="center"/>
        <w:rPr>
          <w:rFonts w:ascii="Times New Roman" w:hAnsi="Times New Roman" w:cs="Times New Roman"/>
          <w:b/>
        </w:rPr>
      </w:pPr>
      <w:r w:rsidRPr="00000774">
        <w:rPr>
          <w:rFonts w:ascii="Times New Roman" w:hAnsi="Times New Roman" w:cs="Times New Roman"/>
          <w:b/>
          <w:noProof/>
          <w:lang w:eastAsia="ru-RU"/>
        </w:rPr>
        <w:pict>
          <v:shape id="Рисунок 30" o:spid="_x0000_i1300" type="#_x0000_t75" alt="LEMZ196.jpg" style="width:109.55pt;height:82.65pt;visibility:visible;mso-wrap-style:square">
            <v:imagedata r:id="rId311"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152"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000774"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129</w:t>
      </w:r>
      <w:r w:rsidR="00000774" w:rsidRPr="006C4E31">
        <w:rPr>
          <w:rFonts w:ascii="Times New Roman" w:hAnsi="Times New Roman" w:cs="Times New Roman"/>
          <w:b/>
          <w:i w:val="0"/>
          <w:sz w:val="22"/>
          <w:szCs w:val="22"/>
        </w:rPr>
        <w:fldChar w:fldCharType="end"/>
      </w:r>
      <w:bookmarkEnd w:id="152"/>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971882" w:rsidRDefault="00971882" w:rsidP="00971882">
      <w:pPr>
        <w:widowControl w:val="0"/>
        <w:spacing w:after="0" w:line="240" w:lineRule="auto"/>
        <w:ind w:firstLine="567"/>
        <w:jc w:val="both"/>
        <w:rPr>
          <w:lang w:val="en-US"/>
        </w:rPr>
      </w:pPr>
      <w:r>
        <w:rPr>
          <w:rFonts w:ascii="Courier New" w:hAnsi="Courier New" w:cs="Courier New"/>
          <w:b/>
          <w:lang w:val="en-US"/>
        </w:rPr>
        <w:t>SS</w:t>
      </w:r>
      <w:r w:rsidRPr="00971882">
        <w:rPr>
          <w:rFonts w:ascii="Courier New" w:hAnsi="Courier New" w:cs="Courier New"/>
          <w:b/>
          <w:lang w:val="en-US"/>
        </w:rPr>
        <w:t xml:space="preserve">7 </w:t>
      </w:r>
      <w:r>
        <w:rPr>
          <w:rFonts w:ascii="Courier New" w:hAnsi="Courier New" w:cs="Courier New"/>
          <w:b/>
          <w:lang w:val="en-US"/>
        </w:rPr>
        <w:t>channels</w:t>
      </w:r>
      <w:r w:rsidRPr="00971882">
        <w:rPr>
          <w:rFonts w:ascii="Courier New" w:hAnsi="Courier New" w:cs="Courier New"/>
          <w:b/>
          <w:lang w:val="en-US"/>
        </w:rPr>
        <w:t xml:space="preserve">    =   4</w:t>
      </w:r>
    </w:p>
    <w:p w:rsidR="00971882" w:rsidRPr="00971882"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971882">
        <w:rPr>
          <w:rFonts w:ascii="Courier New" w:hAnsi="Courier New" w:cs="Courier New"/>
          <w:b/>
          <w:lang w:val="en-US"/>
        </w:rPr>
        <w:t xml:space="preserve"> </w:t>
      </w:r>
      <w:r>
        <w:rPr>
          <w:rFonts w:ascii="Courier New" w:hAnsi="Courier New" w:cs="Courier New"/>
          <w:b/>
          <w:lang w:val="en-US"/>
        </w:rPr>
        <w:t>channels</w:t>
      </w:r>
      <w:r w:rsidRPr="00971882">
        <w:rPr>
          <w:rFonts w:ascii="Courier New" w:hAnsi="Courier New" w:cs="Courier New"/>
          <w:b/>
          <w:lang w:val="en-US"/>
        </w:rPr>
        <w:t xml:space="preserve">  =  60</w:t>
      </w:r>
    </w:p>
    <w:p w:rsidR="00971882" w:rsidRPr="00971882"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971882">
        <w:rPr>
          <w:rFonts w:ascii="Courier New" w:hAnsi="Courier New" w:cs="Courier New"/>
          <w:b/>
          <w:lang w:val="en-US"/>
        </w:rPr>
        <w:t xml:space="preserve"> </w:t>
      </w:r>
      <w:r>
        <w:rPr>
          <w:rFonts w:ascii="Courier New" w:hAnsi="Courier New" w:cs="Courier New"/>
          <w:b/>
          <w:lang w:val="en-US"/>
        </w:rPr>
        <w:t>channels</w:t>
      </w:r>
      <w:r w:rsidRPr="00971882">
        <w:rPr>
          <w:rFonts w:ascii="Courier New" w:hAnsi="Courier New" w:cs="Courier New"/>
          <w:b/>
          <w:lang w:val="en-US"/>
        </w:rPr>
        <w:t xml:space="preserve">   =  60</w:t>
      </w:r>
    </w:p>
    <w:p w:rsidR="00971882" w:rsidRP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153" w:name="_Toc57204623"/>
      <w:r w:rsidR="00971882">
        <w:rPr>
          <w:b/>
        </w:rPr>
        <w:lastRenderedPageBreak/>
        <w:t>7.1.2.2 Раздел «DSP setup»</w:t>
      </w:r>
      <w:bookmarkEnd w:id="153"/>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Для БЛИ-Ц данный раздел имеет следующий вид:</w:t>
      </w:r>
    </w:p>
    <w:p w:rsidR="00971882" w:rsidRPr="002127F2" w:rsidRDefault="00971882" w:rsidP="00971882">
      <w:pPr>
        <w:spacing w:after="0" w:line="240" w:lineRule="auto"/>
        <w:ind w:firstLine="284"/>
        <w:jc w:val="both"/>
      </w:pPr>
    </w:p>
    <w:p w:rsidR="00971882" w:rsidRDefault="00457AC5" w:rsidP="00971882">
      <w:pPr>
        <w:widowControl w:val="0"/>
        <w:spacing w:after="0" w:line="240" w:lineRule="auto"/>
        <w:jc w:val="center"/>
        <w:rPr>
          <w:rFonts w:ascii="Times New Roman" w:hAnsi="Times New Roman" w:cs="Times New Roman"/>
          <w:b/>
        </w:rPr>
      </w:pPr>
      <w:r w:rsidRPr="00000774">
        <w:rPr>
          <w:rFonts w:ascii="Times New Roman" w:hAnsi="Times New Roman" w:cs="Times New Roman"/>
          <w:noProof/>
          <w:sz w:val="24"/>
          <w:szCs w:val="24"/>
          <w:lang w:eastAsia="ru-RU"/>
        </w:rPr>
        <w:pict>
          <v:shape id="Рисунок 283" o:spid="_x0000_i1301" type="#_x0000_t75" style="width:496.5pt;height:236.65pt;visibility:visible;mso-wrap-style:square" filled="t">
            <v:imagedata r:id="rId312"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130</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для БЛИ-Ц</w:t>
      </w: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971882" w:rsidRPr="00971882"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711</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000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723</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003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729</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055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971882">
        <w:rPr>
          <w:rFonts w:ascii="Times New Roman" w:hAnsi="Times New Roman" w:cs="Times New Roman"/>
          <w:sz w:val="24"/>
          <w:szCs w:val="24"/>
          <w:lang w:val="en-US"/>
        </w:rPr>
        <w:t xml:space="preserve">           064</w:t>
      </w:r>
    </w:p>
    <w:p w:rsidR="00A521F8" w:rsidRPr="00CD3A3E"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457AC5" w:rsidP="00971882">
      <w:pPr>
        <w:spacing w:after="0" w:line="240" w:lineRule="auto"/>
        <w:jc w:val="center"/>
        <w:rPr>
          <w:rFonts w:ascii="Times New Roman" w:hAnsi="Times New Roman" w:cs="Times New Roman"/>
          <w:b/>
        </w:rPr>
      </w:pPr>
      <w:r w:rsidRPr="00000774">
        <w:rPr>
          <w:rFonts w:ascii="Times New Roman" w:hAnsi="Times New Roman" w:cs="Times New Roman"/>
          <w:b/>
          <w:noProof/>
          <w:lang w:eastAsia="ru-RU"/>
        </w:rPr>
        <w:pict>
          <v:shape id="_x0000_i1302" type="#_x0000_t75" style="width:495.85pt;height:168.4pt">
            <v:imagedata r:id="rId313"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000774"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000774" w:rsidRPr="00A521F8">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131</w:t>
      </w:r>
      <w:r w:rsidR="00000774"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r>
        <w:rPr>
          <w:rFonts w:ascii="Times New Roman" w:hAnsi="Times New Roman" w:cs="Times New Roman"/>
          <w:sz w:val="24"/>
          <w:szCs w:val="24"/>
          <w:lang w:val="en-US"/>
        </w:rPr>
        <w:t>mixer</w:t>
      </w:r>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которое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bookmarkStart w:id="154" w:name="_Toc57204624"/>
      <w:r w:rsidR="00971882">
        <w:rPr>
          <w:b/>
        </w:rPr>
        <w:lastRenderedPageBreak/>
        <w:t>7.1.2.3 Раздел «Network configuration»</w:t>
      </w:r>
      <w:bookmarkEnd w:id="154"/>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БЛИ-Ц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rPr>
      </w:pPr>
      <w:r>
        <w:rPr>
          <w:noProof/>
          <w:lang w:eastAsia="ru-RU"/>
        </w:rPr>
        <w:pict>
          <v:shape id="_x0000_i1303" type="#_x0000_t75" style="width:497.1pt;height:237.3pt">
            <v:imagedata r:id="rId314"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000774"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000774" w:rsidRPr="006C4E31">
        <w:rPr>
          <w:rFonts w:ascii="Times New Roman" w:hAnsi="Times New Roman" w:cs="Times New Roman"/>
          <w:b/>
          <w:i w:val="0"/>
          <w:sz w:val="22"/>
          <w:szCs w:val="22"/>
        </w:rPr>
        <w:fldChar w:fldCharType="separate"/>
      </w:r>
      <w:r w:rsidR="007234A7" w:rsidRPr="007234A7">
        <w:rPr>
          <w:rFonts w:ascii="Times New Roman" w:hAnsi="Times New Roman" w:cs="Times New Roman"/>
          <w:b/>
          <w:i w:val="0"/>
          <w:noProof/>
          <w:sz w:val="22"/>
          <w:szCs w:val="22"/>
        </w:rPr>
        <w:t>132</w:t>
      </w:r>
      <w:r w:rsidR="00000774"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БЛИ-Ц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15"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16"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17"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971882" w:rsidRPr="00495637" w:rsidRDefault="00971882" w:rsidP="00971882">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p>
    <w:p w:rsidR="00971882"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p>
    <w:p w:rsidR="00971882" w:rsidRPr="00830A78" w:rsidRDefault="00A54848" w:rsidP="00971882">
      <w:pPr>
        <w:spacing w:after="0" w:line="240" w:lineRule="auto"/>
        <w:ind w:firstLine="284"/>
        <w:jc w:val="both"/>
        <w:outlineLvl w:val="0"/>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Окно «</w:t>
      </w:r>
      <w:r w:rsidR="00971882">
        <w:rPr>
          <w:rFonts w:ascii="Times New Roman" w:hAnsi="Times New Roman" w:cs="Times New Roman"/>
          <w:b/>
          <w:sz w:val="24"/>
          <w:szCs w:val="24"/>
          <w:lang w:val="en-US"/>
        </w:rPr>
        <w:t>system</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cong</w:t>
      </w:r>
      <w:r w:rsidR="00971882">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При выборе типа настройки «</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A521F8" w:rsidRDefault="00A521F8" w:rsidP="00971882">
      <w:pPr>
        <w:suppressAutoHyphens w:val="0"/>
        <w:spacing w:after="0" w:line="240" w:lineRule="auto"/>
        <w:ind w:firstLine="284"/>
        <w:rPr>
          <w:rFonts w:ascii="Times New Roman" w:hAnsi="Times New Roman" w:cs="Times New Roman"/>
          <w:b/>
          <w:sz w:val="24"/>
          <w:szCs w:val="24"/>
        </w:rPr>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971882" w:rsidRPr="00830A78" w:rsidRDefault="00A521F8" w:rsidP="00971882">
      <w:pPr>
        <w:pStyle w:val="4"/>
        <w:keepNext w:val="0"/>
        <w:keepLines w:val="0"/>
        <w:widowControl w:val="0"/>
        <w:numPr>
          <w:ilvl w:val="0"/>
          <w:numId w:val="0"/>
        </w:numPr>
        <w:spacing w:before="0" w:after="120"/>
        <w:ind w:left="862" w:hanging="578"/>
      </w:pPr>
      <w:r>
        <w:rPr>
          <w:b/>
        </w:rPr>
        <w:br w:type="page"/>
      </w:r>
      <w:bookmarkStart w:id="155" w:name="_Toc57204625"/>
      <w:r w:rsidR="00971882" w:rsidRPr="006A6D00">
        <w:rPr>
          <w:b/>
        </w:rPr>
        <w:lastRenderedPageBreak/>
        <w:t xml:space="preserve">7.1.2.4 </w:t>
      </w:r>
      <w:r w:rsidR="00971882">
        <w:rPr>
          <w:b/>
        </w:rPr>
        <w:t>Раздел</w:t>
      </w:r>
      <w:r w:rsidR="00971882" w:rsidRPr="006A6D00">
        <w:rPr>
          <w:b/>
        </w:rPr>
        <w:t xml:space="preserve"> </w:t>
      </w:r>
      <w:r w:rsidR="00971882">
        <w:rPr>
          <w:b/>
        </w:rPr>
        <w:t>«</w:t>
      </w:r>
      <w:r w:rsidR="00971882">
        <w:rPr>
          <w:b/>
          <w:lang w:val="en-US"/>
        </w:rPr>
        <w:t>Services</w:t>
      </w:r>
      <w:r w:rsidR="00971882" w:rsidRPr="006A6D00">
        <w:rPr>
          <w:b/>
        </w:rPr>
        <w:t xml:space="preserve"> </w:t>
      </w:r>
      <w:r w:rsidR="00971882">
        <w:rPr>
          <w:b/>
          <w:lang w:val="en-US"/>
        </w:rPr>
        <w:t>startup</w:t>
      </w:r>
      <w:r w:rsidR="00971882">
        <w:rPr>
          <w:b/>
        </w:rPr>
        <w:t>»</w:t>
      </w:r>
      <w:bookmarkEnd w:id="155"/>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457AC5" w:rsidP="00971882">
      <w:pPr>
        <w:widowControl w:val="0"/>
        <w:spacing w:after="0" w:line="240" w:lineRule="auto"/>
        <w:jc w:val="center"/>
        <w:rPr>
          <w:rFonts w:ascii="Times New Roman" w:hAnsi="Times New Roman" w:cs="Times New Roman"/>
          <w:b/>
        </w:rPr>
      </w:pPr>
      <w:r w:rsidRPr="00000774">
        <w:rPr>
          <w:rFonts w:ascii="Times New Roman" w:hAnsi="Times New Roman" w:cs="Times New Roman"/>
          <w:noProof/>
          <w:sz w:val="24"/>
          <w:szCs w:val="24"/>
          <w:lang w:eastAsia="ru-RU"/>
        </w:rPr>
        <w:pict>
          <v:shape id="Рисунок 285" o:spid="_x0000_i1304" type="#_x0000_t75" style="width:483.95pt;height:122.7pt;visibility:visible;mso-wrap-style:square" filled="t">
            <v:imagedata r:id="rId318"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133</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r>
        <w:rPr>
          <w:rFonts w:ascii="Times New Roman" w:hAnsi="Times New Roman" w:cs="Times New Roman"/>
          <w:sz w:val="24"/>
          <w:szCs w:val="24"/>
        </w:rPr>
        <w:t>БЛИ-Ц</w:t>
      </w:r>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7234A7" w:rsidRPr="007234A7">
          <w:rPr>
            <w:rFonts w:ascii="Times New Roman" w:hAnsi="Times New Roman" w:cs="Times New Roman"/>
            <w:sz w:val="24"/>
            <w:szCs w:val="24"/>
          </w:rPr>
          <w:t>Рисунок 134</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457AC5" w:rsidP="00971882">
      <w:pPr>
        <w:widowControl w:val="0"/>
        <w:spacing w:after="0" w:line="240" w:lineRule="auto"/>
        <w:jc w:val="center"/>
        <w:rPr>
          <w:rFonts w:ascii="Times New Roman" w:hAnsi="Times New Roman" w:cs="Times New Roman"/>
          <w:b/>
        </w:rPr>
      </w:pPr>
      <w:r w:rsidRPr="00000774">
        <w:rPr>
          <w:rFonts w:ascii="Times New Roman" w:hAnsi="Times New Roman" w:cs="Times New Roman"/>
          <w:b/>
          <w:noProof/>
          <w:lang w:eastAsia="ru-RU"/>
        </w:rPr>
        <w:pict>
          <v:shape id="Рисунок 58" o:spid="_x0000_i1305" type="#_x0000_t75" alt="LEMZ199.jpg" style="width:497.75pt;height:107.05pt;visibility:visible;mso-wrap-style:square">
            <v:imagedata r:id="rId319"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156" w:name="_Ref39073813"/>
      <w:r w:rsidRPr="00CD3A3E">
        <w:rPr>
          <w:rFonts w:ascii="Times New Roman" w:hAnsi="Times New Roman" w:cs="Times New Roman"/>
          <w:b/>
          <w:i w:val="0"/>
          <w:sz w:val="22"/>
          <w:szCs w:val="22"/>
        </w:rPr>
        <w:t xml:space="preserve">Рисунок </w:t>
      </w:r>
      <w:r w:rsidR="00000774"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000774" w:rsidRPr="00CD3A3E">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134</w:t>
      </w:r>
      <w:r w:rsidR="00000774" w:rsidRPr="00CD3A3E">
        <w:rPr>
          <w:rFonts w:ascii="Times New Roman" w:hAnsi="Times New Roman" w:cs="Times New Roman"/>
          <w:b/>
          <w:i w:val="0"/>
          <w:sz w:val="22"/>
          <w:szCs w:val="22"/>
        </w:rPr>
        <w:fldChar w:fldCharType="end"/>
      </w:r>
      <w:bookmarkEnd w:id="156"/>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971882"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r w:rsidR="00666567">
        <w:rPr>
          <w:rFonts w:ascii="Times New Roman" w:hAnsi="Times New Roman" w:cs="Times New Roman"/>
          <w:sz w:val="24"/>
          <w:szCs w:val="24"/>
        </w:rPr>
        <w:t xml:space="preserve"> </w:t>
      </w:r>
      <w:r>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457AC5" w:rsidP="00971882">
      <w:pPr>
        <w:widowControl w:val="0"/>
        <w:spacing w:after="0" w:line="240" w:lineRule="auto"/>
        <w:jc w:val="center"/>
        <w:rPr>
          <w:rFonts w:ascii="Times New Roman" w:hAnsi="Times New Roman" w:cs="Times New Roman"/>
          <w:b/>
        </w:rPr>
      </w:pPr>
      <w:r w:rsidRPr="00000774">
        <w:rPr>
          <w:rFonts w:ascii="Times New Roman" w:hAnsi="Times New Roman" w:cs="Times New Roman"/>
          <w:noProof/>
          <w:sz w:val="24"/>
          <w:szCs w:val="24"/>
          <w:lang w:eastAsia="ru-RU"/>
        </w:rPr>
        <w:pict>
          <v:shape id="Рисунок 286" o:spid="_x0000_i1306" type="#_x0000_t75" style="width:182.8pt;height:79.5pt;visibility:visible;mso-wrap-style:square" filled="t">
            <v:imagedata r:id="rId320"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000774"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000774" w:rsidRPr="00CD3A3E">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135</w:t>
      </w:r>
      <w:r w:rsidR="00000774"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ПО</w:t>
      </w:r>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157" w:name="_Toc57204626"/>
      <w:r>
        <w:rPr>
          <w:sz w:val="26"/>
          <w:szCs w:val="26"/>
        </w:rPr>
        <w:lastRenderedPageBreak/>
        <w:t>7.1.3 Страница «Configuration»</w:t>
      </w:r>
      <w:bookmarkEnd w:id="157"/>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8" w:name="_Toc57204627"/>
      <w:r>
        <w:rPr>
          <w:b/>
        </w:rPr>
        <w:t>7.1.3.1 Раздел «Main settings»</w:t>
      </w:r>
      <w:bookmarkEnd w:id="158"/>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Для БЛИ-Ц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457AC5" w:rsidP="00971882">
      <w:pPr>
        <w:spacing w:after="0" w:line="240" w:lineRule="auto"/>
        <w:jc w:val="center"/>
        <w:rPr>
          <w:rFonts w:ascii="Times New Roman" w:hAnsi="Times New Roman" w:cs="Times New Roman"/>
          <w:b/>
        </w:rPr>
      </w:pPr>
      <w:r>
        <w:rPr>
          <w:noProof/>
          <w:lang w:eastAsia="ru-RU"/>
        </w:rPr>
        <w:pict>
          <v:shape id="Рисунок 287" o:spid="_x0000_i1307" type="#_x0000_t75" style="width:496.5pt;height:56.95pt;visibility:visible;mso-wrap-style:square" filled="t">
            <v:imagedata r:id="rId321"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136</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БЛИ-Ц</w:t>
      </w: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457AC5" w:rsidP="00971882">
      <w:pPr>
        <w:spacing w:after="0" w:line="240" w:lineRule="auto"/>
        <w:jc w:val="center"/>
        <w:rPr>
          <w:rFonts w:ascii="Times New Roman" w:hAnsi="Times New Roman" w:cs="Times New Roman"/>
          <w:b/>
        </w:rPr>
      </w:pPr>
      <w:r w:rsidRPr="00000774">
        <w:rPr>
          <w:rFonts w:ascii="Times New Roman" w:hAnsi="Times New Roman" w:cs="Times New Roman"/>
          <w:b/>
          <w:noProof/>
          <w:lang w:eastAsia="ru-RU"/>
        </w:rPr>
        <w:pict>
          <v:shape id="Рисунок 0" o:spid="_x0000_i1308" type="#_x0000_t75" alt="LEMZ5.jpg" style="width:365pt;height:68.85pt;visibility:visible;mso-wrap-style:square">
            <v:imagedata r:id="rId322"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000774"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000774" w:rsidRPr="00CD3A3E">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137</w:t>
      </w:r>
      <w:r w:rsidR="00000774"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9" w:name="_Toc57204628"/>
      <w:r>
        <w:rPr>
          <w:b/>
        </w:rPr>
        <w:t>7.1.3.2 Раздел «Boards configuration»</w:t>
      </w:r>
      <w:bookmarkEnd w:id="159"/>
    </w:p>
    <w:p w:rsidR="00971882" w:rsidRDefault="00457AC5" w:rsidP="00971882">
      <w:pPr>
        <w:spacing w:after="0" w:line="240" w:lineRule="auto"/>
        <w:jc w:val="center"/>
        <w:rPr>
          <w:rFonts w:ascii="Times New Roman" w:hAnsi="Times New Roman" w:cs="Times New Roman"/>
          <w:b/>
        </w:rPr>
      </w:pPr>
      <w:r>
        <w:rPr>
          <w:noProof/>
          <w:lang w:eastAsia="ru-RU"/>
        </w:rPr>
        <w:pict>
          <v:shape id="Рисунок 288" o:spid="_x0000_i1309" type="#_x0000_t75" style="width:211pt;height:66.35pt;visibility:visible;mso-wrap-style:square" filled="t">
            <v:imagedata r:id="rId323"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000774"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000774" w:rsidRPr="00CD3A3E">
        <w:rPr>
          <w:rFonts w:ascii="Times New Roman" w:hAnsi="Times New Roman" w:cs="Times New Roman"/>
          <w:b/>
          <w:i w:val="0"/>
          <w:sz w:val="22"/>
          <w:szCs w:val="22"/>
        </w:rPr>
        <w:fldChar w:fldCharType="separate"/>
      </w:r>
      <w:r w:rsidR="007234A7" w:rsidRPr="007234A7">
        <w:rPr>
          <w:rFonts w:ascii="Times New Roman" w:hAnsi="Times New Roman" w:cs="Times New Roman"/>
          <w:b/>
          <w:i w:val="0"/>
          <w:noProof/>
          <w:sz w:val="22"/>
          <w:szCs w:val="22"/>
        </w:rPr>
        <w:t>138</w:t>
      </w:r>
      <w:r w:rsidR="00000774"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971882" w:rsidP="00971882">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-адрес. </w:t>
      </w:r>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60" w:name="_Toc57204629"/>
      <w:r w:rsidRPr="00630B8D">
        <w:rPr>
          <w:b/>
        </w:rPr>
        <w:t>7.1.3.3 Раздел «SIP/PJ»</w:t>
      </w:r>
      <w:bookmarkEnd w:id="160"/>
    </w:p>
    <w:p w:rsidR="00971882" w:rsidRDefault="00971882" w:rsidP="00971882">
      <w:pPr>
        <w:spacing w:after="0" w:line="240" w:lineRule="auto"/>
        <w:ind w:firstLine="284"/>
        <w:jc w:val="both"/>
      </w:pPr>
      <w:r>
        <w:rPr>
          <w:rFonts w:ascii="Times New Roman" w:hAnsi="Times New Roman" w:cs="Times New Roman"/>
          <w:sz w:val="24"/>
          <w:szCs w:val="24"/>
        </w:rPr>
        <w:t xml:space="preserve">БЛИ-Ц и БЛИ-А </w:t>
      </w:r>
      <w:r>
        <w:rPr>
          <w:rFonts w:ascii="Times New Roman" w:hAnsi="Times New Roman" w:cs="Times New Roman"/>
          <w:sz w:val="24"/>
          <w:szCs w:val="24"/>
          <w:lang w:val="en-US"/>
        </w:rPr>
        <w:t>v</w:t>
      </w:r>
      <w:r w:rsidRPr="00AC2055">
        <w:rPr>
          <w:rFonts w:ascii="Times New Roman" w:hAnsi="Times New Roman" w:cs="Times New Roman"/>
          <w:sz w:val="24"/>
          <w:szCs w:val="24"/>
        </w:rPr>
        <w:t>.2</w:t>
      </w:r>
      <w:r>
        <w:rPr>
          <w:rFonts w:ascii="Times New Roman" w:hAnsi="Times New Roman" w:cs="Times New Roman"/>
          <w:sz w:val="24"/>
          <w:szCs w:val="24"/>
        </w:rPr>
        <w:t xml:space="preserve">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БЛИ-А</w:t>
      </w:r>
      <w:r w:rsidRPr="00AC2055">
        <w:rPr>
          <w:rFonts w:ascii="Times New Roman" w:hAnsi="Times New Roman" w:cs="Times New Roman"/>
          <w:sz w:val="24"/>
          <w:szCs w:val="24"/>
        </w:rPr>
        <w:t xml:space="preserve"> </w:t>
      </w:r>
      <w:r>
        <w:rPr>
          <w:rFonts w:ascii="Times New Roman" w:hAnsi="Times New Roman" w:cs="Times New Roman"/>
          <w:sz w:val="24"/>
          <w:szCs w:val="24"/>
          <w:lang w:val="en-US"/>
        </w:rPr>
        <w:t>v</w:t>
      </w:r>
      <w:r w:rsidRPr="00AC2055">
        <w:rPr>
          <w:rFonts w:ascii="Times New Roman" w:hAnsi="Times New Roman" w:cs="Times New Roman"/>
          <w:sz w:val="24"/>
          <w:szCs w:val="24"/>
        </w:rPr>
        <w:t xml:space="preserve">.2 </w:t>
      </w:r>
      <w:r>
        <w:rPr>
          <w:rFonts w:ascii="Times New Roman" w:hAnsi="Times New Roman" w:cs="Times New Roman"/>
          <w:sz w:val="24"/>
          <w:szCs w:val="24"/>
        </w:rPr>
        <w:t xml:space="preserve">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sidRPr="00820411">
        <w:rPr>
          <w:rFonts w:ascii="Times New Roman" w:hAnsi="Times New Roman" w:cs="Times New Roman"/>
          <w:sz w:val="24"/>
          <w:szCs w:val="24"/>
        </w:rPr>
        <w:t>.</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D062EC" w:rsidRPr="000F0A97" w:rsidRDefault="00971882" w:rsidP="00971882">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7E53AE">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2D59AA">
        <w:rPr>
          <w:rFonts w:ascii="Times New Roman" w:hAnsi="Times New Roman" w:cs="Times New Roman"/>
          <w:sz w:val="24"/>
          <w:szCs w:val="24"/>
        </w:rPr>
        <w:t xml:space="preserve">уникальной номер группы </w:t>
      </w:r>
      <w:r w:rsidRPr="00C15BD0">
        <w:rPr>
          <w:rFonts w:ascii="Times New Roman" w:hAnsi="Times New Roman" w:cs="Times New Roman"/>
          <w:sz w:val="24"/>
          <w:szCs w:val="24"/>
        </w:rPr>
        <w:t>данного интерфейса для поиска маршрута (поле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Pr>
          <w:rFonts w:ascii="Times New Roman" w:hAnsi="Times New Roman" w:cs="Times New Roman"/>
          <w:sz w:val="24"/>
          <w:szCs w:val="24"/>
        </w:rPr>
        <w:t xml:space="preserve"> </w:t>
      </w:r>
    </w:p>
    <w:p w:rsidR="00971882" w:rsidRPr="00CD3A3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значение поля </w:t>
      </w:r>
      <w:r w:rsidRPr="00907B9F">
        <w:rPr>
          <w:rFonts w:ascii="Times New Roman" w:hAnsi="Times New Roman" w:cs="Times New Roman"/>
          <w:sz w:val="24"/>
          <w:szCs w:val="24"/>
          <w:lang w:val="en-US"/>
        </w:rPr>
        <w:t>Contact</w:t>
      </w:r>
      <w:r w:rsidRPr="00907B9F">
        <w:rPr>
          <w:rFonts w:ascii="Times New Roman" w:hAnsi="Times New Roman" w:cs="Times New Roman"/>
          <w:sz w:val="24"/>
          <w:szCs w:val="24"/>
        </w:rPr>
        <w:t xml:space="preserve"> в </w:t>
      </w:r>
      <w:r w:rsidRPr="00907B9F">
        <w:rPr>
          <w:rFonts w:ascii="Times New Roman" w:hAnsi="Times New Roman" w:cs="Times New Roman"/>
          <w:sz w:val="24"/>
          <w:szCs w:val="24"/>
          <w:lang w:val="en-US"/>
        </w:rPr>
        <w:t>SIP</w:t>
      </w:r>
      <w:r w:rsidRPr="00907B9F">
        <w:rPr>
          <w:rFonts w:ascii="Times New Roman" w:hAnsi="Times New Roman" w:cs="Times New Roman"/>
          <w:sz w:val="24"/>
          <w:szCs w:val="24"/>
        </w:rPr>
        <w:t xml:space="preserve">-протоколе (см. </w:t>
      </w:r>
      <w:r w:rsidRPr="00907B9F">
        <w:rPr>
          <w:rFonts w:ascii="Times New Roman" w:hAnsi="Times New Roman" w:cs="Times New Roman"/>
          <w:sz w:val="24"/>
          <w:szCs w:val="24"/>
          <w:lang w:val="en-US"/>
        </w:rPr>
        <w:t>RFC</w:t>
      </w:r>
      <w:r w:rsidRPr="00907B9F">
        <w:rPr>
          <w:rFonts w:ascii="Times New Roman" w:hAnsi="Times New Roman" w:cs="Times New Roman"/>
          <w:sz w:val="24"/>
          <w:szCs w:val="24"/>
        </w:rPr>
        <w:t xml:space="preserve"> 3261), например</w:t>
      </w:r>
      <w:r>
        <w:rPr>
          <w:rFonts w:ascii="Times New Roman" w:hAnsi="Times New Roman" w:cs="Times New Roman"/>
          <w:sz w:val="24"/>
          <w:szCs w:val="24"/>
        </w:rPr>
        <w:t>,</w:t>
      </w:r>
      <w:r w:rsidRPr="00907B9F">
        <w:rPr>
          <w:rFonts w:ascii="Times New Roman" w:hAnsi="Times New Roman" w:cs="Times New Roman"/>
          <w:sz w:val="24"/>
          <w:szCs w:val="24"/>
        </w:rPr>
        <w:t xml:space="preserve">     </w:t>
      </w:r>
      <w:r w:rsidRPr="00907B9F">
        <w:rPr>
          <w:rFonts w:ascii="Times New Roman" w:hAnsi="Times New Roman" w:cs="Times New Roman"/>
          <w:sz w:val="24"/>
          <w:szCs w:val="24"/>
          <w:lang w:val="en-US"/>
        </w:rPr>
        <w:t>IL</w:t>
      </w:r>
      <w:r w:rsidRPr="00907B9F">
        <w:rPr>
          <w:rFonts w:ascii="Times New Roman" w:hAnsi="Times New Roman" w:cs="Times New Roman"/>
          <w:sz w:val="24"/>
          <w:szCs w:val="24"/>
        </w:rPr>
        <w:t>-251</w:t>
      </w:r>
      <w:hyperlink r:id="rId324" w:history="1">
        <w:r w:rsidRPr="00CD3A3E">
          <w:rPr>
            <w:rStyle w:val="a6"/>
            <w:rFonts w:ascii="Times New Roman" w:hAnsi="Times New Roman" w:cs="Times New Roman"/>
            <w:color w:val="auto"/>
            <w:sz w:val="24"/>
            <w:szCs w:val="24"/>
            <w:u w:val="none"/>
            <w:lang w:val="en-US"/>
          </w:rPr>
          <w:t>sip</w:t>
        </w:r>
        <w:r w:rsidRPr="00CD3A3E">
          <w:rPr>
            <w:rStyle w:val="a6"/>
            <w:rFonts w:ascii="Times New Roman" w:hAnsi="Times New Roman" w:cs="Times New Roman"/>
            <w:color w:val="auto"/>
            <w:sz w:val="24"/>
            <w:szCs w:val="24"/>
            <w:u w:val="none"/>
          </w:rPr>
          <w:t>:</w:t>
        </w:r>
        <w:r w:rsidRPr="00CD3A3E">
          <w:rPr>
            <w:rStyle w:val="a6"/>
            <w:rFonts w:ascii="Times New Roman" w:hAnsi="Times New Roman" w:cs="Times New Roman"/>
            <w:color w:val="auto"/>
            <w:sz w:val="24"/>
            <w:szCs w:val="24"/>
            <w:u w:val="none"/>
            <w:lang w:val="en-US"/>
          </w:rPr>
          <w:t>IL</w:t>
        </w:r>
        <w:r w:rsidRPr="00CD3A3E">
          <w:rPr>
            <w:rStyle w:val="a6"/>
            <w:rFonts w:ascii="Times New Roman" w:hAnsi="Times New Roman" w:cs="Times New Roman"/>
            <w:color w:val="auto"/>
            <w:sz w:val="24"/>
            <w:szCs w:val="24"/>
            <w:u w:val="none"/>
          </w:rPr>
          <w:t>-251@192.168.12.251:5060</w:t>
        </w:r>
      </w:hyperlink>
      <w:r w:rsidRPr="00CD3A3E">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общий уровень логирования.</w:t>
      </w:r>
      <w:r w:rsidRPr="00B51CFE">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eastAsia="ja-JP"/>
        </w:rPr>
        <w:t>Изменять значение по умолчанию не рекомендуется.</w:t>
      </w:r>
    </w:p>
    <w:p w:rsidR="00971882" w:rsidRDefault="00971882" w:rsidP="00971882">
      <w:pPr>
        <w:spacing w:after="0" w:line="240" w:lineRule="auto"/>
        <w:ind w:firstLine="284"/>
        <w:jc w:val="both"/>
      </w:pPr>
      <w:r>
        <w:rPr>
          <w:rFonts w:ascii="Times New Roman" w:hAnsi="Times New Roman" w:cs="Times New Roman"/>
          <w:sz w:val="24"/>
          <w:szCs w:val="24"/>
        </w:rPr>
        <w:lastRenderedPageBreak/>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sz w:val="24"/>
          <w:szCs w:val="24"/>
        </w:rPr>
        <w:t>уровень прохождения сигнализации.</w:t>
      </w:r>
      <w:r w:rsidRPr="00B51CFE">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eastAsia="ja-JP"/>
        </w:rPr>
        <w:t>Изменять значение по умолчанию не рекомендуется.</w:t>
      </w:r>
    </w:p>
    <w:p w:rsidR="00971882" w:rsidRDefault="00971882" w:rsidP="00971882">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sz w:val="24"/>
          <w:szCs w:val="24"/>
        </w:rPr>
        <w:t>уровень логирования прохождения транспортных пакетов.</w:t>
      </w:r>
      <w:r w:rsidRPr="00B51CFE">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eastAsia="ja-JP"/>
        </w:rPr>
        <w:t>Изменять значение по умолчанию не рекомендуется.</w:t>
      </w:r>
    </w:p>
    <w:p w:rsidR="00971882" w:rsidRPr="00907B9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локальный IP адрес</w:t>
      </w:r>
      <w:r>
        <w:rPr>
          <w:rFonts w:ascii="Times New Roman" w:hAnsi="Times New Roman" w:cs="Times New Roman"/>
          <w:sz w:val="24"/>
          <w:szCs w:val="24"/>
        </w:rPr>
        <w:t>,</w:t>
      </w:r>
      <w:r w:rsidRPr="00907B9F">
        <w:rPr>
          <w:rFonts w:ascii="Times New Roman" w:hAnsi="Times New Roman" w:cs="Times New Roman"/>
          <w:sz w:val="24"/>
          <w:szCs w:val="24"/>
        </w:rPr>
        <w:t xml:space="preserve"> к которому будет привязан </w:t>
      </w:r>
      <w:r w:rsidRPr="00907B9F">
        <w:rPr>
          <w:rFonts w:ascii="Times New Roman" w:hAnsi="Times New Roman" w:cs="Times New Roman"/>
          <w:sz w:val="24"/>
          <w:szCs w:val="24"/>
          <w:lang w:val="en-US"/>
        </w:rPr>
        <w:t>SIP</w:t>
      </w:r>
      <w:r w:rsidRPr="00907B9F">
        <w:rPr>
          <w:rFonts w:ascii="Times New Roman" w:hAnsi="Times New Roman" w:cs="Times New Roman"/>
          <w:sz w:val="24"/>
          <w:szCs w:val="24"/>
        </w:rPr>
        <w:t xml:space="preserve"> </w:t>
      </w:r>
      <w:r w:rsidRPr="00907B9F">
        <w:rPr>
          <w:rFonts w:ascii="Times New Roman" w:hAnsi="Times New Roman" w:cs="Times New Roman"/>
          <w:sz w:val="24"/>
          <w:szCs w:val="24"/>
          <w:lang w:val="en-US"/>
        </w:rPr>
        <w:t>UA</w:t>
      </w:r>
      <w:r w:rsidRPr="00907B9F">
        <w:rPr>
          <w:rFonts w:ascii="Times New Roman" w:hAnsi="Times New Roman" w:cs="Times New Roman"/>
          <w:sz w:val="24"/>
          <w:szCs w:val="24"/>
        </w:rPr>
        <w:t>.</w:t>
      </w:r>
    </w:p>
    <w:p w:rsidR="00971882" w:rsidRPr="00907B9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UDP порт SIP-протокола, по умолчанию 5060.</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0B6A02">
        <w:rPr>
          <w:rFonts w:ascii="Times New Roman" w:hAnsi="Times New Roman" w:cs="Times New Roman"/>
          <w:sz w:val="24"/>
          <w:szCs w:val="24"/>
        </w:rPr>
        <w:t>URI scheme в SIP-протоколе, по умолчанию sip.</w:t>
      </w:r>
    </w:p>
    <w:p w:rsidR="00971882" w:rsidRPr="000B6A02" w:rsidRDefault="00971882" w:rsidP="00971882">
      <w:pPr>
        <w:spacing w:after="0" w:line="240" w:lineRule="auto"/>
        <w:ind w:firstLine="284"/>
        <w:jc w:val="both"/>
        <w:rPr>
          <w:rFonts w:ascii="Times New Roman" w:hAnsi="Times New Roman" w:cs="Times New Roman"/>
          <w:sz w:val="24"/>
          <w:szCs w:val="24"/>
        </w:rPr>
      </w:pPr>
    </w:p>
    <w:p w:rsidR="00971882" w:rsidRPr="0072425B" w:rsidRDefault="00457AC5" w:rsidP="00971882">
      <w:pPr>
        <w:spacing w:after="0" w:line="240" w:lineRule="auto"/>
        <w:jc w:val="center"/>
        <w:rPr>
          <w:rFonts w:ascii="Times New Roman" w:hAnsi="Times New Roman" w:cs="Times New Roman"/>
          <w:b/>
        </w:rPr>
      </w:pPr>
      <w:r>
        <w:rPr>
          <w:noProof/>
          <w:lang w:eastAsia="ru-RU"/>
        </w:rPr>
        <w:pict>
          <v:shape id="Рисунок 289" o:spid="_x0000_i1310" type="#_x0000_t75" alt="LEMZ163" style="width:318.7pt;height:368.75pt;visibility:visible;mso-wrap-style:square">
            <v:imagedata r:id="rId325" o:title="LEMZ163"/>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139</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для БЛИ-Ц </w:t>
      </w:r>
      <w:r w:rsidR="00EC5714">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9B188B">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0B6A02">
        <w:rPr>
          <w:rFonts w:ascii="Times New Roman" w:hAnsi="Times New Roman" w:cs="Times New Roman"/>
          <w:sz w:val="24"/>
          <w:szCs w:val="24"/>
        </w:rPr>
        <w:t xml:space="preserve">метод передачи </w:t>
      </w:r>
      <w:r w:rsidRPr="000B6A02">
        <w:rPr>
          <w:rFonts w:ascii="Times New Roman" w:hAnsi="Times New Roman" w:cs="Times New Roman"/>
          <w:sz w:val="24"/>
          <w:szCs w:val="24"/>
          <w:lang w:val="en-US"/>
        </w:rPr>
        <w:t>DTMF</w:t>
      </w:r>
      <w:r w:rsidRPr="000B6A02">
        <w:rPr>
          <w:rFonts w:ascii="Times New Roman" w:hAnsi="Times New Roman" w:cs="Times New Roman"/>
          <w:sz w:val="24"/>
          <w:szCs w:val="24"/>
        </w:rPr>
        <w:t xml:space="preserve"> в </w:t>
      </w:r>
      <w:r w:rsidRPr="000B6A02">
        <w:rPr>
          <w:rFonts w:ascii="Times New Roman" w:hAnsi="Times New Roman" w:cs="Times New Roman"/>
          <w:sz w:val="24"/>
          <w:szCs w:val="24"/>
          <w:lang w:val="en-US"/>
        </w:rPr>
        <w:t>SIP</w:t>
      </w:r>
      <w:r w:rsidRPr="000B6A02">
        <w:rPr>
          <w:rFonts w:ascii="Times New Roman" w:hAnsi="Times New Roman" w:cs="Times New Roman"/>
          <w:sz w:val="24"/>
          <w:szCs w:val="24"/>
        </w:rPr>
        <w:t>-протоколе</w:t>
      </w:r>
      <w:r>
        <w:rPr>
          <w:rFonts w:ascii="Times New Roman" w:hAnsi="Times New Roman" w:cs="Times New Roman"/>
          <w:sz w:val="24"/>
          <w:szCs w:val="24"/>
        </w:rPr>
        <w:t>:</w:t>
      </w:r>
      <w:r w:rsidRPr="000B6A02">
        <w:rPr>
          <w:rFonts w:ascii="Times New Roman" w:hAnsi="Times New Roman" w:cs="Times New Roman"/>
          <w:sz w:val="24"/>
          <w:szCs w:val="24"/>
        </w:rPr>
        <w:t xml:space="preserve"> </w:t>
      </w:r>
      <w:r w:rsidRPr="000B6A02">
        <w:rPr>
          <w:rFonts w:ascii="Times New Roman" w:hAnsi="Times New Roman" w:cs="Times New Roman"/>
          <w:sz w:val="24"/>
          <w:szCs w:val="24"/>
          <w:lang w:val="en-US"/>
        </w:rPr>
        <w:t>INFO</w:t>
      </w:r>
      <w:r w:rsidRPr="000B6A02">
        <w:rPr>
          <w:rFonts w:ascii="Times New Roman" w:hAnsi="Times New Roman" w:cs="Times New Roman"/>
          <w:sz w:val="24"/>
          <w:szCs w:val="24"/>
        </w:rPr>
        <w:t xml:space="preserve">, </w:t>
      </w:r>
      <w:r w:rsidRPr="000B6A02">
        <w:rPr>
          <w:rFonts w:ascii="Times New Roman" w:hAnsi="Times New Roman" w:cs="Times New Roman"/>
          <w:sz w:val="24"/>
          <w:szCs w:val="24"/>
          <w:lang w:val="en-US"/>
        </w:rPr>
        <w:t>In</w:t>
      </w:r>
      <w:r w:rsidRPr="000B6A02">
        <w:rPr>
          <w:rFonts w:ascii="Times New Roman" w:hAnsi="Times New Roman" w:cs="Times New Roman"/>
          <w:sz w:val="24"/>
          <w:szCs w:val="24"/>
        </w:rPr>
        <w:t>-</w:t>
      </w:r>
      <w:r w:rsidRPr="000B6A02">
        <w:rPr>
          <w:rFonts w:ascii="Times New Roman" w:hAnsi="Times New Roman" w:cs="Times New Roman"/>
          <w:sz w:val="24"/>
          <w:szCs w:val="24"/>
          <w:lang w:val="en-US"/>
        </w:rPr>
        <w:t>band</w:t>
      </w:r>
      <w:r w:rsidRPr="000B6A02">
        <w:rPr>
          <w:rFonts w:ascii="Times New Roman" w:hAnsi="Times New Roman" w:cs="Times New Roman"/>
          <w:sz w:val="24"/>
          <w:szCs w:val="24"/>
        </w:rPr>
        <w:t xml:space="preserve"> или </w:t>
      </w:r>
      <w:r w:rsidRPr="000B6A02">
        <w:rPr>
          <w:rFonts w:ascii="Times New Roman" w:hAnsi="Times New Roman" w:cs="Times New Roman"/>
          <w:sz w:val="24"/>
          <w:szCs w:val="24"/>
          <w:lang w:val="en-US"/>
        </w:rPr>
        <w:t>RFC</w:t>
      </w:r>
      <w:r w:rsidRPr="000B6A02">
        <w:rPr>
          <w:rFonts w:ascii="Times New Roman" w:hAnsi="Times New Roman" w:cs="Times New Roman"/>
          <w:sz w:val="24"/>
          <w:szCs w:val="24"/>
        </w:rPr>
        <w:t xml:space="preserve"> 2833.</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sidRPr="000B6A02">
        <w:rPr>
          <w:rFonts w:ascii="Times New Roman" w:hAnsi="Times New Roman" w:cs="Times New Roman"/>
          <w:sz w:val="24"/>
          <w:szCs w:val="24"/>
        </w:rPr>
        <w:t xml:space="preserve"> адрес прокси-сервера, применяется только при использовании </w:t>
      </w:r>
      <w:r w:rsidRPr="000B6A02">
        <w:rPr>
          <w:rFonts w:ascii="Times New Roman" w:hAnsi="Times New Roman" w:cs="Times New Roman"/>
          <w:sz w:val="24"/>
          <w:szCs w:val="24"/>
          <w:lang w:val="en-US"/>
        </w:rPr>
        <w:t>SIP</w:t>
      </w:r>
      <w:r w:rsidRPr="000B6A02">
        <w:rPr>
          <w:rFonts w:ascii="Times New Roman" w:hAnsi="Times New Roman" w:cs="Times New Roman"/>
          <w:sz w:val="24"/>
          <w:szCs w:val="24"/>
        </w:rPr>
        <w:t xml:space="preserve"> прокси-сервера или регистратора.</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 xml:space="preserve">строка </w:t>
      </w:r>
      <w:r>
        <w:rPr>
          <w:rFonts w:ascii="Times New Roman" w:hAnsi="Times New Roman" w:cs="Times New Roman"/>
          <w:sz w:val="24"/>
          <w:szCs w:val="24"/>
          <w:lang w:val="en-US"/>
        </w:rPr>
        <w:t>User</w:t>
      </w:r>
      <w:r w:rsidRPr="00106E2A">
        <w:rPr>
          <w:rFonts w:ascii="Times New Roman" w:hAnsi="Times New Roman" w:cs="Times New Roman"/>
          <w:sz w:val="24"/>
          <w:szCs w:val="24"/>
        </w:rPr>
        <w:t xml:space="preserve"> </w:t>
      </w:r>
      <w:r>
        <w:rPr>
          <w:rFonts w:ascii="Times New Roman" w:hAnsi="Times New Roman" w:cs="Times New Roman"/>
          <w:sz w:val="24"/>
          <w:szCs w:val="24"/>
          <w:lang w:val="en-US"/>
        </w:rPr>
        <w:t>Agent</w:t>
      </w:r>
      <w:r w:rsidRPr="00714CB1">
        <w:rPr>
          <w:rFonts w:ascii="Times New Roman" w:hAnsi="Times New Roman" w:cs="Times New Roman"/>
          <w:sz w:val="24"/>
          <w:szCs w:val="24"/>
        </w:rPr>
        <w:t xml:space="preserve"> для прокси-сервера</w:t>
      </w:r>
      <w:r>
        <w:rPr>
          <w:rFonts w:ascii="Times New Roman" w:hAnsi="Times New Roman" w:cs="Times New Roman"/>
          <w:sz w:val="24"/>
          <w:szCs w:val="24"/>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t> </w:t>
      </w:r>
      <w:r w:rsidRPr="00714CB1">
        <w:rPr>
          <w:rFonts w:ascii="Times New Roman" w:hAnsi="Times New Roman" w:cs="Times New Roman"/>
          <w:sz w:val="24"/>
          <w:szCs w:val="24"/>
        </w:rPr>
        <w:t>имя</w:t>
      </w:r>
      <w:r>
        <w:t xml:space="preserve"> </w:t>
      </w:r>
      <w:r w:rsidRPr="00714CB1">
        <w:rPr>
          <w:rFonts w:ascii="Times New Roman" w:hAnsi="Times New Roman" w:cs="Times New Roman"/>
          <w:sz w:val="24"/>
          <w:szCs w:val="24"/>
        </w:rPr>
        <w:t>пользователя для авторизации на прокси-сервере</w:t>
      </w:r>
      <w:r>
        <w:rPr>
          <w:rFonts w:ascii="Times New Roman" w:hAnsi="Times New Roman" w:cs="Times New Roman"/>
          <w:sz w:val="24"/>
          <w:szCs w:val="24"/>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пароль указанного выше пользователя</w:t>
      </w:r>
      <w:r>
        <w:rPr>
          <w:rFonts w:ascii="Times New Roman" w:hAnsi="Times New Roman" w:cs="Times New Roman"/>
          <w:sz w:val="24"/>
          <w:szCs w:val="24"/>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realm для авторизации на прокси-сервере.</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971882" w:rsidRPr="00BD4BE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sidRPr="00BD4BE8">
        <w:rPr>
          <w:rFonts w:ascii="Times New Roman" w:hAnsi="Times New Roman" w:cs="Times New Roman"/>
          <w:sz w:val="24"/>
          <w:szCs w:val="24"/>
        </w:rPr>
        <w:t xml:space="preserve"> </w:t>
      </w:r>
      <w:r>
        <w:rPr>
          <w:rFonts w:ascii="Times New Roman" w:hAnsi="Times New Roman" w:cs="Times New Roman"/>
          <w:sz w:val="24"/>
          <w:szCs w:val="24"/>
        </w:rPr>
        <w:t>адрес шлюза сигнализации по умолчанию.</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sidRPr="000B6A02">
        <w:rPr>
          <w:rFonts w:ascii="Times New Roman" w:hAnsi="Times New Roman" w:cs="Times New Roman"/>
          <w:sz w:val="24"/>
          <w:szCs w:val="24"/>
        </w:rPr>
        <w:t xml:space="preserve"> </w:t>
      </w:r>
      <w:r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971882" w:rsidRDefault="00971882" w:rsidP="00971882">
      <w:pPr>
        <w:spacing w:after="0" w:line="240" w:lineRule="auto"/>
        <w:ind w:firstLine="284"/>
        <w:jc w:val="both"/>
        <w:rPr>
          <w:rFonts w:ascii="Times New Roman" w:hAnsi="Times New Roman" w:cs="Times New Roman"/>
          <w:sz w:val="24"/>
          <w:szCs w:val="24"/>
        </w:rPr>
      </w:pPr>
    </w:p>
    <w:p w:rsidR="00D639AB" w:rsidRDefault="00D639AB" w:rsidP="00D639AB">
      <w:pPr>
        <w:pStyle w:val="4"/>
        <w:keepNext w:val="0"/>
        <w:keepLines w:val="0"/>
        <w:numPr>
          <w:ilvl w:val="0"/>
          <w:numId w:val="0"/>
        </w:numPr>
        <w:tabs>
          <w:tab w:val="clear" w:pos="1764"/>
        </w:tabs>
        <w:spacing w:before="0" w:after="0"/>
        <w:ind w:left="284"/>
        <w:jc w:val="left"/>
        <w:rPr>
          <w:b/>
        </w:rPr>
      </w:pPr>
      <w:r>
        <w:rPr>
          <w:b/>
        </w:rPr>
        <w:br w:type="page"/>
      </w:r>
      <w:bookmarkStart w:id="161" w:name="_Toc57204630"/>
      <w:r w:rsidRPr="00630B8D">
        <w:rPr>
          <w:b/>
        </w:rPr>
        <w:lastRenderedPageBreak/>
        <w:t>7.1.3.4  Раздел «</w:t>
      </w:r>
      <w:r w:rsidRPr="00630B8D">
        <w:rPr>
          <w:b/>
          <w:lang w:val="en-US"/>
        </w:rPr>
        <w:t>RTSP</w:t>
      </w:r>
      <w:r w:rsidRPr="00630B8D">
        <w:rPr>
          <w:b/>
        </w:rPr>
        <w:t>/</w:t>
      </w:r>
      <w:r w:rsidRPr="00630B8D">
        <w:rPr>
          <w:b/>
          <w:lang w:val="en-US"/>
        </w:rPr>
        <w:t>PJ</w:t>
      </w:r>
      <w:r w:rsidRPr="00630B8D">
        <w:rPr>
          <w:b/>
        </w:rPr>
        <w:t>»</w:t>
      </w:r>
      <w:bookmarkEnd w:id="161"/>
    </w:p>
    <w:p w:rsidR="00B031DD" w:rsidRDefault="00B031DD" w:rsidP="00B031DD">
      <w:pPr>
        <w:spacing w:after="0" w:line="240" w:lineRule="auto"/>
        <w:ind w:firstLine="284"/>
        <w:rPr>
          <w:rFonts w:ascii="Times New Roman" w:hAnsi="Times New Roman" w:cs="Times New Roman"/>
          <w:sz w:val="24"/>
          <w:szCs w:val="24"/>
        </w:rPr>
      </w:pPr>
    </w:p>
    <w:p w:rsidR="00B031DD" w:rsidRDefault="00B031DD" w:rsidP="00B031DD">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В БЛИ-Ц (БЛИ-А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настройки данного р</w:t>
      </w:r>
      <w:r w:rsidRPr="001F4C82">
        <w:rPr>
          <w:rFonts w:ascii="Times New Roman" w:hAnsi="Times New Roman" w:cs="Times New Roman"/>
          <w:sz w:val="24"/>
          <w:szCs w:val="24"/>
        </w:rPr>
        <w:t>аздел</w:t>
      </w:r>
      <w:r>
        <w:rPr>
          <w:rFonts w:ascii="Times New Roman" w:hAnsi="Times New Roman" w:cs="Times New Roman"/>
          <w:sz w:val="24"/>
          <w:szCs w:val="24"/>
        </w:rPr>
        <w:t>а аналогичны.</w:t>
      </w:r>
      <w:r w:rsidRPr="001F4C82">
        <w:rPr>
          <w:rFonts w:ascii="Times New Roman" w:hAnsi="Times New Roman" w:cs="Times New Roman"/>
          <w:sz w:val="24"/>
          <w:szCs w:val="24"/>
        </w:rPr>
        <w:t xml:space="preserve"> </w:t>
      </w:r>
    </w:p>
    <w:p w:rsidR="00B031DD" w:rsidRDefault="00B031DD" w:rsidP="00D639AB">
      <w:pPr>
        <w:spacing w:after="0" w:line="240" w:lineRule="auto"/>
        <w:jc w:val="center"/>
        <w:rPr>
          <w:rFonts w:ascii="Times New Roman" w:hAnsi="Times New Roman" w:cs="Times New Roman"/>
          <w:sz w:val="24"/>
          <w:szCs w:val="24"/>
        </w:rPr>
      </w:pPr>
    </w:p>
    <w:p w:rsidR="00D639AB" w:rsidRDefault="00457AC5" w:rsidP="008B3852">
      <w:pPr>
        <w:spacing w:after="0" w:line="240" w:lineRule="auto"/>
        <w:jc w:val="center"/>
      </w:pPr>
      <w:r>
        <w:pict>
          <v:shape id="_x0000_i1311" type="#_x0000_t75" style="width:177.8pt;height:249.2pt">
            <v:imagedata r:id="rId326" o:title="cfg1_LIUv2" croptop="972f" cropleft="1221f" cropright="14409f"/>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000774"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000774" w:rsidRPr="004C42E0">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140</w:t>
      </w:r>
      <w:r w:rsidR="00000774"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БЛИ-Ц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D639AB" w:rsidRPr="00844188" w:rsidRDefault="00D639AB" w:rsidP="00D01B04">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7E53AE">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2D59AA">
        <w:rPr>
          <w:rFonts w:ascii="Times New Roman" w:hAnsi="Times New Roman" w:cs="Times New Roman"/>
          <w:sz w:val="24"/>
          <w:szCs w:val="24"/>
        </w:rPr>
        <w:t xml:space="preserve">уникальной номер группы </w:t>
      </w:r>
      <w:r w:rsidRPr="00C15BD0">
        <w:rPr>
          <w:rFonts w:ascii="Times New Roman" w:hAnsi="Times New Roman" w:cs="Times New Roman"/>
          <w:sz w:val="24"/>
          <w:szCs w:val="24"/>
        </w:rPr>
        <w:t>данного интерфейса для поиска маршрута (поле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службы </w:t>
      </w:r>
      <w:r w:rsidRPr="00C15BD0">
        <w:rPr>
          <w:rFonts w:ascii="Times New Roman" w:hAnsi="Times New Roman" w:cs="Times New Roman"/>
          <w:sz w:val="24"/>
          <w:szCs w:val="24"/>
          <w:lang w:val="en-US"/>
        </w:rPr>
        <w:t>router</w:t>
      </w:r>
      <w:r w:rsidR="00D01B04">
        <w:rPr>
          <w:rFonts w:ascii="Times New Roman" w:hAnsi="Times New Roman" w:cs="Times New Roman"/>
          <w:sz w:val="24"/>
          <w:szCs w:val="24"/>
        </w:rPr>
        <w:t>. Значение по умолчанию 40.</w:t>
      </w:r>
      <w:r>
        <w:rPr>
          <w:rFonts w:ascii="Times New Roman" w:hAnsi="Times New Roman" w:cs="Times New Roman"/>
          <w:sz w:val="24"/>
          <w:szCs w:val="24"/>
        </w:rPr>
        <w:t xml:space="preserve"> </w:t>
      </w:r>
    </w:p>
    <w:p w:rsidR="00D01B04" w:rsidRDefault="00D01B04" w:rsidP="00D01B04">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общий уровень логирования.</w:t>
      </w:r>
      <w:r w:rsidRPr="00B51CFE">
        <w:rPr>
          <w:rFonts w:ascii="Times New Roman" w:eastAsia="Times New Roman" w:hAnsi="Times New Roman" w:cs="Times New Roman"/>
          <w:sz w:val="24"/>
          <w:szCs w:val="24"/>
          <w:lang w:eastAsia="ja-JP"/>
        </w:rPr>
        <w:t xml:space="preserve"> </w:t>
      </w:r>
      <w:r w:rsidRPr="00D01B04">
        <w:rPr>
          <w:rFonts w:ascii="Times New Roman" w:hAnsi="Times New Roman" w:cs="Times New Roman"/>
          <w:sz w:val="24"/>
          <w:szCs w:val="24"/>
        </w:rPr>
        <w:t>Значение по умолчанию 0.</w:t>
      </w:r>
    </w:p>
    <w:p w:rsidR="000C1B57" w:rsidRDefault="001C5419" w:rsidP="00EF35BD">
      <w:pPr>
        <w:spacing w:after="0" w:line="240" w:lineRule="auto"/>
        <w:ind w:firstLine="284"/>
        <w:jc w:val="both"/>
        <w:rPr>
          <w:rFonts w:ascii="Times New Roman" w:hAnsi="Times New Roman" w:cs="Times New Roman"/>
          <w:sz w:val="24"/>
          <w:szCs w:val="24"/>
        </w:rPr>
      </w:pPr>
      <w:r w:rsidRPr="00EF35BD">
        <w:rPr>
          <w:rFonts w:ascii="Times New Roman" w:hAnsi="Times New Roman" w:cs="Times New Roman"/>
          <w:sz w:val="24"/>
          <w:szCs w:val="24"/>
        </w:rPr>
        <w:t xml:space="preserve">Поле </w:t>
      </w:r>
      <w:r w:rsidRPr="00EF35BD">
        <w:rPr>
          <w:rFonts w:ascii="Times New Roman" w:hAnsi="Times New Roman" w:cs="Times New Roman"/>
          <w:b/>
          <w:sz w:val="24"/>
          <w:szCs w:val="24"/>
        </w:rPr>
        <w:t>«PJ RTSP log level»</w:t>
      </w:r>
      <w:r w:rsidRPr="00EF35BD">
        <w:rPr>
          <w:rFonts w:ascii="Times New Roman" w:hAnsi="Times New Roman" w:cs="Times New Roman"/>
          <w:sz w:val="24"/>
          <w:szCs w:val="24"/>
        </w:rPr>
        <w:t xml:space="preserve"> </w:t>
      </w:r>
      <w:r w:rsidR="00EF35BD" w:rsidRPr="007E53AE">
        <w:rPr>
          <w:rFonts w:ascii="Times New Roman" w:hAnsi="Times New Roman" w:cs="Times New Roman"/>
          <w:b/>
          <w:sz w:val="24"/>
          <w:szCs w:val="24"/>
        </w:rPr>
        <w:t>-</w:t>
      </w:r>
      <w:r w:rsidRPr="00EF35BD">
        <w:rPr>
          <w:rFonts w:ascii="Times New Roman" w:hAnsi="Times New Roman" w:cs="Times New Roman"/>
          <w:sz w:val="24"/>
          <w:szCs w:val="24"/>
        </w:rPr>
        <w:t xml:space="preserve"> у</w:t>
      </w:r>
      <w:r w:rsidR="00D639AB" w:rsidRPr="00EF35BD">
        <w:rPr>
          <w:rFonts w:ascii="Times New Roman" w:hAnsi="Times New Roman" w:cs="Times New Roman"/>
          <w:sz w:val="24"/>
          <w:szCs w:val="24"/>
        </w:rPr>
        <w:t>ровень логирования</w:t>
      </w:r>
      <w:r w:rsidR="007A31E5">
        <w:rPr>
          <w:rFonts w:ascii="Times New Roman" w:hAnsi="Times New Roman" w:cs="Times New Roman"/>
          <w:sz w:val="24"/>
          <w:szCs w:val="24"/>
        </w:rPr>
        <w:t xml:space="preserve"> библиотеки </w:t>
      </w:r>
      <w:r w:rsidR="007A31E5" w:rsidRPr="007A31E5">
        <w:rPr>
          <w:rFonts w:ascii="Times New Roman" w:hAnsi="Times New Roman" w:cs="Times New Roman"/>
          <w:sz w:val="24"/>
          <w:szCs w:val="24"/>
        </w:rPr>
        <w:t>PJ RTSP</w:t>
      </w:r>
      <w:r w:rsidR="00D639AB" w:rsidRPr="00EF35BD">
        <w:rPr>
          <w:rFonts w:ascii="Times New Roman" w:hAnsi="Times New Roman" w:cs="Times New Roman"/>
          <w:sz w:val="24"/>
          <w:szCs w:val="24"/>
        </w:rPr>
        <w:t xml:space="preserve">. </w:t>
      </w:r>
      <w:r w:rsidRPr="00EF35BD">
        <w:rPr>
          <w:rFonts w:ascii="Times New Roman" w:hAnsi="Times New Roman" w:cs="Times New Roman"/>
          <w:sz w:val="24"/>
          <w:szCs w:val="24"/>
        </w:rPr>
        <w:t xml:space="preserve">Значение по умолчанию 0. </w:t>
      </w:r>
    </w:p>
    <w:p w:rsidR="001C5419" w:rsidRPr="001110FA" w:rsidRDefault="001110FA" w:rsidP="001110F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1110FA">
        <w:rPr>
          <w:rFonts w:ascii="Times New Roman" w:hAnsi="Times New Roman" w:cs="Times New Roman"/>
          <w:sz w:val="24"/>
          <w:szCs w:val="24"/>
        </w:rPr>
        <w:t xml:space="preserve"> </w:t>
      </w:r>
      <w:r w:rsidRPr="001110FA">
        <w:rPr>
          <w:rFonts w:ascii="Times New Roman" w:hAnsi="Times New Roman" w:cs="Times New Roman"/>
          <w:b/>
          <w:sz w:val="24"/>
          <w:szCs w:val="24"/>
        </w:rPr>
        <w:t>«</w:t>
      </w:r>
      <w:r w:rsidRPr="001110FA">
        <w:rPr>
          <w:rFonts w:ascii="Times New Roman" w:hAnsi="Times New Roman" w:cs="Times New Roman"/>
          <w:b/>
          <w:sz w:val="24"/>
          <w:szCs w:val="24"/>
          <w:lang w:val="en-US"/>
        </w:rPr>
        <w:t>IO</w:t>
      </w:r>
      <w:r w:rsidRPr="001110FA">
        <w:rPr>
          <w:rFonts w:ascii="Times New Roman" w:hAnsi="Times New Roman" w:cs="Times New Roman"/>
          <w:b/>
          <w:sz w:val="24"/>
          <w:szCs w:val="24"/>
        </w:rPr>
        <w:t xml:space="preserve"> </w:t>
      </w:r>
      <w:r w:rsidRPr="001110FA">
        <w:rPr>
          <w:rFonts w:ascii="Times New Roman" w:hAnsi="Times New Roman" w:cs="Times New Roman"/>
          <w:b/>
          <w:sz w:val="24"/>
          <w:szCs w:val="24"/>
          <w:lang w:val="en-US"/>
        </w:rPr>
        <w:t>queue</w:t>
      </w:r>
      <w:r w:rsidRPr="001110FA">
        <w:rPr>
          <w:rFonts w:ascii="Times New Roman" w:hAnsi="Times New Roman" w:cs="Times New Roman"/>
          <w:b/>
          <w:sz w:val="24"/>
          <w:szCs w:val="24"/>
        </w:rPr>
        <w:t xml:space="preserve"> </w:t>
      </w:r>
      <w:r w:rsidRPr="001110FA">
        <w:rPr>
          <w:rFonts w:ascii="Times New Roman" w:hAnsi="Times New Roman" w:cs="Times New Roman"/>
          <w:b/>
          <w:sz w:val="24"/>
          <w:szCs w:val="24"/>
          <w:lang w:val="en-US"/>
        </w:rPr>
        <w:t>trace</w:t>
      </w:r>
      <w:r w:rsidRPr="001110FA">
        <w:rPr>
          <w:rFonts w:ascii="Times New Roman" w:hAnsi="Times New Roman" w:cs="Times New Roman"/>
          <w:b/>
          <w:sz w:val="24"/>
          <w:szCs w:val="24"/>
        </w:rPr>
        <w:t xml:space="preserve"> </w:t>
      </w:r>
      <w:r w:rsidRPr="001110FA">
        <w:rPr>
          <w:rFonts w:ascii="Times New Roman" w:hAnsi="Times New Roman" w:cs="Times New Roman"/>
          <w:b/>
          <w:sz w:val="24"/>
          <w:szCs w:val="24"/>
          <w:lang w:val="en-US"/>
        </w:rPr>
        <w:t>level</w:t>
      </w:r>
      <w:r w:rsidRPr="001110FA">
        <w:rPr>
          <w:rFonts w:ascii="Times New Roman" w:hAnsi="Times New Roman" w:cs="Times New Roman"/>
          <w:b/>
          <w:sz w:val="24"/>
          <w:szCs w:val="24"/>
        </w:rPr>
        <w:t>»</w:t>
      </w:r>
      <w:r w:rsidR="001C5419" w:rsidRPr="00EF35BD">
        <w:rPr>
          <w:rFonts w:ascii="Times New Roman" w:hAnsi="Times New Roman" w:cs="Times New Roman"/>
          <w:sz w:val="24"/>
          <w:szCs w:val="24"/>
        </w:rPr>
        <w:t xml:space="preserve"> </w:t>
      </w:r>
      <w:r w:rsidRPr="007E53AE">
        <w:rPr>
          <w:rFonts w:ascii="Times New Roman" w:hAnsi="Times New Roman" w:cs="Times New Roman"/>
          <w:b/>
          <w:sz w:val="24"/>
          <w:szCs w:val="24"/>
        </w:rPr>
        <w:t>-</w:t>
      </w:r>
      <w:r w:rsidR="001C5419" w:rsidRPr="00EF35BD">
        <w:rPr>
          <w:rFonts w:ascii="Times New Roman" w:hAnsi="Times New Roman" w:cs="Times New Roman"/>
          <w:sz w:val="24"/>
          <w:szCs w:val="24"/>
        </w:rPr>
        <w:t xml:space="preserve"> уровень логирования прохождения транспортных пакетов.</w:t>
      </w:r>
      <w:r w:rsidR="001C5419" w:rsidRPr="001110FA">
        <w:rPr>
          <w:szCs w:val="24"/>
        </w:rPr>
        <w:t xml:space="preserve"> </w:t>
      </w:r>
      <w:r w:rsidR="001C5419" w:rsidRPr="001110FA">
        <w:rPr>
          <w:rFonts w:ascii="Times New Roman" w:hAnsi="Times New Roman" w:cs="Times New Roman"/>
          <w:sz w:val="24"/>
          <w:szCs w:val="24"/>
        </w:rPr>
        <w:t>Значение по умолчанию 0.</w:t>
      </w:r>
    </w:p>
    <w:p w:rsidR="001C5419" w:rsidRPr="00C23D2C" w:rsidRDefault="001C5419" w:rsidP="00C23D2C">
      <w:pPr>
        <w:spacing w:after="0" w:line="240" w:lineRule="auto"/>
        <w:ind w:firstLine="284"/>
        <w:jc w:val="both"/>
        <w:rPr>
          <w:rFonts w:ascii="Times New Roman" w:hAnsi="Times New Roman" w:cs="Times New Roman"/>
          <w:sz w:val="24"/>
          <w:szCs w:val="24"/>
        </w:rPr>
      </w:pPr>
      <w:r w:rsidRPr="00B437F6">
        <w:rPr>
          <w:rFonts w:ascii="Times New Roman" w:hAnsi="Times New Roman" w:cs="Times New Roman"/>
          <w:sz w:val="24"/>
          <w:szCs w:val="24"/>
        </w:rPr>
        <w:t xml:space="preserve">Поле </w:t>
      </w:r>
      <w:r w:rsidRPr="00B437F6">
        <w:rPr>
          <w:rFonts w:ascii="Times New Roman" w:hAnsi="Times New Roman" w:cs="Times New Roman"/>
          <w:b/>
          <w:sz w:val="24"/>
          <w:szCs w:val="24"/>
        </w:rPr>
        <w:t>«</w:t>
      </w:r>
      <w:r w:rsidRPr="00B437F6">
        <w:rPr>
          <w:rFonts w:ascii="Times New Roman" w:hAnsi="Times New Roman" w:cs="Times New Roman"/>
          <w:b/>
          <w:sz w:val="24"/>
          <w:szCs w:val="24"/>
          <w:lang w:val="en-US"/>
        </w:rPr>
        <w:t>Local</w:t>
      </w:r>
      <w:r w:rsidRPr="00B437F6">
        <w:rPr>
          <w:rFonts w:ascii="Times New Roman" w:hAnsi="Times New Roman" w:cs="Times New Roman"/>
          <w:b/>
          <w:sz w:val="24"/>
          <w:szCs w:val="24"/>
        </w:rPr>
        <w:t xml:space="preserve"> </w:t>
      </w:r>
      <w:r w:rsidRPr="00B437F6">
        <w:rPr>
          <w:rFonts w:ascii="Times New Roman" w:hAnsi="Times New Roman" w:cs="Times New Roman"/>
          <w:b/>
          <w:sz w:val="24"/>
          <w:szCs w:val="24"/>
          <w:lang w:val="en-US"/>
        </w:rPr>
        <w:t>addr</w:t>
      </w:r>
      <w:r w:rsidRPr="00B437F6">
        <w:rPr>
          <w:rFonts w:ascii="Times New Roman" w:hAnsi="Times New Roman" w:cs="Times New Roman"/>
          <w:b/>
          <w:sz w:val="24"/>
          <w:szCs w:val="24"/>
        </w:rPr>
        <w:t>»</w:t>
      </w:r>
      <w:r w:rsidRPr="00B437F6">
        <w:rPr>
          <w:rFonts w:ascii="Times New Roman" w:hAnsi="Times New Roman" w:cs="Times New Roman"/>
          <w:sz w:val="24"/>
          <w:szCs w:val="24"/>
        </w:rPr>
        <w:t xml:space="preserve"> </w:t>
      </w:r>
      <w:r w:rsidRPr="00B437F6">
        <w:rPr>
          <w:rFonts w:ascii="Times New Roman" w:hAnsi="Times New Roman" w:cs="Times New Roman"/>
          <w:b/>
          <w:sz w:val="24"/>
          <w:szCs w:val="24"/>
        </w:rPr>
        <w:t>-</w:t>
      </w:r>
      <w:r w:rsidRPr="00B437F6">
        <w:rPr>
          <w:rFonts w:ascii="Times New Roman" w:hAnsi="Times New Roman" w:cs="Times New Roman"/>
          <w:sz w:val="24"/>
          <w:szCs w:val="24"/>
        </w:rPr>
        <w:t xml:space="preserve"> локальный IP адрес, к которому будет привязан</w:t>
      </w:r>
      <w:r w:rsidR="007A31E5" w:rsidRPr="007A31E5">
        <w:rPr>
          <w:rFonts w:ascii="Times New Roman" w:hAnsi="Times New Roman" w:cs="Times New Roman"/>
          <w:b/>
          <w:sz w:val="24"/>
          <w:szCs w:val="24"/>
        </w:rPr>
        <w:t xml:space="preserve"> </w:t>
      </w:r>
      <w:r w:rsidR="007A31E5" w:rsidRPr="007A31E5">
        <w:rPr>
          <w:rFonts w:ascii="Times New Roman" w:hAnsi="Times New Roman" w:cs="Times New Roman"/>
          <w:sz w:val="24"/>
          <w:szCs w:val="24"/>
        </w:rPr>
        <w:t>RTSP</w:t>
      </w:r>
      <w:r w:rsidR="007A31E5">
        <w:rPr>
          <w:rFonts w:ascii="Times New Roman" w:hAnsi="Times New Roman" w:cs="Times New Roman"/>
          <w:b/>
          <w:sz w:val="24"/>
          <w:szCs w:val="24"/>
        </w:rPr>
        <w:t xml:space="preserve"> </w:t>
      </w:r>
      <w:r w:rsidRPr="007A31E5">
        <w:rPr>
          <w:rFonts w:ascii="Times New Roman" w:hAnsi="Times New Roman" w:cs="Times New Roman"/>
          <w:sz w:val="24"/>
          <w:szCs w:val="24"/>
          <w:lang w:val="en-US"/>
        </w:rPr>
        <w:t>UA</w:t>
      </w:r>
      <w:r w:rsidRPr="007A31E5">
        <w:rPr>
          <w:rFonts w:ascii="Times New Roman" w:hAnsi="Times New Roman" w:cs="Times New Roman"/>
          <w:sz w:val="24"/>
          <w:szCs w:val="24"/>
        </w:rPr>
        <w:t>.</w:t>
      </w:r>
      <w:r w:rsidR="00C23D2C" w:rsidRPr="007A31E5">
        <w:rPr>
          <w:rFonts w:ascii="Times New Roman" w:hAnsi="Times New Roman" w:cs="Times New Roman"/>
          <w:sz w:val="24"/>
          <w:szCs w:val="24"/>
        </w:rPr>
        <w:t xml:space="preserve"> </w:t>
      </w:r>
    </w:p>
    <w:p w:rsidR="000C1B57" w:rsidRDefault="001C5419" w:rsidP="000C1B57">
      <w:pPr>
        <w:spacing w:after="0" w:line="240" w:lineRule="auto"/>
        <w:ind w:firstLine="284"/>
        <w:jc w:val="both"/>
        <w:rPr>
          <w:rFonts w:ascii="Times New Roman" w:eastAsia="Times New Roman" w:hAnsi="Times New Roman" w:cs="Times New Roman"/>
          <w:kern w:val="1"/>
          <w:sz w:val="24"/>
          <w:szCs w:val="28"/>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Pr>
          <w:rFonts w:ascii="Times New Roman" w:hAnsi="Times New Roman" w:cs="Times New Roman"/>
          <w:b/>
          <w:sz w:val="24"/>
          <w:szCs w:val="24"/>
          <w:lang w:val="en-US"/>
        </w:rPr>
        <w:t>TCP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sz w:val="24"/>
          <w:szCs w:val="24"/>
          <w:lang w:val="en-US"/>
        </w:rPr>
        <w:t>TCP</w:t>
      </w:r>
      <w:r w:rsidRPr="00907B9F">
        <w:rPr>
          <w:rFonts w:ascii="Times New Roman" w:hAnsi="Times New Roman" w:cs="Times New Roman"/>
          <w:sz w:val="24"/>
          <w:szCs w:val="24"/>
        </w:rPr>
        <w:t xml:space="preserve"> порт, </w:t>
      </w:r>
      <w:r>
        <w:rPr>
          <w:rFonts w:ascii="Times New Roman" w:hAnsi="Times New Roman" w:cs="Times New Roman"/>
          <w:sz w:val="24"/>
          <w:szCs w:val="24"/>
        </w:rPr>
        <w:t>з</w:t>
      </w:r>
      <w:r w:rsidRPr="001C5419">
        <w:rPr>
          <w:rFonts w:ascii="Times New Roman" w:eastAsia="Times New Roman" w:hAnsi="Times New Roman" w:cs="Times New Roman"/>
          <w:kern w:val="1"/>
          <w:sz w:val="24"/>
          <w:szCs w:val="28"/>
        </w:rPr>
        <w:t>начение по умолчанию 554.</w:t>
      </w:r>
    </w:p>
    <w:p w:rsidR="00B437F6" w:rsidRDefault="000C1B57" w:rsidP="00B437F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0B6A02">
        <w:rPr>
          <w:rFonts w:ascii="Times New Roman" w:hAnsi="Times New Roman" w:cs="Times New Roman"/>
          <w:sz w:val="24"/>
          <w:szCs w:val="24"/>
        </w:rPr>
        <w:t>URI scheme</w:t>
      </w:r>
      <w:r w:rsidR="00B437F6">
        <w:rPr>
          <w:rFonts w:ascii="Times New Roman" w:hAnsi="Times New Roman" w:cs="Times New Roman"/>
          <w:sz w:val="24"/>
          <w:szCs w:val="24"/>
        </w:rPr>
        <w:t>,</w:t>
      </w:r>
      <w:r w:rsidRPr="000B6A02">
        <w:rPr>
          <w:rFonts w:ascii="Times New Roman" w:hAnsi="Times New Roman" w:cs="Times New Roman"/>
          <w:sz w:val="24"/>
          <w:szCs w:val="24"/>
        </w:rPr>
        <w:t xml:space="preserve"> </w:t>
      </w:r>
      <w:r w:rsidR="00B437F6">
        <w:rPr>
          <w:rFonts w:ascii="Times New Roman" w:hAnsi="Times New Roman" w:cs="Times New Roman"/>
          <w:sz w:val="24"/>
          <w:szCs w:val="24"/>
        </w:rPr>
        <w:t>з</w:t>
      </w:r>
      <w:r w:rsidR="00D639AB" w:rsidRPr="00B437F6">
        <w:rPr>
          <w:rFonts w:ascii="Times New Roman" w:hAnsi="Times New Roman" w:cs="Times New Roman"/>
          <w:sz w:val="24"/>
          <w:szCs w:val="24"/>
        </w:rPr>
        <w:t xml:space="preserve">начение по умолчанию </w:t>
      </w:r>
      <w:r w:rsidR="00B437F6">
        <w:rPr>
          <w:rFonts w:ascii="Times New Roman" w:hAnsi="Times New Roman" w:cs="Times New Roman"/>
          <w:sz w:val="24"/>
          <w:szCs w:val="24"/>
        </w:rPr>
        <w:t>«</w:t>
      </w:r>
      <w:r w:rsidR="00D639AB" w:rsidRPr="00B437F6">
        <w:rPr>
          <w:rFonts w:ascii="Times New Roman" w:hAnsi="Times New Roman" w:cs="Times New Roman"/>
          <w:sz w:val="24"/>
          <w:szCs w:val="24"/>
        </w:rPr>
        <w:t>пустая строка</w:t>
      </w:r>
      <w:r w:rsidR="00B437F6">
        <w:rPr>
          <w:rFonts w:ascii="Times New Roman" w:hAnsi="Times New Roman" w:cs="Times New Roman"/>
          <w:sz w:val="24"/>
          <w:szCs w:val="24"/>
        </w:rPr>
        <w:t>»</w:t>
      </w:r>
      <w:r w:rsidR="00D639AB" w:rsidRPr="00B437F6">
        <w:rPr>
          <w:rFonts w:ascii="Times New Roman" w:hAnsi="Times New Roman" w:cs="Times New Roman"/>
          <w:sz w:val="24"/>
          <w:szCs w:val="24"/>
        </w:rPr>
        <w:t>.</w:t>
      </w:r>
    </w:p>
    <w:p w:rsidR="000C1B57" w:rsidRDefault="000C1B57" w:rsidP="00B437F6">
      <w:pPr>
        <w:spacing w:after="0" w:line="240" w:lineRule="auto"/>
        <w:ind w:firstLine="284"/>
        <w:jc w:val="both"/>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sidRPr="000B6A02">
        <w:rPr>
          <w:rFonts w:ascii="Times New Roman" w:hAnsi="Times New Roman" w:cs="Times New Roman"/>
          <w:sz w:val="24"/>
          <w:szCs w:val="24"/>
        </w:rPr>
        <w:t xml:space="preserve"> </w:t>
      </w:r>
      <w:r w:rsidRPr="00714CB1">
        <w:rPr>
          <w:rFonts w:ascii="Times New Roman" w:hAnsi="Times New Roman" w:cs="Times New Roman"/>
          <w:sz w:val="24"/>
          <w:szCs w:val="24"/>
        </w:rPr>
        <w:t xml:space="preserve">набор доступных кодеков для применения при передаче голосовой информации </w:t>
      </w:r>
      <w:r w:rsidRPr="00B437F6">
        <w:rPr>
          <w:rFonts w:ascii="Times New Roman" w:hAnsi="Times New Roman" w:cs="Times New Roman"/>
          <w:sz w:val="24"/>
          <w:szCs w:val="24"/>
        </w:rPr>
        <w:t>в RTP.</w:t>
      </w:r>
      <w:r w:rsidRPr="000C1B57">
        <w:t xml:space="preserve"> </w:t>
      </w:r>
    </w:p>
    <w:p w:rsidR="000C1B57" w:rsidRDefault="000C1B57" w:rsidP="000C1B57">
      <w:pPr>
        <w:spacing w:after="0" w:line="240" w:lineRule="auto"/>
        <w:ind w:firstLine="284"/>
        <w:jc w:val="both"/>
        <w:rPr>
          <w:rFonts w:ascii="Times New Roman" w:hAnsi="Times New Roman" w:cs="Times New Roman"/>
          <w:sz w:val="24"/>
          <w:szCs w:val="24"/>
        </w:rPr>
      </w:pPr>
    </w:p>
    <w:p w:rsidR="00971882" w:rsidRDefault="00971882" w:rsidP="000C1B57">
      <w:pPr>
        <w:pStyle w:val="4"/>
        <w:keepNext w:val="0"/>
        <w:keepLines w:val="0"/>
        <w:numPr>
          <w:ilvl w:val="0"/>
          <w:numId w:val="0"/>
        </w:numPr>
        <w:spacing w:before="0" w:after="0"/>
        <w:ind w:left="284"/>
        <w:jc w:val="left"/>
        <w:rPr>
          <w:b/>
        </w:rPr>
      </w:pPr>
      <w:r>
        <w:rPr>
          <w:b/>
        </w:rPr>
        <w:br w:type="page"/>
      </w:r>
      <w:r w:rsidRPr="000B6A02">
        <w:rPr>
          <w:b/>
        </w:rPr>
        <w:lastRenderedPageBreak/>
        <w:t xml:space="preserve"> </w:t>
      </w:r>
      <w:bookmarkStart w:id="162" w:name="_Toc57204631"/>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162"/>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w:t>
      </w:r>
      <w:r w:rsidR="00971882">
        <w:rPr>
          <w:rFonts w:ascii="Times New Roman" w:hAnsi="Times New Roman" w:cs="Times New Roman"/>
          <w:sz w:val="24"/>
          <w:szCs w:val="24"/>
        </w:rPr>
        <w:t xml:space="preserve">БЛИ-Ц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457AC5" w:rsidP="00971882">
      <w:pPr>
        <w:spacing w:after="0" w:line="240" w:lineRule="auto"/>
        <w:jc w:val="center"/>
        <w:rPr>
          <w:rFonts w:ascii="Times New Roman" w:hAnsi="Times New Roman" w:cs="Times New Roman"/>
          <w:b/>
        </w:rPr>
      </w:pPr>
      <w:r w:rsidRPr="00000774">
        <w:rPr>
          <w:rFonts w:ascii="Times New Roman" w:hAnsi="Times New Roman" w:cs="Times New Roman"/>
          <w:b/>
          <w:i/>
          <w:noProof/>
          <w:lang w:eastAsia="ru-RU"/>
        </w:rPr>
        <w:pict>
          <v:shape id="Рисунок 290" o:spid="_x0000_i1312" type="#_x0000_t75" alt="LEMZ164" style="width:368.15pt;height:267.95pt;visibility:visible;mso-wrap-style:square">
            <v:imagedata r:id="rId327"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000774"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000774" w:rsidRPr="006C4E31">
        <w:rPr>
          <w:rFonts w:ascii="Times New Roman" w:hAnsi="Times New Roman" w:cs="Times New Roman"/>
          <w:b/>
          <w:i w:val="0"/>
          <w:sz w:val="22"/>
          <w:szCs w:val="22"/>
        </w:rPr>
        <w:fldChar w:fldCharType="separate"/>
      </w:r>
      <w:r w:rsidR="007234A7" w:rsidRPr="007234A7">
        <w:rPr>
          <w:rFonts w:ascii="Times New Roman" w:hAnsi="Times New Roman" w:cs="Times New Roman"/>
          <w:b/>
          <w:i w:val="0"/>
          <w:noProof/>
          <w:sz w:val="22"/>
          <w:szCs w:val="22"/>
        </w:rPr>
        <w:t>141</w:t>
      </w:r>
      <w:r w:rsidR="00000774"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для БЛИ-Ц</w:t>
      </w:r>
    </w:p>
    <w:p w:rsidR="00971882" w:rsidRPr="00433600" w:rsidRDefault="00971882" w:rsidP="00971882">
      <w:pPr>
        <w:pStyle w:val="4"/>
        <w:keepNext w:val="0"/>
        <w:keepLines w:val="0"/>
        <w:numPr>
          <w:ilvl w:val="0"/>
          <w:numId w:val="0"/>
        </w:numPr>
        <w:spacing w:before="0" w:after="120"/>
        <w:ind w:left="862" w:hanging="578"/>
      </w:pPr>
      <w:bookmarkStart w:id="163" w:name="_Toc57204632"/>
      <w:r w:rsidRPr="00433600">
        <w:rPr>
          <w:b/>
        </w:rPr>
        <w:t>7.1.3.</w:t>
      </w:r>
      <w:r w:rsidR="00FD63C2">
        <w:rPr>
          <w:b/>
        </w:rPr>
        <w:t>6</w:t>
      </w:r>
      <w:r w:rsidRPr="00433600">
        <w:rPr>
          <w:b/>
        </w:rPr>
        <w:t xml:space="preserve"> </w:t>
      </w:r>
      <w:r>
        <w:rPr>
          <w:b/>
        </w:rPr>
        <w:t>Раздел</w:t>
      </w:r>
      <w:r w:rsidRPr="00433600">
        <w:rPr>
          <w:b/>
        </w:rPr>
        <w:t xml:space="preserve"> «</w:t>
      </w:r>
      <w:r>
        <w:rPr>
          <w:b/>
          <w:lang w:val="en-US"/>
        </w:rPr>
        <w:t>E</w:t>
      </w:r>
      <w:r w:rsidRPr="00433600">
        <w:rPr>
          <w:b/>
        </w:rPr>
        <w:t xml:space="preserve">1 </w:t>
      </w:r>
      <w:r>
        <w:rPr>
          <w:b/>
          <w:lang w:val="en-US"/>
        </w:rPr>
        <w:t>Trunks</w:t>
      </w:r>
      <w:r w:rsidRPr="00433600">
        <w:rPr>
          <w:b/>
        </w:rPr>
        <w:t xml:space="preserve"> </w:t>
      </w:r>
      <w:r>
        <w:rPr>
          <w:b/>
          <w:lang w:val="en-US"/>
        </w:rPr>
        <w:t>configuration</w:t>
      </w:r>
      <w:r w:rsidRPr="00433600">
        <w:rPr>
          <w:b/>
        </w:rPr>
        <w:t>»</w:t>
      </w:r>
      <w:bookmarkEnd w:id="163"/>
      <w:r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rPr>
      </w:pPr>
      <w:r w:rsidRPr="00000774">
        <w:rPr>
          <w:rFonts w:ascii="Times New Roman" w:hAnsi="Times New Roman" w:cs="Times New Roman"/>
          <w:noProof/>
          <w:sz w:val="24"/>
          <w:szCs w:val="24"/>
          <w:lang w:eastAsia="ru-RU"/>
        </w:rPr>
        <w:pict>
          <v:shape id="_x0000_i1313" type="#_x0000_t75" style="width:495.85pt;height:65.1pt">
            <v:imagedata r:id="rId328" o:title="LEMZ110"/>
          </v:shape>
        </w:pict>
      </w:r>
    </w:p>
    <w:p w:rsidR="00971882" w:rsidRPr="008F761B" w:rsidRDefault="00971882" w:rsidP="00971882">
      <w:pPr>
        <w:pStyle w:val="83"/>
        <w:jc w:val="center"/>
        <w:outlineLvl w:val="0"/>
      </w:pPr>
      <w:r w:rsidRPr="00630B8D">
        <w:rPr>
          <w:rFonts w:ascii="Times New Roman" w:hAnsi="Times New Roman" w:cs="Times New Roman"/>
          <w:b/>
          <w:i w:val="0"/>
          <w:sz w:val="22"/>
          <w:szCs w:val="22"/>
        </w:rPr>
        <w:t xml:space="preserve">Рисунок </w:t>
      </w:r>
      <w:r w:rsidR="0000077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000774" w:rsidRPr="00630B8D">
        <w:rPr>
          <w:rFonts w:ascii="Times New Roman" w:hAnsi="Times New Roman" w:cs="Times New Roman"/>
          <w:b/>
          <w:i w:val="0"/>
          <w:sz w:val="22"/>
          <w:szCs w:val="22"/>
        </w:rPr>
        <w:fldChar w:fldCharType="separate"/>
      </w:r>
      <w:r w:rsidR="007234A7" w:rsidRPr="007234A7">
        <w:rPr>
          <w:rFonts w:ascii="Times New Roman" w:hAnsi="Times New Roman" w:cs="Times New Roman"/>
          <w:b/>
          <w:i w:val="0"/>
          <w:noProof/>
          <w:sz w:val="22"/>
          <w:szCs w:val="22"/>
        </w:rPr>
        <w:t>142</w:t>
      </w:r>
      <w:r w:rsidR="0000077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971882" w:rsidRDefault="00971882" w:rsidP="00971882">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для настройки соответствующих параметров,     см. пункт 7.1.3.</w:t>
      </w:r>
      <w:r w:rsidR="0097268E">
        <w:rPr>
          <w:rFonts w:ascii="Times New Roman" w:hAnsi="Times New Roman" w:cs="Times New Roman"/>
          <w:sz w:val="24"/>
          <w:szCs w:val="24"/>
        </w:rPr>
        <w:t>7</w:t>
      </w:r>
      <w:r>
        <w:rPr>
          <w:rFonts w:ascii="Times New Roman" w:hAnsi="Times New Roman" w:cs="Times New Roman"/>
          <w:sz w:val="24"/>
          <w:szCs w:val="24"/>
        </w:rPr>
        <w:t xml:space="preserve"> «Раздел SS7 configuration»</w:t>
      </w:r>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r>
        <w:rPr>
          <w:b/>
        </w:rPr>
        <w:br w:type="page"/>
      </w:r>
      <w:bookmarkStart w:id="164" w:name="_Toc57204633"/>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164"/>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Данный раздел предназначен только для БЛИ-Ц.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w:t>
      </w:r>
      <w:r w:rsidR="004F7D12">
        <w:rPr>
          <w:rFonts w:ascii="Times New Roman" w:hAnsi="Times New Roman" w:cs="Times New Roman"/>
          <w:sz w:val="24"/>
          <w:szCs w:val="24"/>
        </w:rPr>
        <w:t>6</w:t>
      </w:r>
      <w:r>
        <w:rPr>
          <w:rFonts w:ascii="Times New Roman" w:hAnsi="Times New Roman" w:cs="Times New Roman"/>
          <w:sz w:val="24"/>
          <w:szCs w:val="24"/>
        </w:rPr>
        <w:t xml:space="preserve"> «Раздел</w:t>
      </w:r>
      <w:r w:rsidRPr="00C836DF">
        <w:rPr>
          <w:rFonts w:ascii="Times New Roman" w:hAnsi="Times New Roman" w:cs="Times New Roman"/>
          <w:sz w:val="24"/>
          <w:szCs w:val="24"/>
        </w:rPr>
        <w:t xml:space="preserve"> </w:t>
      </w:r>
      <w:r>
        <w:rPr>
          <w:rFonts w:ascii="Times New Roman" w:hAnsi="Times New Roman" w:cs="Times New Roman"/>
          <w:sz w:val="24"/>
          <w:szCs w:val="24"/>
          <w:lang w:val="en-US"/>
        </w:rPr>
        <w:t>E</w:t>
      </w:r>
      <w:r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74" w:rsidP="00971882">
      <w:pPr>
        <w:spacing w:after="0" w:line="240" w:lineRule="auto"/>
      </w:pPr>
      <w:r>
        <w:pict>
          <v:group id="_x0000_s167936" style="position:absolute;margin-left:79.65pt;margin-top:8.15pt;width:52.9pt;height:28.9pt;z-index:65;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66;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67;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457AC5" w:rsidRPr="00000774">
        <w:rPr>
          <w:rFonts w:ascii="Times New Roman" w:hAnsi="Times New Roman" w:cs="Times New Roman"/>
          <w:noProof/>
          <w:sz w:val="24"/>
          <w:szCs w:val="24"/>
          <w:lang w:eastAsia="ru-RU"/>
        </w:rPr>
        <w:pict>
          <v:shape id="Рисунок 292" o:spid="_x0000_i1314" type="#_x0000_t75" style="width:131.5pt;height:58.85pt;visibility:visible;mso-wrap-style:square" filled="t">
            <v:imagedata r:id="rId329" o:title="" croptop="-213f" cropbottom="-213f" cropleft="-95f" cropright="-95f"/>
          </v:shape>
        </w:pict>
      </w:r>
      <w:r w:rsidR="00971882">
        <w:rPr>
          <w:rFonts w:ascii="Times New Roman" w:eastAsia="Times New Roman" w:hAnsi="Times New Roman" w:cs="Times New Roman"/>
          <w:sz w:val="24"/>
          <w:szCs w:val="24"/>
        </w:rPr>
        <w:t xml:space="preserve">  </w:t>
      </w:r>
      <w:r w:rsidR="00457AC5" w:rsidRPr="00000774">
        <w:rPr>
          <w:rFonts w:ascii="Times New Roman" w:hAnsi="Times New Roman" w:cs="Times New Roman"/>
          <w:noProof/>
          <w:sz w:val="24"/>
          <w:szCs w:val="24"/>
          <w:lang w:eastAsia="ru-RU"/>
        </w:rPr>
        <w:pict>
          <v:shape id="Рисунок 293" o:spid="_x0000_i1315" type="#_x0000_t75" style="width:162.8pt;height:57.6pt;visibility:visible;mso-wrap-style:square" filled="t">
            <v:imagedata r:id="rId330" o:title="" croptop="156f" cropbottom="-208f" cropleft="-77f" cropright="-77f"/>
          </v:shape>
        </w:pict>
      </w:r>
      <w:r w:rsidR="00971882">
        <w:rPr>
          <w:rFonts w:ascii="Times New Roman" w:eastAsia="Times New Roman" w:hAnsi="Times New Roman" w:cs="Times New Roman"/>
          <w:sz w:val="24"/>
          <w:szCs w:val="24"/>
        </w:rPr>
        <w:t xml:space="preserve">  </w:t>
      </w:r>
      <w:r w:rsidR="00457AC5" w:rsidRPr="00000774">
        <w:rPr>
          <w:rFonts w:ascii="Times New Roman" w:hAnsi="Times New Roman" w:cs="Times New Roman"/>
          <w:noProof/>
          <w:sz w:val="24"/>
          <w:szCs w:val="24"/>
          <w:lang w:eastAsia="ru-RU"/>
        </w:rPr>
        <w:pict>
          <v:shape id="Рисунок 294" o:spid="_x0000_i1316" type="#_x0000_t75" style="width:177.2pt;height:58.25pt;visibility:visible;mso-wrap-style:square" filled="t">
            <v:imagedata r:id="rId331" o:title="" croptop="-104f" cropbottom="-208f" cropleft="-71f" cropright="-71f"/>
          </v:shape>
        </w:pict>
      </w:r>
    </w:p>
    <w:p w:rsidR="00971882" w:rsidRDefault="00457AC5" w:rsidP="00971882">
      <w:pPr>
        <w:rPr>
          <w:rFonts w:ascii="Times New Roman" w:hAnsi="Times New Roman" w:cs="Times New Roman"/>
          <w:b/>
        </w:rPr>
      </w:pPr>
      <w:r w:rsidRPr="00000774">
        <w:rPr>
          <w:rFonts w:ascii="Times New Roman" w:hAnsi="Times New Roman" w:cs="Times New Roman"/>
          <w:noProof/>
          <w:sz w:val="24"/>
          <w:szCs w:val="24"/>
          <w:lang w:eastAsia="ru-RU"/>
        </w:rPr>
        <w:pict>
          <v:shape id="_x0000_i1317" type="#_x0000_t75" style="width:386.9pt;height:161.55pt">
            <v:imagedata r:id="rId332"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00077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000774" w:rsidRPr="00630B8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143</w:t>
      </w:r>
      <w:r w:rsidR="0000077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Е1;</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r>
        <w:rPr>
          <w:b/>
        </w:rPr>
        <w:br w:type="page"/>
      </w:r>
      <w:bookmarkStart w:id="165" w:name="_Toc57204634"/>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165"/>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БЛИ-Ц.</w:t>
      </w:r>
    </w:p>
    <w:p w:rsidR="00BB0696" w:rsidRPr="00630B8D" w:rsidRDefault="00457AC5" w:rsidP="00623C27">
      <w:pPr>
        <w:jc w:val="center"/>
        <w:rPr>
          <w:lang w:val="en-US"/>
        </w:rPr>
      </w:pPr>
      <w:r w:rsidRPr="00000774">
        <w:rPr>
          <w:lang w:val="en-US"/>
        </w:rPr>
        <w:pict>
          <v:shape id="_x0000_i1318" type="#_x0000_t75" style="width:296.15pt;height:90.15pt">
            <v:imagedata r:id="rId333"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00077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000774" w:rsidRPr="00630B8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144</w:t>
      </w:r>
      <w:r w:rsidR="00000774"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23C27" w:rsidRPr="00630B8D" w:rsidRDefault="00623C27" w:rsidP="00623C27">
      <w:pPr>
        <w:spacing w:after="0" w:line="240" w:lineRule="auto"/>
        <w:ind w:firstLine="567"/>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Trunk</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w:t>
      </w:r>
    </w:p>
    <w:p w:rsidR="00BB0696" w:rsidRPr="00630B8D"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Group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 xml:space="preserve">. Поле доступно при выборе сигнализации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logic</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 Число доступных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166" w:name="_Toc57204635"/>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166"/>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используется только в БЛИ-Ц.</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457AC5" w:rsidP="00881548">
      <w:pPr>
        <w:spacing w:after="0" w:line="240" w:lineRule="auto"/>
        <w:jc w:val="center"/>
        <w:rPr>
          <w:rFonts w:ascii="Times New Roman" w:hAnsi="Times New Roman" w:cs="Times New Roman"/>
          <w:sz w:val="24"/>
          <w:szCs w:val="24"/>
          <w:lang w:val="en-US"/>
        </w:rPr>
      </w:pPr>
      <w:r w:rsidRPr="00000774">
        <w:rPr>
          <w:rFonts w:ascii="Times New Roman" w:hAnsi="Times New Roman" w:cs="Times New Roman"/>
          <w:sz w:val="24"/>
          <w:szCs w:val="24"/>
          <w:lang w:val="en-US"/>
        </w:rPr>
        <w:pict>
          <v:shape id="_x0000_i1319" type="#_x0000_t75" style="width:265.45pt;height:78.9pt">
            <v:imagedata r:id="rId334"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00077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000774" w:rsidRPr="00630B8D">
        <w:rPr>
          <w:rFonts w:ascii="Times New Roman" w:hAnsi="Times New Roman" w:cs="Times New Roman"/>
          <w:b/>
          <w:i w:val="0"/>
          <w:sz w:val="22"/>
          <w:szCs w:val="22"/>
        </w:rPr>
        <w:fldChar w:fldCharType="separate"/>
      </w:r>
      <w:r w:rsidR="007234A7" w:rsidRPr="007234A7">
        <w:rPr>
          <w:rFonts w:ascii="Times New Roman" w:hAnsi="Times New Roman" w:cs="Times New Roman"/>
          <w:b/>
          <w:i w:val="0"/>
          <w:noProof/>
          <w:sz w:val="22"/>
          <w:szCs w:val="22"/>
        </w:rPr>
        <w:t>145</w:t>
      </w:r>
      <w:r w:rsidR="0000077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для БЛИ-Ц</w:t>
      </w:r>
    </w:p>
    <w:p w:rsidR="00881548" w:rsidRDefault="002C6F5C" w:rsidP="002C6F5C">
      <w:pPr>
        <w:spacing w:after="0" w:line="240" w:lineRule="auto"/>
        <w:ind w:firstLine="284"/>
        <w:jc w:val="both"/>
        <w:rPr>
          <w:rFonts w:ascii="Times New Roman" w:hAnsi="Times New Roman" w:cs="Times New Roman"/>
          <w:sz w:val="24"/>
          <w:szCs w:val="24"/>
        </w:rPr>
      </w:pPr>
      <w:r w:rsidRPr="003E7B35">
        <w:rPr>
          <w:rFonts w:ascii="Times New Roman" w:hAnsi="Times New Roman" w:cs="Times New Roman"/>
          <w:sz w:val="24"/>
          <w:szCs w:val="24"/>
        </w:rPr>
        <w:t xml:space="preserve">Поле </w:t>
      </w:r>
      <w:r w:rsidRPr="003E7B35">
        <w:rPr>
          <w:rFonts w:ascii="Times New Roman" w:hAnsi="Times New Roman" w:cs="Times New Roman"/>
          <w:b/>
          <w:sz w:val="24"/>
          <w:szCs w:val="24"/>
        </w:rPr>
        <w:t>«</w:t>
      </w:r>
      <w:r w:rsidRPr="003E7B35">
        <w:rPr>
          <w:rFonts w:ascii="Times New Roman" w:hAnsi="Times New Roman" w:cs="Times New Roman"/>
          <w:b/>
          <w:sz w:val="24"/>
          <w:szCs w:val="24"/>
          <w:lang w:val="en-US"/>
        </w:rPr>
        <w:t>Trunk</w:t>
      </w:r>
      <w:r w:rsidRPr="003E7B35">
        <w:rPr>
          <w:rFonts w:ascii="Times New Roman" w:hAnsi="Times New Roman" w:cs="Times New Roman"/>
          <w:b/>
          <w:sz w:val="24"/>
          <w:szCs w:val="24"/>
        </w:rPr>
        <w:t>»</w:t>
      </w:r>
      <w:r w:rsidRPr="003E7B35">
        <w:rPr>
          <w:rFonts w:ascii="Times New Roman" w:hAnsi="Times New Roman" w:cs="Times New Roman"/>
          <w:sz w:val="24"/>
          <w:szCs w:val="24"/>
        </w:rPr>
        <w:t xml:space="preserve"> </w:t>
      </w:r>
      <w:r w:rsidRPr="003E7B35">
        <w:rPr>
          <w:rFonts w:ascii="Times New Roman" w:hAnsi="Times New Roman" w:cs="Times New Roman"/>
          <w:b/>
          <w:sz w:val="24"/>
          <w:szCs w:val="24"/>
        </w:rPr>
        <w:t xml:space="preserve">- </w:t>
      </w:r>
      <w:r w:rsidRPr="003E7B35">
        <w:rPr>
          <w:rFonts w:ascii="Times New Roman" w:hAnsi="Times New Roman" w:cs="Times New Roman"/>
          <w:sz w:val="24"/>
          <w:szCs w:val="24"/>
        </w:rPr>
        <w:t xml:space="preserve">из выпадающего списка выбирается </w:t>
      </w:r>
      <w:r w:rsidRPr="003E7B35">
        <w:rPr>
          <w:rFonts w:ascii="Times New Roman" w:hAnsi="Times New Roman" w:cs="Times New Roman"/>
          <w:sz w:val="24"/>
          <w:szCs w:val="24"/>
          <w:lang w:val="en-US"/>
        </w:rPr>
        <w:t>ID</w:t>
      </w:r>
      <w:r w:rsidRPr="003E7B35">
        <w:rPr>
          <w:rFonts w:ascii="Times New Roman" w:hAnsi="Times New Roman" w:cs="Times New Roman"/>
          <w:sz w:val="24"/>
          <w:szCs w:val="24"/>
        </w:rPr>
        <w:t xml:space="preserve"> транка, которому соответствует заданный </w:t>
      </w:r>
      <w:r w:rsidRPr="003E7B35">
        <w:rPr>
          <w:rFonts w:ascii="Times New Roman" w:hAnsi="Times New Roman" w:cs="Times New Roman"/>
          <w:sz w:val="24"/>
          <w:szCs w:val="24"/>
          <w:lang w:val="en-US"/>
        </w:rPr>
        <w:t>CAS</w:t>
      </w:r>
      <w:r w:rsidRPr="003E7B35">
        <w:rPr>
          <w:rFonts w:ascii="Times New Roman" w:hAnsi="Times New Roman" w:cs="Times New Roman"/>
          <w:sz w:val="24"/>
          <w:szCs w:val="24"/>
        </w:rPr>
        <w:t>.</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sidR="003E7B35">
        <w:rPr>
          <w:rFonts w:ascii="Times New Roman" w:hAnsi="Times New Roman" w:cs="Times New Roman"/>
          <w:sz w:val="24"/>
          <w:szCs w:val="24"/>
        </w:rPr>
        <w:t xml:space="preserve">или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w:t>
      </w:r>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457AC5" w:rsidRPr="00000774">
        <w:rPr>
          <w:rFonts w:ascii="Times New Roman" w:hAnsi="Times New Roman" w:cs="Times New Roman"/>
          <w:noProof/>
          <w:sz w:val="24"/>
          <w:szCs w:val="24"/>
          <w:lang w:eastAsia="ru-RU"/>
        </w:rPr>
        <w:pict>
          <v:shape id="_x0000_i1320" type="#_x0000_t75" style="width:9.4pt;height:9.4pt;visibility:visible;mso-wrap-style:square" filled="t">
            <v:imagedata r:id="rId297"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для настройки конкретного канала со следующими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r w:rsidR="00561B4F" w:rsidRPr="00561B4F">
        <w:rPr>
          <w:rFonts w:ascii="Times New Roman" w:hAnsi="Times New Roman" w:cs="Times New Roman"/>
          <w:sz w:val="24"/>
          <w:szCs w:val="24"/>
        </w:rPr>
        <w:t>Сas#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A78B8" w:rsidP="00EB3EBF">
      <w:pPr>
        <w:pStyle w:val="4"/>
        <w:keepNext w:val="0"/>
        <w:keepLines w:val="0"/>
        <w:widowControl w:val="0"/>
        <w:numPr>
          <w:ilvl w:val="0"/>
          <w:numId w:val="0"/>
        </w:numPr>
        <w:spacing w:before="0" w:after="120"/>
        <w:ind w:left="862" w:hanging="578"/>
        <w:jc w:val="left"/>
        <w:rPr>
          <w:b/>
        </w:rPr>
      </w:pPr>
      <w:r w:rsidRPr="00771D1D">
        <w:rPr>
          <w:b/>
        </w:rPr>
        <w:br w:type="page"/>
      </w:r>
      <w:bookmarkStart w:id="167" w:name="_Toc57204636"/>
      <w:r w:rsidR="00EB3EBF" w:rsidRPr="00630B8D">
        <w:rPr>
          <w:b/>
        </w:rPr>
        <w:lastRenderedPageBreak/>
        <w:t>7.1.3.</w:t>
      </w:r>
      <w:r w:rsidR="00FD63C2" w:rsidRPr="00630B8D">
        <w:rPr>
          <w:b/>
        </w:rPr>
        <w:t>10</w:t>
      </w:r>
      <w:r w:rsidR="00EB3EBF" w:rsidRPr="00630B8D">
        <w:rPr>
          <w:b/>
        </w:rPr>
        <w:t xml:space="preserve"> Раздел «</w:t>
      </w:r>
      <w:r w:rsidR="00EB3EBF" w:rsidRPr="00630B8D">
        <w:rPr>
          <w:b/>
          <w:lang w:val="en-US"/>
        </w:rPr>
        <w:t>Tone</w:t>
      </w:r>
      <w:r w:rsidR="00EB3EBF" w:rsidRPr="00630B8D">
        <w:rPr>
          <w:b/>
        </w:rPr>
        <w:t xml:space="preserve"> </w:t>
      </w:r>
      <w:r w:rsidR="00EB3EBF" w:rsidRPr="00630B8D">
        <w:rPr>
          <w:b/>
          <w:lang w:val="en-US"/>
        </w:rPr>
        <w:t>Signalling</w:t>
      </w:r>
      <w:r w:rsidR="00EB3EBF" w:rsidRPr="00630B8D">
        <w:rPr>
          <w:b/>
        </w:rPr>
        <w:t xml:space="preserve"> </w:t>
      </w:r>
      <w:r w:rsidR="00EB3EBF" w:rsidRPr="00630B8D">
        <w:rPr>
          <w:b/>
          <w:lang w:val="en-US"/>
        </w:rPr>
        <w:t>configuration</w:t>
      </w:r>
      <w:r w:rsidR="00EB3EBF" w:rsidRPr="00630B8D">
        <w:rPr>
          <w:b/>
        </w:rPr>
        <w:t>»</w:t>
      </w:r>
      <w:bookmarkEnd w:id="167"/>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используется только в БЛИ-Ц.</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457AC5" w:rsidP="00771D1D">
      <w:pPr>
        <w:spacing w:after="0" w:line="240" w:lineRule="auto"/>
        <w:jc w:val="center"/>
        <w:rPr>
          <w:lang w:val="en-US"/>
        </w:rPr>
      </w:pPr>
      <w:r>
        <w:pict>
          <v:shape id="_x0000_i1321" type="#_x0000_t75" style="width:355.6pt;height:204.75pt">
            <v:imagedata r:id="rId335" o:title="LEMZ239"/>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00077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000774" w:rsidRPr="00630B8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146</w:t>
      </w:r>
      <w:r w:rsidR="0000077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F22A5E" w:rsidRDefault="00F22A5E" w:rsidP="00583F48">
      <w:pPr>
        <w:spacing w:after="0" w:line="240" w:lineRule="auto"/>
        <w:ind w:firstLine="284"/>
        <w:jc w:val="both"/>
        <w:rPr>
          <w:rFonts w:ascii="Times New Roman" w:hAnsi="Times New Roman" w:cs="Times New Roman"/>
          <w:sz w:val="24"/>
          <w:szCs w:val="24"/>
        </w:rPr>
      </w:pPr>
      <w:r w:rsidRPr="00F22A5E">
        <w:rPr>
          <w:rFonts w:ascii="Times New Roman" w:hAnsi="Times New Roman" w:cs="Times New Roman"/>
          <w:sz w:val="24"/>
          <w:szCs w:val="24"/>
        </w:rPr>
        <w:t xml:space="preserve">Поле </w:t>
      </w:r>
      <w:r w:rsidRPr="00F22A5E">
        <w:rPr>
          <w:rFonts w:ascii="Times New Roman" w:hAnsi="Times New Roman" w:cs="Times New Roman"/>
          <w:b/>
          <w:sz w:val="24"/>
          <w:szCs w:val="24"/>
        </w:rPr>
        <w:t>«rx gain dB»</w:t>
      </w:r>
      <w:r w:rsidRPr="00F22A5E">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F22A5E">
        <w:rPr>
          <w:rFonts w:ascii="Times New Roman" w:hAnsi="Times New Roman" w:cs="Times New Roman"/>
          <w:sz w:val="24"/>
          <w:szCs w:val="24"/>
        </w:rPr>
        <w:t xml:space="preserve"> усиление по приему из TDM для окончания в дБ. Значения от -9 до +24 дБ с шагом 3. Значение по умолчанию 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21D5B" w:rsidRDefault="00721D5B" w:rsidP="00721D5B">
      <w:pPr>
        <w:rPr>
          <w:sz w:val="24"/>
          <w:szCs w:val="24"/>
        </w:rPr>
      </w:pPr>
    </w:p>
    <w:p w:rsidR="00771D1D" w:rsidRDefault="00771D1D" w:rsidP="00771D1D">
      <w:pPr>
        <w:pStyle w:val="af6"/>
        <w:jc w:val="center"/>
        <w:rPr>
          <w:rFonts w:ascii="Times New Roman" w:hAnsi="Times New Roman" w:cs="Times New Roman"/>
          <w:b/>
          <w:i w:val="0"/>
          <w:sz w:val="22"/>
          <w:szCs w:val="22"/>
          <w:highlight w:val="yellow"/>
        </w:rPr>
      </w:pP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r w:rsidRPr="00721D5B">
        <w:rPr>
          <w:b/>
        </w:rPr>
        <w:br w:type="page"/>
      </w:r>
      <w:bookmarkStart w:id="168" w:name="_Toc57204637"/>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168"/>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Данный раздел предназначен только для БЛИ-Ц.</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457AC5" w:rsidP="00971882">
      <w:pPr>
        <w:widowControl w:val="0"/>
        <w:spacing w:after="0" w:line="240" w:lineRule="auto"/>
        <w:ind w:firstLine="284"/>
        <w:jc w:val="center"/>
        <w:rPr>
          <w:rFonts w:ascii="Times New Roman" w:hAnsi="Times New Roman" w:cs="Times New Roman"/>
          <w:b/>
        </w:rPr>
      </w:pPr>
      <w:r w:rsidRPr="00000774">
        <w:rPr>
          <w:rFonts w:ascii="Times New Roman" w:hAnsi="Times New Roman" w:cs="Times New Roman"/>
          <w:b/>
          <w:noProof/>
          <w:lang w:eastAsia="ru-RU"/>
        </w:rPr>
        <w:pict>
          <v:shape id="Рисунок 9" o:spid="_x0000_i1322" type="#_x0000_t75" alt="LEMZ245.jpg" style="width:295.5pt;height:365pt;visibility:visible;mso-wrap-style:square">
            <v:imagedata r:id="rId336" o:title="LEMZ245" cropbottom="782f"/>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000774"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000774" w:rsidRPr="00DD540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147</w:t>
      </w:r>
      <w:r w:rsidR="00000774"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8</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слота, в который вставлена соответствующая плата АК.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отсылаемых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971882" w:rsidRPr="007D1A87"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r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073FA0" w:rsidRDefault="00971882" w:rsidP="00971882">
      <w:pPr>
        <w:pStyle w:val="4"/>
        <w:keepNext w:val="0"/>
        <w:keepLines w:val="0"/>
        <w:numPr>
          <w:ilvl w:val="0"/>
          <w:numId w:val="0"/>
        </w:numPr>
        <w:spacing w:before="0" w:after="0"/>
        <w:ind w:left="862" w:hanging="578"/>
      </w:pPr>
      <w:bookmarkStart w:id="169" w:name="_Toc57204638"/>
      <w:r w:rsidRPr="00632CE3">
        <w:rPr>
          <w:b/>
        </w:rPr>
        <w:t>7.1.3.</w:t>
      </w:r>
      <w:r w:rsidR="00292C42">
        <w:rPr>
          <w:b/>
        </w:rPr>
        <w:t>1</w:t>
      </w:r>
      <w:r w:rsidR="00FD63C2">
        <w:rPr>
          <w:b/>
        </w:rPr>
        <w:t>2</w:t>
      </w:r>
      <w:r w:rsidRPr="00632CE3">
        <w:rPr>
          <w:b/>
        </w:rPr>
        <w:t xml:space="preserve"> Раздел </w:t>
      </w:r>
      <w:r>
        <w:rPr>
          <w:b/>
        </w:rPr>
        <w:t>«</w:t>
      </w:r>
      <w:r w:rsidRPr="00632CE3">
        <w:rPr>
          <w:b/>
          <w:lang w:val="en-US"/>
        </w:rPr>
        <w:t>Redundancy</w:t>
      </w:r>
      <w:r>
        <w:rPr>
          <w:b/>
        </w:rPr>
        <w:t>»</w:t>
      </w:r>
      <w:bookmarkEnd w:id="169"/>
    </w:p>
    <w:p w:rsidR="00971882" w:rsidRDefault="00971882" w:rsidP="00971882">
      <w:pPr>
        <w:spacing w:after="0" w:line="240" w:lineRule="auto"/>
        <w:ind w:firstLine="284"/>
        <w:rPr>
          <w:rFonts w:ascii="Times New Roman" w:hAnsi="Times New Roman" w:cs="Times New Roman"/>
          <w:sz w:val="24"/>
          <w:szCs w:val="24"/>
        </w:rPr>
      </w:pPr>
    </w:p>
    <w:p w:rsidR="00971882" w:rsidRPr="008234D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аздел предназначен для конфигурирования резервирования.</w:t>
      </w:r>
      <w:r w:rsidRPr="00FE7B89">
        <w:rPr>
          <w:rFonts w:ascii="Times New Roman" w:hAnsi="Times New Roman" w:cs="Times New Roman"/>
          <w:sz w:val="24"/>
          <w:szCs w:val="24"/>
        </w:rPr>
        <w:t xml:space="preserve"> </w:t>
      </w:r>
      <w:r w:rsidRPr="00E36496">
        <w:rPr>
          <w:rFonts w:ascii="Times New Roman" w:hAnsi="Times New Roman" w:cs="Times New Roman"/>
          <w:sz w:val="24"/>
          <w:szCs w:val="24"/>
        </w:rPr>
        <w:t xml:space="preserve">Резервирование основано на собственном протоколе </w:t>
      </w:r>
      <w:r>
        <w:rPr>
          <w:rFonts w:ascii="Times New Roman" w:hAnsi="Times New Roman" w:cs="Times New Roman"/>
          <w:sz w:val="24"/>
          <w:szCs w:val="24"/>
          <w:lang w:val="en-US"/>
        </w:rPr>
        <w:t>HSP</w:t>
      </w:r>
      <w:r w:rsidRPr="00E36496">
        <w:rPr>
          <w:rFonts w:ascii="Times New Roman" w:hAnsi="Times New Roman" w:cs="Times New Roman"/>
          <w:sz w:val="24"/>
          <w:szCs w:val="24"/>
        </w:rPr>
        <w:t>.</w:t>
      </w:r>
      <w:r>
        <w:rPr>
          <w:rFonts w:ascii="Times New Roman" w:hAnsi="Times New Roman" w:cs="Times New Roman"/>
          <w:sz w:val="24"/>
          <w:szCs w:val="24"/>
        </w:rPr>
        <w:t xml:space="preserve"> </w:t>
      </w:r>
    </w:p>
    <w:p w:rsidR="001C36AB" w:rsidRPr="001C36AB" w:rsidRDefault="001C36AB" w:rsidP="001C36A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Суть</w:t>
      </w:r>
      <w:r w:rsidRPr="001C36AB">
        <w:rPr>
          <w:rFonts w:ascii="Times New Roman" w:hAnsi="Times New Roman" w:cs="Times New Roman"/>
          <w:sz w:val="24"/>
          <w:szCs w:val="24"/>
        </w:rPr>
        <w:t xml:space="preserve"> резервирования заключается в постоянном мониторинге и управлении сервисами с целью поддержания их в работоспособном состоянии в случае отказа части оборудования. Сервисы одного типа могут объединяться в одну группу. </w:t>
      </w:r>
    </w:p>
    <w:p w:rsidR="00971882" w:rsidRPr="00086AE7" w:rsidRDefault="00971882" w:rsidP="00971882">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971882" w:rsidRPr="008234DB"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1C36AB" w:rsidRPr="008234DB" w:rsidRDefault="001C36AB" w:rsidP="00971882">
      <w:pPr>
        <w:spacing w:after="0" w:line="240" w:lineRule="auto"/>
        <w:ind w:firstLine="284"/>
        <w:jc w:val="both"/>
        <w:rPr>
          <w:rFonts w:ascii="Times New Roman" w:hAnsi="Times New Roman" w:cs="Times New Roman"/>
          <w:sz w:val="24"/>
          <w:szCs w:val="24"/>
        </w:rPr>
      </w:pPr>
    </w:p>
    <w:p w:rsidR="001C36AB" w:rsidRPr="001C36AB" w:rsidRDefault="001C36AB" w:rsidP="001C36AB">
      <w:pPr>
        <w:spacing w:after="0" w:line="240" w:lineRule="auto"/>
        <w:ind w:firstLine="284"/>
        <w:jc w:val="both"/>
        <w:rPr>
          <w:rFonts w:ascii="Times New Roman" w:hAnsi="Times New Roman" w:cs="Times New Roman"/>
          <w:sz w:val="24"/>
          <w:szCs w:val="24"/>
        </w:rPr>
      </w:pPr>
      <w:r w:rsidRPr="001C36AB">
        <w:rPr>
          <w:rFonts w:ascii="Times New Roman" w:hAnsi="Times New Roman" w:cs="Times New Roman"/>
          <w:sz w:val="24"/>
          <w:szCs w:val="24"/>
        </w:rPr>
        <w:lastRenderedPageBreak/>
        <w:t xml:space="preserve">Сервисом резервирования в БЛИ-Ц могут являться как каналы </w:t>
      </w:r>
      <w:r>
        <w:rPr>
          <w:rFonts w:ascii="Times New Roman" w:hAnsi="Times New Roman" w:cs="Times New Roman"/>
          <w:sz w:val="24"/>
          <w:szCs w:val="24"/>
        </w:rPr>
        <w:t>А</w:t>
      </w:r>
      <w:r w:rsidRPr="001C36AB">
        <w:rPr>
          <w:rFonts w:ascii="Times New Roman" w:hAnsi="Times New Roman" w:cs="Times New Roman"/>
          <w:sz w:val="24"/>
          <w:szCs w:val="24"/>
        </w:rPr>
        <w:t xml:space="preserve">бонентского </w:t>
      </w:r>
      <w:r>
        <w:rPr>
          <w:rFonts w:ascii="Times New Roman" w:hAnsi="Times New Roman" w:cs="Times New Roman"/>
          <w:sz w:val="24"/>
          <w:szCs w:val="24"/>
        </w:rPr>
        <w:t>К</w:t>
      </w:r>
      <w:r w:rsidRPr="001C36AB">
        <w:rPr>
          <w:rFonts w:ascii="Times New Roman" w:hAnsi="Times New Roman" w:cs="Times New Roman"/>
          <w:sz w:val="24"/>
          <w:szCs w:val="24"/>
        </w:rPr>
        <w:t>омплекта (АК) так и сам БЛИ-Ц. При резервировании канала АК используется следующая схема.</w:t>
      </w:r>
      <w:r>
        <w:rPr>
          <w:rFonts w:ascii="Times New Roman" w:hAnsi="Times New Roman" w:cs="Times New Roman"/>
          <w:sz w:val="24"/>
          <w:szCs w:val="24"/>
        </w:rPr>
        <w:t xml:space="preserve"> </w:t>
      </w:r>
      <w:r w:rsidRPr="001C36AB">
        <w:rPr>
          <w:rFonts w:ascii="Times New Roman" w:hAnsi="Times New Roman" w:cs="Times New Roman"/>
          <w:sz w:val="24"/>
          <w:szCs w:val="24"/>
        </w:rPr>
        <w:t>В группу резервирования входят каналы АК (в общем случае три). Физическая линия подключается ко всем каналам. Однако связь осуществляется только через «основной» канал, а «резервные» каналы переводятся в состояние, в котором они не влияют на физическую линию, а влияние линии игнорируют.</w:t>
      </w:r>
    </w:p>
    <w:p w:rsidR="001C36AB" w:rsidRPr="001C36AB" w:rsidRDefault="001C36AB" w:rsidP="001C36AB">
      <w:pPr>
        <w:spacing w:after="0" w:line="240" w:lineRule="auto"/>
        <w:ind w:firstLine="284"/>
        <w:jc w:val="both"/>
        <w:rPr>
          <w:rFonts w:ascii="Times New Roman" w:hAnsi="Times New Roman" w:cs="Times New Roman"/>
          <w:sz w:val="24"/>
          <w:szCs w:val="24"/>
        </w:rPr>
      </w:pPr>
      <w:r w:rsidRPr="001C36AB">
        <w:rPr>
          <w:rFonts w:ascii="Times New Roman" w:hAnsi="Times New Roman" w:cs="Times New Roman"/>
          <w:sz w:val="24"/>
          <w:szCs w:val="24"/>
        </w:rPr>
        <w:t xml:space="preserve">При резервировании всего БЛИ-Ц используется следующая схема. В группу резервирования входят два БЛИ-Ц (в общем случае три). На всех БЛИ-Ц запущены приложения router, controller и server. </w:t>
      </w:r>
      <w:r>
        <w:rPr>
          <w:rFonts w:ascii="Times New Roman" w:hAnsi="Times New Roman" w:cs="Times New Roman"/>
          <w:sz w:val="24"/>
          <w:szCs w:val="24"/>
        </w:rPr>
        <w:t>Контроллер</w:t>
      </w:r>
      <w:r w:rsidRPr="001C36AB">
        <w:rPr>
          <w:rFonts w:ascii="Times New Roman" w:hAnsi="Times New Roman" w:cs="Times New Roman"/>
          <w:sz w:val="24"/>
          <w:szCs w:val="24"/>
        </w:rPr>
        <w:t xml:space="preserve"> на каждом из БЛИ-Ц подключен ко всем </w:t>
      </w:r>
      <w:r>
        <w:rPr>
          <w:rFonts w:ascii="Times New Roman" w:hAnsi="Times New Roman" w:cs="Times New Roman"/>
          <w:sz w:val="24"/>
          <w:szCs w:val="24"/>
        </w:rPr>
        <w:t>серверам</w:t>
      </w:r>
      <w:r w:rsidRPr="001C36AB">
        <w:rPr>
          <w:rFonts w:ascii="Times New Roman" w:hAnsi="Times New Roman" w:cs="Times New Roman"/>
          <w:sz w:val="24"/>
          <w:szCs w:val="24"/>
        </w:rPr>
        <w:t xml:space="preserve">, к локальному и другому из группы резервирования. Но если быть более точным, то в любой момент времени к </w:t>
      </w:r>
      <w:r>
        <w:rPr>
          <w:rFonts w:ascii="Times New Roman" w:hAnsi="Times New Roman" w:cs="Times New Roman"/>
          <w:sz w:val="24"/>
          <w:szCs w:val="24"/>
        </w:rPr>
        <w:t>серверам</w:t>
      </w:r>
      <w:r w:rsidRPr="001C36AB">
        <w:rPr>
          <w:rFonts w:ascii="Times New Roman" w:hAnsi="Times New Roman" w:cs="Times New Roman"/>
          <w:sz w:val="24"/>
          <w:szCs w:val="24"/>
        </w:rPr>
        <w:t xml:space="preserve"> подключен только «основной» </w:t>
      </w:r>
      <w:r>
        <w:rPr>
          <w:rFonts w:ascii="Times New Roman" w:hAnsi="Times New Roman" w:cs="Times New Roman"/>
          <w:sz w:val="24"/>
          <w:szCs w:val="24"/>
        </w:rPr>
        <w:t>контроллер</w:t>
      </w:r>
      <w:r w:rsidRPr="001C36AB">
        <w:rPr>
          <w:rFonts w:ascii="Times New Roman" w:hAnsi="Times New Roman" w:cs="Times New Roman"/>
          <w:sz w:val="24"/>
          <w:szCs w:val="24"/>
        </w:rPr>
        <w:t xml:space="preserve">, а «резервный» нет. Резервный </w:t>
      </w:r>
      <w:r>
        <w:rPr>
          <w:rFonts w:ascii="Times New Roman" w:hAnsi="Times New Roman" w:cs="Times New Roman"/>
          <w:sz w:val="24"/>
          <w:szCs w:val="24"/>
        </w:rPr>
        <w:t xml:space="preserve">контроллер </w:t>
      </w:r>
      <w:r w:rsidRPr="001C36AB">
        <w:rPr>
          <w:rFonts w:ascii="Times New Roman" w:hAnsi="Times New Roman" w:cs="Times New Roman"/>
          <w:sz w:val="24"/>
          <w:szCs w:val="24"/>
        </w:rPr>
        <w:t>соединение разрывает. Мониторинг тоже идет через основной контроллер.</w:t>
      </w:r>
    </w:p>
    <w:p w:rsidR="001C36AB" w:rsidRPr="001C36AB" w:rsidRDefault="001C36AB" w:rsidP="001C36AB">
      <w:pPr>
        <w:spacing w:after="0" w:line="240" w:lineRule="auto"/>
        <w:ind w:firstLine="284"/>
        <w:jc w:val="both"/>
        <w:rPr>
          <w:rFonts w:ascii="Times New Roman" w:hAnsi="Times New Roman" w:cs="Times New Roman"/>
          <w:sz w:val="24"/>
          <w:szCs w:val="24"/>
        </w:rPr>
      </w:pPr>
      <w:r w:rsidRPr="001C36AB">
        <w:rPr>
          <w:rFonts w:ascii="Times New Roman" w:hAnsi="Times New Roman" w:cs="Times New Roman"/>
          <w:sz w:val="24"/>
          <w:szCs w:val="24"/>
        </w:rPr>
        <w:t>Контроллеры, которые управляют ресурсами резервируемых служб согласно протоколу резервирования, периодически обмениваются своими состояниями с помощью различных сообщений. В качестве транспортного протокола используется UDP. Для групповой передачи пакетов используется мультикаст. Мультикаст группа по умолчанию 224.0.0.2. Обычно IP адрес и порт коррелирует с ID группы, например:</w:t>
      </w:r>
    </w:p>
    <w:p w:rsidR="001C36AB" w:rsidRPr="001C36AB" w:rsidRDefault="001C36AB" w:rsidP="001C36AB">
      <w:pPr>
        <w:spacing w:after="0" w:line="240" w:lineRule="auto"/>
        <w:ind w:firstLine="284"/>
        <w:rPr>
          <w:rFonts w:ascii="Times New Roman" w:hAnsi="Times New Roman" w:cs="Times New Roman"/>
          <w:sz w:val="24"/>
          <w:szCs w:val="24"/>
        </w:rPr>
      </w:pPr>
      <w:r w:rsidRPr="001C36AB">
        <w:rPr>
          <w:rFonts w:ascii="Times New Roman" w:hAnsi="Times New Roman" w:cs="Times New Roman"/>
          <w:sz w:val="24"/>
          <w:szCs w:val="24"/>
        </w:rPr>
        <w:t>группа = 7</w:t>
      </w:r>
    </w:p>
    <w:p w:rsidR="001C36AB" w:rsidRPr="001C36AB" w:rsidRDefault="001C36AB" w:rsidP="001C36AB">
      <w:pPr>
        <w:spacing w:after="0" w:line="240" w:lineRule="auto"/>
        <w:ind w:firstLine="284"/>
        <w:rPr>
          <w:rFonts w:ascii="Times New Roman" w:hAnsi="Times New Roman" w:cs="Times New Roman"/>
          <w:sz w:val="24"/>
          <w:szCs w:val="24"/>
        </w:rPr>
      </w:pPr>
      <w:r w:rsidRPr="001C36AB">
        <w:rPr>
          <w:rFonts w:ascii="Times New Roman" w:hAnsi="Times New Roman" w:cs="Times New Roman"/>
          <w:sz w:val="24"/>
          <w:szCs w:val="24"/>
        </w:rPr>
        <w:t>224.254.12.7:35007</w:t>
      </w:r>
    </w:p>
    <w:p w:rsidR="001C36AB" w:rsidRPr="001C36AB" w:rsidRDefault="001C36AB" w:rsidP="001C36AB">
      <w:pPr>
        <w:spacing w:after="0" w:line="240" w:lineRule="auto"/>
        <w:ind w:firstLine="284"/>
        <w:rPr>
          <w:rFonts w:ascii="Times New Roman" w:hAnsi="Times New Roman" w:cs="Times New Roman"/>
          <w:sz w:val="24"/>
          <w:szCs w:val="24"/>
        </w:rPr>
      </w:pPr>
      <w:r w:rsidRPr="001C36AB">
        <w:rPr>
          <w:rFonts w:ascii="Times New Roman" w:hAnsi="Times New Roman" w:cs="Times New Roman"/>
          <w:sz w:val="24"/>
          <w:szCs w:val="24"/>
        </w:rPr>
        <w:t>группа = 55</w:t>
      </w:r>
    </w:p>
    <w:p w:rsidR="001C36AB" w:rsidRPr="001C36AB" w:rsidRDefault="001C36AB" w:rsidP="001C36AB">
      <w:pPr>
        <w:spacing w:after="0" w:line="240" w:lineRule="auto"/>
        <w:ind w:firstLine="284"/>
        <w:rPr>
          <w:rFonts w:ascii="Times New Roman" w:hAnsi="Times New Roman" w:cs="Times New Roman"/>
          <w:sz w:val="24"/>
          <w:szCs w:val="24"/>
        </w:rPr>
      </w:pPr>
      <w:r w:rsidRPr="001C36AB">
        <w:rPr>
          <w:rFonts w:ascii="Times New Roman" w:hAnsi="Times New Roman" w:cs="Times New Roman"/>
          <w:sz w:val="24"/>
          <w:szCs w:val="24"/>
        </w:rPr>
        <w:t>224.254.12.55:35055.</w:t>
      </w:r>
    </w:p>
    <w:p w:rsidR="001C36AB" w:rsidRPr="001C36AB" w:rsidRDefault="001C36AB" w:rsidP="001C36AB">
      <w:pPr>
        <w:spacing w:after="0" w:line="240" w:lineRule="auto"/>
        <w:ind w:firstLine="284"/>
        <w:jc w:val="both"/>
        <w:rPr>
          <w:rFonts w:ascii="Times New Roman" w:hAnsi="Times New Roman" w:cs="Times New Roman"/>
          <w:sz w:val="24"/>
          <w:szCs w:val="24"/>
        </w:rPr>
      </w:pPr>
    </w:p>
    <w:p w:rsidR="00971882" w:rsidRDefault="00971882" w:rsidP="001C36A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 см.</w:t>
      </w:r>
      <w:r w:rsidR="00DF17B2">
        <w:rPr>
          <w:rFonts w:ascii="Times New Roman" w:hAnsi="Times New Roman" w:cs="Times New Roman"/>
          <w:sz w:val="24"/>
          <w:szCs w:val="24"/>
        </w:rPr>
        <w:t xml:space="preserve"> </w:t>
      </w:r>
      <w:fldSimple w:instr=" REF _Ref39150256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148</w:t>
        </w:r>
      </w:fldSimple>
      <w:r w:rsidRPr="005813D9">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D5CEC"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323" type="#_x0000_t75" style="width:299.25pt;height:260.45pt">
            <v:imagedata r:id="rId337" o:title="LEMZ10"/>
          </v:shape>
        </w:pict>
      </w:r>
    </w:p>
    <w:p w:rsidR="00971882" w:rsidRPr="00073FA0" w:rsidRDefault="00971882" w:rsidP="00971882">
      <w:pPr>
        <w:pStyle w:val="af6"/>
        <w:jc w:val="center"/>
        <w:rPr>
          <w:rFonts w:ascii="Times New Roman" w:hAnsi="Times New Roman" w:cs="Times New Roman"/>
          <w:b/>
          <w:i w:val="0"/>
          <w:sz w:val="22"/>
          <w:szCs w:val="22"/>
        </w:rPr>
      </w:pPr>
      <w:bookmarkStart w:id="170" w:name="_Ref39150256"/>
      <w:r w:rsidRPr="00E36496">
        <w:rPr>
          <w:rFonts w:ascii="Times New Roman" w:hAnsi="Times New Roman" w:cs="Times New Roman"/>
          <w:b/>
          <w:i w:val="0"/>
          <w:sz w:val="22"/>
          <w:szCs w:val="22"/>
        </w:rPr>
        <w:t xml:space="preserve">Рисунок </w:t>
      </w:r>
      <w:r w:rsidR="00000774"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000774" w:rsidRPr="00E3649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148</w:t>
      </w:r>
      <w:r w:rsidR="00000774" w:rsidRPr="00E36496">
        <w:rPr>
          <w:rFonts w:ascii="Times New Roman" w:hAnsi="Times New Roman" w:cs="Times New Roman"/>
          <w:b/>
          <w:i w:val="0"/>
          <w:sz w:val="22"/>
          <w:szCs w:val="22"/>
        </w:rPr>
        <w:fldChar w:fldCharType="end"/>
      </w:r>
      <w:bookmarkEnd w:id="170"/>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Service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Pr="008D1858">
        <w:rPr>
          <w:rFonts w:ascii="Times New Roman" w:hAnsi="Times New Roman" w:cs="Times New Roman"/>
          <w:sz w:val="24"/>
          <w:szCs w:val="24"/>
        </w:rPr>
        <w:t xml:space="preserve"> </w:t>
      </w:r>
    </w:p>
    <w:p w:rsidR="00971882" w:rsidRDefault="00971882" w:rsidP="00971882">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971882" w:rsidRDefault="00971882" w:rsidP="00971882">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Channel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971882" w:rsidRPr="0024049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Mode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971882" w:rsidRPr="00FE7B8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Host</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971882" w:rsidRPr="00FE7B89" w:rsidRDefault="00971882" w:rsidP="00971882">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Standby</w:t>
      </w:r>
      <w:r w:rsidRPr="00BB0FC2">
        <w:rPr>
          <w:rFonts w:ascii="Times New Roman" w:hAnsi="Times New Roman" w:cs="Times New Roman"/>
          <w:b/>
          <w:sz w:val="24"/>
          <w:szCs w:val="24"/>
        </w:rPr>
        <w:t xml:space="preserve"> group»</w:t>
      </w:r>
      <w:r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Pr="00FE7B89">
        <w:rPr>
          <w:rFonts w:ascii="Times New Roman" w:hAnsi="Times New Roman" w:cs="Times New Roman"/>
          <w:sz w:val="24"/>
          <w:szCs w:val="24"/>
        </w:rPr>
        <w:t xml:space="preserve"> номер группы резервирования. Допустимые значения от 0 до 255</w:t>
      </w:r>
      <w:r w:rsidRPr="00FE7B89">
        <w:rPr>
          <w:rFonts w:ascii="Times New Roman" w:hAnsi="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Priority</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с</w:t>
      </w:r>
      <w:r w:rsidRPr="00E36496">
        <w:rPr>
          <w:rFonts w:ascii="Times New Roman" w:hAnsi="Times New Roman" w:cs="Times New Roman"/>
          <w:sz w:val="24"/>
          <w:szCs w:val="24"/>
        </w:rPr>
        <w:t xml:space="preserve">татический </w:t>
      </w:r>
      <w:r>
        <w:rPr>
          <w:rFonts w:ascii="Times New Roman" w:hAnsi="Times New Roman" w:cs="Times New Roman"/>
          <w:sz w:val="24"/>
          <w:szCs w:val="24"/>
        </w:rPr>
        <w:t>и</w:t>
      </w:r>
      <w:r w:rsidRPr="0024049B">
        <w:rPr>
          <w:rFonts w:ascii="Times New Roman" w:hAnsi="Times New Roman"/>
          <w:b/>
          <w:sz w:val="28"/>
          <w:szCs w:val="28"/>
        </w:rPr>
        <w:t xml:space="preserve"> </w:t>
      </w:r>
      <w:r>
        <w:rPr>
          <w:rFonts w:ascii="Times New Roman" w:hAnsi="Times New Roman" w:cs="Times New Roman"/>
          <w:sz w:val="24"/>
          <w:szCs w:val="24"/>
        </w:rPr>
        <w:t>ди</w:t>
      </w:r>
      <w:r w:rsidRPr="0024049B">
        <w:rPr>
          <w:rFonts w:ascii="Times New Roman" w:hAnsi="Times New Roman" w:cs="Times New Roman"/>
          <w:sz w:val="24"/>
          <w:szCs w:val="24"/>
        </w:rPr>
        <w:t>намический приоритет</w:t>
      </w:r>
      <w:r>
        <w:rPr>
          <w:rFonts w:ascii="Times New Roman" w:hAnsi="Times New Roman" w:cs="Times New Roman"/>
          <w:sz w:val="24"/>
          <w:szCs w:val="24"/>
        </w:rPr>
        <w:t>ы</w:t>
      </w:r>
      <w:r w:rsidRPr="0024049B">
        <w:rPr>
          <w:rFonts w:ascii="Times New Roman" w:hAnsi="Times New Roman" w:cs="Times New Roman"/>
          <w:sz w:val="24"/>
          <w:szCs w:val="24"/>
        </w:rPr>
        <w:t xml:space="preserve">. </w:t>
      </w:r>
      <w:r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Pr>
          <w:rFonts w:ascii="Times New Roman" w:hAnsi="Times New Roman" w:cs="Times New Roman"/>
          <w:sz w:val="24"/>
          <w:szCs w:val="24"/>
        </w:rPr>
        <w:t xml:space="preserve"> П</w:t>
      </w:r>
      <w:r w:rsidRPr="0024049B">
        <w:rPr>
          <w:rFonts w:ascii="Times New Roman" w:hAnsi="Times New Roman" w:cs="Times New Roman"/>
          <w:sz w:val="24"/>
          <w:szCs w:val="24"/>
        </w:rPr>
        <w:t>ол</w:t>
      </w:r>
      <w:r>
        <w:rPr>
          <w:rFonts w:ascii="Times New Roman" w:hAnsi="Times New Roman" w:cs="Times New Roman"/>
          <w:sz w:val="24"/>
          <w:szCs w:val="24"/>
        </w:rPr>
        <w:t>е</w:t>
      </w:r>
      <w:r w:rsidRPr="0024049B">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priority</w:t>
      </w:r>
      <w:r>
        <w:rPr>
          <w:rFonts w:ascii="Times New Roman" w:hAnsi="Times New Roman" w:cs="Times New Roman"/>
          <w:sz w:val="24"/>
          <w:szCs w:val="24"/>
        </w:rPr>
        <w:t>» предназначено</w:t>
      </w:r>
      <w:r w:rsidRPr="0024049B">
        <w:rPr>
          <w:rFonts w:ascii="Times New Roman" w:hAnsi="Times New Roman" w:cs="Times New Roman"/>
          <w:sz w:val="24"/>
          <w:szCs w:val="24"/>
        </w:rPr>
        <w:t xml:space="preserve"> для выбора основного сервиса и резервного сервиса</w:t>
      </w:r>
      <w:r>
        <w:rPr>
          <w:rFonts w:ascii="Times New Roman" w:hAnsi="Times New Roman" w:cs="Times New Roman"/>
          <w:sz w:val="24"/>
          <w:szCs w:val="24"/>
        </w:rPr>
        <w:t>:</w:t>
      </w:r>
      <w:r w:rsidRPr="0024049B">
        <w:rPr>
          <w:rFonts w:ascii="Times New Roman" w:hAnsi="Times New Roman" w:cs="Times New Roman"/>
          <w:sz w:val="24"/>
          <w:szCs w:val="24"/>
        </w:rPr>
        <w:t xml:space="preserve"> 0 </w:t>
      </w:r>
      <w:r>
        <w:rPr>
          <w:rFonts w:ascii="Times New Roman" w:hAnsi="Times New Roman" w:cs="Times New Roman"/>
          <w:b/>
          <w:sz w:val="24"/>
          <w:szCs w:val="24"/>
          <w:lang w:eastAsia="ru-RU"/>
        </w:rPr>
        <w:t>-</w:t>
      </w:r>
      <w:r w:rsidRPr="0024049B">
        <w:rPr>
          <w:rFonts w:ascii="Times New Roman" w:hAnsi="Times New Roman" w:cs="Times New Roman"/>
          <w:sz w:val="24"/>
          <w:szCs w:val="24"/>
        </w:rPr>
        <w:t xml:space="preserve"> это самый высокий приоритет, 255 </w:t>
      </w:r>
      <w:r>
        <w:rPr>
          <w:rFonts w:ascii="Times New Roman" w:hAnsi="Times New Roman" w:cs="Times New Roman"/>
          <w:b/>
          <w:sz w:val="24"/>
          <w:szCs w:val="24"/>
          <w:lang w:eastAsia="ru-RU"/>
        </w:rPr>
        <w:t>-</w:t>
      </w:r>
      <w:r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Сначал</w:t>
      </w:r>
      <w:r>
        <w:rPr>
          <w:rFonts w:ascii="Times New Roman" w:hAnsi="Times New Roman" w:cs="Times New Roman"/>
          <w:sz w:val="24"/>
          <w:szCs w:val="24"/>
        </w:rPr>
        <w:t>а</w:t>
      </w:r>
      <w:r w:rsidRPr="0024049B">
        <w:rPr>
          <w:rFonts w:ascii="Times New Roman" w:hAnsi="Times New Roman" w:cs="Times New Roman"/>
          <w:sz w:val="24"/>
          <w:szCs w:val="24"/>
        </w:rPr>
        <w:t xml:space="preserve"> </w:t>
      </w:r>
      <w:r w:rsidRPr="00FB2CFE">
        <w:rPr>
          <w:rFonts w:ascii="Times New Roman" w:hAnsi="Times New Roman" w:cs="Times New Roman"/>
          <w:sz w:val="24"/>
          <w:szCs w:val="24"/>
        </w:rPr>
        <w:t>сравниваются динамические приоритеты</w:t>
      </w:r>
      <w:r w:rsidRPr="0024049B">
        <w:rPr>
          <w:rFonts w:ascii="Times New Roman" w:hAnsi="Times New Roman" w:cs="Times New Roman"/>
          <w:sz w:val="24"/>
          <w:szCs w:val="24"/>
        </w:rPr>
        <w:t xml:space="preserve">, в случае их равенства, сравниваются статические приоритеты. Если и динамический и статический приоритеты равны, то выбирается сервис с большим </w:t>
      </w:r>
      <w:r>
        <w:rPr>
          <w:rFonts w:ascii="Times New Roman" w:hAnsi="Times New Roman" w:cs="Times New Roman"/>
          <w:sz w:val="24"/>
          <w:szCs w:val="24"/>
        </w:rPr>
        <w:t>и</w:t>
      </w:r>
      <w:r w:rsidRPr="0005612D">
        <w:rPr>
          <w:rFonts w:ascii="Times New Roman" w:hAnsi="Times New Roman" w:cs="Times New Roman"/>
          <w:sz w:val="24"/>
          <w:szCs w:val="24"/>
        </w:rPr>
        <w:t>дентификатором</w:t>
      </w:r>
      <w:r w:rsidRPr="0024049B">
        <w:rPr>
          <w:rFonts w:ascii="Times New Roman" w:hAnsi="Times New Roman" w:cs="Times New Roman"/>
          <w:sz w:val="24"/>
          <w:szCs w:val="24"/>
        </w:rPr>
        <w:t xml:space="preserve"> </w:t>
      </w:r>
      <w:r>
        <w:rPr>
          <w:rFonts w:ascii="Times New Roman" w:hAnsi="Times New Roman" w:cs="Times New Roman"/>
          <w:sz w:val="24"/>
          <w:szCs w:val="24"/>
        </w:rPr>
        <w:t>хоста</w:t>
      </w:r>
      <w:r w:rsidRPr="0024049B">
        <w:rPr>
          <w:rFonts w:ascii="Times New Roman" w:hAnsi="Times New Roman" w:cs="Times New Roman"/>
          <w:sz w:val="24"/>
          <w:szCs w:val="24"/>
        </w:rPr>
        <w:t xml:space="preserve">. </w:t>
      </w:r>
      <w:r w:rsidRPr="00632CE3">
        <w:rPr>
          <w:rFonts w:ascii="Times New Roman" w:hAnsi="Times New Roman" w:cs="Times New Roman"/>
          <w:sz w:val="24"/>
          <w:szCs w:val="24"/>
        </w:rPr>
        <w:t>Далее под приоритетом будут подразумеваться сразу оба приоритета.</w:t>
      </w:r>
    </w:p>
    <w:p w:rsidR="00971882" w:rsidRPr="0009206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Hello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Pr>
          <w:rFonts w:ascii="Times New Roman" w:hAnsi="Times New Roman" w:cs="Times New Roman"/>
          <w:sz w:val="24"/>
          <w:szCs w:val="24"/>
        </w:rPr>
        <w:t>,</w:t>
      </w:r>
      <w:r w:rsidRPr="00E36496">
        <w:rPr>
          <w:rFonts w:ascii="Times New Roman" w:hAnsi="Times New Roman" w:cs="Times New Roman"/>
          <w:sz w:val="24"/>
          <w:szCs w:val="24"/>
        </w:rPr>
        <w:t xml:space="preserve"> значение по </w:t>
      </w:r>
      <w:r w:rsidRPr="0009206C">
        <w:rPr>
          <w:rFonts w:ascii="Times New Roman" w:hAnsi="Times New Roman" w:cs="Times New Roman"/>
          <w:sz w:val="24"/>
          <w:szCs w:val="24"/>
        </w:rPr>
        <w:t>умолчанию 1000. Это интервал времени в миллисекундах,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 Если это поле не сконфигурировано и нет основного сервиса, то используется значение по умолчанию 100 мс.</w:t>
      </w:r>
    </w:p>
    <w:p w:rsidR="00971882" w:rsidRDefault="00971882" w:rsidP="00971882">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Hold</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Pr="0009206C">
        <w:rPr>
          <w:rFonts w:ascii="Times New Roman" w:hAnsi="Times New Roman" w:cs="Times New Roman"/>
          <w:sz w:val="24"/>
          <w:szCs w:val="24"/>
        </w:rPr>
        <w:t xml:space="preserve"> время ожидания, значение по умолчанию 3000.</w:t>
      </w:r>
      <w:r w:rsidRPr="0009206C">
        <w:rPr>
          <w:rFonts w:ascii="Times New Roman" w:hAnsi="Times New Roman"/>
          <w:b/>
          <w:sz w:val="28"/>
          <w:szCs w:val="28"/>
        </w:rPr>
        <w:t xml:space="preserve"> </w:t>
      </w:r>
      <w:r w:rsidRPr="0009206C">
        <w:rPr>
          <w:rFonts w:ascii="Times New Roman" w:hAnsi="Times New Roman" w:cs="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Info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и</w:t>
      </w:r>
      <w:r w:rsidRPr="00E36496">
        <w:rPr>
          <w:rFonts w:ascii="Times New Roman" w:hAnsi="Times New Roman" w:cs="Times New Roman"/>
          <w:sz w:val="24"/>
          <w:szCs w:val="24"/>
        </w:rPr>
        <w:t xml:space="preserve">нтервал для сообщения «Info» </w:t>
      </w:r>
      <w:r w:rsidRPr="0005612D">
        <w:rPr>
          <w:rFonts w:ascii="Times New Roman" w:hAnsi="Times New Roman" w:cs="Times New Roman"/>
          <w:sz w:val="24"/>
          <w:szCs w:val="24"/>
        </w:rPr>
        <w:t>в миллисекундах,</w:t>
      </w:r>
      <w:r>
        <w:rPr>
          <w:rFonts w:ascii="Times New Roman" w:hAnsi="Times New Roman" w:cs="Times New Roman"/>
          <w:sz w:val="24"/>
          <w:szCs w:val="24"/>
        </w:rPr>
        <w:t xml:space="preserve"> </w:t>
      </w:r>
      <w:r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Transport</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type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указывается тип транспортного протокола. В настоящее время п</w:t>
      </w:r>
      <w:r w:rsidRPr="00030C8F">
        <w:rPr>
          <w:rFonts w:ascii="Times New Roman" w:hAnsi="Times New Roman" w:cs="Times New Roman"/>
          <w:sz w:val="24"/>
          <w:szCs w:val="24"/>
        </w:rPr>
        <w:t>оддерживается только протокол UDP;</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p>
    <w:p w:rsidR="00971882" w:rsidRDefault="00971882" w:rsidP="00971882">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п</w:t>
      </w:r>
      <w:r w:rsidRPr="00030C8F">
        <w:rPr>
          <w:rFonts w:ascii="Times New Roman" w:hAnsi="Times New Roman" w:cs="Times New Roman"/>
          <w:sz w:val="24"/>
          <w:szCs w:val="24"/>
          <w:lang w:eastAsia="ru-RU"/>
        </w:rPr>
        <w:t>о умолчанию 35000.</w:t>
      </w:r>
    </w:p>
    <w:p w:rsidR="00C6128C" w:rsidRPr="00110134" w:rsidRDefault="00C6128C" w:rsidP="00971882">
      <w:pPr>
        <w:spacing w:after="0" w:line="240" w:lineRule="auto"/>
        <w:ind w:firstLine="284"/>
        <w:jc w:val="both"/>
        <w:rPr>
          <w:rFonts w:ascii="Times New Roman" w:hAnsi="Times New Roman" w:cs="Times New Roman"/>
          <w:sz w:val="24"/>
          <w:szCs w:val="24"/>
          <w:lang w:eastAsia="ru-RU"/>
        </w:rPr>
      </w:pPr>
      <w:r w:rsidRPr="00110134">
        <w:rPr>
          <w:rFonts w:ascii="Times New Roman" w:hAnsi="Times New Roman" w:cs="Times New Roman"/>
          <w:sz w:val="24"/>
          <w:szCs w:val="24"/>
          <w:lang w:eastAsia="ru-RU"/>
        </w:rPr>
        <w:t>«</w:t>
      </w:r>
      <w:r w:rsidRPr="00110134">
        <w:rPr>
          <w:rFonts w:ascii="Times New Roman" w:hAnsi="Times New Roman" w:cs="Times New Roman"/>
          <w:sz w:val="24"/>
          <w:szCs w:val="24"/>
          <w:lang w:val="en-US" w:eastAsia="ru-RU"/>
        </w:rPr>
        <w:t>ttl</w:t>
      </w:r>
      <w:r w:rsidRPr="00110134">
        <w:rPr>
          <w:rFonts w:ascii="Times New Roman" w:hAnsi="Times New Roman" w:cs="Times New Roman"/>
          <w:sz w:val="24"/>
          <w:szCs w:val="24"/>
          <w:lang w:eastAsia="ru-RU"/>
        </w:rPr>
        <w:t xml:space="preserve">» </w:t>
      </w:r>
      <w:r w:rsidRPr="00110134">
        <w:rPr>
          <w:rFonts w:ascii="Times New Roman" w:hAnsi="Times New Roman" w:cs="Times New Roman"/>
          <w:b/>
          <w:sz w:val="24"/>
          <w:szCs w:val="24"/>
          <w:lang w:eastAsia="ru-RU"/>
        </w:rPr>
        <w:t>-</w:t>
      </w:r>
      <w:r w:rsidRPr="00110134">
        <w:rPr>
          <w:rFonts w:ascii="Times New Roman" w:hAnsi="Times New Roman" w:cs="Times New Roman"/>
          <w:sz w:val="24"/>
          <w:szCs w:val="24"/>
          <w:lang w:eastAsia="ru-RU"/>
        </w:rPr>
        <w:t xml:space="preserve"> </w:t>
      </w:r>
      <w:r w:rsidR="00AB16F7" w:rsidRPr="00110134">
        <w:rPr>
          <w:rFonts w:ascii="Times New Roman" w:hAnsi="Times New Roman" w:cs="Times New Roman"/>
          <w:sz w:val="24"/>
          <w:szCs w:val="24"/>
          <w:lang w:eastAsia="ru-RU"/>
        </w:rPr>
        <w:t xml:space="preserve">период </w:t>
      </w:r>
      <w:r w:rsidRPr="00110134">
        <w:rPr>
          <w:rFonts w:ascii="Times New Roman" w:hAnsi="Times New Roman" w:cs="Times New Roman"/>
          <w:sz w:val="24"/>
          <w:szCs w:val="24"/>
          <w:lang w:eastAsia="ru-RU"/>
        </w:rPr>
        <w:t>врем</w:t>
      </w:r>
      <w:r w:rsidR="00AB16F7" w:rsidRPr="00110134">
        <w:rPr>
          <w:rFonts w:ascii="Times New Roman" w:hAnsi="Times New Roman" w:cs="Times New Roman"/>
          <w:sz w:val="24"/>
          <w:szCs w:val="24"/>
          <w:lang w:eastAsia="ru-RU"/>
        </w:rPr>
        <w:t>ени</w:t>
      </w:r>
      <w:r w:rsidRPr="00110134">
        <w:rPr>
          <w:rFonts w:ascii="Times New Roman" w:hAnsi="Times New Roman" w:cs="Times New Roman"/>
          <w:sz w:val="24"/>
          <w:szCs w:val="24"/>
          <w:lang w:eastAsia="ru-RU"/>
        </w:rPr>
        <w:t xml:space="preserve"> жизни пакета данных. Числовое</w:t>
      </w:r>
      <w:r>
        <w:rPr>
          <w:rFonts w:ascii="Times New Roman" w:hAnsi="Times New Roman" w:cs="Times New Roman"/>
          <w:sz w:val="24"/>
          <w:szCs w:val="24"/>
          <w:lang w:eastAsia="ru-RU"/>
        </w:rPr>
        <w:t xml:space="preserve"> значение от </w:t>
      </w:r>
      <w:r w:rsidR="007032A1" w:rsidRPr="007032A1">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 до 255, поле может быть пустым.</w:t>
      </w:r>
      <w:r w:rsidR="00603A18">
        <w:rPr>
          <w:rFonts w:ascii="Times New Roman" w:hAnsi="Times New Roman" w:cs="Times New Roman"/>
          <w:sz w:val="24"/>
          <w:szCs w:val="24"/>
          <w:lang w:eastAsia="ru-RU"/>
        </w:rPr>
        <w:t xml:space="preserve"> </w:t>
      </w:r>
      <w:r w:rsidR="00110134">
        <w:rPr>
          <w:rFonts w:ascii="Times New Roman" w:hAnsi="Times New Roman" w:cs="Times New Roman"/>
          <w:sz w:val="24"/>
          <w:szCs w:val="24"/>
          <w:lang w:eastAsia="ru-RU"/>
        </w:rPr>
        <w:t xml:space="preserve">В БЛИ-А </w:t>
      </w:r>
      <w:r w:rsidR="00110134">
        <w:rPr>
          <w:rFonts w:ascii="Times New Roman" w:hAnsi="Times New Roman" w:cs="Times New Roman"/>
          <w:sz w:val="24"/>
          <w:szCs w:val="24"/>
          <w:lang w:val="en-US" w:eastAsia="ru-RU"/>
        </w:rPr>
        <w:t>v</w:t>
      </w:r>
      <w:r w:rsidR="00110134" w:rsidRPr="00110134">
        <w:rPr>
          <w:rFonts w:ascii="Times New Roman" w:hAnsi="Times New Roman" w:cs="Times New Roman"/>
          <w:sz w:val="24"/>
          <w:szCs w:val="24"/>
          <w:lang w:eastAsia="ru-RU"/>
        </w:rPr>
        <w:t xml:space="preserve">.2 </w:t>
      </w:r>
      <w:r w:rsidR="00110134">
        <w:rPr>
          <w:rFonts w:ascii="Times New Roman" w:hAnsi="Times New Roman" w:cs="Times New Roman"/>
          <w:sz w:val="24"/>
          <w:szCs w:val="24"/>
          <w:lang w:eastAsia="ru-RU"/>
        </w:rPr>
        <w:t>при выборе протокола «</w:t>
      </w:r>
      <w:r w:rsidR="00110134">
        <w:rPr>
          <w:rFonts w:ascii="Times New Roman" w:hAnsi="Times New Roman" w:cs="Times New Roman"/>
          <w:sz w:val="24"/>
          <w:szCs w:val="24"/>
          <w:lang w:val="en-US" w:eastAsia="ru-RU"/>
        </w:rPr>
        <w:t>can</w:t>
      </w:r>
      <w:r w:rsidR="00110134">
        <w:rPr>
          <w:rFonts w:ascii="Times New Roman" w:hAnsi="Times New Roman" w:cs="Times New Roman"/>
          <w:sz w:val="24"/>
          <w:szCs w:val="24"/>
          <w:lang w:eastAsia="ru-RU"/>
        </w:rPr>
        <w:t>»</w:t>
      </w:r>
      <w:r w:rsidR="00110134" w:rsidRPr="00110134">
        <w:rPr>
          <w:rFonts w:ascii="Times New Roman" w:hAnsi="Times New Roman" w:cs="Times New Roman"/>
          <w:sz w:val="24"/>
          <w:szCs w:val="24"/>
          <w:lang w:eastAsia="ru-RU"/>
        </w:rPr>
        <w:t xml:space="preserve"> </w:t>
      </w:r>
      <w:r w:rsidR="00110134">
        <w:rPr>
          <w:rFonts w:ascii="Times New Roman" w:hAnsi="Times New Roman" w:cs="Times New Roman"/>
          <w:sz w:val="24"/>
          <w:szCs w:val="24"/>
          <w:lang w:eastAsia="ru-RU"/>
        </w:rPr>
        <w:t>параметр «</w:t>
      </w:r>
      <w:r w:rsidR="00110134">
        <w:rPr>
          <w:rFonts w:ascii="Times New Roman" w:hAnsi="Times New Roman" w:cs="Times New Roman"/>
          <w:sz w:val="24"/>
          <w:szCs w:val="24"/>
          <w:lang w:val="en-US" w:eastAsia="ru-RU"/>
        </w:rPr>
        <w:t>ttl</w:t>
      </w:r>
      <w:r w:rsidR="00110134">
        <w:rPr>
          <w:rFonts w:ascii="Times New Roman" w:hAnsi="Times New Roman" w:cs="Times New Roman"/>
          <w:sz w:val="24"/>
          <w:szCs w:val="24"/>
          <w:lang w:eastAsia="ru-RU"/>
        </w:rPr>
        <w:t>»</w:t>
      </w:r>
      <w:r w:rsidR="00110134" w:rsidRPr="00110134">
        <w:rPr>
          <w:rFonts w:ascii="Times New Roman" w:hAnsi="Times New Roman" w:cs="Times New Roman"/>
          <w:sz w:val="24"/>
          <w:szCs w:val="24"/>
          <w:lang w:eastAsia="ru-RU"/>
        </w:rPr>
        <w:t xml:space="preserve"> </w:t>
      </w:r>
      <w:r w:rsidR="00110134">
        <w:rPr>
          <w:rFonts w:ascii="Times New Roman" w:hAnsi="Times New Roman" w:cs="Times New Roman"/>
          <w:sz w:val="24"/>
          <w:szCs w:val="24"/>
          <w:lang w:eastAsia="ru-RU"/>
        </w:rPr>
        <w:t>будет доступен.</w:t>
      </w:r>
    </w:p>
    <w:p w:rsidR="00971882" w:rsidRPr="00666567"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поле ввода комментария, заполняется при необходимости.</w:t>
      </w:r>
    </w:p>
    <w:p w:rsidR="00666567" w:rsidRDefault="00666567" w:rsidP="00971882">
      <w:pPr>
        <w:spacing w:after="0" w:line="240" w:lineRule="auto"/>
        <w:ind w:firstLine="284"/>
        <w:jc w:val="both"/>
        <w:rPr>
          <w:rFonts w:ascii="Times New Roman" w:hAnsi="Times New Roman" w:cs="Times New Roman"/>
          <w:sz w:val="24"/>
          <w:szCs w:val="24"/>
        </w:rPr>
      </w:pPr>
    </w:p>
    <w:p w:rsidR="00666567" w:rsidRPr="00666567" w:rsidRDefault="00313ABA"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66567">
        <w:rPr>
          <w:rFonts w:ascii="Times New Roman" w:hAnsi="Times New Roman" w:cs="Times New Roman"/>
          <w:sz w:val="24"/>
          <w:szCs w:val="24"/>
        </w:rPr>
        <w:lastRenderedPageBreak/>
        <w:t xml:space="preserve">Для БЛИ-А </w:t>
      </w:r>
      <w:r w:rsidR="00666567">
        <w:rPr>
          <w:rFonts w:ascii="Times New Roman" w:hAnsi="Times New Roman" w:cs="Times New Roman"/>
          <w:sz w:val="24"/>
          <w:szCs w:val="24"/>
          <w:lang w:val="en-US"/>
        </w:rPr>
        <w:t>v</w:t>
      </w:r>
      <w:r w:rsidR="00666567" w:rsidRPr="00666567">
        <w:rPr>
          <w:rFonts w:ascii="Times New Roman" w:hAnsi="Times New Roman" w:cs="Times New Roman"/>
          <w:sz w:val="24"/>
          <w:szCs w:val="24"/>
        </w:rPr>
        <w:t xml:space="preserve">.2 </w:t>
      </w:r>
      <w:r w:rsidR="00666567">
        <w:rPr>
          <w:rFonts w:ascii="Times New Roman" w:hAnsi="Times New Roman" w:cs="Times New Roman"/>
          <w:sz w:val="24"/>
          <w:szCs w:val="24"/>
        </w:rPr>
        <w:t>раздел «</w:t>
      </w:r>
      <w:r w:rsidR="00666567">
        <w:rPr>
          <w:rFonts w:ascii="Times New Roman" w:hAnsi="Times New Roman" w:cs="Times New Roman"/>
          <w:sz w:val="24"/>
          <w:szCs w:val="24"/>
          <w:lang w:val="en-US"/>
        </w:rPr>
        <w:t>Redundancy</w:t>
      </w:r>
      <w:r w:rsidR="00666567">
        <w:rPr>
          <w:rFonts w:ascii="Times New Roman" w:hAnsi="Times New Roman" w:cs="Times New Roman"/>
          <w:sz w:val="24"/>
          <w:szCs w:val="24"/>
        </w:rPr>
        <w:t>»</w:t>
      </w:r>
      <w:r w:rsidR="00666567" w:rsidRPr="00666567">
        <w:rPr>
          <w:rFonts w:ascii="Times New Roman" w:hAnsi="Times New Roman" w:cs="Times New Roman"/>
          <w:sz w:val="24"/>
          <w:szCs w:val="24"/>
        </w:rPr>
        <w:t xml:space="preserve"> </w:t>
      </w:r>
      <w:r w:rsidR="00666567">
        <w:rPr>
          <w:rFonts w:ascii="Times New Roman" w:hAnsi="Times New Roman" w:cs="Times New Roman"/>
          <w:sz w:val="24"/>
          <w:szCs w:val="24"/>
        </w:rPr>
        <w:t>выглядит следующим образом:</w:t>
      </w:r>
    </w:p>
    <w:p w:rsidR="00971882" w:rsidRPr="00F72686" w:rsidRDefault="00971882" w:rsidP="00971882">
      <w:pPr>
        <w:spacing w:after="0" w:line="240" w:lineRule="auto"/>
      </w:pPr>
    </w:p>
    <w:p w:rsidR="00971882" w:rsidRDefault="00457AC5" w:rsidP="00971882">
      <w:pPr>
        <w:spacing w:after="0" w:line="240" w:lineRule="auto"/>
        <w:jc w:val="center"/>
        <w:rPr>
          <w:rFonts w:ascii="Times New Roman" w:hAnsi="Times New Roman" w:cs="Times New Roman"/>
          <w:sz w:val="24"/>
          <w:szCs w:val="24"/>
          <w:lang w:val="en-US"/>
        </w:rPr>
      </w:pPr>
      <w:r w:rsidRPr="00000774">
        <w:rPr>
          <w:rFonts w:ascii="Times New Roman" w:hAnsi="Times New Roman" w:cs="Times New Roman"/>
          <w:noProof/>
          <w:sz w:val="24"/>
          <w:szCs w:val="24"/>
          <w:lang w:eastAsia="ru-RU"/>
        </w:rPr>
        <w:pict>
          <v:shape id="_x0000_i1324" type="#_x0000_t75" style="width:495.85pt;height:254.8pt">
            <v:imagedata r:id="rId338" o:title="LEMZ11"/>
          </v:shape>
        </w:pict>
      </w:r>
    </w:p>
    <w:p w:rsidR="00971882" w:rsidRPr="00F72686" w:rsidRDefault="00EC5714" w:rsidP="00EC5714">
      <w:pPr>
        <w:pStyle w:val="af6"/>
        <w:jc w:val="center"/>
        <w:rPr>
          <w:rFonts w:ascii="Times New Roman" w:hAnsi="Times New Roman" w:cs="Times New Roman"/>
          <w:b/>
          <w:i w:val="0"/>
          <w:sz w:val="22"/>
          <w:szCs w:val="22"/>
        </w:rPr>
      </w:pPr>
      <w:r w:rsidRPr="00EC5714">
        <w:rPr>
          <w:rFonts w:ascii="Times New Roman" w:hAnsi="Times New Roman" w:cs="Times New Roman"/>
          <w:b/>
          <w:i w:val="0"/>
          <w:sz w:val="22"/>
          <w:szCs w:val="22"/>
        </w:rPr>
        <w:t xml:space="preserve">Рисунок </w:t>
      </w:r>
      <w:r w:rsidR="00000774"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000774" w:rsidRPr="00EC571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149</w:t>
      </w:r>
      <w:r w:rsidR="00000774" w:rsidRPr="00EC5714">
        <w:rPr>
          <w:rFonts w:ascii="Times New Roman" w:hAnsi="Times New Roman" w:cs="Times New Roman"/>
          <w:b/>
          <w:i w:val="0"/>
          <w:sz w:val="22"/>
          <w:szCs w:val="22"/>
        </w:rPr>
        <w:fldChar w:fldCharType="end"/>
      </w:r>
      <w:r w:rsidR="00971882" w:rsidRPr="00E36496">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Раздел</w:t>
      </w:r>
      <w:r w:rsidR="00971882" w:rsidRPr="00E36496">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EC5714">
        <w:rPr>
          <w:rFonts w:ascii="Times New Roman" w:hAnsi="Times New Roman" w:cs="Times New Roman"/>
          <w:b/>
          <w:i w:val="0"/>
          <w:sz w:val="22"/>
          <w:szCs w:val="22"/>
        </w:rPr>
        <w:t>Redundancy</w:t>
      </w:r>
      <w:r w:rsidR="00971882">
        <w:rPr>
          <w:rFonts w:ascii="Times New Roman" w:hAnsi="Times New Roman" w:cs="Times New Roman"/>
          <w:b/>
          <w:i w:val="0"/>
          <w:sz w:val="22"/>
          <w:szCs w:val="22"/>
        </w:rPr>
        <w:t xml:space="preserve">» для БЛИ-А </w:t>
      </w:r>
      <w:r w:rsidR="00971882" w:rsidRPr="00EC5714">
        <w:rPr>
          <w:rFonts w:ascii="Times New Roman" w:hAnsi="Times New Roman" w:cs="Times New Roman"/>
          <w:b/>
          <w:i w:val="0"/>
          <w:sz w:val="22"/>
          <w:szCs w:val="22"/>
        </w:rPr>
        <w:t>v</w:t>
      </w:r>
      <w:r w:rsidR="00971882" w:rsidRPr="00F7268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Service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Pr="008D1858">
        <w:rPr>
          <w:rFonts w:ascii="Times New Roman" w:hAnsi="Times New Roman" w:cs="Times New Roman"/>
          <w:sz w:val="24"/>
          <w:szCs w:val="24"/>
        </w:rPr>
        <w:t xml:space="preserve"> </w:t>
      </w:r>
    </w:p>
    <w:p w:rsidR="00971882" w:rsidRDefault="00971882" w:rsidP="00971882">
      <w:pPr>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 (контроллера</w:t>
      </w:r>
      <w:r>
        <w:rPr>
          <w:rFonts w:ascii="Times New Roman" w:hAnsi="Times New Roman" w:cs="Times New Roman"/>
          <w:sz w:val="24"/>
          <w:szCs w:val="24"/>
        </w:rPr>
        <w:t>);</w:t>
      </w:r>
    </w:p>
    <w:p w:rsidR="00971882" w:rsidRDefault="00971882" w:rsidP="00971882">
      <w:pPr>
        <w:spacing w:after="0" w:line="240" w:lineRule="auto"/>
        <w:ind w:firstLine="567"/>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9D3300">
        <w:rPr>
          <w:rFonts w:ascii="Times New Roman" w:hAnsi="Times New Roman" w:cs="Times New Roman"/>
          <w:sz w:val="24"/>
          <w:szCs w:val="24"/>
          <w:lang w:val="en-US" w:eastAsia="ru-RU"/>
        </w:rPr>
        <w:t>radio</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Pr>
          <w:rFonts w:ascii="Times New Roman" w:hAnsi="Times New Roman" w:cs="Times New Roman"/>
          <w:sz w:val="24"/>
          <w:szCs w:val="24"/>
        </w:rPr>
        <w:t>радио</w:t>
      </w:r>
      <w:r w:rsidRPr="004A4B78">
        <w:rPr>
          <w:rFonts w:ascii="Times New Roman" w:hAnsi="Times New Roman" w:cs="Times New Roman"/>
          <w:sz w:val="24"/>
          <w:szCs w:val="24"/>
        </w:rPr>
        <w:t xml:space="preserve">. </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Pr>
          <w:rFonts w:ascii="Times New Roman" w:hAnsi="Times New Roman" w:cs="Times New Roman"/>
          <w:b/>
          <w:sz w:val="24"/>
          <w:szCs w:val="24"/>
          <w:lang w:val="en-US"/>
        </w:rPr>
        <w:t>S</w:t>
      </w:r>
      <w:r w:rsidRPr="00D55C50">
        <w:rPr>
          <w:rFonts w:ascii="Times New Roman" w:hAnsi="Times New Roman" w:cs="Times New Roman"/>
          <w:b/>
          <w:sz w:val="24"/>
          <w:szCs w:val="24"/>
          <w:lang w:val="en-US"/>
        </w:rPr>
        <w:t>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w:t>
      </w:r>
      <w:r>
        <w:rPr>
          <w:rFonts w:ascii="Times New Roman" w:hAnsi="Times New Roman" w:cs="Times New Roman"/>
          <w:sz w:val="24"/>
          <w:szCs w:val="24"/>
        </w:rPr>
        <w:t>0</w:t>
      </w:r>
      <w:r w:rsidRPr="00E36496">
        <w:rPr>
          <w:rFonts w:ascii="Times New Roman" w:hAnsi="Times New Roman" w:cs="Times New Roman"/>
          <w:sz w:val="24"/>
          <w:szCs w:val="24"/>
        </w:rPr>
        <w:t xml:space="preserve"> до </w:t>
      </w:r>
      <w:r>
        <w:rPr>
          <w:rFonts w:ascii="Times New Roman" w:hAnsi="Times New Roman" w:cs="Times New Roman"/>
          <w:sz w:val="24"/>
          <w:szCs w:val="24"/>
        </w:rPr>
        <w:t>3</w:t>
      </w:r>
      <w:r w:rsidRPr="00E36496">
        <w:rPr>
          <w:rFonts w:ascii="Times New Roman" w:hAnsi="Times New Roman" w:cs="Times New Roman"/>
          <w:sz w:val="24"/>
          <w:szCs w:val="24"/>
        </w:rPr>
        <w:t>.</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radio</w:t>
      </w:r>
      <w:r>
        <w:rPr>
          <w:rFonts w:ascii="Times New Roman" w:hAnsi="Times New Roman" w:cs="Times New Roman"/>
          <w:sz w:val="24"/>
          <w:szCs w:val="24"/>
        </w:rPr>
        <w:t>».</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Channel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radio</w:t>
      </w:r>
      <w:r>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Поле</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w:t>
      </w:r>
      <w:r w:rsidRPr="001A46F1">
        <w:rPr>
          <w:rFonts w:ascii="Times New Roman" w:hAnsi="Times New Roman" w:cs="Times New Roman"/>
          <w:b/>
          <w:sz w:val="24"/>
          <w:szCs w:val="24"/>
          <w:lang w:val="en-US"/>
        </w:rPr>
        <w:t>Dynamic</w:t>
      </w:r>
      <w:r w:rsidRPr="001A46F1">
        <w:rPr>
          <w:rFonts w:ascii="Times New Roman" w:hAnsi="Times New Roman" w:cs="Times New Roman"/>
          <w:b/>
          <w:sz w:val="24"/>
          <w:szCs w:val="24"/>
        </w:rPr>
        <w:t xml:space="preserve"> </w:t>
      </w:r>
      <w:r w:rsidRPr="001A46F1">
        <w:rPr>
          <w:rFonts w:ascii="Times New Roman" w:hAnsi="Times New Roman" w:cs="Times New Roman"/>
          <w:b/>
          <w:sz w:val="24"/>
          <w:szCs w:val="24"/>
          <w:lang w:val="en-US"/>
        </w:rPr>
        <w:t>Priority</w:t>
      </w:r>
      <w:r w:rsidRPr="001A46F1">
        <w:rPr>
          <w:rFonts w:ascii="Times New Roman" w:hAnsi="Times New Roman" w:cs="Times New Roman"/>
          <w:b/>
          <w:sz w:val="24"/>
          <w:szCs w:val="24"/>
        </w:rPr>
        <w:t>»</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 xml:space="preserve">- </w:t>
      </w:r>
      <w:r w:rsidRPr="001A46F1">
        <w:rPr>
          <w:rFonts w:ascii="Times New Roman" w:hAnsi="Times New Roman" w:cs="Times New Roman"/>
          <w:sz w:val="24"/>
          <w:szCs w:val="24"/>
        </w:rPr>
        <w:t>динамический приоритет</w:t>
      </w:r>
      <w:r>
        <w:rPr>
          <w:rFonts w:ascii="Times New Roman" w:hAnsi="Times New Roman" w:cs="Times New Roman"/>
          <w:sz w:val="24"/>
          <w:szCs w:val="24"/>
        </w:rPr>
        <w:t>,</w:t>
      </w:r>
      <w:r w:rsidRPr="001A46F1">
        <w:rPr>
          <w:rFonts w:ascii="Times New Roman" w:hAnsi="Times New Roman" w:cs="Times New Roman"/>
          <w:sz w:val="24"/>
          <w:szCs w:val="24"/>
        </w:rPr>
        <w:t xml:space="preserve"> </w:t>
      </w:r>
      <w:r>
        <w:rPr>
          <w:rFonts w:ascii="Times New Roman" w:hAnsi="Times New Roman" w:cs="Times New Roman"/>
          <w:sz w:val="24"/>
          <w:szCs w:val="24"/>
        </w:rPr>
        <w:t>ч</w:t>
      </w:r>
      <w:r w:rsidRPr="001A46F1">
        <w:rPr>
          <w:rFonts w:ascii="Times New Roman" w:hAnsi="Times New Roman" w:cs="Times New Roman"/>
          <w:sz w:val="24"/>
          <w:szCs w:val="24"/>
        </w:rPr>
        <w:t>исло от 0 до 255</w:t>
      </w:r>
      <w:r>
        <w:rPr>
          <w:rFonts w:ascii="Times New Roman" w:hAnsi="Times New Roman" w:cs="Times New Roman"/>
          <w:sz w:val="24"/>
          <w:szCs w:val="24"/>
        </w:rPr>
        <w:t>.</w:t>
      </w:r>
    </w:p>
    <w:p w:rsidR="00971882" w:rsidRPr="001A46F1"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Поле</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«State»</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w:t>
      </w:r>
      <w:r w:rsidRPr="001A46F1">
        <w:rPr>
          <w:rFonts w:ascii="Times New Roman" w:hAnsi="Times New Roman" w:cs="Times New Roman"/>
          <w:sz w:val="24"/>
          <w:szCs w:val="24"/>
        </w:rPr>
        <w:t xml:space="preserve"> состояние сервиса. </w:t>
      </w:r>
      <w:r>
        <w:rPr>
          <w:rFonts w:ascii="Times New Roman" w:hAnsi="Times New Roman" w:cs="Times New Roman"/>
          <w:sz w:val="24"/>
          <w:szCs w:val="24"/>
        </w:rPr>
        <w:t>М</w:t>
      </w:r>
      <w:r w:rsidRPr="001A46F1">
        <w:rPr>
          <w:rFonts w:ascii="Times New Roman" w:hAnsi="Times New Roman" w:cs="Times New Roman"/>
          <w:sz w:val="24"/>
          <w:szCs w:val="24"/>
        </w:rPr>
        <w:t xml:space="preserve">аксимальная длина </w:t>
      </w:r>
      <w:r>
        <w:rPr>
          <w:rFonts w:ascii="Times New Roman" w:hAnsi="Times New Roman" w:cs="Times New Roman"/>
          <w:sz w:val="24"/>
          <w:szCs w:val="24"/>
        </w:rPr>
        <w:t xml:space="preserve">строки </w:t>
      </w:r>
      <w:r w:rsidRPr="001A46F1">
        <w:rPr>
          <w:rFonts w:ascii="Times New Roman" w:hAnsi="Times New Roman" w:cs="Times New Roman"/>
          <w:sz w:val="24"/>
          <w:szCs w:val="24"/>
        </w:rPr>
        <w:t>10 символов.</w:t>
      </w:r>
    </w:p>
    <w:p w:rsidR="00971882" w:rsidRDefault="00971882" w:rsidP="00971882">
      <w:pPr>
        <w:pStyle w:val="4"/>
        <w:keepNext w:val="0"/>
        <w:keepLines w:val="0"/>
        <w:numPr>
          <w:ilvl w:val="0"/>
          <w:numId w:val="0"/>
        </w:numPr>
        <w:tabs>
          <w:tab w:val="clear" w:pos="1764"/>
          <w:tab w:val="left" w:pos="0"/>
        </w:tabs>
        <w:spacing w:before="0" w:after="0"/>
        <w:ind w:firstLine="284"/>
        <w:jc w:val="left"/>
        <w:rPr>
          <w:b/>
        </w:rPr>
      </w:pPr>
    </w:p>
    <w:p w:rsidR="00971882" w:rsidRPr="00061C14" w:rsidRDefault="00DF0DB8"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171" w:name="_Toc57204639"/>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171"/>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данный р</w:t>
      </w:r>
      <w:r w:rsidRPr="00030C8F">
        <w:rPr>
          <w:rFonts w:ascii="Times New Roman" w:hAnsi="Times New Roman" w:cs="Times New Roman"/>
          <w:sz w:val="24"/>
          <w:szCs w:val="24"/>
        </w:rPr>
        <w:t>аздел предназначен для настройки самого АТА и каждого канала 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Данный раздел предназначен только для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lang w:val="en-US"/>
        </w:rPr>
      </w:pPr>
      <w:r>
        <w:rPr>
          <w:noProof/>
          <w:lang w:eastAsia="ru-RU"/>
        </w:rPr>
        <w:pict>
          <v:shape id="_x0000_i1325" type="#_x0000_t75" style="width:410.1pt;height:145.9pt">
            <v:imagedata r:id="rId339"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000774"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000774" w:rsidRPr="006A6D00">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150</w:t>
      </w:r>
      <w:r w:rsidR="00000774"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 xml:space="preserve">1 </w:t>
      </w:r>
      <w:r w:rsidRPr="00030C8F">
        <w:rPr>
          <w:rFonts w:ascii="Times New Roman" w:hAnsi="Times New Roman" w:cs="Times New Roman"/>
          <w:sz w:val="24"/>
          <w:szCs w:val="24"/>
          <w:lang w:val="en-US"/>
        </w:rPr>
        <w:t>Trunks</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configuration</w:t>
      </w:r>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«callerId»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995F09" w:rsidRP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timeslot</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«31»</w:t>
      </w:r>
      <w:r w:rsidRPr="00995F09">
        <w:rPr>
          <w:rFonts w:ascii="Times New Roman" w:hAnsi="Times New Roman" w:cs="Times New Roman"/>
          <w:sz w:val="24"/>
          <w:szCs w:val="24"/>
        </w:rPr>
        <w:t>.</w:t>
      </w:r>
    </w:p>
    <w:p w:rsid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address</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«0</w:t>
      </w:r>
      <w:r w:rsidRPr="00995F09">
        <w:rPr>
          <w:rFonts w:ascii="Times New Roman" w:hAnsi="Times New Roman" w:cs="Times New Roman"/>
          <w:b/>
          <w:bCs/>
          <w:sz w:val="24"/>
          <w:szCs w:val="24"/>
          <w:lang w:val="en-US"/>
        </w:rPr>
        <w:t>x</w:t>
      </w:r>
      <w:r w:rsidRPr="00995F09">
        <w:rPr>
          <w:rFonts w:ascii="Times New Roman" w:hAnsi="Times New Roman" w:cs="Times New Roman"/>
          <w:b/>
          <w:bCs/>
          <w:sz w:val="24"/>
          <w:szCs w:val="24"/>
        </w:rPr>
        <w:t>1111»</w:t>
      </w:r>
      <w:r w:rsidRPr="00995F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(доступна) или «false» (недоступна). Параметр не является обязательным.</w:t>
      </w:r>
    </w:p>
    <w:p w:rsidR="00971882"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Pr>
          <w:rFonts w:ascii="Times New Roman" w:hAnsi="Times New Roman" w:cs="Times New Roman"/>
          <w:sz w:val="24"/>
        </w:rPr>
        <w:t xml:space="preserve">Формат строки: </w:t>
      </w:r>
      <w:r w:rsidR="00B2125F">
        <w:rPr>
          <w:rFonts w:ascii="Times New Roman" w:hAnsi="Times New Roman" w:cs="Times New Roman"/>
          <w:sz w:val="24"/>
          <w:lang w:val="en-US"/>
        </w:rPr>
        <w:t>SIP</w:t>
      </w:r>
      <w:r w:rsidR="00B2125F">
        <w:rPr>
          <w:rFonts w:ascii="Times New Roman" w:hAnsi="Times New Roman" w:cs="Times New Roman"/>
          <w:sz w:val="24"/>
        </w:rPr>
        <w:t xml:space="preserve"> </w:t>
      </w:r>
      <w:r w:rsidR="00B2125F">
        <w:rPr>
          <w:rFonts w:ascii="Times New Roman" w:hAnsi="Times New Roman" w:cs="Times New Roman"/>
          <w:sz w:val="24"/>
          <w:lang w:val="en-US"/>
        </w:rPr>
        <w:t>URI</w:t>
      </w:r>
      <w:r w:rsidR="00B2125F">
        <w:rPr>
          <w:rFonts w:ascii="Times New Roman" w:hAnsi="Times New Roman" w:cs="Times New Roman"/>
          <w:sz w:val="24"/>
        </w:rPr>
        <w:t>.</w:t>
      </w:r>
    </w:p>
    <w:p w:rsidR="00995F09" w:rsidRDefault="00995F09" w:rsidP="00971882">
      <w:pPr>
        <w:pStyle w:val="4"/>
        <w:keepNext w:val="0"/>
        <w:keepLines w:val="0"/>
        <w:numPr>
          <w:ilvl w:val="0"/>
          <w:numId w:val="0"/>
        </w:numPr>
        <w:tabs>
          <w:tab w:val="clear" w:pos="1764"/>
        </w:tabs>
        <w:spacing w:before="0" w:after="0"/>
        <w:ind w:left="284"/>
        <w:jc w:val="left"/>
        <w:rPr>
          <w:b/>
        </w:rPr>
      </w:pPr>
    </w:p>
    <w:p w:rsidR="00D639AB" w:rsidRDefault="00D639AB" w:rsidP="00D639AB">
      <w:pPr>
        <w:pStyle w:val="4"/>
        <w:keepNext w:val="0"/>
        <w:keepLines w:val="0"/>
        <w:numPr>
          <w:ilvl w:val="0"/>
          <w:numId w:val="0"/>
        </w:numPr>
        <w:tabs>
          <w:tab w:val="clear" w:pos="1764"/>
        </w:tabs>
        <w:spacing w:before="0" w:after="0"/>
        <w:ind w:left="284"/>
        <w:jc w:val="left"/>
        <w:rPr>
          <w:b/>
        </w:rPr>
      </w:pPr>
    </w:p>
    <w:p w:rsidR="00971882" w:rsidRDefault="004C42E0" w:rsidP="00971882">
      <w:pPr>
        <w:pStyle w:val="4"/>
        <w:keepNext w:val="0"/>
        <w:keepLines w:val="0"/>
        <w:numPr>
          <w:ilvl w:val="0"/>
          <w:numId w:val="0"/>
        </w:numPr>
        <w:tabs>
          <w:tab w:val="clear" w:pos="1764"/>
        </w:tabs>
        <w:spacing w:before="0" w:after="0"/>
        <w:ind w:left="284"/>
        <w:jc w:val="left"/>
        <w:rPr>
          <w:b/>
        </w:rPr>
      </w:pPr>
      <w:r>
        <w:rPr>
          <w:b/>
        </w:rPr>
        <w:br w:type="page"/>
      </w:r>
      <w:bookmarkStart w:id="172" w:name="_Toc57204640"/>
      <w:r>
        <w:rPr>
          <w:b/>
        </w:rPr>
        <w:lastRenderedPageBreak/>
        <w:t>7.1.3.14</w:t>
      </w:r>
      <w:r w:rsidR="00971882" w:rsidRPr="00A53C03">
        <w:rPr>
          <w:b/>
        </w:rPr>
        <w:t xml:space="preserve">  Настройка раздела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bookmarkEnd w:id="172"/>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457AC5" w:rsidP="00971882">
      <w:pPr>
        <w:jc w:val="center"/>
      </w:pPr>
      <w:r>
        <w:rPr>
          <w:noProof/>
          <w:lang w:eastAsia="ru-RU"/>
        </w:rPr>
        <w:pict>
          <v:shape id="_x0000_i1326" type="#_x0000_t75" style="width:495.85pt;height:394.45pt">
            <v:imagedata r:id="rId340" o:title="LEMZ240"/>
          </v:shape>
        </w:pict>
      </w:r>
    </w:p>
    <w:p w:rsidR="00971882" w:rsidRPr="00850075" w:rsidRDefault="00971882" w:rsidP="00971882">
      <w:pPr>
        <w:pStyle w:val="af6"/>
        <w:spacing w:line="240" w:lineRule="auto"/>
        <w:jc w:val="center"/>
        <w:rPr>
          <w:rFonts w:ascii="Times New Roman" w:hAnsi="Times New Roman" w:cs="Times New Roman"/>
          <w:b/>
          <w:i w:val="0"/>
        </w:rPr>
      </w:pPr>
      <w:bookmarkStart w:id="173" w:name="_Ref57037364"/>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000774"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000774" w:rsidRPr="00CA400F">
        <w:rPr>
          <w:rFonts w:ascii="Times New Roman" w:hAnsi="Times New Roman" w:cs="Times New Roman"/>
          <w:b/>
          <w:i w:val="0"/>
        </w:rPr>
        <w:fldChar w:fldCharType="separate"/>
      </w:r>
      <w:r w:rsidR="007234A7" w:rsidRPr="007234A7">
        <w:rPr>
          <w:rFonts w:ascii="Times New Roman" w:hAnsi="Times New Roman" w:cs="Times New Roman"/>
          <w:b/>
          <w:i w:val="0"/>
          <w:noProof/>
        </w:rPr>
        <w:t>151</w:t>
      </w:r>
      <w:r w:rsidR="00000774" w:rsidRPr="00CA400F">
        <w:rPr>
          <w:rFonts w:ascii="Times New Roman" w:hAnsi="Times New Roman" w:cs="Times New Roman"/>
          <w:b/>
          <w:i w:val="0"/>
        </w:rPr>
        <w:fldChar w:fldCharType="end"/>
      </w:r>
      <w:bookmarkEnd w:id="173"/>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p>
    <w:p w:rsidR="00971882" w:rsidRPr="004C08F9" w:rsidRDefault="00971882" w:rsidP="00971882">
      <w:pPr>
        <w:spacing w:after="0" w:line="240" w:lineRule="auto"/>
        <w:ind w:firstLine="284"/>
        <w:jc w:val="both"/>
        <w:rPr>
          <w:rFonts w:ascii="Times New Roman" w:hAnsi="Times New Roman" w:cs="Times New Roman"/>
          <w:b/>
          <w:sz w:val="24"/>
          <w:szCs w:val="24"/>
        </w:rPr>
      </w:pPr>
      <w:r w:rsidRPr="00121CB5">
        <w:rPr>
          <w:rFonts w:ascii="Times New Roman" w:hAnsi="Times New Roman" w:cs="Times New Roman"/>
          <w:b/>
          <w:sz w:val="24"/>
          <w:szCs w:val="24"/>
        </w:rPr>
        <w:t>Окно «</w:t>
      </w:r>
      <w:r w:rsidRPr="00121CB5">
        <w:rPr>
          <w:rFonts w:ascii="Times New Roman" w:hAnsi="Times New Roman" w:cs="Times New Roman"/>
          <w:b/>
          <w:sz w:val="24"/>
          <w:szCs w:val="24"/>
          <w:lang w:val="en-US"/>
        </w:rPr>
        <w:t>Lemzgw</w:t>
      </w:r>
      <w:r w:rsidRPr="00121CB5">
        <w:rPr>
          <w:rFonts w:ascii="Times New Roman" w:hAnsi="Times New Roman" w:cs="Times New Roman"/>
          <w:b/>
          <w:sz w:val="24"/>
          <w:szCs w:val="24"/>
        </w:rPr>
        <w:t>»</w:t>
      </w:r>
    </w:p>
    <w:p w:rsidR="00971882" w:rsidRPr="004C08F9" w:rsidRDefault="00971882" w:rsidP="00971882">
      <w:pPr>
        <w:spacing w:after="0" w:line="240" w:lineRule="auto"/>
        <w:ind w:firstLine="284"/>
        <w:jc w:val="both"/>
        <w:rPr>
          <w:rFonts w:ascii="Times New Roman" w:hAnsi="Times New Roman" w:cs="Times New Roman"/>
          <w:b/>
          <w:sz w:val="24"/>
          <w:szCs w:val="24"/>
        </w:rPr>
      </w:pPr>
    </w:p>
    <w:p w:rsidR="00971882" w:rsidRPr="00D47444" w:rsidRDefault="00971882" w:rsidP="00971882">
      <w:pPr>
        <w:spacing w:after="0" w:line="240" w:lineRule="auto"/>
        <w:ind w:firstLine="284"/>
        <w:jc w:val="both"/>
      </w:pPr>
      <w:r>
        <w:rPr>
          <w:rFonts w:ascii="Times New Roman" w:hAnsi="Times New Roman" w:cs="Times New Roman"/>
          <w:sz w:val="24"/>
          <w:szCs w:val="24"/>
        </w:rPr>
        <w:t>Поле</w:t>
      </w:r>
      <w:r w:rsidRPr="008A31D1">
        <w:rPr>
          <w:rFonts w:ascii="Times New Roman" w:hAnsi="Times New Roman" w:cs="Times New Roman"/>
          <w:sz w:val="24"/>
          <w:szCs w:val="24"/>
        </w:rPr>
        <w:t xml:space="preserve"> </w:t>
      </w:r>
      <w:r w:rsidRPr="008A31D1">
        <w:rPr>
          <w:rFonts w:ascii="Times New Roman" w:hAnsi="Times New Roman" w:cs="Times New Roman"/>
          <w:b/>
          <w:sz w:val="24"/>
          <w:szCs w:val="24"/>
        </w:rPr>
        <w:t>«</w:t>
      </w:r>
      <w:r w:rsidRPr="007911FE">
        <w:rPr>
          <w:rFonts w:ascii="Times New Roman" w:hAnsi="Times New Roman" w:cs="Times New Roman"/>
          <w:b/>
          <w:sz w:val="24"/>
          <w:szCs w:val="24"/>
          <w:lang w:val="en-US"/>
        </w:rPr>
        <w:t>Board</w:t>
      </w:r>
      <w:r w:rsidRPr="008A31D1">
        <w:rPr>
          <w:rFonts w:ascii="Times New Roman" w:hAnsi="Times New Roman" w:cs="Times New Roman"/>
          <w:b/>
          <w:sz w:val="24"/>
          <w:szCs w:val="24"/>
        </w:rPr>
        <w:t>»</w:t>
      </w:r>
      <w:r w:rsidRPr="008A31D1">
        <w:rPr>
          <w:rFonts w:ascii="Times New Roman" w:hAnsi="Times New Roman" w:cs="Times New Roman"/>
          <w:sz w:val="24"/>
          <w:szCs w:val="24"/>
        </w:rPr>
        <w:t xml:space="preserve"> </w:t>
      </w:r>
      <w:r w:rsidRPr="008A31D1">
        <w:rPr>
          <w:rFonts w:ascii="Times New Roman" w:hAnsi="Times New Roman" w:cs="Times New Roman"/>
          <w:b/>
          <w:sz w:val="24"/>
          <w:szCs w:val="24"/>
          <w:lang w:eastAsia="ru-RU"/>
        </w:rPr>
        <w:t>-</w:t>
      </w:r>
      <w:r w:rsidRPr="008A31D1">
        <w:rPr>
          <w:rFonts w:ascii="Times New Roman" w:hAnsi="Times New Roman" w:cs="Times New Roman"/>
          <w:sz w:val="24"/>
          <w:szCs w:val="24"/>
        </w:rPr>
        <w:t xml:space="preserve"> </w:t>
      </w:r>
      <w:r>
        <w:rPr>
          <w:rFonts w:ascii="Times New Roman" w:hAnsi="Times New Roman" w:cs="Times New Roman"/>
          <w:sz w:val="24"/>
          <w:szCs w:val="24"/>
        </w:rPr>
        <w:t xml:space="preserve">имя платы ЛИ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выбирается из выпадающего списка. Список формируется из названий плат, которые указываются в поле «</w:t>
      </w:r>
      <w:r>
        <w:rPr>
          <w:rFonts w:ascii="Times New Roman" w:hAnsi="Times New Roman" w:cs="Times New Roman"/>
          <w:sz w:val="24"/>
          <w:szCs w:val="24"/>
          <w:lang w:val="en-US"/>
        </w:rPr>
        <w:t>Board</w:t>
      </w:r>
      <w:r w:rsidRPr="00D47444">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w:t>
      </w:r>
      <w:r w:rsidRPr="00D47444">
        <w:rPr>
          <w:rFonts w:ascii="Times New Roman" w:hAnsi="Times New Roman" w:cs="Times New Roman"/>
          <w:sz w:val="24"/>
          <w:szCs w:val="24"/>
        </w:rPr>
        <w:t xml:space="preserve"> </w:t>
      </w:r>
      <w:r>
        <w:rPr>
          <w:rFonts w:ascii="Times New Roman" w:hAnsi="Times New Roman" w:cs="Times New Roman"/>
          <w:sz w:val="24"/>
          <w:szCs w:val="24"/>
        </w:rPr>
        <w:t xml:space="preserve">см. </w:t>
      </w:r>
      <w:r w:rsidRPr="00850075">
        <w:rPr>
          <w:rFonts w:ascii="Times New Roman" w:hAnsi="Times New Roman" w:cs="Times New Roman"/>
          <w:sz w:val="24"/>
          <w:szCs w:val="24"/>
        </w:rPr>
        <w:t>раздел 7.1.3.2</w:t>
      </w:r>
      <w:r>
        <w:rPr>
          <w:rFonts w:ascii="Times New Roman" w:hAnsi="Times New Roman" w:cs="Times New Roman"/>
          <w:sz w:val="24"/>
          <w:szCs w:val="24"/>
        </w:rPr>
        <w:t xml:space="preserve"> «</w:t>
      </w:r>
      <w:r>
        <w:rPr>
          <w:rFonts w:ascii="Times New Roman" w:hAnsi="Times New Roman" w:cs="Times New Roman"/>
          <w:sz w:val="24"/>
          <w:szCs w:val="24"/>
          <w:lang w:val="en-US"/>
        </w:rPr>
        <w:t>Boards</w:t>
      </w:r>
      <w:r w:rsidRPr="00D47444">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D47444">
        <w:rPr>
          <w:rFonts w:ascii="Times New Roman" w:hAnsi="Times New Roman" w:cs="Times New Roman"/>
          <w:sz w:val="24"/>
          <w:szCs w:val="24"/>
        </w:rPr>
        <w:t>.</w:t>
      </w:r>
      <w:r>
        <w:rPr>
          <w:rFonts w:ascii="Times New Roman" w:hAnsi="Times New Roman" w:cs="Times New Roman"/>
          <w:sz w:val="24"/>
          <w:szCs w:val="24"/>
        </w:rPr>
        <w:t xml:space="preserve"> </w:t>
      </w:r>
    </w:p>
    <w:p w:rsidR="00971882" w:rsidRPr="006B005D" w:rsidRDefault="00971882" w:rsidP="00971882">
      <w:pPr>
        <w:pStyle w:val="aff"/>
        <w:numPr>
          <w:ilvl w:val="0"/>
          <w:numId w:val="2"/>
        </w:numPr>
        <w:spacing w:after="0" w:line="240" w:lineRule="auto"/>
        <w:ind w:left="0" w:firstLine="284"/>
        <w:jc w:val="both"/>
      </w:pPr>
      <w:r w:rsidRPr="006B005D">
        <w:rPr>
          <w:rFonts w:ascii="Times New Roman" w:hAnsi="Times New Roman" w:cs="Times New Roman"/>
          <w:sz w:val="24"/>
          <w:szCs w:val="24"/>
        </w:rPr>
        <w:t xml:space="preserve">Поле </w:t>
      </w:r>
      <w:r w:rsidRPr="006B005D">
        <w:rPr>
          <w:rFonts w:ascii="Times New Roman" w:hAnsi="Times New Roman" w:cs="Times New Roman"/>
          <w:b/>
          <w:sz w:val="24"/>
          <w:szCs w:val="24"/>
        </w:rPr>
        <w:t>«</w:t>
      </w:r>
      <w:r w:rsidRPr="006B005D">
        <w:rPr>
          <w:rFonts w:ascii="Times New Roman" w:hAnsi="Times New Roman" w:cs="Times New Roman"/>
          <w:b/>
          <w:sz w:val="24"/>
          <w:szCs w:val="24"/>
          <w:lang w:val="en-US"/>
        </w:rPr>
        <w:t>Group</w:t>
      </w:r>
      <w:r w:rsidRPr="006B005D">
        <w:rPr>
          <w:rFonts w:ascii="Times New Roman" w:hAnsi="Times New Roman" w:cs="Times New Roman"/>
          <w:b/>
          <w:sz w:val="24"/>
          <w:szCs w:val="24"/>
        </w:rPr>
        <w:t>»</w:t>
      </w:r>
      <w:r w:rsidRPr="006B005D">
        <w:rPr>
          <w:rFonts w:ascii="Times New Roman" w:hAnsi="Times New Roman" w:cs="Times New Roman"/>
          <w:sz w:val="24"/>
          <w:szCs w:val="24"/>
        </w:rPr>
        <w:t xml:space="preserve"> </w:t>
      </w:r>
      <w:r w:rsidRPr="006B005D">
        <w:rPr>
          <w:rFonts w:ascii="Times New Roman" w:hAnsi="Times New Roman" w:cs="Times New Roman"/>
          <w:b/>
          <w:sz w:val="24"/>
          <w:szCs w:val="24"/>
        </w:rPr>
        <w:t>-</w:t>
      </w:r>
      <w:r w:rsidRPr="006B005D">
        <w:rPr>
          <w:rFonts w:ascii="Times New Roman" w:hAnsi="Times New Roman" w:cs="Times New Roman"/>
          <w:sz w:val="24"/>
          <w:szCs w:val="24"/>
        </w:rPr>
        <w:t xml:space="preserve"> идентификатор интерфейса для поиска маршрута (поле </w:t>
      </w:r>
      <w:r w:rsidRPr="006B005D">
        <w:rPr>
          <w:rFonts w:ascii="Times New Roman" w:hAnsi="Times New Roman" w:cs="Times New Roman"/>
          <w:sz w:val="24"/>
          <w:szCs w:val="24"/>
          <w:lang w:val="en-US"/>
        </w:rPr>
        <w:t>group</w:t>
      </w:r>
      <w:r w:rsidRPr="006B005D">
        <w:rPr>
          <w:rFonts w:ascii="Times New Roman" w:hAnsi="Times New Roman" w:cs="Times New Roman"/>
          <w:sz w:val="24"/>
          <w:szCs w:val="24"/>
        </w:rPr>
        <w:t xml:space="preserve">) службы </w:t>
      </w:r>
      <w:r w:rsidRPr="006B005D">
        <w:rPr>
          <w:rFonts w:ascii="Times New Roman" w:hAnsi="Times New Roman" w:cs="Times New Roman"/>
          <w:sz w:val="24"/>
          <w:szCs w:val="24"/>
          <w:lang w:val="en-US"/>
        </w:rPr>
        <w:t>router</w:t>
      </w:r>
      <w:r w:rsidRPr="006B005D">
        <w:rPr>
          <w:rFonts w:ascii="Times New Roman" w:hAnsi="Times New Roman" w:cs="Times New Roman"/>
          <w:sz w:val="24"/>
          <w:szCs w:val="24"/>
        </w:rPr>
        <w:t>.</w:t>
      </w:r>
    </w:p>
    <w:p w:rsidR="00971882" w:rsidRPr="00091B7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91B78">
        <w:rPr>
          <w:rFonts w:ascii="Times New Roman" w:hAnsi="Times New Roman" w:cs="Times New Roman"/>
          <w:sz w:val="24"/>
          <w:szCs w:val="24"/>
        </w:rPr>
        <w:t xml:space="preserve">Поле </w:t>
      </w:r>
      <w:r w:rsidRPr="00091B78">
        <w:rPr>
          <w:rFonts w:ascii="Times New Roman" w:hAnsi="Times New Roman" w:cs="Times New Roman"/>
          <w:b/>
          <w:sz w:val="24"/>
          <w:szCs w:val="24"/>
        </w:rPr>
        <w:t>«</w:t>
      </w:r>
      <w:r w:rsidRPr="00091B78">
        <w:rPr>
          <w:rFonts w:ascii="Times New Roman" w:hAnsi="Times New Roman" w:cs="Times New Roman"/>
          <w:b/>
          <w:sz w:val="24"/>
          <w:szCs w:val="24"/>
          <w:lang w:val="en-US"/>
        </w:rPr>
        <w:t>Slot</w:t>
      </w:r>
      <w:r w:rsidRPr="00091B78">
        <w:rPr>
          <w:rFonts w:ascii="Times New Roman" w:hAnsi="Times New Roman" w:cs="Times New Roman"/>
          <w:b/>
          <w:sz w:val="24"/>
          <w:szCs w:val="24"/>
        </w:rPr>
        <w:t>»</w:t>
      </w:r>
      <w:r w:rsidRPr="00091B78">
        <w:rPr>
          <w:rFonts w:ascii="Times New Roman" w:hAnsi="Times New Roman" w:cs="Times New Roman"/>
          <w:sz w:val="24"/>
          <w:szCs w:val="24"/>
        </w:rPr>
        <w:t xml:space="preserve"> </w:t>
      </w:r>
      <w:r w:rsidRPr="00091B78">
        <w:rPr>
          <w:rFonts w:ascii="Times New Roman" w:hAnsi="Times New Roman" w:cs="Times New Roman"/>
          <w:b/>
          <w:sz w:val="24"/>
          <w:szCs w:val="24"/>
          <w:lang w:eastAsia="ru-RU"/>
        </w:rPr>
        <w:t>-</w:t>
      </w:r>
      <w:r w:rsidRPr="00091B78">
        <w:rPr>
          <w:rFonts w:ascii="Times New Roman" w:hAnsi="Times New Roman" w:cs="Times New Roman"/>
          <w:sz w:val="24"/>
          <w:szCs w:val="24"/>
        </w:rPr>
        <w:t xml:space="preserve"> </w:t>
      </w:r>
      <w:r w:rsidRPr="00091B78">
        <w:rPr>
          <w:rFonts w:ascii="Times New Roman" w:hAnsi="Times New Roman" w:cs="Times New Roman"/>
          <w:sz w:val="24"/>
          <w:szCs w:val="24"/>
          <w:highlight w:val="white"/>
        </w:rPr>
        <w:t xml:space="preserve">номер посадочного места </w:t>
      </w:r>
      <w:r w:rsidRPr="00091B78">
        <w:rPr>
          <w:rFonts w:ascii="Times New Roman" w:hAnsi="Times New Roman" w:cs="Times New Roman"/>
          <w:sz w:val="24"/>
          <w:szCs w:val="24"/>
        </w:rPr>
        <w:t>(</w:t>
      </w:r>
      <w:r w:rsidRPr="00693B7F">
        <w:rPr>
          <w:rFonts w:ascii="Times New Roman" w:hAnsi="Times New Roman" w:cs="Times New Roman"/>
          <w:sz w:val="24"/>
          <w:szCs w:val="24"/>
        </w:rPr>
        <w:t>идентификатор</w:t>
      </w:r>
      <w:r w:rsidRPr="00091B78">
        <w:rPr>
          <w:rFonts w:ascii="Times New Roman" w:hAnsi="Times New Roman" w:cs="Times New Roman"/>
          <w:sz w:val="24"/>
          <w:szCs w:val="24"/>
        </w:rPr>
        <w:t xml:space="preserve">) </w:t>
      </w:r>
      <w:r>
        <w:rPr>
          <w:rFonts w:ascii="Times New Roman" w:hAnsi="Times New Roman" w:cs="Times New Roman"/>
          <w:sz w:val="24"/>
          <w:szCs w:val="24"/>
        </w:rPr>
        <w:t>ЛИ</w:t>
      </w:r>
      <w:r w:rsidRPr="00091B78">
        <w:rPr>
          <w:rFonts w:ascii="Times New Roman" w:hAnsi="Times New Roman" w:cs="Times New Roman"/>
          <w:sz w:val="24"/>
          <w:szCs w:val="24"/>
        </w:rPr>
        <w:t xml:space="preserve">. </w:t>
      </w:r>
    </w:p>
    <w:p w:rsidR="00971882" w:rsidRPr="005D752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5D752F">
        <w:rPr>
          <w:rFonts w:ascii="Times New Roman" w:hAnsi="Times New Roman" w:cs="Times New Roman"/>
          <w:sz w:val="24"/>
          <w:szCs w:val="24"/>
        </w:rPr>
        <w:t>Поле</w:t>
      </w:r>
      <w:r w:rsidRPr="005D752F">
        <w:rPr>
          <w:rFonts w:ascii="Times New Roman" w:hAnsi="Times New Roman" w:cs="Times New Roman"/>
          <w:b/>
          <w:sz w:val="24"/>
          <w:szCs w:val="24"/>
        </w:rPr>
        <w:t xml:space="preserve"> «</w:t>
      </w:r>
      <w:r w:rsidRPr="005D752F">
        <w:rPr>
          <w:rFonts w:ascii="Times New Roman" w:hAnsi="Times New Roman" w:cs="Times New Roman"/>
          <w:b/>
          <w:sz w:val="24"/>
          <w:szCs w:val="24"/>
          <w:lang w:val="en-US"/>
        </w:rPr>
        <w:t>Pattern</w:t>
      </w:r>
      <w:r w:rsidRPr="005D752F">
        <w:rPr>
          <w:rFonts w:ascii="Times New Roman" w:hAnsi="Times New Roman" w:cs="Times New Roman"/>
          <w:b/>
          <w:sz w:val="24"/>
          <w:szCs w:val="24"/>
        </w:rPr>
        <w:t>»</w:t>
      </w:r>
      <w:r w:rsidRPr="005D752F">
        <w:rPr>
          <w:rFonts w:ascii="Times New Roman" w:hAnsi="Times New Roman" w:cs="Times New Roman"/>
          <w:b/>
          <w:sz w:val="24"/>
          <w:szCs w:val="24"/>
          <w:lang w:eastAsia="ru-RU"/>
        </w:rPr>
        <w:t xml:space="preserve"> -</w:t>
      </w:r>
      <w:r w:rsidRPr="005D752F">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w:t>
      </w:r>
      <w:r w:rsidRPr="005D752F">
        <w:rPr>
          <w:rFonts w:ascii="Times New Roman" w:hAnsi="Times New Roman" w:cs="Times New Roman"/>
          <w:sz w:val="24"/>
          <w:szCs w:val="24"/>
        </w:rPr>
        <w:t>паттерн</w:t>
      </w:r>
      <w:r w:rsidRPr="005D752F">
        <w:rPr>
          <w:rFonts w:ascii="Times New Roman" w:eastAsia="Times New Roman" w:hAnsi="Times New Roman" w:cs="Times New Roman"/>
          <w:sz w:val="24"/>
          <w:szCs w:val="24"/>
          <w:lang w:eastAsia="ru-RU"/>
        </w:rPr>
        <w:t xml:space="preserve">, характеризующий работу </w:t>
      </w:r>
      <w:r>
        <w:rPr>
          <w:rFonts w:ascii="Times New Roman" w:eastAsia="Times New Roman" w:hAnsi="Times New Roman" w:cs="Times New Roman"/>
          <w:sz w:val="24"/>
          <w:szCs w:val="24"/>
          <w:lang w:eastAsia="ru-RU"/>
        </w:rPr>
        <w:t>ЛИ</w:t>
      </w:r>
      <w:r w:rsidRPr="005D752F">
        <w:rPr>
          <w:rFonts w:ascii="Times New Roman" w:hAnsi="Times New Roman" w:cs="Times New Roman"/>
          <w:sz w:val="24"/>
          <w:szCs w:val="24"/>
        </w:rPr>
        <w:t xml:space="preserve">. Это ascii-hex строка длиной 128 hex символов (64 байта). </w:t>
      </w:r>
    </w:p>
    <w:p w:rsidR="00971882" w:rsidRPr="005D752F" w:rsidRDefault="00971882" w:rsidP="00971882">
      <w:pPr>
        <w:numPr>
          <w:ilvl w:val="3"/>
          <w:numId w:val="2"/>
        </w:numPr>
        <w:tabs>
          <w:tab w:val="num" w:pos="1800"/>
        </w:tabs>
        <w:spacing w:after="0" w:line="240" w:lineRule="auto"/>
        <w:ind w:left="0" w:firstLine="284"/>
        <w:jc w:val="both"/>
        <w:rPr>
          <w:rFonts w:ascii="Times New Roman" w:hAnsi="Times New Roman" w:cs="Times New Roman"/>
          <w:sz w:val="24"/>
          <w:szCs w:val="24"/>
        </w:rPr>
      </w:pPr>
      <w:r w:rsidRPr="005D752F">
        <w:rPr>
          <w:rFonts w:ascii="Times New Roman" w:hAnsi="Times New Roman" w:cs="Times New Roman"/>
          <w:sz w:val="24"/>
          <w:szCs w:val="24"/>
        </w:rPr>
        <w:t xml:space="preserve">Поле </w:t>
      </w:r>
      <w:r w:rsidRPr="005D752F">
        <w:rPr>
          <w:rFonts w:ascii="Times New Roman" w:hAnsi="Times New Roman" w:cs="Times New Roman"/>
          <w:b/>
          <w:sz w:val="24"/>
          <w:szCs w:val="24"/>
        </w:rPr>
        <w:t>«</w:t>
      </w:r>
      <w:r w:rsidRPr="005D752F">
        <w:rPr>
          <w:rFonts w:ascii="Times New Roman" w:hAnsi="Times New Roman" w:cs="Times New Roman"/>
          <w:b/>
          <w:sz w:val="24"/>
          <w:szCs w:val="24"/>
          <w:lang w:val="en-US"/>
        </w:rPr>
        <w:t>Type</w:t>
      </w:r>
      <w:r w:rsidRPr="005D752F">
        <w:rPr>
          <w:rFonts w:ascii="Times New Roman" w:hAnsi="Times New Roman" w:cs="Times New Roman"/>
          <w:b/>
          <w:sz w:val="24"/>
          <w:szCs w:val="24"/>
        </w:rPr>
        <w:t>»</w:t>
      </w:r>
      <w:r w:rsidRPr="005D752F">
        <w:rPr>
          <w:rFonts w:ascii="Times New Roman" w:hAnsi="Times New Roman" w:cs="Times New Roman"/>
          <w:sz w:val="24"/>
          <w:szCs w:val="24"/>
        </w:rPr>
        <w:t xml:space="preserve"> </w:t>
      </w:r>
      <w:r w:rsidRPr="005D752F">
        <w:rPr>
          <w:rFonts w:ascii="Times New Roman" w:hAnsi="Times New Roman" w:cs="Times New Roman"/>
          <w:b/>
          <w:sz w:val="24"/>
          <w:szCs w:val="24"/>
          <w:lang w:eastAsia="ru-RU"/>
        </w:rPr>
        <w:t>-</w:t>
      </w:r>
      <w:r w:rsidRPr="005D752F">
        <w:rPr>
          <w:rFonts w:ascii="Times New Roman" w:hAnsi="Times New Roman" w:cs="Times New Roman"/>
          <w:sz w:val="24"/>
          <w:szCs w:val="24"/>
        </w:rPr>
        <w:t xml:space="preserve"> из выпадающего списка выбирается тип </w:t>
      </w:r>
      <w:r>
        <w:rPr>
          <w:rFonts w:ascii="Times New Roman" w:hAnsi="Times New Roman" w:cs="Times New Roman"/>
          <w:sz w:val="24"/>
          <w:szCs w:val="24"/>
        </w:rPr>
        <w:t>ЛИ</w:t>
      </w:r>
      <w:r w:rsidRPr="005D752F">
        <w:rPr>
          <w:rFonts w:ascii="Times New Roman" w:hAnsi="Times New Roman" w:cs="Times New Roman"/>
          <w:sz w:val="24"/>
          <w:szCs w:val="24"/>
        </w:rPr>
        <w:t xml:space="preserve">: </w:t>
      </w:r>
    </w:p>
    <w:p w:rsidR="00971882" w:rsidRPr="00DC10F6" w:rsidRDefault="00971882" w:rsidP="00971882">
      <w:pPr>
        <w:numPr>
          <w:ilvl w:val="3"/>
          <w:numId w:val="2"/>
        </w:numPr>
        <w:tabs>
          <w:tab w:val="num" w:pos="1800"/>
        </w:tabs>
        <w:spacing w:after="0" w:line="240" w:lineRule="auto"/>
        <w:ind w:left="0" w:firstLine="709"/>
        <w:jc w:val="both"/>
        <w:rPr>
          <w:rFonts w:ascii="Times New Roman" w:hAnsi="Times New Roman" w:cs="Times New Roman"/>
          <w:sz w:val="24"/>
          <w:szCs w:val="24"/>
        </w:rPr>
      </w:pPr>
      <w:r w:rsidRPr="00850075">
        <w:rPr>
          <w:rFonts w:ascii="Times New Roman" w:hAnsi="Times New Roman" w:cs="Times New Roman"/>
          <w:b/>
          <w:sz w:val="24"/>
          <w:szCs w:val="24"/>
        </w:rPr>
        <w:t>«</w:t>
      </w:r>
      <w:r w:rsidRPr="0069109E">
        <w:rPr>
          <w:rFonts w:ascii="Times New Roman" w:hAnsi="Times New Roman" w:cs="Times New Roman"/>
          <w:b/>
          <w:sz w:val="24"/>
          <w:szCs w:val="24"/>
          <w:lang w:val="en-US"/>
        </w:rPr>
        <w:t>radio</w:t>
      </w:r>
      <w:r w:rsidRPr="0069109E">
        <w:rPr>
          <w:rFonts w:ascii="Times New Roman" w:hAnsi="Times New Roman" w:cs="Times New Roman"/>
          <w:b/>
          <w:sz w:val="24"/>
          <w:szCs w:val="24"/>
        </w:rPr>
        <w:t>»</w:t>
      </w:r>
      <w:r w:rsidR="00850075">
        <w:rPr>
          <w:rFonts w:ascii="Times New Roman" w:hAnsi="Times New Roman" w:cs="Times New Roman"/>
          <w:b/>
          <w:sz w:val="24"/>
          <w:szCs w:val="24"/>
        </w:rPr>
        <w:tab/>
      </w:r>
      <w:r w:rsidRPr="005D752F">
        <w:rPr>
          <w:rFonts w:ascii="Times New Roman" w:hAnsi="Times New Roman" w:cs="Times New Roman"/>
          <w:b/>
          <w:sz w:val="24"/>
          <w:szCs w:val="24"/>
        </w:rPr>
        <w:t>-</w:t>
      </w:r>
      <w:r>
        <w:rPr>
          <w:rFonts w:ascii="Times New Roman" w:hAnsi="Times New Roman" w:cs="Times New Roman"/>
          <w:sz w:val="24"/>
          <w:szCs w:val="24"/>
        </w:rPr>
        <w:t xml:space="preserve"> «Радио»;</w:t>
      </w:r>
    </w:p>
    <w:p w:rsidR="00971882" w:rsidRPr="00DC10F6" w:rsidRDefault="00971882" w:rsidP="00971882">
      <w:pPr>
        <w:numPr>
          <w:ilvl w:val="3"/>
          <w:numId w:val="2"/>
        </w:numPr>
        <w:tabs>
          <w:tab w:val="num" w:pos="1800"/>
        </w:tabs>
        <w:spacing w:after="0" w:line="240" w:lineRule="auto"/>
        <w:ind w:left="0" w:firstLine="709"/>
        <w:jc w:val="both"/>
        <w:rPr>
          <w:rFonts w:ascii="Times New Roman" w:hAnsi="Times New Roman" w:cs="Times New Roman"/>
          <w:sz w:val="24"/>
          <w:szCs w:val="24"/>
        </w:rPr>
      </w:pPr>
      <w:r w:rsidRPr="0069109E">
        <w:rPr>
          <w:rFonts w:ascii="Times New Roman" w:hAnsi="Times New Roman" w:cs="Times New Roman"/>
          <w:b/>
          <w:sz w:val="24"/>
          <w:szCs w:val="24"/>
        </w:rPr>
        <w:t>«</w:t>
      </w:r>
      <w:r w:rsidRPr="0069109E">
        <w:rPr>
          <w:rFonts w:ascii="Times New Roman" w:hAnsi="Times New Roman" w:cs="Times New Roman"/>
          <w:b/>
          <w:sz w:val="24"/>
          <w:szCs w:val="24"/>
          <w:lang w:val="en-US"/>
        </w:rPr>
        <w:t>ggs</w:t>
      </w:r>
      <w:r w:rsidRPr="0069109E">
        <w:rPr>
          <w:rFonts w:ascii="Times New Roman" w:hAnsi="Times New Roman" w:cs="Times New Roman"/>
          <w:b/>
          <w:sz w:val="24"/>
          <w:szCs w:val="24"/>
        </w:rPr>
        <w:t>»</w:t>
      </w:r>
      <w:r w:rsidR="00850075">
        <w:rPr>
          <w:rFonts w:ascii="Times New Roman" w:hAnsi="Times New Roman" w:cs="Times New Roman"/>
          <w:b/>
          <w:sz w:val="24"/>
          <w:szCs w:val="24"/>
        </w:rPr>
        <w:tab/>
      </w:r>
      <w:r w:rsidRPr="007911FE">
        <w:rPr>
          <w:rFonts w:ascii="Times New Roman" w:hAnsi="Times New Roman" w:cs="Times New Roman"/>
          <w:b/>
          <w:sz w:val="24"/>
          <w:szCs w:val="24"/>
        </w:rPr>
        <w:t>-</w:t>
      </w:r>
      <w:r>
        <w:rPr>
          <w:rFonts w:ascii="Times New Roman" w:hAnsi="Times New Roman" w:cs="Times New Roman"/>
          <w:sz w:val="24"/>
          <w:szCs w:val="24"/>
        </w:rPr>
        <w:t xml:space="preserve"> «ГГС»;</w:t>
      </w:r>
    </w:p>
    <w:p w:rsidR="00971882" w:rsidRPr="00DC10F6" w:rsidRDefault="00971882" w:rsidP="00971882">
      <w:pPr>
        <w:numPr>
          <w:ilvl w:val="3"/>
          <w:numId w:val="2"/>
        </w:numPr>
        <w:tabs>
          <w:tab w:val="num" w:pos="1800"/>
        </w:tabs>
        <w:spacing w:after="0" w:line="240" w:lineRule="auto"/>
        <w:ind w:left="0" w:firstLine="709"/>
        <w:jc w:val="both"/>
        <w:rPr>
          <w:rFonts w:ascii="Times New Roman" w:hAnsi="Times New Roman" w:cs="Times New Roman"/>
          <w:sz w:val="24"/>
          <w:szCs w:val="24"/>
        </w:rPr>
      </w:pPr>
      <w:r w:rsidRPr="0069109E">
        <w:rPr>
          <w:rFonts w:ascii="Times New Roman" w:hAnsi="Times New Roman" w:cs="Times New Roman"/>
          <w:b/>
          <w:sz w:val="24"/>
          <w:szCs w:val="24"/>
        </w:rPr>
        <w:t>«</w:t>
      </w:r>
      <w:r w:rsidRPr="0069109E">
        <w:rPr>
          <w:rFonts w:ascii="Times New Roman" w:hAnsi="Times New Roman" w:cs="Times New Roman"/>
          <w:b/>
          <w:sz w:val="24"/>
          <w:szCs w:val="24"/>
          <w:lang w:val="en-US"/>
        </w:rPr>
        <w:t>dcon</w:t>
      </w:r>
      <w:r w:rsidRPr="0069109E">
        <w:rPr>
          <w:rFonts w:ascii="Times New Roman" w:hAnsi="Times New Roman" w:cs="Times New Roman"/>
          <w:b/>
          <w:sz w:val="24"/>
          <w:szCs w:val="24"/>
        </w:rPr>
        <w:t>»</w:t>
      </w:r>
      <w:r w:rsidR="00850075">
        <w:rPr>
          <w:rFonts w:ascii="Times New Roman" w:hAnsi="Times New Roman" w:cs="Times New Roman"/>
          <w:sz w:val="24"/>
          <w:szCs w:val="24"/>
        </w:rPr>
        <w:tab/>
      </w:r>
      <w:r w:rsidRPr="007911FE">
        <w:rPr>
          <w:rFonts w:ascii="Times New Roman" w:hAnsi="Times New Roman" w:cs="Times New Roman"/>
          <w:b/>
          <w:sz w:val="24"/>
          <w:szCs w:val="24"/>
        </w:rPr>
        <w:t>-</w:t>
      </w:r>
      <w:r w:rsidRPr="00DC10F6">
        <w:rPr>
          <w:rFonts w:ascii="Times New Roman" w:hAnsi="Times New Roman" w:cs="Times New Roman"/>
          <w:sz w:val="24"/>
          <w:szCs w:val="24"/>
        </w:rPr>
        <w:t xml:space="preserve"> «Цифровая связь»</w:t>
      </w:r>
      <w:r w:rsidRPr="007911FE">
        <w:rPr>
          <w:rFonts w:ascii="Times New Roman" w:hAnsi="Times New Roman" w:cs="Times New Roman"/>
          <w:sz w:val="24"/>
          <w:szCs w:val="24"/>
        </w:rPr>
        <w:t xml:space="preserve"> </w:t>
      </w:r>
      <w:r w:rsidRPr="00DC10F6">
        <w:rPr>
          <w:rFonts w:ascii="Times New Roman" w:hAnsi="Times New Roman" w:cs="Times New Roman"/>
          <w:sz w:val="24"/>
          <w:szCs w:val="24"/>
        </w:rPr>
        <w:t xml:space="preserve">(пока не </w:t>
      </w:r>
      <w:r>
        <w:rPr>
          <w:rFonts w:ascii="Times New Roman" w:hAnsi="Times New Roman" w:cs="Times New Roman"/>
          <w:sz w:val="24"/>
          <w:szCs w:val="24"/>
        </w:rPr>
        <w:t>используется</w:t>
      </w:r>
      <w:r w:rsidRPr="00DC10F6">
        <w:rPr>
          <w:rFonts w:ascii="Times New Roman" w:hAnsi="Times New Roman" w:cs="Times New Roman"/>
          <w:sz w:val="24"/>
          <w:szCs w:val="24"/>
        </w:rPr>
        <w:t>).</w:t>
      </w:r>
    </w:p>
    <w:p w:rsidR="00971882" w:rsidRPr="00322633" w:rsidRDefault="00971882" w:rsidP="00971882">
      <w:pPr>
        <w:widowControl w:val="0"/>
        <w:spacing w:after="0" w:line="240" w:lineRule="auto"/>
        <w:ind w:firstLine="284"/>
        <w:jc w:val="both"/>
        <w:rPr>
          <w:rFonts w:ascii="Times New Roman" w:hAnsi="Times New Roman" w:cs="Times New Roman"/>
          <w:sz w:val="24"/>
          <w:szCs w:val="24"/>
          <w:highlight w:val="white"/>
        </w:rPr>
      </w:pPr>
      <w:r>
        <w:rPr>
          <w:rFonts w:ascii="Times New Roman" w:hAnsi="Times New Roman" w:cs="Times New Roman"/>
          <w:sz w:val="24"/>
          <w:szCs w:val="24"/>
          <w:highlight w:val="white"/>
        </w:rPr>
        <w:t>Поле</w:t>
      </w:r>
      <w:r w:rsidRPr="0096779A">
        <w:rPr>
          <w:rFonts w:ascii="Times New Roman" w:hAnsi="Times New Roman" w:cs="Times New Roman"/>
          <w:sz w:val="24"/>
          <w:szCs w:val="24"/>
          <w:highlight w:val="white"/>
          <w:lang w:val="en-US"/>
        </w:rPr>
        <w:t xml:space="preserve"> </w:t>
      </w:r>
      <w:r w:rsidRPr="0096779A">
        <w:rPr>
          <w:rFonts w:ascii="Times New Roman" w:hAnsi="Times New Roman" w:cs="Times New Roman"/>
          <w:b/>
          <w:sz w:val="24"/>
          <w:szCs w:val="24"/>
          <w:highlight w:val="white"/>
          <w:lang w:val="en-US"/>
        </w:rPr>
        <w:t>«</w:t>
      </w:r>
      <w:r w:rsidRPr="00322633">
        <w:rPr>
          <w:rFonts w:ascii="Times New Roman" w:hAnsi="Times New Roman" w:cs="Times New Roman"/>
          <w:b/>
          <w:sz w:val="24"/>
          <w:szCs w:val="24"/>
          <w:highlight w:val="white"/>
          <w:lang w:val="en-US"/>
        </w:rPr>
        <w:t>Line</w:t>
      </w:r>
      <w:r w:rsidRPr="0096779A">
        <w:rPr>
          <w:rFonts w:ascii="Times New Roman" w:hAnsi="Times New Roman" w:cs="Times New Roman"/>
          <w:b/>
          <w:sz w:val="24"/>
          <w:szCs w:val="24"/>
          <w:highlight w:val="white"/>
          <w:lang w:val="en-US"/>
        </w:rPr>
        <w:t xml:space="preserve"> </w:t>
      </w:r>
      <w:r w:rsidRPr="00322633">
        <w:rPr>
          <w:rFonts w:ascii="Times New Roman" w:hAnsi="Times New Roman" w:cs="Times New Roman"/>
          <w:b/>
          <w:sz w:val="24"/>
          <w:szCs w:val="24"/>
          <w:highlight w:val="white"/>
          <w:lang w:val="en-US"/>
        </w:rPr>
        <w:t>Interface</w:t>
      </w:r>
      <w:r w:rsidRPr="0096779A">
        <w:rPr>
          <w:rFonts w:ascii="Times New Roman" w:hAnsi="Times New Roman" w:cs="Times New Roman"/>
          <w:b/>
          <w:sz w:val="24"/>
          <w:szCs w:val="24"/>
          <w:highlight w:val="white"/>
          <w:lang w:val="en-US"/>
        </w:rPr>
        <w:t xml:space="preserve"> </w:t>
      </w:r>
      <w:r w:rsidRPr="00322633">
        <w:rPr>
          <w:rFonts w:ascii="Times New Roman" w:hAnsi="Times New Roman" w:cs="Times New Roman"/>
          <w:b/>
          <w:sz w:val="24"/>
          <w:szCs w:val="24"/>
          <w:highlight w:val="white"/>
          <w:lang w:val="en-US"/>
        </w:rPr>
        <w:t>ID</w:t>
      </w:r>
      <w:r w:rsidRPr="0096779A">
        <w:rPr>
          <w:rFonts w:ascii="Times New Roman" w:hAnsi="Times New Roman" w:cs="Times New Roman"/>
          <w:b/>
          <w:sz w:val="24"/>
          <w:szCs w:val="24"/>
          <w:highlight w:val="white"/>
          <w:lang w:val="en-US"/>
        </w:rPr>
        <w:t>»</w:t>
      </w:r>
      <w:r w:rsidRPr="0096779A">
        <w:rPr>
          <w:rFonts w:ascii="Times New Roman" w:hAnsi="Times New Roman" w:cs="Times New Roman"/>
          <w:sz w:val="24"/>
          <w:szCs w:val="24"/>
          <w:highlight w:val="white"/>
          <w:lang w:val="en-US"/>
        </w:rPr>
        <w:t xml:space="preserve"> </w:t>
      </w:r>
      <w:r w:rsidRPr="0096779A">
        <w:rPr>
          <w:rFonts w:ascii="Times New Roman" w:hAnsi="Times New Roman" w:cs="Times New Roman"/>
          <w:b/>
          <w:sz w:val="24"/>
          <w:szCs w:val="24"/>
          <w:lang w:val="en-US" w:eastAsia="ru-RU"/>
        </w:rPr>
        <w:t>-</w:t>
      </w:r>
      <w:r w:rsidRPr="0096779A">
        <w:rPr>
          <w:rFonts w:ascii="Times New Roman" w:hAnsi="Times New Roman" w:cs="Times New Roman"/>
          <w:sz w:val="24"/>
          <w:szCs w:val="24"/>
          <w:highlight w:val="white"/>
          <w:lang w:val="en-US"/>
        </w:rPr>
        <w:t xml:space="preserve"> </w:t>
      </w:r>
      <w:r>
        <w:rPr>
          <w:rFonts w:ascii="Times New Roman" w:hAnsi="Times New Roman" w:cs="Times New Roman"/>
          <w:sz w:val="24"/>
          <w:szCs w:val="24"/>
          <w:highlight w:val="white"/>
        </w:rPr>
        <w:t>и</w:t>
      </w:r>
      <w:r w:rsidRPr="00322633">
        <w:rPr>
          <w:rFonts w:ascii="Times New Roman" w:hAnsi="Times New Roman" w:cs="Times New Roman"/>
          <w:sz w:val="24"/>
          <w:szCs w:val="24"/>
          <w:highlight w:val="white"/>
        </w:rPr>
        <w:t>дентификатор</w:t>
      </w:r>
      <w:r w:rsidRPr="0096779A">
        <w:rPr>
          <w:rFonts w:ascii="Times New Roman" w:hAnsi="Times New Roman" w:cs="Times New Roman"/>
          <w:sz w:val="24"/>
          <w:szCs w:val="24"/>
          <w:highlight w:val="white"/>
          <w:lang w:val="en-US"/>
        </w:rPr>
        <w:t xml:space="preserve"> </w:t>
      </w:r>
      <w:r w:rsidRPr="00322633">
        <w:rPr>
          <w:rFonts w:ascii="Times New Roman" w:hAnsi="Times New Roman" w:cs="Times New Roman"/>
          <w:sz w:val="24"/>
          <w:szCs w:val="24"/>
          <w:highlight w:val="white"/>
        </w:rPr>
        <w:t>шлюза</w:t>
      </w:r>
      <w:r w:rsidRPr="0096779A">
        <w:rPr>
          <w:rFonts w:ascii="Times New Roman" w:hAnsi="Times New Roman" w:cs="Times New Roman"/>
          <w:sz w:val="24"/>
          <w:szCs w:val="24"/>
          <w:highlight w:val="white"/>
          <w:lang w:val="en-US"/>
        </w:rPr>
        <w:t xml:space="preserve"> </w:t>
      </w:r>
      <w:r w:rsidRPr="00322633">
        <w:rPr>
          <w:rFonts w:ascii="Times New Roman" w:hAnsi="Times New Roman" w:cs="Times New Roman"/>
          <w:sz w:val="24"/>
          <w:szCs w:val="24"/>
          <w:highlight w:val="white"/>
          <w:lang w:val="en-US"/>
        </w:rPr>
        <w:t>KARS</w:t>
      </w:r>
      <w:r w:rsidRPr="0096779A">
        <w:rPr>
          <w:rFonts w:ascii="Times New Roman" w:hAnsi="Times New Roman" w:cs="Times New Roman"/>
          <w:sz w:val="24"/>
          <w:szCs w:val="24"/>
          <w:highlight w:val="white"/>
          <w:lang w:val="en-US"/>
        </w:rPr>
        <w:t>_</w:t>
      </w:r>
      <w:r w:rsidRPr="00322633">
        <w:rPr>
          <w:rFonts w:ascii="Times New Roman" w:hAnsi="Times New Roman" w:cs="Times New Roman"/>
          <w:sz w:val="24"/>
          <w:szCs w:val="24"/>
          <w:highlight w:val="white"/>
          <w:lang w:val="en-US"/>
        </w:rPr>
        <w:t>ID</w:t>
      </w:r>
      <w:r w:rsidRPr="0096779A">
        <w:rPr>
          <w:rFonts w:ascii="Times New Roman" w:hAnsi="Times New Roman" w:cs="Times New Roman"/>
          <w:sz w:val="24"/>
          <w:szCs w:val="24"/>
          <w:highlight w:val="white"/>
          <w:lang w:val="en-US"/>
        </w:rPr>
        <w:t xml:space="preserve">. </w:t>
      </w:r>
      <w:r w:rsidRPr="00322633">
        <w:rPr>
          <w:rFonts w:ascii="Times New Roman" w:hAnsi="Times New Roman" w:cs="Times New Roman"/>
          <w:sz w:val="24"/>
          <w:szCs w:val="24"/>
          <w:highlight w:val="white"/>
        </w:rPr>
        <w:t>Значение идентификатора шлюз получает из линейного интерфейса при его подключении. Диапазон принимаемых значений от 0 до 255.</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322633">
        <w:rPr>
          <w:rFonts w:ascii="Times New Roman" w:hAnsi="Times New Roman" w:cs="Times New Roman"/>
          <w:b/>
          <w:sz w:val="24"/>
          <w:szCs w:val="24"/>
          <w:highlight w:val="white"/>
        </w:rPr>
        <w:t>«</w:t>
      </w:r>
      <w:r w:rsidRPr="00322633">
        <w:rPr>
          <w:rFonts w:ascii="Times New Roman" w:hAnsi="Times New Roman" w:cs="Times New Roman"/>
          <w:b/>
          <w:sz w:val="24"/>
          <w:szCs w:val="24"/>
          <w:highlight w:val="white"/>
          <w:lang w:val="en-US"/>
        </w:rPr>
        <w:t>Digital</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software</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version</w:t>
      </w:r>
      <w:r w:rsidRPr="00322633">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ерсия ПО ЦЧЛИ в формате «</w:t>
      </w:r>
      <w:r w:rsidRPr="00322633">
        <w:rPr>
          <w:rFonts w:ascii="Times New Roman" w:hAnsi="Times New Roman" w:cs="Times New Roman"/>
          <w:sz w:val="24"/>
          <w:szCs w:val="24"/>
          <w:highlight w:val="white"/>
          <w:lang w:val="en-US"/>
        </w:rPr>
        <w:t>major</w:t>
      </w:r>
      <w:r w:rsidRPr="00322633">
        <w:rPr>
          <w:rFonts w:ascii="Times New Roman" w:hAnsi="Times New Roman" w:cs="Times New Roman"/>
          <w:sz w:val="24"/>
          <w:szCs w:val="24"/>
          <w:highlight w:val="white"/>
        </w:rPr>
        <w:t>.</w:t>
      </w:r>
      <w:r w:rsidRPr="00322633">
        <w:rPr>
          <w:rFonts w:ascii="Times New Roman" w:hAnsi="Times New Roman" w:cs="Times New Roman"/>
          <w:sz w:val="24"/>
          <w:szCs w:val="24"/>
          <w:highlight w:val="white"/>
          <w:lang w:val="en-US"/>
        </w:rPr>
        <w:t>minor</w:t>
      </w:r>
      <w:r w:rsidRPr="00322633">
        <w:rPr>
          <w:rFonts w:ascii="Times New Roman" w:hAnsi="Times New Roman" w:cs="Times New Roman"/>
          <w:sz w:val="24"/>
          <w:szCs w:val="24"/>
          <w:highlight w:val="white"/>
        </w:rPr>
        <w:t>»</w:t>
      </w:r>
      <w:r>
        <w:rPr>
          <w:rFonts w:ascii="Times New Roman" w:hAnsi="Times New Roman" w:cs="Times New Roman"/>
          <w:sz w:val="24"/>
          <w:szCs w:val="24"/>
          <w:highlight w:val="white"/>
        </w:rPr>
        <w:t>.</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lastRenderedPageBreak/>
        <w:t xml:space="preserve">Поле </w:t>
      </w:r>
      <w:r w:rsidRPr="00322633">
        <w:rPr>
          <w:rFonts w:ascii="Times New Roman" w:hAnsi="Times New Roman" w:cs="Times New Roman"/>
          <w:b/>
          <w:sz w:val="24"/>
          <w:szCs w:val="24"/>
          <w:highlight w:val="white"/>
        </w:rPr>
        <w:t>«</w:t>
      </w:r>
      <w:r w:rsidRPr="00322633">
        <w:rPr>
          <w:rFonts w:ascii="Times New Roman" w:hAnsi="Times New Roman" w:cs="Times New Roman"/>
          <w:b/>
          <w:sz w:val="24"/>
          <w:szCs w:val="24"/>
          <w:highlight w:val="white"/>
          <w:lang w:val="en-US"/>
        </w:rPr>
        <w:t>Analog</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software</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version</w:t>
      </w:r>
      <w:r w:rsidRPr="00322633">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 xml:space="preserve">ерсия ПО </w:t>
      </w:r>
      <w:r w:rsidRPr="00322633">
        <w:rPr>
          <w:rFonts w:ascii="Times New Roman" w:hAnsi="Times New Roman" w:cs="Times New Roman"/>
          <w:sz w:val="24"/>
          <w:szCs w:val="24"/>
          <w:highlight w:val="white"/>
          <w:lang w:val="en-US"/>
        </w:rPr>
        <w:t>A</w:t>
      </w:r>
      <w:r w:rsidRPr="00322633">
        <w:rPr>
          <w:rFonts w:ascii="Times New Roman" w:hAnsi="Times New Roman" w:cs="Times New Roman"/>
          <w:sz w:val="24"/>
          <w:szCs w:val="24"/>
          <w:highlight w:val="white"/>
        </w:rPr>
        <w:t>ЧЛИ в формате «</w:t>
      </w:r>
      <w:r w:rsidRPr="00322633">
        <w:rPr>
          <w:rFonts w:ascii="Times New Roman" w:hAnsi="Times New Roman" w:cs="Times New Roman"/>
          <w:sz w:val="24"/>
          <w:szCs w:val="24"/>
          <w:highlight w:val="white"/>
          <w:lang w:val="en-US"/>
        </w:rPr>
        <w:t>major</w:t>
      </w:r>
      <w:r w:rsidRPr="00322633">
        <w:rPr>
          <w:rFonts w:ascii="Times New Roman" w:hAnsi="Times New Roman" w:cs="Times New Roman"/>
          <w:sz w:val="24"/>
          <w:szCs w:val="24"/>
          <w:highlight w:val="white"/>
        </w:rPr>
        <w:t>.</w:t>
      </w:r>
      <w:r w:rsidRPr="00322633">
        <w:rPr>
          <w:rFonts w:ascii="Times New Roman" w:hAnsi="Times New Roman" w:cs="Times New Roman"/>
          <w:sz w:val="24"/>
          <w:szCs w:val="24"/>
          <w:highlight w:val="white"/>
          <w:lang w:val="en-US"/>
        </w:rPr>
        <w:t>minor</w:t>
      </w:r>
      <w:r w:rsidRPr="00322633">
        <w:rPr>
          <w:rFonts w:ascii="Times New Roman" w:hAnsi="Times New Roman" w:cs="Times New Roman"/>
          <w:sz w:val="24"/>
          <w:szCs w:val="24"/>
          <w:highlight w:val="white"/>
        </w:rPr>
        <w:t>»</w:t>
      </w:r>
      <w:r>
        <w:rPr>
          <w:rFonts w:ascii="Times New Roman" w:hAnsi="Times New Roman" w:cs="Times New Roman"/>
          <w:sz w:val="24"/>
          <w:szCs w:val="24"/>
          <w:highlight w:val="white"/>
        </w:rPr>
        <w:t>.</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322633">
        <w:rPr>
          <w:rFonts w:ascii="Times New Roman" w:hAnsi="Times New Roman" w:cs="Times New Roman"/>
          <w:b/>
          <w:sz w:val="24"/>
          <w:szCs w:val="24"/>
          <w:highlight w:val="white"/>
        </w:rPr>
        <w:t>«</w:t>
      </w:r>
      <w:r w:rsidRPr="00322633">
        <w:rPr>
          <w:rFonts w:ascii="Times New Roman" w:hAnsi="Times New Roman" w:cs="Times New Roman"/>
          <w:b/>
          <w:sz w:val="24"/>
          <w:szCs w:val="24"/>
          <w:highlight w:val="white"/>
          <w:lang w:val="en-US"/>
        </w:rPr>
        <w:t>Digital</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channels</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capacity</w:t>
      </w:r>
      <w:r w:rsidRPr="00322633">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к</w:t>
      </w:r>
      <w:r w:rsidRPr="00322633">
        <w:rPr>
          <w:rFonts w:ascii="Times New Roman" w:hAnsi="Times New Roman" w:cs="Times New Roman"/>
          <w:sz w:val="24"/>
          <w:szCs w:val="24"/>
          <w:highlight w:val="white"/>
        </w:rPr>
        <w:t>оличество каналов, которое поддерживает ЦЧЛИ.</w:t>
      </w:r>
    </w:p>
    <w:p w:rsidR="00971882" w:rsidRPr="00322633"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Analog</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channels</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capacity</w:t>
      </w:r>
      <w:r w:rsidRPr="00E27824">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к</w:t>
      </w:r>
      <w:r w:rsidRPr="00322633">
        <w:rPr>
          <w:rFonts w:ascii="Times New Roman" w:hAnsi="Times New Roman" w:cs="Times New Roman"/>
          <w:sz w:val="24"/>
          <w:szCs w:val="24"/>
          <w:highlight w:val="white"/>
        </w:rPr>
        <w:t>оличество каналов, которое поддерживает AЧЛИ.</w:t>
      </w:r>
    </w:p>
    <w:p w:rsidR="00971882" w:rsidRDefault="00971882" w:rsidP="00971882">
      <w:pPr>
        <w:suppressAutoHyphens w:val="0"/>
        <w:spacing w:after="0" w:line="240" w:lineRule="auto"/>
        <w:ind w:firstLine="284"/>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Interface</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status</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т</w:t>
      </w:r>
      <w:r w:rsidRPr="00322633">
        <w:rPr>
          <w:rFonts w:ascii="Times New Roman" w:hAnsi="Times New Roman" w:cs="Times New Roman"/>
          <w:sz w:val="24"/>
          <w:szCs w:val="24"/>
          <w:highlight w:val="white"/>
        </w:rPr>
        <w:t>екстовое описание состояния линейного интерфейса. Максимальная длина строки 38 символов.</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Bootloader</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version</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ерсия загрузчика ЦЧЛИ в формате «major.minor»</w:t>
      </w:r>
      <w:r>
        <w:rPr>
          <w:rFonts w:ascii="Times New Roman" w:hAnsi="Times New Roman" w:cs="Times New Roman"/>
          <w:sz w:val="24"/>
          <w:szCs w:val="24"/>
          <w:highlight w:val="white"/>
        </w:rPr>
        <w:t>.</w:t>
      </w:r>
    </w:p>
    <w:p w:rsidR="00971882" w:rsidRPr="00322633"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 xml:space="preserve">«PLD </w:t>
      </w:r>
      <w:r w:rsidRPr="00E27824">
        <w:rPr>
          <w:rFonts w:ascii="Times New Roman" w:hAnsi="Times New Roman" w:cs="Times New Roman"/>
          <w:b/>
          <w:sz w:val="24"/>
          <w:szCs w:val="24"/>
          <w:highlight w:val="white"/>
          <w:lang w:val="en-US"/>
        </w:rPr>
        <w:t>software</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version</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ерсия ПО ПЛИС ЦЧЛИ в формате «major.minor»</w:t>
      </w:r>
      <w:r>
        <w:rPr>
          <w:rFonts w:ascii="Times New Roman" w:hAnsi="Times New Roman" w:cs="Times New Roman"/>
          <w:sz w:val="24"/>
          <w:szCs w:val="24"/>
          <w:highlight w:val="white"/>
        </w:rPr>
        <w:t>.</w:t>
      </w:r>
    </w:p>
    <w:p w:rsidR="00971882" w:rsidRDefault="00971882" w:rsidP="00971882">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Active</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channels</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count</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 xml:space="preserve">- </w:t>
      </w:r>
      <w:r w:rsidRPr="00322633">
        <w:rPr>
          <w:rFonts w:ascii="Times New Roman" w:hAnsi="Times New Roman" w:cs="Times New Roman"/>
          <w:sz w:val="24"/>
          <w:szCs w:val="24"/>
          <w:highlight w:val="white"/>
        </w:rPr>
        <w:t>число активных каналов ЛИ.</w:t>
      </w:r>
      <w:r w:rsidRPr="007C7555">
        <w:br/>
      </w:r>
    </w:p>
    <w:p w:rsidR="00971882" w:rsidRPr="00B62EB6" w:rsidRDefault="00971882" w:rsidP="00971882">
      <w:pPr>
        <w:spacing w:after="0" w:line="240" w:lineRule="auto"/>
        <w:ind w:firstLine="284"/>
        <w:jc w:val="both"/>
        <w:rPr>
          <w:rFonts w:ascii="Times New Roman" w:hAnsi="Times New Roman" w:cs="Times New Roman"/>
          <w:b/>
          <w:sz w:val="24"/>
          <w:szCs w:val="24"/>
        </w:rPr>
      </w:pPr>
      <w:r w:rsidRPr="00121CB5">
        <w:rPr>
          <w:rFonts w:ascii="Times New Roman" w:hAnsi="Times New Roman" w:cs="Times New Roman"/>
          <w:b/>
          <w:sz w:val="24"/>
          <w:szCs w:val="24"/>
        </w:rPr>
        <w:t>Окно</w:t>
      </w:r>
      <w:r w:rsidRPr="00B62EB6">
        <w:rPr>
          <w:rFonts w:ascii="Times New Roman" w:hAnsi="Times New Roman" w:cs="Times New Roman"/>
          <w:b/>
          <w:sz w:val="24"/>
          <w:szCs w:val="24"/>
        </w:rPr>
        <w:t xml:space="preserve"> «</w:t>
      </w:r>
      <w:r w:rsidRPr="00391A2F">
        <w:rPr>
          <w:rFonts w:ascii="Times New Roman" w:hAnsi="Times New Roman" w:cs="Times New Roman"/>
          <w:b/>
          <w:sz w:val="24"/>
          <w:szCs w:val="24"/>
          <w:lang w:val="en-US"/>
        </w:rPr>
        <w:t>Radio</w:t>
      </w:r>
      <w:r w:rsidRPr="00B62EB6">
        <w:rPr>
          <w:rFonts w:ascii="Times New Roman" w:hAnsi="Times New Roman" w:cs="Times New Roman"/>
          <w:b/>
          <w:sz w:val="24"/>
          <w:szCs w:val="24"/>
        </w:rPr>
        <w:t xml:space="preserve"> </w:t>
      </w:r>
      <w:r w:rsidRPr="00391A2F">
        <w:rPr>
          <w:rFonts w:ascii="Times New Roman" w:hAnsi="Times New Roman" w:cs="Times New Roman"/>
          <w:b/>
          <w:sz w:val="24"/>
          <w:szCs w:val="24"/>
          <w:lang w:val="en-US"/>
        </w:rPr>
        <w:t>Channel</w:t>
      </w:r>
      <w:r w:rsidRPr="00B62EB6">
        <w:rPr>
          <w:rFonts w:ascii="Times New Roman" w:hAnsi="Times New Roman" w:cs="Times New Roman"/>
          <w:b/>
          <w:sz w:val="24"/>
          <w:szCs w:val="24"/>
        </w:rPr>
        <w:t>»</w:t>
      </w:r>
    </w:p>
    <w:p w:rsidR="00971882" w:rsidRPr="004C08F9" w:rsidRDefault="00971882" w:rsidP="00971882">
      <w:pPr>
        <w:spacing w:after="0" w:line="240" w:lineRule="auto"/>
        <w:ind w:firstLine="284"/>
        <w:jc w:val="both"/>
        <w:rPr>
          <w:rFonts w:ascii="Times New Roman" w:hAnsi="Times New Roman" w:cs="Times New Roman"/>
          <w:sz w:val="24"/>
          <w:szCs w:val="24"/>
        </w:rPr>
      </w:pPr>
    </w:p>
    <w:p w:rsidR="00971882" w:rsidRPr="00391A2F" w:rsidRDefault="00971882" w:rsidP="00971882">
      <w:pPr>
        <w:spacing w:after="0" w:line="240" w:lineRule="auto"/>
        <w:ind w:firstLine="284"/>
        <w:jc w:val="both"/>
        <w:rPr>
          <w:rFonts w:ascii="Times New Roman" w:hAnsi="Times New Roman" w:cs="Times New Roman"/>
          <w:sz w:val="24"/>
          <w:szCs w:val="24"/>
        </w:rPr>
      </w:pPr>
      <w:r w:rsidRPr="00391A2F">
        <w:rPr>
          <w:rFonts w:ascii="Times New Roman" w:hAnsi="Times New Roman" w:cs="Times New Roman"/>
          <w:sz w:val="24"/>
          <w:szCs w:val="24"/>
        </w:rPr>
        <w:t>Если в поле «</w:t>
      </w:r>
      <w:r w:rsidRPr="00391A2F">
        <w:rPr>
          <w:rFonts w:ascii="Times New Roman" w:hAnsi="Times New Roman" w:cs="Times New Roman"/>
          <w:sz w:val="24"/>
          <w:szCs w:val="24"/>
          <w:lang w:val="en-US"/>
        </w:rPr>
        <w:t>Type</w:t>
      </w:r>
      <w:r w:rsidRPr="00391A2F">
        <w:rPr>
          <w:rFonts w:ascii="Times New Roman" w:hAnsi="Times New Roman" w:cs="Times New Roman"/>
          <w:sz w:val="24"/>
          <w:szCs w:val="24"/>
        </w:rPr>
        <w:t>»</w:t>
      </w:r>
      <w:r>
        <w:rPr>
          <w:rFonts w:ascii="Times New Roman" w:hAnsi="Times New Roman" w:cs="Times New Roman"/>
          <w:sz w:val="24"/>
          <w:szCs w:val="24"/>
        </w:rPr>
        <w:t xml:space="preserve"> (см. выше)</w:t>
      </w:r>
      <w:r w:rsidRPr="00391A2F">
        <w:rPr>
          <w:rFonts w:ascii="Times New Roman" w:hAnsi="Times New Roman" w:cs="Times New Roman"/>
          <w:sz w:val="24"/>
          <w:szCs w:val="24"/>
        </w:rPr>
        <w:t xml:space="preserve"> выбран</w:t>
      </w:r>
      <w:r>
        <w:rPr>
          <w:rFonts w:ascii="Times New Roman" w:hAnsi="Times New Roman" w:cs="Times New Roman"/>
          <w:sz w:val="24"/>
          <w:szCs w:val="24"/>
        </w:rPr>
        <w:t xml:space="preserve"> тип платы «</w:t>
      </w:r>
      <w:r>
        <w:rPr>
          <w:rFonts w:ascii="Times New Roman" w:hAnsi="Times New Roman" w:cs="Times New Roman"/>
          <w:sz w:val="24"/>
          <w:szCs w:val="24"/>
          <w:lang w:val="en-US"/>
        </w:rPr>
        <w:t>radio</w:t>
      </w:r>
      <w:r>
        <w:rPr>
          <w:rFonts w:ascii="Times New Roman" w:hAnsi="Times New Roman" w:cs="Times New Roman"/>
          <w:sz w:val="24"/>
          <w:szCs w:val="24"/>
        </w:rPr>
        <w:t xml:space="preserve">», то при нажатии на иконку </w:t>
      </w:r>
      <w:r w:rsidR="00457AC5" w:rsidRPr="00000774">
        <w:rPr>
          <w:rFonts w:ascii="Times New Roman" w:hAnsi="Times New Roman" w:cs="Times New Roman"/>
          <w:noProof/>
          <w:sz w:val="24"/>
          <w:szCs w:val="24"/>
          <w:lang w:eastAsia="ru-RU"/>
        </w:rPr>
        <w:pict>
          <v:shape id="_x0000_i1327"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будет открыто окно настройки канала радио:</w:t>
      </w:r>
    </w:p>
    <w:p w:rsidR="00971882" w:rsidRPr="007C3DC4" w:rsidRDefault="00971882" w:rsidP="00971882">
      <w:pPr>
        <w:spacing w:after="0" w:line="240" w:lineRule="auto"/>
        <w:ind w:firstLine="284"/>
        <w:jc w:val="both"/>
        <w:rPr>
          <w:rFonts w:ascii="Times New Roman" w:hAnsi="Times New Roman" w:cs="Times New Roman"/>
          <w:b/>
          <w:sz w:val="24"/>
          <w:szCs w:val="24"/>
        </w:rPr>
      </w:pPr>
    </w:p>
    <w:p w:rsidR="00272114" w:rsidRPr="00272114" w:rsidRDefault="00272114" w:rsidP="00971882">
      <w:pPr>
        <w:spacing w:after="0" w:line="240" w:lineRule="auto"/>
        <w:ind w:firstLine="284"/>
        <w:jc w:val="both"/>
        <w:rPr>
          <w:rFonts w:ascii="Times New Roman" w:hAnsi="Times New Roman" w:cs="Times New Roman"/>
          <w:sz w:val="24"/>
          <w:szCs w:val="24"/>
        </w:rPr>
      </w:pPr>
      <w:r w:rsidRPr="00272114">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name</w:t>
      </w:r>
      <w:r>
        <w:rPr>
          <w:rFonts w:ascii="Times New Roman" w:hAnsi="Times New Roman" w:cs="Times New Roman"/>
          <w:b/>
          <w:sz w:val="24"/>
          <w:szCs w:val="24"/>
        </w:rPr>
        <w:t>»</w:t>
      </w:r>
      <w:r w:rsidRPr="00272114">
        <w:rPr>
          <w:rFonts w:ascii="Times New Roman" w:hAnsi="Times New Roman" w:cs="Times New Roman"/>
          <w:b/>
          <w:sz w:val="24"/>
          <w:szCs w:val="24"/>
        </w:rPr>
        <w:t xml:space="preserve"> - </w:t>
      </w:r>
      <w:r>
        <w:rPr>
          <w:rFonts w:ascii="Times New Roman" w:hAnsi="Times New Roman" w:cs="Times New Roman"/>
          <w:sz w:val="24"/>
          <w:szCs w:val="24"/>
        </w:rPr>
        <w:t>название канала</w:t>
      </w:r>
      <w:r w:rsidRPr="00272114">
        <w:rPr>
          <w:rFonts w:ascii="Times New Roman" w:hAnsi="Times New Roman" w:cs="Times New Roman"/>
          <w:sz w:val="24"/>
          <w:szCs w:val="24"/>
        </w:rPr>
        <w:t xml:space="preserve"> </w:t>
      </w:r>
      <w:r>
        <w:rPr>
          <w:rFonts w:ascii="Times New Roman" w:hAnsi="Times New Roman" w:cs="Times New Roman"/>
          <w:sz w:val="24"/>
          <w:szCs w:val="24"/>
        </w:rPr>
        <w:t>радио.</w:t>
      </w:r>
    </w:p>
    <w:p w:rsidR="00272114" w:rsidRPr="00272114" w:rsidRDefault="00272114"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sidRPr="00CF0F76">
        <w:rPr>
          <w:rFonts w:ascii="Times New Roman" w:hAnsi="Times New Roman" w:cs="Times New Roman"/>
          <w:sz w:val="24"/>
          <w:szCs w:val="24"/>
          <w:lang w:val="en-US"/>
        </w:rPr>
        <w:t>STATUS</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sidRPr="000D14D0">
        <w:rPr>
          <w:rFonts w:ascii="Times New Roman" w:hAnsi="Times New Roman" w:cs="Times New Roman"/>
          <w:b/>
          <w:sz w:val="24"/>
          <w:szCs w:val="24"/>
          <w:highlight w:val="white"/>
        </w:rPr>
        <w:t>«</w:t>
      </w:r>
      <w:r w:rsidRPr="000D14D0">
        <w:rPr>
          <w:rFonts w:ascii="Times New Roman" w:hAnsi="Times New Roman" w:cs="Times New Roman"/>
          <w:b/>
          <w:sz w:val="24"/>
          <w:szCs w:val="24"/>
          <w:highlight w:val="white"/>
          <w:lang w:val="en-US"/>
        </w:rPr>
        <w:t>Channel</w:t>
      </w:r>
      <w:r w:rsidRPr="000D14D0">
        <w:rPr>
          <w:rFonts w:ascii="Times New Roman" w:hAnsi="Times New Roman" w:cs="Times New Roman"/>
          <w:b/>
          <w:sz w:val="24"/>
          <w:szCs w:val="24"/>
          <w:highlight w:val="white"/>
        </w:rPr>
        <w:t xml:space="preserve"> </w:t>
      </w:r>
      <w:r w:rsidRPr="000D14D0">
        <w:rPr>
          <w:rFonts w:ascii="Times New Roman" w:hAnsi="Times New Roman" w:cs="Times New Roman"/>
          <w:b/>
          <w:sz w:val="24"/>
          <w:szCs w:val="24"/>
          <w:highlight w:val="white"/>
          <w:lang w:val="en-US"/>
        </w:rPr>
        <w:t>status</w:t>
      </w:r>
      <w:r w:rsidRPr="000D14D0">
        <w:rPr>
          <w:rFonts w:ascii="Times New Roman" w:hAnsi="Times New Roman" w:cs="Times New Roman"/>
          <w:b/>
          <w:sz w:val="24"/>
          <w:szCs w:val="24"/>
          <w:highlight w:val="white"/>
        </w:rPr>
        <w:t>»</w:t>
      </w:r>
      <w:r w:rsidRPr="004C08F9">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Pr="004C08F9">
        <w:rPr>
          <w:rFonts w:ascii="Times New Roman" w:hAnsi="Times New Roman" w:cs="Times New Roman"/>
          <w:sz w:val="24"/>
          <w:szCs w:val="24"/>
          <w:lang w:eastAsia="ru-RU"/>
        </w:rPr>
        <w:t>т</w:t>
      </w:r>
      <w:r w:rsidRPr="004C08F9">
        <w:rPr>
          <w:rFonts w:ascii="Times New Roman" w:hAnsi="Times New Roman" w:cs="Times New Roman"/>
          <w:sz w:val="24"/>
          <w:szCs w:val="24"/>
          <w:highlight w:val="white"/>
        </w:rPr>
        <w:t>екстовое описание состояния канала линейного интерфейса. Максимальная длина строки 38 символов.</w:t>
      </w:r>
    </w:p>
    <w:p w:rsidR="00971882" w:rsidRDefault="00971882" w:rsidP="00971882">
      <w:pPr>
        <w:spacing w:after="0" w:line="240" w:lineRule="auto"/>
        <w:ind w:firstLine="284"/>
        <w:jc w:val="both"/>
        <w:rPr>
          <w:rFonts w:ascii="Times New Roman" w:hAnsi="Times New Roman" w:cs="Times New Roman"/>
          <w:sz w:val="24"/>
          <w:szCs w:val="24"/>
        </w:rPr>
      </w:pPr>
      <w:r w:rsidRPr="000D14D0">
        <w:rPr>
          <w:rFonts w:ascii="Times New Roman" w:hAnsi="Times New Roman" w:cs="Times New Roman"/>
          <w:b/>
          <w:sz w:val="24"/>
          <w:szCs w:val="24"/>
        </w:rPr>
        <w:t>«</w:t>
      </w:r>
      <w:r w:rsidRPr="000D14D0">
        <w:rPr>
          <w:rFonts w:ascii="Times New Roman" w:hAnsi="Times New Roman" w:cs="Times New Roman"/>
          <w:b/>
          <w:sz w:val="24"/>
          <w:szCs w:val="24"/>
          <w:lang w:val="en-US"/>
        </w:rPr>
        <w:t>Call</w:t>
      </w:r>
      <w:r w:rsidRPr="000D14D0">
        <w:rPr>
          <w:rFonts w:ascii="Times New Roman" w:hAnsi="Times New Roman" w:cs="Times New Roman"/>
          <w:b/>
          <w:sz w:val="24"/>
          <w:szCs w:val="24"/>
        </w:rPr>
        <w:t xml:space="preserve"> </w:t>
      </w:r>
      <w:r w:rsidRPr="000D14D0">
        <w:rPr>
          <w:rFonts w:ascii="Times New Roman" w:hAnsi="Times New Roman" w:cs="Times New Roman"/>
          <w:b/>
          <w:sz w:val="24"/>
          <w:szCs w:val="24"/>
          <w:lang w:val="en-US"/>
        </w:rPr>
        <w:t>status</w:t>
      </w:r>
      <w:r w:rsidRPr="000D14D0">
        <w:rPr>
          <w:rFonts w:ascii="Times New Roman" w:hAnsi="Times New Roman" w:cs="Times New Roman"/>
          <w:b/>
          <w:sz w:val="24"/>
          <w:szCs w:val="24"/>
        </w:rPr>
        <w:t>»</w:t>
      </w:r>
      <w:r>
        <w:rPr>
          <w:rFonts w:ascii="Times New Roman" w:hAnsi="Times New Roman" w:cs="Times New Roman"/>
          <w:sz w:val="24"/>
          <w:szCs w:val="24"/>
        </w:rPr>
        <w:t xml:space="preserve"> </w:t>
      </w:r>
      <w:r w:rsidRPr="00322633">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Pr="004C08F9">
        <w:rPr>
          <w:rFonts w:ascii="Times New Roman" w:hAnsi="Times New Roman" w:cs="Times New Roman"/>
          <w:sz w:val="24"/>
          <w:szCs w:val="24"/>
          <w:lang w:eastAsia="ru-RU"/>
        </w:rPr>
        <w:t>т</w:t>
      </w:r>
      <w:r w:rsidRPr="004C08F9">
        <w:rPr>
          <w:rFonts w:ascii="Times New Roman" w:hAnsi="Times New Roman" w:cs="Times New Roman"/>
          <w:sz w:val="24"/>
          <w:szCs w:val="24"/>
          <w:highlight w:val="white"/>
        </w:rPr>
        <w:t>екстовое описание статуса вызова. Максимальная длина строки 16 символов.</w:t>
      </w:r>
    </w:p>
    <w:p w:rsidR="00971882" w:rsidRDefault="00971882" w:rsidP="00971882">
      <w:pPr>
        <w:spacing w:after="0" w:line="240" w:lineRule="auto"/>
        <w:ind w:firstLine="284"/>
        <w:jc w:val="both"/>
      </w:pPr>
      <w:r w:rsidRPr="000D14D0">
        <w:rPr>
          <w:rFonts w:ascii="Times New Roman" w:hAnsi="Times New Roman" w:cs="Times New Roman"/>
          <w:b/>
          <w:sz w:val="24"/>
          <w:szCs w:val="24"/>
          <w:highlight w:val="white"/>
        </w:rPr>
        <w:t>«</w:t>
      </w:r>
      <w:r w:rsidRPr="000D14D0">
        <w:rPr>
          <w:rFonts w:ascii="Times New Roman" w:hAnsi="Times New Roman" w:cs="Times New Roman"/>
          <w:b/>
          <w:sz w:val="24"/>
          <w:szCs w:val="24"/>
          <w:highlight w:val="white"/>
          <w:lang w:val="en-US"/>
        </w:rPr>
        <w:t>Transmiter</w:t>
      </w:r>
      <w:r w:rsidRPr="000D14D0">
        <w:rPr>
          <w:rFonts w:ascii="Times New Roman" w:hAnsi="Times New Roman" w:cs="Times New Roman"/>
          <w:b/>
          <w:sz w:val="24"/>
          <w:szCs w:val="24"/>
          <w:highlight w:val="white"/>
        </w:rPr>
        <w:t xml:space="preserve"> </w:t>
      </w:r>
      <w:r w:rsidRPr="000D14D0">
        <w:rPr>
          <w:rFonts w:ascii="Times New Roman" w:hAnsi="Times New Roman" w:cs="Times New Roman"/>
          <w:b/>
          <w:sz w:val="24"/>
          <w:szCs w:val="24"/>
          <w:highlight w:val="white"/>
          <w:lang w:val="en-US"/>
        </w:rPr>
        <w:t>status</w:t>
      </w:r>
      <w:r w:rsidRPr="000D14D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Pr>
          <w:rFonts w:ascii="Times New Roman" w:hAnsi="Times New Roman" w:cs="Times New Roman"/>
          <w:sz w:val="24"/>
          <w:szCs w:val="24"/>
          <w:highlight w:val="white"/>
        </w:rPr>
        <w:t>т</w:t>
      </w:r>
      <w:r w:rsidRPr="007074D3">
        <w:rPr>
          <w:rFonts w:ascii="Times New Roman" w:hAnsi="Times New Roman" w:cs="Times New Roman"/>
          <w:sz w:val="24"/>
          <w:szCs w:val="24"/>
          <w:highlight w:val="white"/>
        </w:rPr>
        <w:t>екстовое описание состояния передатчика канала линейного интерфейса. Максимальная длина строки 38 символов.</w:t>
      </w:r>
    </w:p>
    <w:p w:rsidR="00971882" w:rsidRDefault="00971882" w:rsidP="00971882">
      <w:pPr>
        <w:spacing w:after="0" w:line="240" w:lineRule="auto"/>
        <w:ind w:firstLine="284"/>
        <w:jc w:val="both"/>
        <w:rPr>
          <w:rFonts w:ascii="Times New Roman" w:hAnsi="Times New Roman" w:cs="Times New Roman"/>
          <w:sz w:val="24"/>
          <w:szCs w:val="24"/>
          <w:highlight w:val="white"/>
        </w:rPr>
      </w:pPr>
      <w:r w:rsidRPr="000D14D0">
        <w:rPr>
          <w:rFonts w:ascii="Times New Roman" w:hAnsi="Times New Roman" w:cs="Times New Roman"/>
          <w:b/>
          <w:sz w:val="24"/>
          <w:szCs w:val="24"/>
          <w:highlight w:val="white"/>
        </w:rPr>
        <w:t>«</w:t>
      </w:r>
      <w:r w:rsidRPr="000D14D0">
        <w:rPr>
          <w:rFonts w:ascii="Times New Roman" w:hAnsi="Times New Roman" w:cs="Times New Roman"/>
          <w:b/>
          <w:sz w:val="24"/>
          <w:szCs w:val="24"/>
          <w:highlight w:val="white"/>
          <w:lang w:val="en-US"/>
        </w:rPr>
        <w:t>Receiver</w:t>
      </w:r>
      <w:r w:rsidRPr="000D14D0">
        <w:rPr>
          <w:rFonts w:ascii="Times New Roman" w:hAnsi="Times New Roman" w:cs="Times New Roman"/>
          <w:b/>
          <w:sz w:val="24"/>
          <w:szCs w:val="24"/>
          <w:highlight w:val="white"/>
        </w:rPr>
        <w:t xml:space="preserve"> </w:t>
      </w:r>
      <w:r w:rsidRPr="000D14D0">
        <w:rPr>
          <w:rFonts w:ascii="Times New Roman" w:hAnsi="Times New Roman" w:cs="Times New Roman"/>
          <w:b/>
          <w:sz w:val="24"/>
          <w:szCs w:val="24"/>
          <w:highlight w:val="white"/>
          <w:lang w:val="en-US"/>
        </w:rPr>
        <w:t>status</w:t>
      </w:r>
      <w:r w:rsidRPr="000D14D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7074D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т</w:t>
      </w:r>
      <w:r w:rsidRPr="007074D3">
        <w:rPr>
          <w:rFonts w:ascii="Times New Roman" w:hAnsi="Times New Roman" w:cs="Times New Roman"/>
          <w:sz w:val="24"/>
          <w:szCs w:val="24"/>
          <w:highlight w:val="white"/>
        </w:rPr>
        <w:t>екстовое описание состояния приемника канала линейного интерфейса. Максимальная длина строки 38 символов.</w:t>
      </w:r>
    </w:p>
    <w:p w:rsidR="00971882" w:rsidRPr="00EF35B8"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rPr>
          <w:rFonts w:ascii="Times New Roman" w:hAnsi="Times New Roman" w:cs="Times New Roman"/>
          <w:sz w:val="24"/>
          <w:szCs w:val="24"/>
        </w:rPr>
      </w:pPr>
      <w:r w:rsidRPr="000D14D0">
        <w:rPr>
          <w:rFonts w:ascii="Times New Roman" w:hAnsi="Times New Roman" w:cs="Times New Roman"/>
          <w:sz w:val="24"/>
          <w:szCs w:val="24"/>
          <w:lang w:val="en-US"/>
        </w:rPr>
        <w:t>MAIN</w:t>
      </w:r>
      <w:r w:rsidRPr="005006E2">
        <w:rPr>
          <w:rFonts w:ascii="Times New Roman" w:hAnsi="Times New Roman" w:cs="Times New Roman"/>
          <w:sz w:val="24"/>
          <w:szCs w:val="24"/>
        </w:rPr>
        <w:t xml:space="preserve"> </w:t>
      </w:r>
      <w:r w:rsidRPr="000D14D0">
        <w:rPr>
          <w:rFonts w:ascii="Times New Roman" w:hAnsi="Times New Roman" w:cs="Times New Roman"/>
          <w:sz w:val="24"/>
          <w:szCs w:val="24"/>
          <w:lang w:val="en-US"/>
        </w:rPr>
        <w:t>SETTINGS</w:t>
      </w:r>
    </w:p>
    <w:p w:rsidR="00850075" w:rsidRPr="00850075" w:rsidRDefault="00850075" w:rsidP="00971882">
      <w:pPr>
        <w:spacing w:after="0" w:line="240" w:lineRule="auto"/>
        <w:ind w:firstLine="284"/>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B21D3">
        <w:rPr>
          <w:rFonts w:ascii="Times New Roman" w:hAnsi="Times New Roman" w:cs="Times New Roman"/>
          <w:b/>
          <w:sz w:val="24"/>
          <w:szCs w:val="24"/>
        </w:rPr>
        <w:t>«</w:t>
      </w:r>
      <w:r w:rsidRPr="000B21D3">
        <w:rPr>
          <w:rFonts w:ascii="Times New Roman" w:hAnsi="Times New Roman" w:cs="Times New Roman"/>
          <w:b/>
          <w:sz w:val="24"/>
          <w:szCs w:val="24"/>
          <w:lang w:val="en-US"/>
        </w:rPr>
        <w:t>group</w:t>
      </w:r>
      <w:r w:rsidRPr="000B21D3">
        <w:rPr>
          <w:rFonts w:ascii="Times New Roman" w:hAnsi="Times New Roman" w:cs="Times New Roman"/>
          <w:b/>
          <w:sz w:val="24"/>
          <w:szCs w:val="24"/>
        </w:rPr>
        <w:t>»</w:t>
      </w:r>
      <w:r w:rsidRPr="000B21D3">
        <w:rPr>
          <w:rFonts w:ascii="Times New Roman" w:hAnsi="Times New Roman" w:cs="Times New Roman"/>
          <w:sz w:val="24"/>
          <w:szCs w:val="24"/>
        </w:rPr>
        <w:t xml:space="preserve"> </w:t>
      </w:r>
      <w:r w:rsidRPr="000B21D3">
        <w:rPr>
          <w:rFonts w:ascii="Times New Roman" w:hAnsi="Times New Roman" w:cs="Times New Roman"/>
          <w:b/>
          <w:sz w:val="24"/>
          <w:szCs w:val="24"/>
        </w:rPr>
        <w:t>-</w:t>
      </w:r>
      <w:r w:rsidRPr="000B21D3">
        <w:rPr>
          <w:rFonts w:ascii="Times New Roman" w:hAnsi="Times New Roman" w:cs="Times New Roman"/>
          <w:sz w:val="24"/>
          <w:szCs w:val="24"/>
        </w:rPr>
        <w:t xml:space="preserve"> </w:t>
      </w:r>
      <w:r w:rsidRPr="00030C8F">
        <w:rPr>
          <w:rFonts w:ascii="Times New Roman" w:hAnsi="Times New Roman" w:cs="Times New Roman"/>
          <w:sz w:val="24"/>
          <w:szCs w:val="24"/>
        </w:rPr>
        <w:t xml:space="preserve">группа сигнализации, в которую входит канал. </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53C3F">
        <w:rPr>
          <w:rFonts w:ascii="Times New Roman" w:hAnsi="Times New Roman" w:cs="Times New Roman"/>
          <w:b/>
          <w:sz w:val="24"/>
          <w:szCs w:val="24"/>
        </w:rPr>
        <w:t>«</w:t>
      </w:r>
      <w:r w:rsidRPr="00A53C3F">
        <w:rPr>
          <w:rFonts w:ascii="Times New Roman" w:hAnsi="Times New Roman" w:cs="Times New Roman"/>
          <w:b/>
          <w:bCs/>
          <w:sz w:val="24"/>
          <w:szCs w:val="24"/>
        </w:rPr>
        <w:t>channel</w:t>
      </w:r>
      <w:r w:rsidRPr="00A53C3F">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7911FE">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идентификатор</w:t>
      </w:r>
      <w:r w:rsidRPr="00A53C3F">
        <w:rPr>
          <w:rFonts w:ascii="Times New Roman" w:hAnsi="Times New Roman" w:cs="Times New Roman"/>
          <w:sz w:val="24"/>
          <w:szCs w:val="24"/>
        </w:rPr>
        <w:t xml:space="preserve"> канала. Целое число &gt;= 0. Для радио канала может принимать значение 0 или 1.</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B21D3">
        <w:rPr>
          <w:rFonts w:ascii="Times New Roman" w:hAnsi="Times New Roman" w:cs="Times New Roman"/>
          <w:b/>
          <w:sz w:val="24"/>
          <w:szCs w:val="24"/>
        </w:rPr>
        <w:t>«</w:t>
      </w:r>
      <w:r w:rsidRPr="00A53C3F">
        <w:rPr>
          <w:rFonts w:ascii="Times New Roman" w:hAnsi="Times New Roman" w:cs="Times New Roman"/>
          <w:b/>
          <w:bCs/>
          <w:sz w:val="24"/>
          <w:szCs w:val="24"/>
        </w:rPr>
        <w:t>pattern</w:t>
      </w:r>
      <w:r w:rsidRPr="000B21D3">
        <w:rPr>
          <w:rFonts w:ascii="Times New Roman" w:hAnsi="Times New Roman" w:cs="Times New Roman"/>
          <w:b/>
          <w:sz w:val="24"/>
          <w:szCs w:val="24"/>
        </w:rPr>
        <w:t xml:space="preserve">» </w:t>
      </w:r>
      <w:r w:rsidRPr="007911FE">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п</w:t>
      </w:r>
      <w:r w:rsidRPr="00A53C3F">
        <w:rPr>
          <w:rFonts w:ascii="Times New Roman" w:hAnsi="Times New Roman" w:cs="Times New Roman"/>
          <w:sz w:val="24"/>
          <w:szCs w:val="24"/>
        </w:rPr>
        <w:t>аттерн версии</w:t>
      </w:r>
      <w:r>
        <w:rPr>
          <w:rFonts w:ascii="Times New Roman" w:hAnsi="Times New Roman" w:cs="Times New Roman"/>
          <w:sz w:val="24"/>
          <w:szCs w:val="24"/>
        </w:rPr>
        <w:t xml:space="preserve"> </w:t>
      </w:r>
      <w:r w:rsidRPr="00A53C3F">
        <w:rPr>
          <w:rFonts w:ascii="Times New Roman" w:hAnsi="Times New Roman" w:cs="Times New Roman"/>
          <w:sz w:val="24"/>
          <w:szCs w:val="24"/>
        </w:rPr>
        <w:t>№2 для ЛИ. Это ascii-hex строка длиной 128 hex символов</w:t>
      </w:r>
      <w:r w:rsidRPr="000B21D3">
        <w:rPr>
          <w:rFonts w:ascii="Times New Roman" w:hAnsi="Times New Roman" w:cs="Times New Roman"/>
          <w:sz w:val="24"/>
          <w:szCs w:val="24"/>
        </w:rPr>
        <w:t xml:space="preserve"> </w:t>
      </w:r>
      <w:r w:rsidRPr="00A53C3F">
        <w:rPr>
          <w:rFonts w:ascii="Times New Roman" w:hAnsi="Times New Roman" w:cs="Times New Roman"/>
          <w:sz w:val="24"/>
          <w:szCs w:val="24"/>
        </w:rPr>
        <w:t xml:space="preserve">(64байта). </w:t>
      </w:r>
    </w:p>
    <w:p w:rsidR="00971882" w:rsidRPr="000C424E" w:rsidRDefault="00971882" w:rsidP="00971882">
      <w:pPr>
        <w:spacing w:after="0" w:line="240" w:lineRule="auto"/>
        <w:ind w:firstLine="284"/>
        <w:jc w:val="both"/>
        <w:rPr>
          <w:rFonts w:ascii="Times New Roman" w:hAnsi="Times New Roman" w:cs="Times New Roman"/>
          <w:sz w:val="24"/>
          <w:szCs w:val="24"/>
        </w:rPr>
      </w:pPr>
      <w:r w:rsidRPr="0038754C">
        <w:rPr>
          <w:rFonts w:ascii="Times New Roman" w:hAnsi="Times New Roman" w:cs="Times New Roman"/>
          <w:b/>
          <w:sz w:val="24"/>
          <w:szCs w:val="24"/>
        </w:rPr>
        <w:t>«</w:t>
      </w:r>
      <w:r w:rsidRPr="0038754C">
        <w:rPr>
          <w:rFonts w:ascii="Times New Roman" w:hAnsi="Times New Roman" w:cs="Times New Roman"/>
          <w:b/>
          <w:bCs/>
          <w:sz w:val="24"/>
          <w:szCs w:val="24"/>
        </w:rPr>
        <w:t>wire</w:t>
      </w:r>
      <w:r w:rsidRPr="0038754C">
        <w:rPr>
          <w:rFonts w:ascii="Times New Roman" w:hAnsi="Times New Roman" w:cs="Times New Roman"/>
          <w:b/>
          <w:sz w:val="24"/>
          <w:szCs w:val="24"/>
        </w:rPr>
        <w:t>»</w:t>
      </w:r>
      <w:r w:rsidRPr="0038754C">
        <w:rPr>
          <w:rFonts w:ascii="Times New Roman" w:hAnsi="Times New Roman" w:cs="Times New Roman"/>
          <w:sz w:val="24"/>
          <w:szCs w:val="24"/>
        </w:rPr>
        <w:t xml:space="preserve"> </w:t>
      </w:r>
      <w:r w:rsidRPr="0038754C">
        <w:rPr>
          <w:rFonts w:ascii="Times New Roman" w:hAnsi="Times New Roman" w:cs="Times New Roman"/>
          <w:b/>
          <w:sz w:val="24"/>
          <w:szCs w:val="24"/>
        </w:rPr>
        <w:t>-</w:t>
      </w:r>
      <w:r w:rsidRPr="0038754C">
        <w:rPr>
          <w:rFonts w:ascii="Times New Roman" w:hAnsi="Times New Roman" w:cs="Times New Roman"/>
          <w:sz w:val="24"/>
          <w:szCs w:val="24"/>
        </w:rPr>
        <w:t xml:space="preserve"> проводность канала. Может принимать значение «2-wire» (2-х проводная линия) или «4-wire» (4-х проводная линия). </w:t>
      </w:r>
      <w:r w:rsidRPr="000C424E">
        <w:rPr>
          <w:rFonts w:ascii="Times New Roman" w:hAnsi="Times New Roman" w:cs="Times New Roman"/>
          <w:sz w:val="24"/>
          <w:szCs w:val="24"/>
        </w:rPr>
        <w:t>Для канала радио параметр «wire» может иметь значение только «4-wire».</w:t>
      </w:r>
      <w:r>
        <w:rPr>
          <w:rFonts w:ascii="Times New Roman" w:hAnsi="Times New Roman" w:cs="Times New Roman"/>
          <w:sz w:val="24"/>
          <w:szCs w:val="24"/>
        </w:rPr>
        <w:t xml:space="preserve"> </w:t>
      </w:r>
      <w:r w:rsidRPr="000C424E">
        <w:rPr>
          <w:rFonts w:ascii="Times New Roman" w:hAnsi="Times New Roman" w:cs="Times New Roman"/>
          <w:sz w:val="24"/>
          <w:szCs w:val="24"/>
        </w:rPr>
        <w:t>ЛИ может иметь максимум два канала ГГС параметр «wire» равным «2-wire». ЛИ может иметь максимум один канала ГГС параметр «wire» равным «4-wire».</w:t>
      </w:r>
    </w:p>
    <w:p w:rsidR="00971882" w:rsidRPr="000D14D0" w:rsidRDefault="00971882" w:rsidP="00971882">
      <w:pPr>
        <w:numPr>
          <w:ilvl w:val="2"/>
          <w:numId w:val="2"/>
        </w:numPr>
        <w:spacing w:after="0" w:line="240" w:lineRule="auto"/>
        <w:ind w:left="0" w:firstLine="284"/>
        <w:jc w:val="both"/>
        <w:rPr>
          <w:rFonts w:ascii="Times New Roman" w:hAnsi="Times New Roman" w:cs="Times New Roman"/>
          <w:sz w:val="24"/>
          <w:szCs w:val="24"/>
        </w:rPr>
      </w:pP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lang w:val="en-US"/>
        </w:rPr>
        <w:t>REDUDANCY</w:t>
      </w:r>
    </w:p>
    <w:p w:rsidR="00850075" w:rsidRPr="000D14D0" w:rsidRDefault="00850075" w:rsidP="00971882">
      <w:pPr>
        <w:numPr>
          <w:ilvl w:val="2"/>
          <w:numId w:val="2"/>
        </w:numPr>
        <w:spacing w:after="0" w:line="240" w:lineRule="auto"/>
        <w:ind w:left="0" w:firstLine="284"/>
        <w:jc w:val="both"/>
        <w:rPr>
          <w:rFonts w:ascii="Times New Roman" w:hAnsi="Times New Roman" w:cs="Times New Roman"/>
          <w:sz w:val="24"/>
          <w:szCs w:val="24"/>
        </w:rPr>
      </w:pP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standby_mode</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Pr>
          <w:rFonts w:ascii="Times New Roman" w:hAnsi="Times New Roman" w:cs="Times New Roman"/>
          <w:sz w:val="24"/>
          <w:szCs w:val="24"/>
        </w:rPr>
        <w:t xml:space="preserve"> р</w:t>
      </w:r>
      <w:r w:rsidRPr="00A53C3F">
        <w:rPr>
          <w:rFonts w:ascii="Times New Roman" w:hAnsi="Times New Roman" w:cs="Times New Roman"/>
          <w:sz w:val="24"/>
          <w:szCs w:val="24"/>
        </w:rPr>
        <w:t>ежим работы резервирования. Может</w:t>
      </w:r>
      <w:r w:rsidRPr="00A53C3F">
        <w:rPr>
          <w:rFonts w:ascii="Times New Roman" w:hAnsi="Times New Roman" w:cs="Times New Roman"/>
          <w:sz w:val="24"/>
          <w:szCs w:val="24"/>
          <w:lang w:val="en-US"/>
        </w:rPr>
        <w:t xml:space="preserve"> </w:t>
      </w:r>
      <w:r w:rsidRPr="00A53C3F">
        <w:rPr>
          <w:rFonts w:ascii="Times New Roman" w:hAnsi="Times New Roman" w:cs="Times New Roman"/>
          <w:sz w:val="24"/>
          <w:szCs w:val="24"/>
        </w:rPr>
        <w:t>принимать</w:t>
      </w:r>
      <w:r w:rsidRPr="00A53C3F">
        <w:rPr>
          <w:rFonts w:ascii="Times New Roman" w:hAnsi="Times New Roman" w:cs="Times New Roman"/>
          <w:sz w:val="24"/>
          <w:szCs w:val="24"/>
          <w:lang w:val="en-US"/>
        </w:rPr>
        <w:t xml:space="preserve"> </w:t>
      </w:r>
      <w:r w:rsidRPr="00A53C3F">
        <w:rPr>
          <w:rFonts w:ascii="Times New Roman" w:hAnsi="Times New Roman" w:cs="Times New Roman"/>
          <w:sz w:val="24"/>
          <w:szCs w:val="24"/>
        </w:rPr>
        <w:t>значения</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idle</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sound-off</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call-off</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loop-check-vad</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loop-check-ptt-sql</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A53C3F">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A53C3F">
        <w:rPr>
          <w:rFonts w:ascii="Times New Roman" w:hAnsi="Times New Roman" w:cs="Times New Roman"/>
          <w:sz w:val="24"/>
          <w:szCs w:val="24"/>
        </w:rPr>
        <w:t>idle</w:t>
      </w:r>
      <w:r>
        <w:rPr>
          <w:rFonts w:ascii="Times New Roman" w:hAnsi="Times New Roman" w:cs="Times New Roman"/>
          <w:sz w:val="24"/>
          <w:szCs w:val="24"/>
        </w:rPr>
        <w:t>».</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B904E0">
        <w:rPr>
          <w:rFonts w:ascii="Times New Roman" w:hAnsi="Times New Roman" w:cs="Times New Roman"/>
          <w:b/>
          <w:sz w:val="24"/>
          <w:szCs w:val="24"/>
        </w:rPr>
        <w:t>«</w:t>
      </w:r>
      <w:r w:rsidRPr="00A53C3F">
        <w:rPr>
          <w:rFonts w:ascii="Times New Roman" w:hAnsi="Times New Roman" w:cs="Times New Roman"/>
          <w:b/>
          <w:bCs/>
          <w:sz w:val="24"/>
          <w:szCs w:val="24"/>
        </w:rPr>
        <w:t>standby_threshold</w:t>
      </w:r>
      <w:r w:rsidRPr="00B904E0">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п</w:t>
      </w:r>
      <w:r w:rsidRPr="00A53C3F">
        <w:rPr>
          <w:rFonts w:ascii="Times New Roman" w:hAnsi="Times New Roman" w:cs="Times New Roman"/>
          <w:sz w:val="24"/>
          <w:szCs w:val="24"/>
        </w:rPr>
        <w:t xml:space="preserve">араметр </w:t>
      </w:r>
      <w:r w:rsidRPr="008C347D">
        <w:rPr>
          <w:rFonts w:ascii="Times New Roman" w:hAnsi="Times New Roman" w:cs="Times New Roman"/>
          <w:sz w:val="24"/>
          <w:szCs w:val="24"/>
          <w:lang w:val="en-US"/>
        </w:rPr>
        <w:t>StandbyThreshold</w:t>
      </w:r>
      <w:r w:rsidRPr="00A53C3F">
        <w:rPr>
          <w:rFonts w:ascii="Times New Roman" w:hAnsi="Times New Roman" w:cs="Times New Roman"/>
          <w:i/>
          <w:sz w:val="24"/>
          <w:szCs w:val="24"/>
        </w:rPr>
        <w:t xml:space="preserve"> </w:t>
      </w:r>
      <w:r w:rsidRPr="00A53C3F">
        <w:rPr>
          <w:rFonts w:ascii="Times New Roman" w:hAnsi="Times New Roman" w:cs="Times New Roman"/>
          <w:sz w:val="24"/>
          <w:szCs w:val="24"/>
        </w:rPr>
        <w:t>используется как пороговое значение для работы алгоритма взаимопрослушивания. Может принимать значение от 0 до 655</w:t>
      </w:r>
      <w:r>
        <w:rPr>
          <w:rFonts w:ascii="Times New Roman" w:hAnsi="Times New Roman" w:cs="Times New Roman"/>
          <w:sz w:val="24"/>
          <w:szCs w:val="24"/>
        </w:rPr>
        <w:t>35. Значение по умолчанию 1000.</w:t>
      </w:r>
    </w:p>
    <w:p w:rsidR="00971882" w:rsidRDefault="00971882" w:rsidP="00971882">
      <w:pPr>
        <w:spacing w:after="0" w:line="240" w:lineRule="auto"/>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lang w:val="en-US"/>
        </w:rPr>
        <w:t>GAIN</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465EDC">
        <w:rPr>
          <w:rFonts w:ascii="Times New Roman" w:hAnsi="Times New Roman" w:cs="Times New Roman"/>
          <w:b/>
          <w:sz w:val="24"/>
          <w:szCs w:val="24"/>
        </w:rPr>
        <w:t>«</w:t>
      </w:r>
      <w:r w:rsidRPr="00520DD7">
        <w:rPr>
          <w:rFonts w:ascii="Times New Roman" w:hAnsi="Times New Roman" w:cs="Times New Roman"/>
          <w:b/>
          <w:bCs/>
          <w:sz w:val="24"/>
          <w:szCs w:val="24"/>
        </w:rPr>
        <w:t>gain.transmit</w:t>
      </w:r>
      <w:r w:rsidRPr="00465EDC">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при передаче</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-45</w:t>
      </w:r>
      <w:r>
        <w:rPr>
          <w:rFonts w:ascii="Times New Roman" w:hAnsi="Times New Roman" w:cs="Times New Roman"/>
          <w:sz w:val="24"/>
          <w:szCs w:val="24"/>
        </w:rPr>
        <w:t xml:space="preserve"> </w:t>
      </w:r>
      <w:r w:rsidRPr="00520DD7">
        <w:rPr>
          <w:rFonts w:ascii="Times New Roman" w:hAnsi="Times New Roman" w:cs="Times New Roman"/>
          <w:sz w:val="24"/>
          <w:szCs w:val="24"/>
        </w:rPr>
        <w:t>до 39.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8C42A4">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receive</w:t>
      </w:r>
      <w:r w:rsidRPr="008C42A4">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при приеме</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w:t>
      </w:r>
      <w:r>
        <w:rPr>
          <w:rFonts w:ascii="Times New Roman" w:hAnsi="Times New Roman" w:cs="Times New Roman"/>
          <w:sz w:val="24"/>
          <w:szCs w:val="24"/>
        </w:rPr>
        <w:t xml:space="preserve">   </w:t>
      </w:r>
      <w:r w:rsidRPr="00520DD7">
        <w:rPr>
          <w:rFonts w:ascii="Times New Roman" w:hAnsi="Times New Roman" w:cs="Times New Roman"/>
          <w:sz w:val="24"/>
          <w:szCs w:val="24"/>
        </w:rPr>
        <w:t>-45 до 39.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8C42A4">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self</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hear</w:t>
      </w:r>
      <w:r w:rsidRPr="008C42A4">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самопрослушивания</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-60 до 24</w:t>
      </w:r>
      <w:r>
        <w:rPr>
          <w:rFonts w:ascii="Times New Roman" w:hAnsi="Times New Roman" w:cs="Times New Roman"/>
          <w:sz w:val="24"/>
          <w:szCs w:val="24"/>
        </w:rPr>
        <w:t>. Значение по умолчанию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B39CD">
        <w:rPr>
          <w:rFonts w:ascii="Times New Roman" w:hAnsi="Times New Roman" w:cs="Times New Roman"/>
          <w:b/>
          <w:sz w:val="24"/>
          <w:szCs w:val="24"/>
        </w:rPr>
        <w:lastRenderedPageBreak/>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doc</w:t>
      </w:r>
      <w:r w:rsidRPr="00AB39CD">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выхода документирования в дБ. Возможный диапазон значений от -</w:t>
      </w:r>
      <w:r>
        <w:rPr>
          <w:rFonts w:ascii="Times New Roman" w:hAnsi="Times New Roman" w:cs="Times New Roman"/>
          <w:sz w:val="24"/>
          <w:szCs w:val="24"/>
        </w:rPr>
        <w:t>45 до 39. Значение по умолчанию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B39CD">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doc</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receive</w:t>
      </w:r>
      <w:r w:rsidRPr="00AB39CD">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выхода документирования только приема</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-45 до 39.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B39CD">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rr</w:t>
      </w:r>
      <w:r w:rsidRPr="00AB39CD">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 xml:space="preserve">силение подстроечного резистора </w:t>
      </w:r>
      <w:r w:rsidRPr="00520DD7">
        <w:rPr>
          <w:rFonts w:ascii="Times New Roman" w:hAnsi="Times New Roman" w:cs="Times New Roman"/>
          <w:sz w:val="24"/>
          <w:szCs w:val="24"/>
          <w:lang w:val="en-US"/>
        </w:rPr>
        <w:t>RR</w:t>
      </w:r>
      <w:r w:rsidRPr="00520DD7">
        <w:rPr>
          <w:rFonts w:ascii="Times New Roman" w:hAnsi="Times New Roman" w:cs="Times New Roman"/>
          <w:sz w:val="24"/>
          <w:szCs w:val="24"/>
        </w:rPr>
        <w:t>. Возможный диапазон значений от -127 до 128.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3482B">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rc</w:t>
      </w:r>
      <w:r w:rsidRPr="0033482B">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 xml:space="preserve">силение подстроечного резистора </w:t>
      </w:r>
      <w:r w:rsidRPr="00520DD7">
        <w:rPr>
          <w:rFonts w:ascii="Times New Roman" w:hAnsi="Times New Roman" w:cs="Times New Roman"/>
          <w:sz w:val="24"/>
          <w:szCs w:val="24"/>
          <w:lang w:val="en-US"/>
        </w:rPr>
        <w:t>RC</w:t>
      </w:r>
      <w:r w:rsidRPr="00520DD7">
        <w:rPr>
          <w:rFonts w:ascii="Times New Roman" w:hAnsi="Times New Roman" w:cs="Times New Roman"/>
          <w:sz w:val="24"/>
          <w:szCs w:val="24"/>
        </w:rPr>
        <w:t>. Возможный диапазон значений от -127 до 128. Значение по умолчанию</w:t>
      </w:r>
      <w:r>
        <w:rPr>
          <w:rFonts w:ascii="Times New Roman" w:hAnsi="Times New Roman" w:cs="Times New Roman"/>
          <w:sz w:val="24"/>
          <w:szCs w:val="24"/>
        </w:rPr>
        <w:t xml:space="preserve"> 0.</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C4578">
        <w:rPr>
          <w:rFonts w:ascii="Times New Roman" w:hAnsi="Times New Roman" w:cs="Times New Roman"/>
          <w:b/>
          <w:sz w:val="24"/>
          <w:szCs w:val="24"/>
        </w:rPr>
        <w:t>«</w:t>
      </w:r>
      <w:r w:rsidRPr="003C4578">
        <w:rPr>
          <w:rFonts w:ascii="Times New Roman" w:hAnsi="Times New Roman" w:cs="Times New Roman"/>
          <w:b/>
          <w:bCs/>
          <w:sz w:val="24"/>
          <w:szCs w:val="24"/>
        </w:rPr>
        <w:t>agc_rx</w:t>
      </w:r>
      <w:r w:rsidRPr="003C4578">
        <w:rPr>
          <w:rFonts w:ascii="Times New Roman" w:hAnsi="Times New Roman" w:cs="Times New Roman"/>
          <w:b/>
          <w:sz w:val="24"/>
          <w:szCs w:val="24"/>
        </w:rPr>
        <w:t>»</w:t>
      </w:r>
      <w:r w:rsidRPr="003C4578">
        <w:rPr>
          <w:rFonts w:ascii="Times New Roman" w:hAnsi="Times New Roman" w:cs="Times New Roman"/>
          <w:sz w:val="24"/>
          <w:szCs w:val="24"/>
        </w:rPr>
        <w:t xml:space="preserve"> </w:t>
      </w:r>
      <w:r w:rsidRPr="003C4578">
        <w:rPr>
          <w:rFonts w:ascii="Times New Roman" w:hAnsi="Times New Roman" w:cs="Times New Roman"/>
          <w:b/>
          <w:sz w:val="24"/>
          <w:szCs w:val="24"/>
        </w:rPr>
        <w:t>-</w:t>
      </w:r>
      <w:r w:rsidRPr="003C4578">
        <w:rPr>
          <w:rFonts w:ascii="Times New Roman" w:hAnsi="Times New Roman" w:cs="Times New Roman"/>
          <w:sz w:val="24"/>
          <w:szCs w:val="24"/>
        </w:rPr>
        <w:t xml:space="preserve"> АРУ на прием. Может принимать значение «</w:t>
      </w:r>
      <w:r w:rsidRPr="00A53C3F">
        <w:rPr>
          <w:rFonts w:ascii="Times New Roman" w:hAnsi="Times New Roman" w:cs="Times New Roman"/>
          <w:sz w:val="24"/>
          <w:szCs w:val="24"/>
        </w:rPr>
        <w:t>disabled</w:t>
      </w:r>
      <w:r w:rsidRPr="003C4578">
        <w:rPr>
          <w:rFonts w:ascii="Times New Roman" w:hAnsi="Times New Roman" w:cs="Times New Roman"/>
          <w:sz w:val="24"/>
          <w:szCs w:val="24"/>
        </w:rPr>
        <w:t>» (отключено), «ali» (включено на АЧЛИ) и «dli» (включено на ЦЧЛИ</w:t>
      </w:r>
      <w:r>
        <w:rPr>
          <w:rFonts w:ascii="Times New Roman" w:hAnsi="Times New Roman" w:cs="Times New Roman"/>
          <w:sz w:val="24"/>
          <w:szCs w:val="24"/>
        </w:rPr>
        <w:t xml:space="preserve"> </w:t>
      </w:r>
      <w:r w:rsidRPr="003C4578">
        <w:rPr>
          <w:rFonts w:ascii="Times New Roman" w:hAnsi="Times New Roman" w:cs="Times New Roman"/>
          <w:sz w:val="24"/>
          <w:szCs w:val="24"/>
        </w:rPr>
        <w:t xml:space="preserve">на кодеке). Значение по умолчанию «off». </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C4578">
        <w:rPr>
          <w:rFonts w:ascii="Times New Roman" w:hAnsi="Times New Roman" w:cs="Times New Roman"/>
          <w:b/>
          <w:sz w:val="24"/>
          <w:szCs w:val="24"/>
        </w:rPr>
        <w:t>«</w:t>
      </w:r>
      <w:r w:rsidRPr="00A53C3F">
        <w:rPr>
          <w:rFonts w:ascii="Times New Roman" w:hAnsi="Times New Roman" w:cs="Times New Roman"/>
          <w:b/>
          <w:bCs/>
          <w:sz w:val="24"/>
          <w:szCs w:val="24"/>
        </w:rPr>
        <w:t>agc_tx</w:t>
      </w:r>
      <w:r w:rsidRPr="003C4578">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C4578">
        <w:rPr>
          <w:rFonts w:ascii="Times New Roman" w:hAnsi="Times New Roman" w:cs="Times New Roman"/>
          <w:b/>
          <w:sz w:val="24"/>
          <w:szCs w:val="24"/>
        </w:rPr>
        <w:t>-</w:t>
      </w:r>
      <w:r w:rsidRPr="00A53C3F">
        <w:rPr>
          <w:rFonts w:ascii="Times New Roman" w:hAnsi="Times New Roman" w:cs="Times New Roman"/>
          <w:sz w:val="24"/>
          <w:szCs w:val="24"/>
        </w:rPr>
        <w:t xml:space="preserve"> АРУ на передачу. Может принимать значение «disabled»</w:t>
      </w:r>
      <w:r>
        <w:rPr>
          <w:rFonts w:ascii="Times New Roman" w:hAnsi="Times New Roman" w:cs="Times New Roman"/>
          <w:sz w:val="24"/>
          <w:szCs w:val="24"/>
        </w:rPr>
        <w:t xml:space="preserve"> (</w:t>
      </w:r>
      <w:r w:rsidRPr="003C4578">
        <w:rPr>
          <w:rFonts w:ascii="Times New Roman" w:hAnsi="Times New Roman" w:cs="Times New Roman"/>
          <w:sz w:val="24"/>
          <w:szCs w:val="24"/>
        </w:rPr>
        <w:t>отключен</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3C4578">
        <w:rPr>
          <w:rFonts w:ascii="Times New Roman" w:hAnsi="Times New Roman" w:cs="Times New Roman"/>
          <w:sz w:val="24"/>
          <w:szCs w:val="24"/>
        </w:rPr>
        <w:t>включен</w:t>
      </w:r>
      <w:r>
        <w:rPr>
          <w:rFonts w:ascii="Times New Roman" w:hAnsi="Times New Roman" w:cs="Times New Roman"/>
          <w:sz w:val="24"/>
          <w:szCs w:val="24"/>
        </w:rPr>
        <w:t>)</w:t>
      </w:r>
      <w:r w:rsidRPr="00A53C3F">
        <w:rPr>
          <w:rFonts w:ascii="Times New Roman" w:hAnsi="Times New Roman" w:cs="Times New Roman"/>
          <w:sz w:val="24"/>
          <w:szCs w:val="24"/>
        </w:rPr>
        <w:t xml:space="preserve">. Значение по умолчанию «disabled». </w:t>
      </w:r>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val="en-US"/>
        </w:rPr>
        <w:t>BSS</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E39D5">
        <w:rPr>
          <w:rFonts w:ascii="Times New Roman" w:hAnsi="Times New Roman" w:cs="Times New Roman"/>
          <w:b/>
          <w:sz w:val="24"/>
          <w:szCs w:val="24"/>
        </w:rPr>
        <w:t>«</w:t>
      </w:r>
      <w:r w:rsidRPr="00A53C3F">
        <w:rPr>
          <w:rFonts w:ascii="Times New Roman" w:hAnsi="Times New Roman" w:cs="Times New Roman"/>
          <w:b/>
          <w:bCs/>
          <w:sz w:val="24"/>
          <w:szCs w:val="24"/>
        </w:rPr>
        <w:t>radio.bss</w:t>
      </w:r>
      <w:r w:rsidRPr="003E39D5">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с</w:t>
      </w:r>
      <w:r w:rsidRPr="00A53C3F">
        <w:rPr>
          <w:rFonts w:ascii="Times New Roman" w:hAnsi="Times New Roman" w:cs="Times New Roman"/>
          <w:sz w:val="24"/>
          <w:szCs w:val="24"/>
        </w:rPr>
        <w:t xml:space="preserve">остояние функции </w:t>
      </w:r>
      <w:r w:rsidRPr="00A53C3F">
        <w:rPr>
          <w:rFonts w:ascii="Times New Roman" w:hAnsi="Times New Roman" w:cs="Times New Roman"/>
          <w:sz w:val="24"/>
          <w:szCs w:val="24"/>
          <w:lang w:val="en-US"/>
        </w:rPr>
        <w:t>BSS</w:t>
      </w:r>
      <w:r w:rsidRPr="00A53C3F">
        <w:rPr>
          <w:rFonts w:ascii="Times New Roman" w:hAnsi="Times New Roman" w:cs="Times New Roman"/>
          <w:sz w:val="24"/>
          <w:szCs w:val="24"/>
        </w:rPr>
        <w:t xml:space="preserve"> при включении. Может принимать значение «disabled»</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receiver_delay</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задержка голоса на прием в миллисекундах.  Может принимать значение от 0 до</w:t>
      </w:r>
      <w:r>
        <w:rPr>
          <w:rFonts w:ascii="Times New Roman" w:hAnsi="Times New Roman" w:cs="Times New Roman"/>
          <w:sz w:val="24"/>
          <w:szCs w:val="24"/>
        </w:rPr>
        <w:t xml:space="preserve"> 2500. Значение по умолчанию 0.</w:t>
      </w:r>
    </w:p>
    <w:p w:rsidR="00971882" w:rsidRPr="004823A0" w:rsidRDefault="00971882" w:rsidP="00971882">
      <w:pPr>
        <w:numPr>
          <w:ilvl w:val="0"/>
          <w:numId w:val="2"/>
        </w:numPr>
        <w:spacing w:after="0" w:line="240" w:lineRule="auto"/>
        <w:ind w:left="0" w:firstLine="284"/>
        <w:jc w:val="both"/>
      </w:pPr>
      <w:r w:rsidRPr="004823A0">
        <w:rPr>
          <w:rFonts w:ascii="Times New Roman" w:hAnsi="Times New Roman" w:cs="Times New Roman"/>
          <w:b/>
          <w:sz w:val="24"/>
          <w:szCs w:val="24"/>
        </w:rPr>
        <w:t>«</w:t>
      </w:r>
      <w:r w:rsidRPr="004823A0">
        <w:rPr>
          <w:rFonts w:ascii="Times New Roman" w:hAnsi="Times New Roman" w:cs="Times New Roman"/>
          <w:b/>
          <w:bCs/>
          <w:sz w:val="24"/>
          <w:szCs w:val="24"/>
        </w:rPr>
        <w:t>transmiter_delay</w:t>
      </w:r>
      <w:r w:rsidRPr="004823A0">
        <w:rPr>
          <w:rFonts w:ascii="Times New Roman" w:hAnsi="Times New Roman" w:cs="Times New Roman"/>
          <w:b/>
          <w:sz w:val="24"/>
          <w:szCs w:val="24"/>
        </w:rPr>
        <w:t>»</w:t>
      </w:r>
      <w:r w:rsidRPr="004823A0">
        <w:rPr>
          <w:rFonts w:ascii="Times New Roman" w:hAnsi="Times New Roman" w:cs="Times New Roman"/>
          <w:sz w:val="24"/>
          <w:szCs w:val="24"/>
        </w:rPr>
        <w:t xml:space="preserve"> </w:t>
      </w:r>
      <w:r w:rsidRPr="004823A0">
        <w:rPr>
          <w:rFonts w:ascii="Times New Roman" w:hAnsi="Times New Roman" w:cs="Times New Roman"/>
          <w:b/>
          <w:sz w:val="24"/>
          <w:szCs w:val="24"/>
        </w:rPr>
        <w:t>-</w:t>
      </w:r>
      <w:r w:rsidRPr="004823A0">
        <w:rPr>
          <w:rFonts w:ascii="Times New Roman" w:hAnsi="Times New Roman" w:cs="Times New Roman"/>
          <w:sz w:val="24"/>
          <w:szCs w:val="24"/>
        </w:rPr>
        <w:t xml:space="preserve"> задержка голоса на передачу в миллисекундах. Может принимать значение от 0 до 2500. Значение по умолчанию 0.</w:t>
      </w:r>
    </w:p>
    <w:p w:rsidR="00971882" w:rsidRDefault="00971882" w:rsidP="00971882">
      <w:pPr>
        <w:numPr>
          <w:ilvl w:val="0"/>
          <w:numId w:val="2"/>
        </w:numPr>
        <w:spacing w:after="0" w:line="240" w:lineRule="auto"/>
        <w:ind w:left="0" w:firstLine="284"/>
        <w:jc w:val="both"/>
      </w:pPr>
      <w:r w:rsidRPr="004823A0">
        <w:rPr>
          <w:rFonts w:ascii="Times New Roman" w:hAnsi="Times New Roman" w:cs="Times New Roman"/>
          <w:b/>
          <w:sz w:val="24"/>
          <w:szCs w:val="24"/>
        </w:rPr>
        <w:t>«</w:t>
      </w:r>
      <w:r w:rsidRPr="004823A0">
        <w:rPr>
          <w:rFonts w:ascii="Times New Roman" w:hAnsi="Times New Roman" w:cs="Times New Roman"/>
          <w:b/>
          <w:bCs/>
          <w:sz w:val="24"/>
          <w:szCs w:val="24"/>
        </w:rPr>
        <w:t>radio.snr_edge</w:t>
      </w:r>
      <w:r w:rsidRPr="004823A0">
        <w:rPr>
          <w:rFonts w:ascii="Times New Roman" w:hAnsi="Times New Roman" w:cs="Times New Roman"/>
          <w:b/>
          <w:sz w:val="24"/>
          <w:szCs w:val="24"/>
        </w:rPr>
        <w:t>» -</w:t>
      </w:r>
      <w:r w:rsidRPr="004823A0">
        <w:rPr>
          <w:rFonts w:ascii="Times New Roman" w:hAnsi="Times New Roman" w:cs="Times New Roman"/>
          <w:sz w:val="24"/>
          <w:szCs w:val="24"/>
        </w:rPr>
        <w:t xml:space="preserve"> порог </w:t>
      </w:r>
      <w:r w:rsidRPr="004823A0">
        <w:rPr>
          <w:rFonts w:ascii="Times New Roman" w:hAnsi="Times New Roman" w:cs="Times New Roman"/>
          <w:sz w:val="24"/>
          <w:szCs w:val="24"/>
          <w:lang w:val="en-US"/>
        </w:rPr>
        <w:t>SNR</w:t>
      </w:r>
      <w:r w:rsidRPr="004823A0">
        <w:rPr>
          <w:rFonts w:ascii="Times New Roman" w:hAnsi="Times New Roman" w:cs="Times New Roman"/>
          <w:sz w:val="24"/>
          <w:szCs w:val="24"/>
        </w:rPr>
        <w:t>,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val="en-US"/>
        </w:rPr>
        <w:t>REMOTE CONTROL</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8A1F76">
        <w:rPr>
          <w:rFonts w:ascii="Times New Roman" w:hAnsi="Times New Roman" w:cs="Times New Roman"/>
          <w:b/>
          <w:sz w:val="24"/>
          <w:szCs w:val="24"/>
        </w:rPr>
        <w:t>«</w:t>
      </w:r>
      <w:r w:rsidRPr="00A53C3F">
        <w:rPr>
          <w:rFonts w:ascii="Times New Roman" w:hAnsi="Times New Roman" w:cs="Times New Roman"/>
          <w:b/>
          <w:bCs/>
          <w:sz w:val="24"/>
          <w:szCs w:val="24"/>
        </w:rPr>
        <w:t>radio.rc_state</w:t>
      </w:r>
      <w:r w:rsidRPr="008A1F76">
        <w:rPr>
          <w:rFonts w:ascii="Times New Roman" w:hAnsi="Times New Roman" w:cs="Times New Roman"/>
          <w:b/>
          <w:sz w:val="24"/>
          <w:szCs w:val="24"/>
        </w:rPr>
        <w:t>»</w:t>
      </w:r>
      <w:r>
        <w:rPr>
          <w:rFonts w:ascii="Times New Roman" w:hAnsi="Times New Roman" w:cs="Times New Roman"/>
          <w:sz w:val="24"/>
          <w:szCs w:val="24"/>
        </w:rPr>
        <w:t xml:space="preserve"> </w:t>
      </w:r>
      <w:r w:rsidRPr="008A1F76">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у</w:t>
      </w:r>
      <w:r w:rsidRPr="00A53C3F">
        <w:rPr>
          <w:rFonts w:ascii="Times New Roman" w:hAnsi="Times New Roman" w:cs="Times New Roman"/>
          <w:sz w:val="24"/>
          <w:szCs w:val="24"/>
        </w:rPr>
        <w:t>правление радиостанцией (УРСТ). Может</w:t>
      </w:r>
      <w:r w:rsidRPr="00ED31AA">
        <w:rPr>
          <w:rFonts w:ascii="Times New Roman" w:hAnsi="Times New Roman" w:cs="Times New Roman"/>
          <w:sz w:val="24"/>
          <w:szCs w:val="24"/>
        </w:rPr>
        <w:t xml:space="preserve"> </w:t>
      </w:r>
      <w:r w:rsidRPr="00A53C3F">
        <w:rPr>
          <w:rFonts w:ascii="Times New Roman" w:hAnsi="Times New Roman" w:cs="Times New Roman"/>
          <w:sz w:val="24"/>
          <w:szCs w:val="24"/>
        </w:rPr>
        <w:t>принимать</w:t>
      </w:r>
      <w:r w:rsidRPr="00ED31AA">
        <w:rPr>
          <w:rFonts w:ascii="Times New Roman" w:hAnsi="Times New Roman" w:cs="Times New Roman"/>
          <w:sz w:val="24"/>
          <w:szCs w:val="24"/>
        </w:rPr>
        <w:t xml:space="preserve"> </w:t>
      </w:r>
      <w:r>
        <w:rPr>
          <w:rFonts w:ascii="Times New Roman" w:hAnsi="Times New Roman" w:cs="Times New Roman"/>
          <w:sz w:val="24"/>
          <w:szCs w:val="24"/>
        </w:rPr>
        <w:t>следующие</w:t>
      </w:r>
      <w:r w:rsidRPr="00ED31AA">
        <w:rPr>
          <w:rFonts w:ascii="Times New Roman" w:hAnsi="Times New Roman" w:cs="Times New Roman"/>
          <w:sz w:val="24"/>
          <w:szCs w:val="24"/>
        </w:rPr>
        <w:t xml:space="preserve"> </w:t>
      </w:r>
      <w:r w:rsidRPr="00A53C3F">
        <w:rPr>
          <w:rFonts w:ascii="Times New Roman" w:hAnsi="Times New Roman" w:cs="Times New Roman"/>
          <w:sz w:val="24"/>
          <w:szCs w:val="24"/>
        </w:rPr>
        <w:t>значени</w:t>
      </w:r>
      <w:r>
        <w:rPr>
          <w:rFonts w:ascii="Times New Roman" w:hAnsi="Times New Roman" w:cs="Times New Roman"/>
          <w:sz w:val="24"/>
          <w:szCs w:val="24"/>
        </w:rPr>
        <w:t>я</w:t>
      </w:r>
      <w:r w:rsidRPr="00ED31AA">
        <w:rPr>
          <w:rFonts w:ascii="Times New Roman" w:hAnsi="Times New Roman" w:cs="Times New Roman"/>
          <w:sz w:val="24"/>
          <w:szCs w:val="24"/>
        </w:rPr>
        <w:t xml:space="preserve">: </w:t>
      </w:r>
    </w:p>
    <w:p w:rsidR="00971882" w:rsidRDefault="00971882" w:rsidP="00971882">
      <w:pPr>
        <w:numPr>
          <w:ilvl w:val="2"/>
          <w:numId w:val="2"/>
        </w:numPr>
        <w:spacing w:after="0" w:line="240" w:lineRule="auto"/>
        <w:ind w:left="0" w:firstLine="284"/>
        <w:rPr>
          <w:rFonts w:ascii="Times New Roman" w:hAnsi="Times New Roman" w:cs="Times New Roman"/>
          <w:sz w:val="24"/>
          <w:szCs w:val="24"/>
        </w:rPr>
      </w:pPr>
      <w:r w:rsidRPr="00F06E39">
        <w:rPr>
          <w:rFonts w:ascii="Times New Roman" w:hAnsi="Times New Roman" w:cs="Times New Roman"/>
          <w:sz w:val="24"/>
          <w:szCs w:val="24"/>
        </w:rPr>
        <w:t>«</w:t>
      </w:r>
      <w:r w:rsidRPr="00F06E39">
        <w:rPr>
          <w:rFonts w:ascii="Times New Roman" w:hAnsi="Times New Roman" w:cs="Times New Roman"/>
          <w:sz w:val="24"/>
          <w:szCs w:val="24"/>
          <w:lang w:val="en-US"/>
        </w:rPr>
        <w:t>none</w:t>
      </w:r>
      <w:r w:rsidRPr="00F06E39">
        <w:rPr>
          <w:rFonts w:ascii="Times New Roman" w:hAnsi="Times New Roman" w:cs="Times New Roman"/>
          <w:sz w:val="24"/>
          <w:szCs w:val="24"/>
        </w:rPr>
        <w:t>»</w:t>
      </w:r>
      <w:r w:rsidRPr="00ED31AA">
        <w:rPr>
          <w:rFonts w:ascii="Times New Roman" w:hAnsi="Times New Roman" w:cs="Times New Roman"/>
          <w:b/>
          <w:sz w:val="24"/>
          <w:szCs w:val="24"/>
        </w:rPr>
        <w:t xml:space="preserve"> - </w:t>
      </w:r>
      <w:r w:rsidRPr="00ED31AA">
        <w:rPr>
          <w:rFonts w:ascii="Times New Roman" w:hAnsi="Times New Roman" w:cs="Times New Roman"/>
          <w:sz w:val="24"/>
          <w:szCs w:val="24"/>
        </w:rPr>
        <w:t>з</w:t>
      </w:r>
      <w:r>
        <w:rPr>
          <w:rFonts w:ascii="Times New Roman" w:hAnsi="Times New Roman" w:cs="Times New Roman"/>
          <w:sz w:val="24"/>
          <w:szCs w:val="24"/>
        </w:rPr>
        <w:t>начение по умолчанию;</w:t>
      </w:r>
    </w:p>
    <w:p w:rsidR="00971882" w:rsidRDefault="00971882" w:rsidP="00971882">
      <w:pPr>
        <w:pStyle w:val="TableContents"/>
        <w:numPr>
          <w:ilvl w:val="0"/>
          <w:numId w:val="2"/>
        </w:numPr>
        <w:ind w:hanging="148"/>
        <w:jc w:val="both"/>
        <w:outlineLvl w:val="0"/>
      </w:pPr>
      <w:r w:rsidRPr="00F06E39">
        <w:rPr>
          <w:rFonts w:cs="Times New Roman"/>
        </w:rPr>
        <w:t>«</w:t>
      </w:r>
      <w:r w:rsidRPr="00F06E39">
        <w:rPr>
          <w:rFonts w:cs="Times New Roman"/>
          <w:lang w:val="en-US"/>
        </w:rPr>
        <w:t>analog</w:t>
      </w:r>
      <w:r w:rsidRPr="00F06E39">
        <w:rPr>
          <w:rFonts w:cs="Times New Roman"/>
        </w:rPr>
        <w:t>_</w:t>
      </w:r>
      <w:r w:rsidRPr="00F06E39">
        <w:rPr>
          <w:rFonts w:cs="Times New Roman"/>
          <w:lang w:val="en-US"/>
        </w:rPr>
        <w:t>local</w:t>
      </w:r>
      <w:r w:rsidRPr="00F06E39">
        <w:rPr>
          <w:rFonts w:cs="Times New Roman"/>
        </w:rPr>
        <w:t xml:space="preserve">» </w:t>
      </w:r>
      <w:r w:rsidRPr="00ED31AA">
        <w:rPr>
          <w:rFonts w:cs="Times New Roman"/>
          <w:b/>
        </w:rPr>
        <w:t>-</w:t>
      </w:r>
      <w:r w:rsidRPr="00F06E39">
        <w:rPr>
          <w:rFonts w:cs="Times New Roman"/>
          <w:i/>
        </w:rPr>
        <w:t xml:space="preserve"> </w:t>
      </w:r>
      <w:r w:rsidRPr="00F06E39">
        <w:rPr>
          <w:rFonts w:cs="Times New Roman"/>
        </w:rPr>
        <w:t xml:space="preserve">местное управление радиостанцией, </w:t>
      </w:r>
      <w:r>
        <w:rPr>
          <w:rFonts w:cs="Times New Roman"/>
        </w:rPr>
        <w:t>з</w:t>
      </w:r>
      <w:r w:rsidRPr="00F06E39">
        <w:rPr>
          <w:rFonts w:cs="Times New Roman"/>
        </w:rPr>
        <w:t>а управление отвечает АЧЛИ;</w:t>
      </w:r>
    </w:p>
    <w:p w:rsidR="00971882" w:rsidRDefault="00971882" w:rsidP="00971882">
      <w:pPr>
        <w:pStyle w:val="TableContents"/>
        <w:numPr>
          <w:ilvl w:val="0"/>
          <w:numId w:val="2"/>
        </w:numPr>
        <w:tabs>
          <w:tab w:val="clear" w:pos="0"/>
          <w:tab w:val="num" w:pos="284"/>
        </w:tabs>
        <w:ind w:left="284" w:firstLine="0"/>
        <w:jc w:val="both"/>
        <w:outlineLvl w:val="0"/>
      </w:pPr>
      <w:r w:rsidRPr="00F06E39">
        <w:rPr>
          <w:rFonts w:cs="Times New Roman"/>
        </w:rPr>
        <w:t>«</w:t>
      </w:r>
      <w:r w:rsidRPr="00F06E39">
        <w:rPr>
          <w:rFonts w:cs="Times New Roman"/>
          <w:lang w:val="en-US"/>
        </w:rPr>
        <w:t>digital</w:t>
      </w:r>
      <w:r w:rsidRPr="00F06E39">
        <w:rPr>
          <w:rFonts w:cs="Times New Roman"/>
        </w:rPr>
        <w:t>_</w:t>
      </w:r>
      <w:r w:rsidRPr="00F06E39">
        <w:rPr>
          <w:rFonts w:cs="Times New Roman"/>
          <w:lang w:val="en-US"/>
        </w:rPr>
        <w:t>remote</w:t>
      </w:r>
      <w:r w:rsidRPr="00F06E39">
        <w:rPr>
          <w:rFonts w:cs="Times New Roman"/>
        </w:rPr>
        <w:t>_</w:t>
      </w:r>
      <w:r w:rsidRPr="00F06E39">
        <w:rPr>
          <w:rFonts w:cs="Times New Roman"/>
          <w:lang w:val="en-US"/>
        </w:rPr>
        <w:t>tone</w:t>
      </w:r>
      <w:r w:rsidRPr="00F06E39">
        <w:rPr>
          <w:rFonts w:cs="Times New Roman"/>
        </w:rPr>
        <w:t xml:space="preserve">_1020» </w:t>
      </w:r>
      <w:r w:rsidRPr="00F06E39">
        <w:rPr>
          <w:rFonts w:cs="Times New Roman"/>
          <w:b/>
        </w:rPr>
        <w:t>-</w:t>
      </w:r>
      <w:r w:rsidRPr="00F06E39">
        <w:rPr>
          <w:rFonts w:cs="Times New Roman"/>
        </w:rPr>
        <w:t xml:space="preserve"> удаленное управление радиостанцией тональной частотой </w:t>
      </w:r>
      <w:r>
        <w:rPr>
          <w:rFonts w:cs="Times New Roman"/>
        </w:rPr>
        <w:t xml:space="preserve">    </w:t>
      </w:r>
      <w:r w:rsidRPr="00F06E39">
        <w:rPr>
          <w:rFonts w:cs="Times New Roman"/>
        </w:rPr>
        <w:t>1020</w:t>
      </w:r>
      <w:r>
        <w:rPr>
          <w:rFonts w:cs="Times New Roman"/>
        </w:rPr>
        <w:t xml:space="preserve"> </w:t>
      </w:r>
      <w:r w:rsidRPr="00F06E39">
        <w:rPr>
          <w:rFonts w:cs="Times New Roman"/>
        </w:rPr>
        <w:t>Гц</w:t>
      </w:r>
      <w:r>
        <w:rPr>
          <w:rFonts w:cs="Times New Roman"/>
        </w:rPr>
        <w:t>,</w:t>
      </w:r>
      <w:r w:rsidRPr="00F06E39">
        <w:rPr>
          <w:rFonts w:cs="Times New Roman"/>
        </w:rPr>
        <w:t xml:space="preserve"> </w:t>
      </w:r>
      <w:r>
        <w:rPr>
          <w:rFonts w:cs="Times New Roman"/>
        </w:rPr>
        <w:t>з</w:t>
      </w:r>
      <w:r w:rsidRPr="00F06E39">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sidRPr="00F06E39">
        <w:rPr>
          <w:rFonts w:cs="Times New Roman"/>
        </w:rPr>
        <w:t>«</w:t>
      </w:r>
      <w:r w:rsidRPr="00F06E39">
        <w:rPr>
          <w:rFonts w:cs="Times New Roman"/>
          <w:lang w:val="en-US"/>
        </w:rPr>
        <w:t>digital</w:t>
      </w:r>
      <w:r w:rsidRPr="00F06E39">
        <w:rPr>
          <w:rFonts w:cs="Times New Roman"/>
        </w:rPr>
        <w:t>_</w:t>
      </w:r>
      <w:r w:rsidRPr="00F06E39">
        <w:rPr>
          <w:rFonts w:cs="Times New Roman"/>
          <w:lang w:val="en-US"/>
        </w:rPr>
        <w:t>remote</w:t>
      </w:r>
      <w:r w:rsidRPr="00F06E39">
        <w:rPr>
          <w:rFonts w:cs="Times New Roman"/>
        </w:rPr>
        <w:t>_</w:t>
      </w:r>
      <w:r w:rsidRPr="00F06E39">
        <w:rPr>
          <w:rFonts w:cs="Times New Roman"/>
          <w:lang w:val="en-US"/>
        </w:rPr>
        <w:t>tp</w:t>
      </w:r>
      <w:r w:rsidRPr="00F06E39">
        <w:rPr>
          <w:rFonts w:cs="Times New Roman"/>
        </w:rPr>
        <w:t xml:space="preserve">112» </w:t>
      </w:r>
      <w:r w:rsidRPr="00F06E39">
        <w:rPr>
          <w:rFonts w:cs="Times New Roman"/>
          <w:b/>
        </w:rPr>
        <w:t>-</w:t>
      </w:r>
      <w:r w:rsidRPr="00F06E39">
        <w:rPr>
          <w:rFonts w:cs="Times New Roman"/>
        </w:rPr>
        <w:t xml:space="preserve"> удаленное управление радиостанцией «Тангента плюс» версия 1.1.2</w:t>
      </w:r>
      <w:r>
        <w:rPr>
          <w:rFonts w:cs="Times New Roman"/>
        </w:rPr>
        <w:t>,</w:t>
      </w:r>
      <w:r w:rsidRPr="00F06E39">
        <w:rPr>
          <w:rFonts w:cs="Times New Roman"/>
        </w:rPr>
        <w:t xml:space="preserve"> </w:t>
      </w:r>
      <w:r>
        <w:rPr>
          <w:rFonts w:cs="Times New Roman"/>
        </w:rPr>
        <w:t>з</w:t>
      </w:r>
      <w:r w:rsidRPr="00F06E39">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remote</w:t>
      </w:r>
      <w:r w:rsidRPr="007F4478">
        <w:rPr>
          <w:rFonts w:cs="Times New Roman"/>
        </w:rPr>
        <w:t>_</w:t>
      </w:r>
      <w:r w:rsidRPr="007F4478">
        <w:rPr>
          <w:rFonts w:cs="Times New Roman"/>
          <w:lang w:val="en-US"/>
        </w:rPr>
        <w:t>tone</w:t>
      </w:r>
      <w:r w:rsidRPr="007F4478">
        <w:rPr>
          <w:rFonts w:cs="Times New Roman"/>
        </w:rPr>
        <w:t>_2600</w:t>
      </w:r>
      <w:r>
        <w:rPr>
          <w:rFonts w:cs="Times New Roman"/>
        </w:rPr>
        <w:t xml:space="preserve">» </w:t>
      </w:r>
      <w:r w:rsidRPr="007F4478">
        <w:rPr>
          <w:rFonts w:cs="Times New Roman"/>
          <w:b/>
        </w:rPr>
        <w:t>-</w:t>
      </w:r>
      <w:r w:rsidRPr="007F4478">
        <w:rPr>
          <w:rFonts w:cs="Times New Roman"/>
        </w:rPr>
        <w:t xml:space="preserve"> удаленное управление радиостанцией тональной частотой 2600Гц</w:t>
      </w:r>
      <w:r>
        <w:rPr>
          <w:rFonts w:cs="Times New Roman"/>
        </w:rPr>
        <w:t>,</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Pr="007F4478" w:rsidRDefault="00971882" w:rsidP="00971882">
      <w:pPr>
        <w:pStyle w:val="TableContents"/>
        <w:numPr>
          <w:ilvl w:val="0"/>
          <w:numId w:val="2"/>
        </w:numPr>
        <w:tabs>
          <w:tab w:val="clear" w:pos="0"/>
          <w:tab w:val="num" w:pos="284"/>
        </w:tabs>
        <w:ind w:left="284" w:firstLine="0"/>
        <w:jc w:val="both"/>
        <w:outlineLvl w:val="0"/>
      </w:pPr>
      <w:r w:rsidRPr="007F4478">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 xml:space="preserve">_1020» </w:t>
      </w:r>
      <w:r w:rsidRPr="00ED31AA">
        <w:rPr>
          <w:rFonts w:cs="Times New Roman"/>
          <w:b/>
        </w:rPr>
        <w:t>-</w:t>
      </w:r>
      <w:r w:rsidRPr="007F4478">
        <w:rPr>
          <w:rFonts w:cs="Times New Roman"/>
        </w:rPr>
        <w:t xml:space="preserve"> местное управление радиостанцией </w:t>
      </w:r>
      <w:r>
        <w:rPr>
          <w:rFonts w:cs="Times New Roman"/>
        </w:rPr>
        <w:t>тональной частотой 1020 Гц,</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_2600</w:t>
      </w:r>
      <w:r>
        <w:rPr>
          <w:rFonts w:cs="Times New Roman"/>
        </w:rPr>
        <w:t>»</w:t>
      </w:r>
      <w:r w:rsidRPr="007F4478">
        <w:rPr>
          <w:rFonts w:cs="Times New Roman"/>
        </w:rPr>
        <w:t xml:space="preserve"> </w:t>
      </w:r>
      <w:r>
        <w:rPr>
          <w:rFonts w:cs="Times New Roman"/>
        </w:rPr>
        <w:t xml:space="preserve"> </w:t>
      </w:r>
      <w:r w:rsidRPr="00ED31AA">
        <w:rPr>
          <w:rFonts w:cs="Times New Roman"/>
          <w:b/>
        </w:rPr>
        <w:t>-</w:t>
      </w:r>
      <w:r>
        <w:rPr>
          <w:rFonts w:cs="Times New Roman"/>
        </w:rPr>
        <w:t xml:space="preserve"> </w:t>
      </w:r>
      <w:r w:rsidRPr="007F4478">
        <w:rPr>
          <w:rFonts w:cs="Times New Roman"/>
        </w:rPr>
        <w:t>местное управление радиостанцией тональной частотой 2600</w:t>
      </w:r>
      <w:r>
        <w:rPr>
          <w:rFonts w:cs="Times New Roman"/>
        </w:rPr>
        <w:t xml:space="preserve"> Гц,</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_2700</w:t>
      </w:r>
      <w:r>
        <w:rPr>
          <w:rFonts w:cs="Times New Roman"/>
        </w:rPr>
        <w:t xml:space="preserve">» </w:t>
      </w:r>
      <w:r w:rsidRPr="00ED31AA">
        <w:rPr>
          <w:rFonts w:cs="Times New Roman"/>
          <w:b/>
        </w:rPr>
        <w:t>-</w:t>
      </w:r>
      <w:r w:rsidRPr="007F4478">
        <w:rPr>
          <w:rFonts w:cs="Times New Roman"/>
        </w:rPr>
        <w:t xml:space="preserve"> местное управление радиостанцией </w:t>
      </w:r>
      <w:r>
        <w:rPr>
          <w:rFonts w:cs="Times New Roman"/>
        </w:rPr>
        <w:t>тональной частотой 2700 Гц,</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_2175</w:t>
      </w:r>
      <w:r>
        <w:rPr>
          <w:rFonts w:cs="Times New Roman"/>
        </w:rPr>
        <w:t xml:space="preserve">» </w:t>
      </w:r>
      <w:r w:rsidRPr="00ED31AA">
        <w:rPr>
          <w:rFonts w:cs="Times New Roman"/>
          <w:b/>
        </w:rPr>
        <w:t>-</w:t>
      </w:r>
      <w:r w:rsidRPr="007F4478">
        <w:rPr>
          <w:rFonts w:cs="Times New Roman"/>
        </w:rPr>
        <w:t xml:space="preserve"> местное управление радиостанцией тональной частотой 2175 Гц</w:t>
      </w:r>
      <w:r>
        <w:rPr>
          <w:rFonts w:cs="Times New Roman"/>
        </w:rPr>
        <w:t>,</w:t>
      </w:r>
      <w:r w:rsidRPr="007F4478">
        <w:rPr>
          <w:rFonts w:cs="Times New Roman"/>
        </w:rPr>
        <w:t xml:space="preserve"> </w:t>
      </w:r>
      <w:r>
        <w:rPr>
          <w:rFonts w:cs="Times New Roman"/>
        </w:rPr>
        <w:t>з</w:t>
      </w:r>
      <w:r w:rsidRPr="007F4478">
        <w:rPr>
          <w:rFonts w:cs="Times New Roman"/>
        </w:rPr>
        <w:t>а управление отвечает ЦЧЛИ</w:t>
      </w:r>
      <w:r>
        <w:rPr>
          <w:rFonts w:cs="Times New Roman"/>
        </w:rPr>
        <w:t>.</w:t>
      </w:r>
    </w:p>
    <w:p w:rsidR="00971882" w:rsidRDefault="00971882" w:rsidP="00971882">
      <w:pPr>
        <w:spacing w:after="0" w:line="240" w:lineRule="auto"/>
        <w:ind w:firstLine="284"/>
        <w:jc w:val="both"/>
      </w:pPr>
      <w:r w:rsidRPr="00F06E39">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r w:rsidRPr="00BD7C81">
        <w:t xml:space="preserve"> </w:t>
      </w:r>
    </w:p>
    <w:p w:rsidR="00971882" w:rsidRPr="00BD7C81" w:rsidRDefault="00971882" w:rsidP="00971882">
      <w:pPr>
        <w:spacing w:after="0" w:line="240" w:lineRule="auto"/>
        <w:ind w:firstLine="284"/>
        <w:jc w:val="both"/>
        <w:rPr>
          <w:rFonts w:ascii="Times New Roman" w:hAnsi="Times New Roman" w:cs="Times New Roman"/>
          <w:sz w:val="24"/>
          <w:szCs w:val="24"/>
        </w:rPr>
      </w:pPr>
      <w:r w:rsidRPr="00BD7C81">
        <w:rPr>
          <w:rFonts w:ascii="Times New Roman" w:hAnsi="Times New Roman" w:cs="Times New Roman"/>
          <w:sz w:val="24"/>
          <w:szCs w:val="24"/>
        </w:rPr>
        <w:t xml:space="preserve">Если </w:t>
      </w:r>
      <w:r>
        <w:rPr>
          <w:rFonts w:ascii="Times New Roman" w:hAnsi="Times New Roman" w:cs="Times New Roman"/>
          <w:sz w:val="24"/>
          <w:szCs w:val="24"/>
        </w:rPr>
        <w:t xml:space="preserve">значение </w:t>
      </w:r>
      <w:r w:rsidRPr="00BD7C81">
        <w:rPr>
          <w:rFonts w:ascii="Times New Roman" w:hAnsi="Times New Roman" w:cs="Times New Roman"/>
          <w:sz w:val="24"/>
          <w:szCs w:val="24"/>
        </w:rPr>
        <w:t>параметр</w:t>
      </w:r>
      <w:r>
        <w:rPr>
          <w:rFonts w:ascii="Times New Roman" w:hAnsi="Times New Roman" w:cs="Times New Roman"/>
          <w:sz w:val="24"/>
          <w:szCs w:val="24"/>
        </w:rPr>
        <w:t>а</w:t>
      </w:r>
      <w:r w:rsidRPr="00BD7C81">
        <w:rPr>
          <w:rFonts w:ascii="Times New Roman" w:hAnsi="Times New Roman" w:cs="Times New Roman"/>
          <w:sz w:val="24"/>
          <w:szCs w:val="24"/>
        </w:rPr>
        <w:t xml:space="preserve"> «radio.rc_state» отличн</w:t>
      </w:r>
      <w:r>
        <w:rPr>
          <w:rFonts w:ascii="Times New Roman" w:hAnsi="Times New Roman" w:cs="Times New Roman"/>
          <w:sz w:val="24"/>
          <w:szCs w:val="24"/>
        </w:rPr>
        <w:t>о</w:t>
      </w:r>
      <w:r w:rsidRPr="00BD7C81">
        <w:rPr>
          <w:rFonts w:ascii="Times New Roman" w:hAnsi="Times New Roman" w:cs="Times New Roman"/>
          <w:sz w:val="24"/>
          <w:szCs w:val="24"/>
        </w:rPr>
        <w:t xml:space="preserve"> от «none», то </w:t>
      </w:r>
      <w:r>
        <w:rPr>
          <w:rFonts w:ascii="Times New Roman" w:hAnsi="Times New Roman" w:cs="Times New Roman"/>
          <w:sz w:val="24"/>
          <w:szCs w:val="24"/>
        </w:rPr>
        <w:t>становятся</w:t>
      </w:r>
      <w:r w:rsidRPr="00BD7C81">
        <w:rPr>
          <w:rFonts w:ascii="Times New Roman" w:hAnsi="Times New Roman" w:cs="Times New Roman"/>
          <w:sz w:val="24"/>
          <w:szCs w:val="24"/>
        </w:rPr>
        <w:t xml:space="preserve"> доступны</w:t>
      </w:r>
      <w:r>
        <w:rPr>
          <w:rFonts w:ascii="Times New Roman" w:hAnsi="Times New Roman" w:cs="Times New Roman"/>
          <w:sz w:val="24"/>
          <w:szCs w:val="24"/>
        </w:rPr>
        <w:t>ми</w:t>
      </w:r>
      <w:r w:rsidRPr="00BD7C81">
        <w:rPr>
          <w:rFonts w:ascii="Times New Roman" w:hAnsi="Times New Roman" w:cs="Times New Roman"/>
          <w:sz w:val="24"/>
          <w:szCs w:val="24"/>
        </w:rPr>
        <w:t xml:space="preserve"> для редактирования «radio.rc_mode»</w:t>
      </w:r>
      <w:r>
        <w:rPr>
          <w:rFonts w:ascii="Times New Roman" w:hAnsi="Times New Roman" w:cs="Times New Roman"/>
          <w:sz w:val="24"/>
          <w:szCs w:val="24"/>
        </w:rPr>
        <w:t xml:space="preserve"> и</w:t>
      </w:r>
      <w:r w:rsidRPr="00BD7C81">
        <w:rPr>
          <w:rFonts w:ascii="Times New Roman" w:hAnsi="Times New Roman" w:cs="Times New Roman"/>
          <w:sz w:val="24"/>
          <w:szCs w:val="24"/>
        </w:rPr>
        <w:t xml:space="preserve"> «radio.rc_select_XXX».</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5E24D2">
        <w:rPr>
          <w:rFonts w:ascii="Times New Roman" w:hAnsi="Times New Roman" w:cs="Times New Roman"/>
          <w:b/>
          <w:sz w:val="24"/>
          <w:szCs w:val="24"/>
        </w:rPr>
        <w:t>«</w:t>
      </w:r>
      <w:r w:rsidRPr="00A53C3F">
        <w:rPr>
          <w:rFonts w:ascii="Times New Roman" w:hAnsi="Times New Roman" w:cs="Times New Roman"/>
          <w:b/>
          <w:bCs/>
          <w:sz w:val="24"/>
          <w:szCs w:val="24"/>
        </w:rPr>
        <w:t>radio.rc_mode</w:t>
      </w:r>
      <w:r w:rsidRPr="005E24D2">
        <w:rPr>
          <w:rFonts w:ascii="Times New Roman" w:hAnsi="Times New Roman" w:cs="Times New Roman"/>
          <w:b/>
          <w:sz w:val="24"/>
          <w:szCs w:val="24"/>
        </w:rPr>
        <w:t>»</w:t>
      </w:r>
      <w:r>
        <w:rPr>
          <w:rFonts w:ascii="Times New Roman" w:hAnsi="Times New Roman" w:cs="Times New Roman"/>
          <w:b/>
          <w:sz w:val="24"/>
          <w:szCs w:val="24"/>
        </w:rPr>
        <w:t xml:space="preserve"> - </w:t>
      </w:r>
      <w:r w:rsidRPr="005E24D2">
        <w:rPr>
          <w:rFonts w:ascii="Times New Roman" w:hAnsi="Times New Roman" w:cs="Times New Roman"/>
          <w:sz w:val="24"/>
          <w:szCs w:val="24"/>
        </w:rPr>
        <w:t>р</w:t>
      </w:r>
      <w:r w:rsidRPr="00A53C3F">
        <w:rPr>
          <w:rFonts w:ascii="Times New Roman" w:hAnsi="Times New Roman" w:cs="Times New Roman"/>
          <w:sz w:val="24"/>
          <w:szCs w:val="24"/>
        </w:rPr>
        <w:t>ежим работы управления радиостанцией. Может принимать значение «local»</w:t>
      </w:r>
      <w:r>
        <w:rPr>
          <w:rFonts w:ascii="Times New Roman" w:hAnsi="Times New Roman" w:cs="Times New Roman"/>
          <w:sz w:val="24"/>
          <w:szCs w:val="24"/>
        </w:rPr>
        <w:t xml:space="preserve"> (локально)</w:t>
      </w:r>
      <w:r w:rsidRPr="00A53C3F">
        <w:rPr>
          <w:rFonts w:ascii="Times New Roman" w:hAnsi="Times New Roman" w:cs="Times New Roman"/>
          <w:sz w:val="24"/>
          <w:szCs w:val="24"/>
        </w:rPr>
        <w:t xml:space="preserve"> или «remote»</w:t>
      </w:r>
      <w:r>
        <w:rPr>
          <w:rFonts w:ascii="Times New Roman" w:hAnsi="Times New Roman" w:cs="Times New Roman"/>
          <w:sz w:val="24"/>
          <w:szCs w:val="24"/>
        </w:rPr>
        <w:t xml:space="preserve"> (удаленно)</w:t>
      </w:r>
      <w:r w:rsidRPr="00A53C3F">
        <w:rPr>
          <w:rFonts w:ascii="Times New Roman" w:hAnsi="Times New Roman" w:cs="Times New Roman"/>
          <w:sz w:val="24"/>
          <w:szCs w:val="24"/>
        </w:rPr>
        <w:t>.</w:t>
      </w:r>
      <w:r>
        <w:rPr>
          <w:rFonts w:ascii="Times New Roman" w:hAnsi="Times New Roman" w:cs="Times New Roman"/>
          <w:sz w:val="24"/>
          <w:szCs w:val="24"/>
        </w:rPr>
        <w:t xml:space="preserve"> Значение по умолчанию «local».</w:t>
      </w:r>
    </w:p>
    <w:p w:rsidR="00971882" w:rsidRPr="00832BE9"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E746F">
        <w:rPr>
          <w:rFonts w:ascii="Times New Roman" w:hAnsi="Times New Roman" w:cs="Times New Roman"/>
          <w:b/>
          <w:sz w:val="24"/>
          <w:szCs w:val="24"/>
        </w:rPr>
        <w:lastRenderedPageBreak/>
        <w:t>«</w:t>
      </w:r>
      <w:r w:rsidRPr="00520DD7">
        <w:rPr>
          <w:rFonts w:ascii="Times New Roman" w:hAnsi="Times New Roman" w:cs="Times New Roman"/>
          <w:b/>
          <w:bCs/>
          <w:sz w:val="24"/>
          <w:szCs w:val="24"/>
        </w:rPr>
        <w:t>radio.rc_select_interface</w:t>
      </w:r>
      <w:r w:rsidRPr="003E746F">
        <w:rPr>
          <w:rFonts w:ascii="Times New Roman" w:hAnsi="Times New Roman" w:cs="Times New Roman"/>
          <w:b/>
          <w:sz w:val="24"/>
          <w:szCs w:val="24"/>
        </w:rPr>
        <w:t>»</w:t>
      </w:r>
      <w:r w:rsidRPr="00520DD7">
        <w:rPr>
          <w:rFonts w:ascii="Times New Roman" w:hAnsi="Times New Roman" w:cs="Times New Roman"/>
          <w:sz w:val="24"/>
          <w:szCs w:val="24"/>
        </w:rPr>
        <w:t xml:space="preserve"> </w:t>
      </w:r>
      <w:r w:rsidRPr="003E746F">
        <w:rPr>
          <w:rFonts w:ascii="Times New Roman" w:hAnsi="Times New Roman" w:cs="Times New Roman"/>
          <w:b/>
          <w:sz w:val="24"/>
          <w:szCs w:val="24"/>
        </w:rPr>
        <w:t>-</w:t>
      </w:r>
      <w:r>
        <w:rPr>
          <w:rFonts w:ascii="Times New Roman" w:hAnsi="Times New Roman" w:cs="Times New Roman"/>
          <w:sz w:val="24"/>
          <w:szCs w:val="24"/>
        </w:rPr>
        <w:t xml:space="preserve"> в</w:t>
      </w:r>
      <w:r w:rsidRPr="00520DD7">
        <w:rPr>
          <w:rFonts w:ascii="Times New Roman" w:hAnsi="Times New Roman" w:cs="Times New Roman"/>
          <w:sz w:val="24"/>
          <w:szCs w:val="24"/>
        </w:rPr>
        <w:t xml:space="preserve">ыбор интерфейса (радиостанции) на удаленном окончании.  </w:t>
      </w:r>
      <w:r w:rsidRPr="00832BE9">
        <w:rPr>
          <w:rFonts w:ascii="Times New Roman" w:hAnsi="Times New Roman" w:cs="Times New Roman"/>
          <w:sz w:val="24"/>
          <w:szCs w:val="24"/>
        </w:rPr>
        <w:t>Значение актуально при условии, что ЛИ сконфигурирован как локальный/ближний конец УУРСТ. Целое число &gt;= 0.  Значение по умолчанию 0.</w:t>
      </w:r>
    </w:p>
    <w:p w:rsidR="00971882" w:rsidRPr="00850075" w:rsidRDefault="00971882" w:rsidP="00971882">
      <w:pPr>
        <w:numPr>
          <w:ilvl w:val="2"/>
          <w:numId w:val="2"/>
        </w:numPr>
        <w:suppressAutoHyphens w:val="0"/>
        <w:spacing w:after="0" w:line="240" w:lineRule="auto"/>
        <w:ind w:left="0" w:firstLine="284"/>
        <w:jc w:val="both"/>
        <w:rPr>
          <w:rFonts w:ascii="Times New Roman" w:hAnsi="Times New Roman" w:cs="Times New Roman"/>
          <w:sz w:val="24"/>
          <w:szCs w:val="24"/>
        </w:rPr>
      </w:pPr>
      <w:r w:rsidRPr="00850075">
        <w:rPr>
          <w:rFonts w:ascii="Times New Roman" w:hAnsi="Times New Roman" w:cs="Times New Roman"/>
          <w:b/>
          <w:sz w:val="24"/>
          <w:szCs w:val="24"/>
        </w:rPr>
        <w:t>«</w:t>
      </w:r>
      <w:r w:rsidRPr="00850075">
        <w:rPr>
          <w:rFonts w:ascii="Times New Roman" w:hAnsi="Times New Roman" w:cs="Times New Roman"/>
          <w:b/>
          <w:bCs/>
          <w:sz w:val="24"/>
          <w:szCs w:val="24"/>
        </w:rPr>
        <w:t>radio.rc_select_channel</w:t>
      </w:r>
      <w:r w:rsidRPr="00850075">
        <w:rPr>
          <w:rFonts w:ascii="Times New Roman" w:hAnsi="Times New Roman" w:cs="Times New Roman"/>
          <w:b/>
          <w:sz w:val="24"/>
          <w:szCs w:val="24"/>
        </w:rPr>
        <w:t>»</w:t>
      </w:r>
      <w:r w:rsidRPr="00850075">
        <w:rPr>
          <w:rFonts w:ascii="Times New Roman" w:hAnsi="Times New Roman" w:cs="Times New Roman"/>
          <w:sz w:val="24"/>
          <w:szCs w:val="24"/>
        </w:rPr>
        <w:t xml:space="preserve"> </w:t>
      </w:r>
      <w:r w:rsidRPr="00850075">
        <w:rPr>
          <w:rFonts w:ascii="Times New Roman" w:hAnsi="Times New Roman" w:cs="Times New Roman"/>
          <w:b/>
          <w:sz w:val="24"/>
          <w:szCs w:val="24"/>
        </w:rPr>
        <w:t>-</w:t>
      </w:r>
      <w:r w:rsidRPr="00850075">
        <w:rPr>
          <w:rFonts w:ascii="Times New Roman" w:hAnsi="Times New Roman" w:cs="Times New Roman"/>
          <w:sz w:val="24"/>
          <w:szCs w:val="24"/>
        </w:rPr>
        <w:t xml:space="preserve"> выбор канала (радиостанции) на удаленном окончании.        Целое число &gt;= 0.  Значение по умолчанию 0. Значение актуально при условии, что ЛИ сконфигурирован как локальный/ближний конец УУРСТ.</w:t>
      </w:r>
    </w:p>
    <w:p w:rsidR="007077DD" w:rsidRPr="005601F9" w:rsidRDefault="007077DD"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val="en-US"/>
        </w:rPr>
        <w:t>REMOTE CONTROL VIA RS 232/485</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Pr="004C0BAE" w:rsidRDefault="00971882" w:rsidP="00971882">
      <w:pPr>
        <w:numPr>
          <w:ilvl w:val="0"/>
          <w:numId w:val="2"/>
        </w:numPr>
        <w:spacing w:after="0" w:line="240" w:lineRule="auto"/>
        <w:ind w:left="0" w:firstLine="284"/>
        <w:jc w:val="both"/>
        <w:rPr>
          <w:rFonts w:ascii="Times New Roman" w:hAnsi="Times New Roman" w:cs="Times New Roman"/>
          <w:sz w:val="24"/>
          <w:szCs w:val="24"/>
        </w:rPr>
      </w:pPr>
      <w:r w:rsidRPr="0096779A">
        <w:rPr>
          <w:rFonts w:ascii="Times New Roman" w:hAnsi="Times New Roman" w:cs="Times New Roman"/>
          <w:b/>
          <w:sz w:val="24"/>
          <w:szCs w:val="24"/>
        </w:rPr>
        <w:t>«</w:t>
      </w:r>
      <w:r w:rsidRPr="004C0BAE">
        <w:rPr>
          <w:rFonts w:ascii="Times New Roman" w:hAnsi="Times New Roman" w:cs="Times New Roman"/>
          <w:b/>
          <w:bCs/>
          <w:sz w:val="24"/>
          <w:szCs w:val="24"/>
          <w:lang w:val="en-US"/>
        </w:rPr>
        <w:t>radio</w:t>
      </w:r>
      <w:r w:rsidRPr="0096779A">
        <w:rPr>
          <w:rFonts w:ascii="Times New Roman" w:hAnsi="Times New Roman" w:cs="Times New Roman"/>
          <w:b/>
          <w:bCs/>
          <w:sz w:val="24"/>
          <w:szCs w:val="24"/>
        </w:rPr>
        <w:t>.</w:t>
      </w:r>
      <w:r w:rsidRPr="004C0BAE">
        <w:rPr>
          <w:rFonts w:ascii="Times New Roman" w:hAnsi="Times New Roman" w:cs="Times New Roman"/>
          <w:b/>
          <w:bCs/>
          <w:sz w:val="24"/>
          <w:szCs w:val="24"/>
          <w:lang w:val="en-US"/>
        </w:rPr>
        <w:t>type</w:t>
      </w:r>
      <w:r w:rsidRPr="0096779A">
        <w:rPr>
          <w:rFonts w:ascii="Times New Roman" w:hAnsi="Times New Roman" w:cs="Times New Roman"/>
          <w:b/>
          <w:sz w:val="24"/>
          <w:szCs w:val="24"/>
        </w:rPr>
        <w:t>» -</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тип</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радиостанции</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Может</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принимать</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значения</w:t>
      </w:r>
      <w:r w:rsidRPr="0096779A">
        <w:rPr>
          <w:rFonts w:ascii="Times New Roman" w:hAnsi="Times New Roman" w:cs="Times New Roman"/>
          <w:sz w:val="24"/>
          <w:szCs w:val="24"/>
        </w:rPr>
        <w:t xml:space="preserve"> «</w:t>
      </w:r>
      <w:r w:rsidRPr="004C0BAE">
        <w:rPr>
          <w:rFonts w:ascii="Times New Roman" w:hAnsi="Times New Roman" w:cs="Times New Roman"/>
          <w:sz w:val="24"/>
          <w:szCs w:val="24"/>
          <w:lang w:val="en-US"/>
        </w:rPr>
        <w:t>none</w:t>
      </w:r>
      <w:r w:rsidRPr="0096779A">
        <w:rPr>
          <w:rFonts w:ascii="Times New Roman" w:hAnsi="Times New Roman" w:cs="Times New Roman"/>
          <w:sz w:val="24"/>
          <w:szCs w:val="24"/>
        </w:rPr>
        <w:t>» (</w:t>
      </w:r>
      <w:r w:rsidRPr="004C0BAE">
        <w:rPr>
          <w:rFonts w:ascii="Times New Roman" w:hAnsi="Times New Roman" w:cs="Times New Roman"/>
          <w:sz w:val="24"/>
          <w:szCs w:val="24"/>
        </w:rPr>
        <w:t>управление</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выключено</w:t>
      </w:r>
      <w:r w:rsidRPr="0096779A">
        <w:rPr>
          <w:rFonts w:ascii="Times New Roman" w:hAnsi="Times New Roman" w:cs="Times New Roman"/>
          <w:sz w:val="24"/>
          <w:szCs w:val="24"/>
        </w:rPr>
        <w:t>), «</w:t>
      </w:r>
      <w:r w:rsidRPr="004C0BAE">
        <w:rPr>
          <w:rFonts w:ascii="Times New Roman" w:hAnsi="Times New Roman" w:cs="Times New Roman"/>
          <w:sz w:val="24"/>
          <w:szCs w:val="24"/>
          <w:lang w:val="en-US"/>
        </w:rPr>
        <w:t>fazan</w:t>
      </w:r>
      <w:r w:rsidRPr="0096779A">
        <w:rPr>
          <w:rFonts w:ascii="Times New Roman" w:hAnsi="Times New Roman" w:cs="Times New Roman"/>
          <w:sz w:val="24"/>
          <w:szCs w:val="24"/>
        </w:rPr>
        <w:t>19» (</w:t>
      </w:r>
      <w:r w:rsidRPr="004C0BAE">
        <w:rPr>
          <w:rFonts w:ascii="Times New Roman" w:hAnsi="Times New Roman" w:cs="Times New Roman"/>
          <w:sz w:val="24"/>
          <w:szCs w:val="24"/>
        </w:rPr>
        <w:t>Фазан</w:t>
      </w:r>
      <w:r w:rsidRPr="0096779A">
        <w:rPr>
          <w:rFonts w:ascii="Times New Roman" w:hAnsi="Times New Roman" w:cs="Times New Roman"/>
          <w:sz w:val="24"/>
          <w:szCs w:val="24"/>
        </w:rPr>
        <w:t>-19), «</w:t>
      </w:r>
      <w:r w:rsidRPr="004C0BAE">
        <w:rPr>
          <w:rFonts w:ascii="Times New Roman" w:hAnsi="Times New Roman" w:cs="Times New Roman"/>
          <w:sz w:val="24"/>
          <w:szCs w:val="24"/>
          <w:lang w:val="en-US"/>
        </w:rPr>
        <w:t>polet</w:t>
      </w:r>
      <w:r w:rsidRPr="0096779A">
        <w:rPr>
          <w:rFonts w:ascii="Times New Roman" w:hAnsi="Times New Roman" w:cs="Times New Roman"/>
          <w:sz w:val="24"/>
          <w:szCs w:val="24"/>
        </w:rPr>
        <w:t>» (</w:t>
      </w:r>
      <w:r w:rsidRPr="004C0BAE">
        <w:rPr>
          <w:rFonts w:ascii="Times New Roman" w:hAnsi="Times New Roman" w:cs="Times New Roman"/>
          <w:sz w:val="24"/>
          <w:szCs w:val="24"/>
        </w:rPr>
        <w:t>Полет</w:t>
      </w:r>
      <w:r w:rsidRPr="0096779A">
        <w:rPr>
          <w:rFonts w:ascii="Times New Roman" w:hAnsi="Times New Roman" w:cs="Times New Roman"/>
          <w:sz w:val="24"/>
          <w:szCs w:val="24"/>
        </w:rPr>
        <w:t>), «</w:t>
      </w:r>
      <w:r w:rsidRPr="004C0BAE">
        <w:rPr>
          <w:rFonts w:ascii="Times New Roman" w:hAnsi="Times New Roman" w:cs="Times New Roman"/>
          <w:sz w:val="24"/>
          <w:szCs w:val="24"/>
          <w:lang w:val="en-US"/>
        </w:rPr>
        <w:t>pp</w:t>
      </w:r>
      <w:r w:rsidRPr="0096779A">
        <w:rPr>
          <w:rFonts w:ascii="Times New Roman" w:hAnsi="Times New Roman" w:cs="Times New Roman"/>
          <w:sz w:val="24"/>
          <w:szCs w:val="24"/>
        </w:rPr>
        <w:t>500» (</w:t>
      </w:r>
      <w:r w:rsidRPr="004C0BAE">
        <w:rPr>
          <w:rFonts w:ascii="Times New Roman" w:hAnsi="Times New Roman" w:cs="Times New Roman"/>
          <w:sz w:val="24"/>
          <w:szCs w:val="24"/>
        </w:rPr>
        <w:t>ПП</w:t>
      </w:r>
      <w:r w:rsidRPr="0096779A">
        <w:rPr>
          <w:rFonts w:ascii="Times New Roman" w:hAnsi="Times New Roman" w:cs="Times New Roman"/>
          <w:sz w:val="24"/>
          <w:szCs w:val="24"/>
        </w:rPr>
        <w:t>500), «</w:t>
      </w:r>
      <w:r w:rsidRPr="004C0BAE">
        <w:rPr>
          <w:rFonts w:ascii="Times New Roman" w:hAnsi="Times New Roman" w:cs="Times New Roman"/>
          <w:sz w:val="24"/>
          <w:szCs w:val="24"/>
          <w:lang w:val="en-US"/>
        </w:rPr>
        <w:t>fazan</w:t>
      </w:r>
      <w:r w:rsidRPr="0096779A">
        <w:rPr>
          <w:rFonts w:ascii="Times New Roman" w:hAnsi="Times New Roman" w:cs="Times New Roman"/>
          <w:sz w:val="24"/>
          <w:szCs w:val="24"/>
        </w:rPr>
        <w:t>» (</w:t>
      </w:r>
      <w:r w:rsidRPr="004C0BAE">
        <w:rPr>
          <w:rFonts w:ascii="Times New Roman" w:hAnsi="Times New Roman" w:cs="Times New Roman"/>
          <w:sz w:val="24"/>
          <w:szCs w:val="24"/>
        </w:rPr>
        <w:t>Фазан</w:t>
      </w:r>
      <w:r w:rsidRPr="0096779A">
        <w:rPr>
          <w:rFonts w:ascii="Times New Roman" w:hAnsi="Times New Roman" w:cs="Times New Roman"/>
          <w:sz w:val="24"/>
          <w:szCs w:val="24"/>
        </w:rPr>
        <w:t>), «</w:t>
      </w:r>
      <w:r w:rsidRPr="004C0BAE">
        <w:rPr>
          <w:rFonts w:ascii="Times New Roman" w:hAnsi="Times New Roman" w:cs="Times New Roman"/>
          <w:sz w:val="24"/>
          <w:szCs w:val="24"/>
          <w:lang w:val="en-US"/>
        </w:rPr>
        <w:t>smartcross</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 xml:space="preserve">Значение по умолчанию «none». Если в поле </w:t>
      </w:r>
      <w:r w:rsidRPr="004C0BAE">
        <w:rPr>
          <w:rFonts w:ascii="Times New Roman" w:hAnsi="Times New Roman" w:cs="Times New Roman"/>
          <w:b/>
          <w:sz w:val="24"/>
          <w:szCs w:val="24"/>
        </w:rPr>
        <w:t>«radio.type»</w:t>
      </w:r>
      <w:r w:rsidRPr="004C0BAE">
        <w:rPr>
          <w:rFonts w:ascii="Times New Roman" w:hAnsi="Times New Roman" w:cs="Times New Roman"/>
          <w:sz w:val="24"/>
          <w:szCs w:val="24"/>
        </w:rPr>
        <w:t xml:space="preserve"> указано значение отличное от «none», то для редактирования становятся доступными параметры </w:t>
      </w:r>
      <w:r w:rsidRPr="004C0BAE">
        <w:rPr>
          <w:rFonts w:ascii="Times New Roman" w:hAnsi="Times New Roman" w:cs="Times New Roman"/>
          <w:b/>
          <w:sz w:val="24"/>
          <w:szCs w:val="24"/>
        </w:rPr>
        <w:t>«uart.ХХХ»</w:t>
      </w:r>
      <w:r w:rsidRPr="004C0BAE">
        <w:rPr>
          <w:rFonts w:ascii="Times New Roman" w:hAnsi="Times New Roman" w:cs="Times New Roman"/>
          <w:sz w:val="24"/>
          <w:szCs w:val="24"/>
        </w:rPr>
        <w:t xml:space="preserve">. </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3482B">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baud</w:t>
      </w:r>
      <w:r w:rsidRPr="0033482B">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с</w:t>
      </w:r>
      <w:r w:rsidRPr="00520DD7">
        <w:rPr>
          <w:rFonts w:ascii="Times New Roman" w:hAnsi="Times New Roman" w:cs="Times New Roman"/>
          <w:sz w:val="24"/>
          <w:szCs w:val="24"/>
        </w:rPr>
        <w:t>корость передачи данных по последовательному инте</w:t>
      </w:r>
      <w:r>
        <w:rPr>
          <w:rFonts w:ascii="Times New Roman" w:hAnsi="Times New Roman" w:cs="Times New Roman"/>
          <w:sz w:val="24"/>
          <w:szCs w:val="24"/>
        </w:rPr>
        <w:t>р</w:t>
      </w:r>
      <w:r w:rsidRPr="00520DD7">
        <w:rPr>
          <w:rFonts w:ascii="Times New Roman" w:hAnsi="Times New Roman" w:cs="Times New Roman"/>
          <w:sz w:val="24"/>
          <w:szCs w:val="24"/>
        </w:rPr>
        <w:t xml:space="preserve">фейсу. </w:t>
      </w:r>
      <w:r w:rsidRPr="0033482B">
        <w:rPr>
          <w:rFonts w:ascii="Times New Roman" w:hAnsi="Times New Roman" w:cs="Times New Roman"/>
          <w:sz w:val="24"/>
          <w:szCs w:val="24"/>
        </w:rPr>
        <w:t>Целое число &gt;= 0.  Значение по умолчанию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3482B">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data</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bits</w:t>
      </w:r>
      <w:r w:rsidRPr="0033482B">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р</w:t>
      </w:r>
      <w:r w:rsidRPr="00520DD7">
        <w:rPr>
          <w:rFonts w:ascii="Times New Roman" w:hAnsi="Times New Roman" w:cs="Times New Roman"/>
          <w:sz w:val="24"/>
          <w:szCs w:val="24"/>
        </w:rPr>
        <w:t xml:space="preserve">азмер символа данных в битах. Целое число от 5 до 9. Значение по умолчанию </w:t>
      </w:r>
      <w:r w:rsidRPr="00520DD7">
        <w:rPr>
          <w:rFonts w:ascii="Times New Roman" w:hAnsi="Times New Roman" w:cs="Times New Roman"/>
          <w:sz w:val="24"/>
          <w:szCs w:val="24"/>
          <w:lang w:val="en-US"/>
        </w:rPr>
        <w:t>8.</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E5F58">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parity</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bit</w:t>
      </w:r>
      <w:r w:rsidRPr="000E5F58">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б</w:t>
      </w:r>
      <w:r w:rsidRPr="00520DD7">
        <w:rPr>
          <w:rFonts w:ascii="Times New Roman" w:hAnsi="Times New Roman" w:cs="Times New Roman"/>
          <w:sz w:val="24"/>
          <w:szCs w:val="24"/>
        </w:rPr>
        <w:t xml:space="preserve">ит четности. Может принимать значение </w:t>
      </w:r>
      <w:r>
        <w:rPr>
          <w:rFonts w:ascii="Times New Roman" w:hAnsi="Times New Roman" w:cs="Times New Roman"/>
          <w:sz w:val="24"/>
          <w:szCs w:val="24"/>
        </w:rPr>
        <w:t>«</w:t>
      </w:r>
      <w:r w:rsidRPr="00520DD7">
        <w:rPr>
          <w:rFonts w:ascii="Times New Roman" w:hAnsi="Times New Roman" w:cs="Times New Roman"/>
          <w:sz w:val="24"/>
          <w:szCs w:val="24"/>
          <w:lang w:val="en-US"/>
        </w:rPr>
        <w:t>none</w:t>
      </w:r>
      <w:r>
        <w:rPr>
          <w:rFonts w:ascii="Times New Roman" w:hAnsi="Times New Roman" w:cs="Times New Roman"/>
          <w:sz w:val="24"/>
          <w:szCs w:val="24"/>
        </w:rPr>
        <w:t>» (значение по умолчанию)</w:t>
      </w:r>
      <w:r w:rsidRPr="00520DD7">
        <w:rPr>
          <w:rFonts w:ascii="Times New Roman" w:hAnsi="Times New Roman" w:cs="Times New Roman"/>
          <w:sz w:val="24"/>
          <w:szCs w:val="24"/>
        </w:rPr>
        <w:t xml:space="preserve">, </w:t>
      </w:r>
      <w:r>
        <w:rPr>
          <w:rFonts w:ascii="Times New Roman" w:hAnsi="Times New Roman" w:cs="Times New Roman"/>
          <w:sz w:val="24"/>
          <w:szCs w:val="24"/>
        </w:rPr>
        <w:t>«</w:t>
      </w:r>
      <w:r w:rsidRPr="00520DD7">
        <w:rPr>
          <w:rFonts w:ascii="Times New Roman" w:hAnsi="Times New Roman" w:cs="Times New Roman"/>
          <w:sz w:val="24"/>
          <w:szCs w:val="24"/>
          <w:lang w:val="en-US"/>
        </w:rPr>
        <w:t>even</w:t>
      </w:r>
      <w:r>
        <w:rPr>
          <w:rFonts w:ascii="Times New Roman" w:hAnsi="Times New Roman" w:cs="Times New Roman"/>
          <w:sz w:val="24"/>
          <w:szCs w:val="24"/>
        </w:rPr>
        <w:t>» (четный)</w:t>
      </w:r>
      <w:r w:rsidRPr="00520DD7">
        <w:rPr>
          <w:rFonts w:ascii="Times New Roman" w:hAnsi="Times New Roman" w:cs="Times New Roman"/>
          <w:sz w:val="24"/>
          <w:szCs w:val="24"/>
        </w:rPr>
        <w:t xml:space="preserve"> или </w:t>
      </w:r>
      <w:r>
        <w:rPr>
          <w:rFonts w:ascii="Times New Roman" w:hAnsi="Times New Roman" w:cs="Times New Roman"/>
          <w:sz w:val="24"/>
          <w:szCs w:val="24"/>
        </w:rPr>
        <w:t>«</w:t>
      </w:r>
      <w:r w:rsidRPr="00520DD7">
        <w:rPr>
          <w:rFonts w:ascii="Times New Roman" w:hAnsi="Times New Roman" w:cs="Times New Roman"/>
          <w:sz w:val="24"/>
          <w:szCs w:val="24"/>
          <w:lang w:val="en-US"/>
        </w:rPr>
        <w:t>odd</w:t>
      </w:r>
      <w:r>
        <w:rPr>
          <w:rFonts w:ascii="Times New Roman" w:hAnsi="Times New Roman" w:cs="Times New Roman"/>
          <w:sz w:val="24"/>
          <w:szCs w:val="24"/>
        </w:rPr>
        <w:t>» (нечетный)</w:t>
      </w:r>
      <w:r w:rsidRPr="00520DD7">
        <w:rPr>
          <w:rFonts w:ascii="Times New Roman" w:hAnsi="Times New Roman" w:cs="Times New Roman"/>
          <w:sz w:val="24"/>
          <w:szCs w:val="24"/>
        </w:rPr>
        <w:t xml:space="preserve">.  </w:t>
      </w:r>
      <w:r w:rsidRPr="000E5F58">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520DD7">
        <w:rPr>
          <w:rFonts w:ascii="Times New Roman" w:hAnsi="Times New Roman" w:cs="Times New Roman"/>
          <w:sz w:val="24"/>
          <w:szCs w:val="24"/>
          <w:lang w:val="en-US"/>
        </w:rPr>
        <w:t>none</w:t>
      </w:r>
      <w:r>
        <w:rPr>
          <w:rFonts w:ascii="Times New Roman" w:hAnsi="Times New Roman" w:cs="Times New Roman"/>
          <w:sz w:val="24"/>
          <w:szCs w:val="24"/>
        </w:rPr>
        <w:t>»</w:t>
      </w:r>
      <w:r w:rsidRPr="000E5F58">
        <w:rPr>
          <w:rFonts w:ascii="Times New Roman" w:hAnsi="Times New Roman" w:cs="Times New Roman"/>
          <w:sz w:val="24"/>
          <w:szCs w:val="24"/>
        </w:rPr>
        <w:t>.</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E5F58">
        <w:rPr>
          <w:rFonts w:ascii="Times New Roman" w:hAnsi="Times New Roman" w:cs="Times New Roman"/>
          <w:b/>
          <w:sz w:val="24"/>
          <w:szCs w:val="24"/>
          <w:lang w:val="en-US"/>
        </w:rPr>
        <w:t>«</w:t>
      </w:r>
      <w:r w:rsidRPr="00520DD7">
        <w:rPr>
          <w:rFonts w:ascii="Times New Roman" w:hAnsi="Times New Roman" w:cs="Times New Roman"/>
          <w:b/>
          <w:bCs/>
          <w:sz w:val="24"/>
          <w:szCs w:val="24"/>
          <w:lang w:val="en-US"/>
        </w:rPr>
        <w:t>uart.stop_bits</w:t>
      </w:r>
      <w:r w:rsidRPr="000E5F58">
        <w:rPr>
          <w:rFonts w:ascii="Times New Roman" w:hAnsi="Times New Roman" w:cs="Times New Roman"/>
          <w:b/>
          <w:sz w:val="24"/>
          <w:szCs w:val="24"/>
          <w:lang w:val="en-US"/>
        </w:rPr>
        <w:t>»</w:t>
      </w:r>
      <w:r w:rsidRPr="000E5F58">
        <w:rPr>
          <w:rFonts w:ascii="Times New Roman" w:hAnsi="Times New Roman" w:cs="Times New Roman"/>
          <w:sz w:val="24"/>
          <w:szCs w:val="24"/>
          <w:lang w:val="en-US"/>
        </w:rPr>
        <w:t xml:space="preserve"> </w:t>
      </w:r>
      <w:r w:rsidRPr="000E5F58">
        <w:rPr>
          <w:rFonts w:ascii="Times New Roman" w:hAnsi="Times New Roman" w:cs="Times New Roman"/>
          <w:b/>
          <w:sz w:val="24"/>
          <w:szCs w:val="24"/>
          <w:lang w:val="en-US"/>
        </w:rPr>
        <w:t>-</w:t>
      </w:r>
      <w:r w:rsidRPr="00520DD7">
        <w:rPr>
          <w:rFonts w:ascii="Times New Roman" w:hAnsi="Times New Roman" w:cs="Times New Roman"/>
          <w:sz w:val="24"/>
          <w:szCs w:val="24"/>
          <w:lang w:val="en-US"/>
        </w:rPr>
        <w:t xml:space="preserve"> </w:t>
      </w:r>
      <w:r>
        <w:rPr>
          <w:rFonts w:ascii="Times New Roman" w:hAnsi="Times New Roman" w:cs="Times New Roman"/>
          <w:sz w:val="24"/>
          <w:szCs w:val="24"/>
        </w:rPr>
        <w:t>с</w:t>
      </w:r>
      <w:r w:rsidRPr="00520DD7">
        <w:rPr>
          <w:rFonts w:ascii="Times New Roman" w:hAnsi="Times New Roman" w:cs="Times New Roman"/>
          <w:sz w:val="24"/>
          <w:szCs w:val="24"/>
          <w:lang w:val="en-US"/>
        </w:rPr>
        <w:t xml:space="preserve">топ бит.  </w:t>
      </w:r>
      <w:r w:rsidRPr="00520DD7">
        <w:rPr>
          <w:rFonts w:ascii="Times New Roman" w:hAnsi="Times New Roman" w:cs="Times New Roman"/>
          <w:sz w:val="24"/>
          <w:szCs w:val="24"/>
        </w:rPr>
        <w:t xml:space="preserve">Целое число от 1 до 2. Значение по умолчанию </w:t>
      </w:r>
      <w:r w:rsidRPr="00520DD7">
        <w:rPr>
          <w:rFonts w:ascii="Times New Roman" w:hAnsi="Times New Roman" w:cs="Times New Roman"/>
          <w:sz w:val="24"/>
          <w:szCs w:val="24"/>
          <w:lang w:val="en-US"/>
        </w:rPr>
        <w:t>1.</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E5F58">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mode</w:t>
      </w:r>
      <w:r w:rsidRPr="000E5F58">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р</w:t>
      </w:r>
      <w:r w:rsidRPr="00520DD7">
        <w:rPr>
          <w:rFonts w:ascii="Times New Roman" w:hAnsi="Times New Roman" w:cs="Times New Roman"/>
          <w:sz w:val="24"/>
          <w:szCs w:val="24"/>
        </w:rPr>
        <w:t>ежим работы последовательного инте</w:t>
      </w:r>
      <w:r>
        <w:rPr>
          <w:rFonts w:ascii="Times New Roman" w:hAnsi="Times New Roman" w:cs="Times New Roman"/>
          <w:sz w:val="24"/>
          <w:szCs w:val="24"/>
        </w:rPr>
        <w:t>р</w:t>
      </w:r>
      <w:r w:rsidRPr="00520DD7">
        <w:rPr>
          <w:rFonts w:ascii="Times New Roman" w:hAnsi="Times New Roman" w:cs="Times New Roman"/>
          <w:sz w:val="24"/>
          <w:szCs w:val="24"/>
        </w:rPr>
        <w:t>ф</w:t>
      </w:r>
      <w:r>
        <w:rPr>
          <w:rFonts w:ascii="Times New Roman" w:hAnsi="Times New Roman" w:cs="Times New Roman"/>
          <w:sz w:val="24"/>
          <w:szCs w:val="24"/>
        </w:rPr>
        <w:t>ейса. Может принимать значение «</w:t>
      </w:r>
      <w:r w:rsidRPr="00520DD7">
        <w:rPr>
          <w:rFonts w:ascii="Times New Roman" w:hAnsi="Times New Roman" w:cs="Times New Roman"/>
          <w:sz w:val="24"/>
          <w:szCs w:val="24"/>
          <w:lang w:val="en-US"/>
        </w:rPr>
        <w:t>rs</w:t>
      </w:r>
      <w:r w:rsidRPr="00520DD7">
        <w:rPr>
          <w:rFonts w:ascii="Times New Roman" w:hAnsi="Times New Roman" w:cs="Times New Roman"/>
          <w:sz w:val="24"/>
          <w:szCs w:val="24"/>
        </w:rPr>
        <w:t>485-</w:t>
      </w:r>
      <w:r w:rsidRPr="00520DD7">
        <w:rPr>
          <w:rFonts w:ascii="Times New Roman" w:hAnsi="Times New Roman" w:cs="Times New Roman"/>
          <w:sz w:val="24"/>
          <w:szCs w:val="24"/>
          <w:lang w:val="en-US"/>
        </w:rPr>
        <w:t>halfduplex</w:t>
      </w:r>
      <w:r>
        <w:rPr>
          <w:rFonts w:ascii="Times New Roman" w:hAnsi="Times New Roman" w:cs="Times New Roman"/>
          <w:sz w:val="24"/>
          <w:szCs w:val="24"/>
        </w:rPr>
        <w:t>»</w:t>
      </w:r>
      <w:r w:rsidRPr="00520DD7">
        <w:rPr>
          <w:rFonts w:ascii="Times New Roman" w:hAnsi="Times New Roman" w:cs="Times New Roman"/>
          <w:sz w:val="24"/>
          <w:szCs w:val="24"/>
        </w:rPr>
        <w:t>,</w:t>
      </w:r>
      <w:r>
        <w:rPr>
          <w:rFonts w:ascii="Times New Roman" w:hAnsi="Times New Roman" w:cs="Times New Roman"/>
          <w:sz w:val="24"/>
          <w:szCs w:val="24"/>
        </w:rPr>
        <w:t>» «</w:t>
      </w:r>
      <w:r w:rsidRPr="00520DD7">
        <w:rPr>
          <w:rFonts w:ascii="Times New Roman" w:hAnsi="Times New Roman" w:cs="Times New Roman"/>
          <w:sz w:val="24"/>
          <w:szCs w:val="24"/>
          <w:lang w:val="en-US"/>
        </w:rPr>
        <w:t>rs</w:t>
      </w:r>
      <w:r w:rsidRPr="00520DD7">
        <w:rPr>
          <w:rFonts w:ascii="Times New Roman" w:hAnsi="Times New Roman" w:cs="Times New Roman"/>
          <w:sz w:val="24"/>
          <w:szCs w:val="24"/>
        </w:rPr>
        <w:t>485-</w:t>
      </w:r>
      <w:r w:rsidRPr="00520DD7">
        <w:rPr>
          <w:rFonts w:ascii="Times New Roman" w:hAnsi="Times New Roman" w:cs="Times New Roman"/>
          <w:sz w:val="24"/>
          <w:szCs w:val="24"/>
          <w:lang w:val="en-US"/>
        </w:rPr>
        <w:t>fullduplex</w:t>
      </w:r>
      <w:r>
        <w:rPr>
          <w:rFonts w:ascii="Times New Roman" w:hAnsi="Times New Roman" w:cs="Times New Roman"/>
          <w:sz w:val="24"/>
          <w:szCs w:val="24"/>
        </w:rPr>
        <w:t>» или «</w:t>
      </w:r>
      <w:r w:rsidRPr="00520DD7">
        <w:rPr>
          <w:rFonts w:ascii="Times New Roman" w:hAnsi="Times New Roman" w:cs="Times New Roman"/>
          <w:sz w:val="24"/>
          <w:szCs w:val="24"/>
          <w:lang w:val="en-US"/>
        </w:rPr>
        <w:t>rs</w:t>
      </w:r>
      <w:r w:rsidRPr="00520DD7">
        <w:rPr>
          <w:rFonts w:ascii="Times New Roman" w:hAnsi="Times New Roman" w:cs="Times New Roman"/>
          <w:sz w:val="24"/>
          <w:szCs w:val="24"/>
        </w:rPr>
        <w:t>232</w:t>
      </w:r>
      <w:r>
        <w:rPr>
          <w:rFonts w:ascii="Times New Roman" w:hAnsi="Times New Roman" w:cs="Times New Roman"/>
          <w:sz w:val="24"/>
          <w:szCs w:val="24"/>
        </w:rPr>
        <w:t>»</w:t>
      </w:r>
      <w:r w:rsidRPr="00520DD7">
        <w:rPr>
          <w:rFonts w:ascii="Times New Roman" w:hAnsi="Times New Roman" w:cs="Times New Roman"/>
          <w:sz w:val="24"/>
          <w:szCs w:val="24"/>
        </w:rPr>
        <w:t xml:space="preserve">. </w:t>
      </w:r>
      <w:r w:rsidRPr="000E5F58">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520DD7">
        <w:rPr>
          <w:rFonts w:ascii="Times New Roman" w:hAnsi="Times New Roman" w:cs="Times New Roman"/>
          <w:sz w:val="24"/>
          <w:szCs w:val="24"/>
          <w:lang w:val="en-US"/>
        </w:rPr>
        <w:t>rs</w:t>
      </w:r>
      <w:r w:rsidRPr="000E5F58">
        <w:rPr>
          <w:rFonts w:ascii="Times New Roman" w:hAnsi="Times New Roman" w:cs="Times New Roman"/>
          <w:sz w:val="24"/>
          <w:szCs w:val="24"/>
        </w:rPr>
        <w:t>485-</w:t>
      </w:r>
      <w:r w:rsidRPr="00520DD7">
        <w:rPr>
          <w:rFonts w:ascii="Times New Roman" w:hAnsi="Times New Roman" w:cs="Times New Roman"/>
          <w:sz w:val="24"/>
          <w:szCs w:val="24"/>
          <w:lang w:val="en-US"/>
        </w:rPr>
        <w:t>halfduplex</w:t>
      </w:r>
      <w:r>
        <w:rPr>
          <w:rFonts w:ascii="Times New Roman" w:hAnsi="Times New Roman" w:cs="Times New Roman"/>
          <w:sz w:val="24"/>
          <w:szCs w:val="24"/>
        </w:rPr>
        <w:t>»</w:t>
      </w:r>
      <w:r w:rsidRPr="000E5F58">
        <w:rPr>
          <w:rFonts w:ascii="Times New Roman" w:hAnsi="Times New Roman" w:cs="Times New Roman"/>
          <w:sz w:val="24"/>
          <w:szCs w:val="24"/>
        </w:rPr>
        <w:t>.</w:t>
      </w:r>
    </w:p>
    <w:p w:rsidR="00971882" w:rsidRPr="00F76610" w:rsidRDefault="00971882" w:rsidP="00971882">
      <w:pPr>
        <w:spacing w:after="0" w:line="240" w:lineRule="auto"/>
        <w:ind w:firstLine="284"/>
        <w:jc w:val="both"/>
        <w:rPr>
          <w:rFonts w:ascii="Times New Roman" w:hAnsi="Times New Roman" w:cs="Times New Roman"/>
          <w:sz w:val="24"/>
          <w:szCs w:val="24"/>
        </w:rPr>
      </w:pPr>
      <w:r w:rsidRPr="00F76610">
        <w:rPr>
          <w:rFonts w:ascii="Times New Roman" w:hAnsi="Times New Roman" w:cs="Times New Roman"/>
          <w:sz w:val="24"/>
          <w:szCs w:val="24"/>
        </w:rPr>
        <w:t>Например</w:t>
      </w:r>
      <w:r>
        <w:rPr>
          <w:rFonts w:ascii="Times New Roman" w:hAnsi="Times New Roman" w:cs="Times New Roman"/>
          <w:sz w:val="24"/>
          <w:szCs w:val="24"/>
        </w:rPr>
        <w:t>,</w:t>
      </w:r>
      <w:r w:rsidRPr="00F76610">
        <w:rPr>
          <w:rFonts w:ascii="Times New Roman" w:hAnsi="Times New Roman" w:cs="Times New Roman"/>
          <w:sz w:val="24"/>
          <w:szCs w:val="24"/>
        </w:rPr>
        <w:t xml:space="preserve"> если </w:t>
      </w:r>
      <w:r w:rsidRPr="00165864">
        <w:rPr>
          <w:rFonts w:ascii="Times New Roman" w:hAnsi="Times New Roman" w:cs="Times New Roman"/>
          <w:b/>
          <w:sz w:val="24"/>
          <w:szCs w:val="24"/>
        </w:rPr>
        <w:t>«radio.type»</w:t>
      </w:r>
      <w:r w:rsidRPr="00F76610">
        <w:rPr>
          <w:rFonts w:ascii="Times New Roman" w:hAnsi="Times New Roman" w:cs="Times New Roman"/>
          <w:sz w:val="24"/>
          <w:szCs w:val="24"/>
        </w:rPr>
        <w:t xml:space="preserve"> </w:t>
      </w:r>
      <w:r>
        <w:rPr>
          <w:rFonts w:ascii="Times New Roman" w:hAnsi="Times New Roman" w:cs="Times New Roman"/>
          <w:sz w:val="24"/>
          <w:szCs w:val="24"/>
        </w:rPr>
        <w:t>имеет значение</w:t>
      </w:r>
      <w:r w:rsidRPr="00F76610">
        <w:rPr>
          <w:rFonts w:ascii="Times New Roman" w:hAnsi="Times New Roman" w:cs="Times New Roman"/>
          <w:sz w:val="24"/>
          <w:szCs w:val="24"/>
        </w:rPr>
        <w:t xml:space="preserve"> </w:t>
      </w:r>
      <w:r w:rsidRPr="00165864">
        <w:rPr>
          <w:rFonts w:ascii="Times New Roman" w:hAnsi="Times New Roman" w:cs="Times New Roman"/>
          <w:b/>
          <w:sz w:val="24"/>
          <w:szCs w:val="24"/>
        </w:rPr>
        <w:t>«fazan»</w:t>
      </w:r>
      <w:r w:rsidRPr="00F76610">
        <w:rPr>
          <w:rFonts w:ascii="Times New Roman" w:hAnsi="Times New Roman" w:cs="Times New Roman"/>
          <w:sz w:val="24"/>
          <w:szCs w:val="24"/>
        </w:rPr>
        <w:t xml:space="preserve"> или </w:t>
      </w:r>
      <w:r w:rsidRPr="00165864">
        <w:rPr>
          <w:rFonts w:ascii="Times New Roman" w:hAnsi="Times New Roman" w:cs="Times New Roman"/>
          <w:b/>
          <w:sz w:val="24"/>
          <w:szCs w:val="24"/>
        </w:rPr>
        <w:t>«fazan19»</w:t>
      </w:r>
      <w:r w:rsidRPr="00F76610">
        <w:rPr>
          <w:rFonts w:ascii="Times New Roman" w:hAnsi="Times New Roman" w:cs="Times New Roman"/>
          <w:sz w:val="24"/>
          <w:szCs w:val="24"/>
        </w:rPr>
        <w:t xml:space="preserve">, то параметры по умолчанию можно установить </w:t>
      </w:r>
      <w:r>
        <w:rPr>
          <w:rFonts w:ascii="Times New Roman" w:hAnsi="Times New Roman" w:cs="Times New Roman"/>
          <w:sz w:val="24"/>
          <w:szCs w:val="24"/>
        </w:rPr>
        <w:t>следующими:</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«uart.baud»</w:t>
      </w:r>
      <w:r>
        <w:rPr>
          <w:rFonts w:ascii="Times New Roman" w:hAnsi="Times New Roman" w:cs="Times New Roman"/>
          <w:sz w:val="24"/>
          <w:szCs w:val="24"/>
        </w:rPr>
        <w:t xml:space="preserve"> - </w:t>
      </w:r>
      <w:r w:rsidRPr="00F76610">
        <w:rPr>
          <w:rFonts w:ascii="Times New Roman" w:hAnsi="Times New Roman" w:cs="Times New Roman"/>
          <w:sz w:val="24"/>
          <w:szCs w:val="24"/>
        </w:rPr>
        <w:t>115200;</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«uart.data_bits»</w:t>
      </w:r>
      <w:r>
        <w:rPr>
          <w:rFonts w:ascii="Times New Roman" w:hAnsi="Times New Roman" w:cs="Times New Roman"/>
          <w:sz w:val="24"/>
          <w:szCs w:val="24"/>
        </w:rPr>
        <w:t xml:space="preserve"> - </w:t>
      </w:r>
      <w:r w:rsidRPr="00F76610">
        <w:rPr>
          <w:rFonts w:ascii="Times New Roman" w:hAnsi="Times New Roman" w:cs="Times New Roman"/>
          <w:sz w:val="24"/>
          <w:szCs w:val="24"/>
        </w:rPr>
        <w:t>8;</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«uart.parity_bit»</w:t>
      </w:r>
      <w:r>
        <w:rPr>
          <w:rFonts w:ascii="Times New Roman" w:hAnsi="Times New Roman" w:cs="Times New Roman"/>
          <w:sz w:val="24"/>
          <w:szCs w:val="24"/>
        </w:rPr>
        <w:t xml:space="preserve"> - «</w:t>
      </w:r>
      <w:r w:rsidRPr="00F76610">
        <w:rPr>
          <w:rFonts w:ascii="Times New Roman" w:hAnsi="Times New Roman" w:cs="Times New Roman"/>
          <w:sz w:val="24"/>
          <w:szCs w:val="24"/>
        </w:rPr>
        <w:t>none</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«uart.stop_bits»</w:t>
      </w:r>
      <w:r>
        <w:rPr>
          <w:rFonts w:ascii="Times New Roman" w:hAnsi="Times New Roman" w:cs="Times New Roman"/>
          <w:sz w:val="24"/>
          <w:szCs w:val="24"/>
        </w:rPr>
        <w:t xml:space="preserve"> - </w:t>
      </w:r>
      <w:r w:rsidRPr="00F76610">
        <w:rPr>
          <w:rFonts w:ascii="Times New Roman" w:hAnsi="Times New Roman" w:cs="Times New Roman"/>
          <w:sz w:val="24"/>
          <w:szCs w:val="24"/>
        </w:rPr>
        <w:t>2;</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«uart.mode»</w:t>
      </w:r>
      <w:r>
        <w:rPr>
          <w:rFonts w:ascii="Times New Roman" w:hAnsi="Times New Roman" w:cs="Times New Roman"/>
          <w:sz w:val="24"/>
          <w:szCs w:val="24"/>
        </w:rPr>
        <w:t xml:space="preserve"> - «</w:t>
      </w:r>
      <w:r w:rsidRPr="00F76610">
        <w:rPr>
          <w:rFonts w:ascii="Times New Roman" w:hAnsi="Times New Roman" w:cs="Times New Roman"/>
          <w:sz w:val="24"/>
          <w:szCs w:val="24"/>
        </w:rPr>
        <w:t>rs485-halfduplex</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spacing w:after="0" w:line="240" w:lineRule="auto"/>
        <w:ind w:firstLine="284"/>
        <w:jc w:val="both"/>
        <w:rPr>
          <w:rFonts w:ascii="Times New Roman" w:hAnsi="Times New Roman" w:cs="Times New Roman"/>
          <w:sz w:val="24"/>
          <w:szCs w:val="24"/>
        </w:rPr>
      </w:pPr>
      <w:r w:rsidRPr="00F76610">
        <w:rPr>
          <w:rFonts w:ascii="Times New Roman" w:hAnsi="Times New Roman" w:cs="Times New Roman"/>
          <w:sz w:val="24"/>
          <w:szCs w:val="24"/>
        </w:rPr>
        <w:t xml:space="preserve">Если </w:t>
      </w:r>
      <w:r w:rsidRPr="00165864">
        <w:rPr>
          <w:rFonts w:ascii="Times New Roman" w:hAnsi="Times New Roman" w:cs="Times New Roman"/>
          <w:b/>
          <w:sz w:val="24"/>
          <w:szCs w:val="24"/>
        </w:rPr>
        <w:t>«radio.type»</w:t>
      </w:r>
      <w:r w:rsidRPr="00F76610">
        <w:rPr>
          <w:rFonts w:ascii="Times New Roman" w:hAnsi="Times New Roman" w:cs="Times New Roman"/>
          <w:sz w:val="24"/>
          <w:szCs w:val="24"/>
        </w:rPr>
        <w:t xml:space="preserve"> </w:t>
      </w:r>
      <w:r>
        <w:rPr>
          <w:rFonts w:ascii="Times New Roman" w:hAnsi="Times New Roman" w:cs="Times New Roman"/>
          <w:sz w:val="24"/>
          <w:szCs w:val="24"/>
        </w:rPr>
        <w:t>имеет значение</w:t>
      </w:r>
      <w:r w:rsidRPr="00F76610">
        <w:rPr>
          <w:rFonts w:ascii="Times New Roman" w:hAnsi="Times New Roman" w:cs="Times New Roman"/>
          <w:sz w:val="24"/>
          <w:szCs w:val="24"/>
        </w:rPr>
        <w:t xml:space="preserve"> </w:t>
      </w:r>
      <w:r w:rsidRPr="00165864">
        <w:rPr>
          <w:rFonts w:ascii="Times New Roman" w:hAnsi="Times New Roman" w:cs="Times New Roman"/>
          <w:b/>
          <w:sz w:val="24"/>
          <w:szCs w:val="24"/>
        </w:rPr>
        <w:t>«polet»</w:t>
      </w:r>
      <w:r w:rsidRPr="00F76610">
        <w:rPr>
          <w:rFonts w:ascii="Times New Roman" w:hAnsi="Times New Roman" w:cs="Times New Roman"/>
          <w:sz w:val="24"/>
          <w:szCs w:val="24"/>
        </w:rPr>
        <w:t xml:space="preserve"> или </w:t>
      </w:r>
      <w:r w:rsidRPr="00165864">
        <w:rPr>
          <w:rFonts w:ascii="Times New Roman" w:hAnsi="Times New Roman" w:cs="Times New Roman"/>
          <w:b/>
          <w:sz w:val="24"/>
          <w:szCs w:val="24"/>
        </w:rPr>
        <w:t>«pp500»</w:t>
      </w:r>
      <w:r w:rsidRPr="00F76610">
        <w:rPr>
          <w:rFonts w:ascii="Times New Roman" w:hAnsi="Times New Roman" w:cs="Times New Roman"/>
          <w:sz w:val="24"/>
          <w:szCs w:val="24"/>
        </w:rPr>
        <w:t>, то параметры по умолчанию можно установить такими</w:t>
      </w:r>
      <w:r>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«uart.baud»</w:t>
      </w:r>
      <w:r>
        <w:rPr>
          <w:rFonts w:ascii="Times New Roman" w:hAnsi="Times New Roman" w:cs="Times New Roman"/>
          <w:sz w:val="24"/>
          <w:szCs w:val="24"/>
        </w:rPr>
        <w:t xml:space="preserve"> - </w:t>
      </w:r>
      <w:r w:rsidRPr="00F76610">
        <w:rPr>
          <w:rFonts w:ascii="Times New Roman" w:hAnsi="Times New Roman" w:cs="Times New Roman"/>
          <w:sz w:val="24"/>
          <w:szCs w:val="24"/>
        </w:rPr>
        <w:t>9600;</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«uart.data_bits»</w:t>
      </w:r>
      <w:r>
        <w:rPr>
          <w:rFonts w:ascii="Times New Roman" w:hAnsi="Times New Roman" w:cs="Times New Roman"/>
          <w:sz w:val="24"/>
          <w:szCs w:val="24"/>
        </w:rPr>
        <w:t xml:space="preserve"> - </w:t>
      </w:r>
      <w:r w:rsidRPr="00F76610">
        <w:rPr>
          <w:rFonts w:ascii="Times New Roman" w:hAnsi="Times New Roman" w:cs="Times New Roman"/>
          <w:sz w:val="24"/>
          <w:szCs w:val="24"/>
        </w:rPr>
        <w:t>8;</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«uart.parity_bit»</w:t>
      </w:r>
      <w:r>
        <w:rPr>
          <w:rFonts w:ascii="Times New Roman" w:hAnsi="Times New Roman" w:cs="Times New Roman"/>
          <w:sz w:val="24"/>
          <w:szCs w:val="24"/>
        </w:rPr>
        <w:t xml:space="preserve"> - «</w:t>
      </w:r>
      <w:r w:rsidRPr="00F76610">
        <w:rPr>
          <w:rFonts w:ascii="Times New Roman" w:hAnsi="Times New Roman" w:cs="Times New Roman"/>
          <w:sz w:val="24"/>
          <w:szCs w:val="24"/>
        </w:rPr>
        <w:t>none</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«uart.stop_bits»</w:t>
      </w:r>
      <w:r>
        <w:rPr>
          <w:rFonts w:ascii="Times New Roman" w:hAnsi="Times New Roman" w:cs="Times New Roman"/>
          <w:sz w:val="24"/>
          <w:szCs w:val="24"/>
        </w:rPr>
        <w:t xml:space="preserve"> - </w:t>
      </w:r>
      <w:r w:rsidRPr="00F76610">
        <w:rPr>
          <w:rFonts w:ascii="Times New Roman" w:hAnsi="Times New Roman" w:cs="Times New Roman"/>
          <w:sz w:val="24"/>
          <w:szCs w:val="24"/>
        </w:rPr>
        <w:t>1;</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«uart.mode»</w:t>
      </w:r>
      <w:r>
        <w:rPr>
          <w:rFonts w:ascii="Times New Roman" w:hAnsi="Times New Roman" w:cs="Times New Roman"/>
          <w:sz w:val="24"/>
          <w:szCs w:val="24"/>
        </w:rPr>
        <w:t xml:space="preserve"> - «</w:t>
      </w:r>
      <w:r w:rsidRPr="00F76610">
        <w:rPr>
          <w:rFonts w:ascii="Times New Roman" w:hAnsi="Times New Roman" w:cs="Times New Roman"/>
          <w:sz w:val="24"/>
          <w:szCs w:val="24"/>
        </w:rPr>
        <w:t>rs485-halfduplex</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spacing w:after="0" w:line="240" w:lineRule="auto"/>
        <w:ind w:firstLine="284"/>
        <w:jc w:val="both"/>
        <w:rPr>
          <w:rFonts w:ascii="Times New Roman" w:hAnsi="Times New Roman" w:cs="Times New Roman"/>
          <w:sz w:val="24"/>
          <w:szCs w:val="24"/>
        </w:rPr>
      </w:pPr>
      <w:r w:rsidRPr="00F76610">
        <w:rPr>
          <w:rFonts w:ascii="Times New Roman" w:hAnsi="Times New Roman" w:cs="Times New Roman"/>
          <w:sz w:val="24"/>
          <w:szCs w:val="24"/>
        </w:rPr>
        <w:t xml:space="preserve">Если </w:t>
      </w:r>
      <w:r w:rsidRPr="003B7EEF">
        <w:rPr>
          <w:rFonts w:ascii="Times New Roman" w:hAnsi="Times New Roman" w:cs="Times New Roman"/>
          <w:b/>
          <w:sz w:val="24"/>
          <w:szCs w:val="24"/>
        </w:rPr>
        <w:t>«radio.type»</w:t>
      </w:r>
      <w:r w:rsidRPr="00F76610">
        <w:rPr>
          <w:rFonts w:ascii="Times New Roman" w:hAnsi="Times New Roman" w:cs="Times New Roman"/>
          <w:sz w:val="24"/>
          <w:szCs w:val="24"/>
        </w:rPr>
        <w:t xml:space="preserve"> </w:t>
      </w:r>
      <w:r>
        <w:rPr>
          <w:rFonts w:ascii="Times New Roman" w:hAnsi="Times New Roman" w:cs="Times New Roman"/>
          <w:sz w:val="24"/>
          <w:szCs w:val="24"/>
        </w:rPr>
        <w:t>имеет значение</w:t>
      </w:r>
      <w:r w:rsidRPr="00F76610">
        <w:rPr>
          <w:rFonts w:ascii="Times New Roman" w:hAnsi="Times New Roman" w:cs="Times New Roman"/>
          <w:sz w:val="24"/>
          <w:szCs w:val="24"/>
        </w:rPr>
        <w:t xml:space="preserve"> </w:t>
      </w:r>
      <w:r w:rsidRPr="003B7EEF">
        <w:rPr>
          <w:rFonts w:ascii="Times New Roman" w:hAnsi="Times New Roman" w:cs="Times New Roman"/>
          <w:b/>
          <w:sz w:val="24"/>
          <w:szCs w:val="24"/>
        </w:rPr>
        <w:t>«smartcross»</w:t>
      </w:r>
      <w:r w:rsidRPr="00F76610">
        <w:rPr>
          <w:rFonts w:ascii="Times New Roman" w:hAnsi="Times New Roman" w:cs="Times New Roman"/>
          <w:sz w:val="24"/>
          <w:szCs w:val="24"/>
        </w:rPr>
        <w:t>, то параметры по умолчанию можно установить такими</w:t>
      </w:r>
      <w:r>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«uart.baud»</w:t>
      </w:r>
      <w:r>
        <w:rPr>
          <w:rFonts w:ascii="Times New Roman" w:hAnsi="Times New Roman" w:cs="Times New Roman"/>
          <w:sz w:val="24"/>
          <w:szCs w:val="24"/>
        </w:rPr>
        <w:t xml:space="preserve"> - </w:t>
      </w:r>
      <w:r w:rsidRPr="00F76610">
        <w:rPr>
          <w:rFonts w:ascii="Times New Roman" w:hAnsi="Times New Roman" w:cs="Times New Roman"/>
          <w:sz w:val="24"/>
          <w:szCs w:val="24"/>
        </w:rPr>
        <w:t>115200;</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«uart.data_bits»</w:t>
      </w:r>
      <w:r>
        <w:rPr>
          <w:rFonts w:ascii="Times New Roman" w:hAnsi="Times New Roman" w:cs="Times New Roman"/>
          <w:sz w:val="24"/>
          <w:szCs w:val="24"/>
        </w:rPr>
        <w:t xml:space="preserve"> - </w:t>
      </w:r>
      <w:r w:rsidRPr="00F76610">
        <w:rPr>
          <w:rFonts w:ascii="Times New Roman" w:hAnsi="Times New Roman" w:cs="Times New Roman"/>
          <w:sz w:val="24"/>
          <w:szCs w:val="24"/>
        </w:rPr>
        <w:t>8;</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«uart.parity_bit»</w:t>
      </w:r>
      <w:r>
        <w:rPr>
          <w:rFonts w:ascii="Times New Roman" w:hAnsi="Times New Roman" w:cs="Times New Roman"/>
          <w:sz w:val="24"/>
          <w:szCs w:val="24"/>
        </w:rPr>
        <w:t xml:space="preserve"> - «</w:t>
      </w:r>
      <w:r w:rsidRPr="00F76610">
        <w:rPr>
          <w:rFonts w:ascii="Times New Roman" w:hAnsi="Times New Roman" w:cs="Times New Roman"/>
          <w:sz w:val="24"/>
          <w:szCs w:val="24"/>
        </w:rPr>
        <w:t>none</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«uart.stop_bits»</w:t>
      </w:r>
      <w:r>
        <w:rPr>
          <w:rFonts w:ascii="Times New Roman" w:hAnsi="Times New Roman" w:cs="Times New Roman"/>
          <w:sz w:val="24"/>
          <w:szCs w:val="24"/>
        </w:rPr>
        <w:t xml:space="preserve"> - </w:t>
      </w:r>
      <w:r w:rsidRPr="00F76610">
        <w:rPr>
          <w:rFonts w:ascii="Times New Roman" w:hAnsi="Times New Roman" w:cs="Times New Roman"/>
          <w:sz w:val="24"/>
          <w:szCs w:val="24"/>
        </w:rPr>
        <w:t>1;</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EF31E3">
        <w:rPr>
          <w:rFonts w:ascii="Times New Roman" w:hAnsi="Times New Roman" w:cs="Times New Roman"/>
          <w:b/>
          <w:sz w:val="24"/>
          <w:szCs w:val="24"/>
        </w:rPr>
        <w:t>«uart.mode»</w:t>
      </w:r>
      <w:r>
        <w:rPr>
          <w:rFonts w:ascii="Times New Roman" w:hAnsi="Times New Roman" w:cs="Times New Roman"/>
          <w:sz w:val="24"/>
          <w:szCs w:val="24"/>
        </w:rPr>
        <w:t xml:space="preserve"> - «</w:t>
      </w:r>
      <w:r w:rsidRPr="00F76610">
        <w:rPr>
          <w:rFonts w:ascii="Times New Roman" w:hAnsi="Times New Roman" w:cs="Times New Roman"/>
          <w:sz w:val="24"/>
          <w:szCs w:val="24"/>
        </w:rPr>
        <w:t>rs485-fullduplex</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Default="00971882" w:rsidP="00971882">
      <w:pPr>
        <w:numPr>
          <w:ilvl w:val="0"/>
          <w:numId w:val="2"/>
        </w:numPr>
        <w:spacing w:after="0" w:line="240" w:lineRule="auto"/>
        <w:ind w:left="0" w:firstLine="284"/>
        <w:jc w:val="both"/>
      </w:pPr>
      <w:r w:rsidRPr="0095737F">
        <w:rPr>
          <w:rFonts w:ascii="Times New Roman" w:hAnsi="Times New Roman" w:cs="Times New Roman"/>
          <w:b/>
          <w:sz w:val="24"/>
          <w:szCs w:val="24"/>
        </w:rPr>
        <w:t>«</w:t>
      </w:r>
      <w:r w:rsidRPr="0095737F">
        <w:rPr>
          <w:rFonts w:ascii="Times New Roman" w:hAnsi="Times New Roman" w:cs="Times New Roman"/>
          <w:b/>
          <w:bCs/>
          <w:sz w:val="24"/>
          <w:szCs w:val="24"/>
        </w:rPr>
        <w:t>radio.squelsh</w:t>
      </w:r>
      <w:r w:rsidRPr="0095737F">
        <w:rPr>
          <w:rFonts w:ascii="Times New Roman" w:hAnsi="Times New Roman" w:cs="Times New Roman"/>
          <w:b/>
          <w:sz w:val="24"/>
          <w:szCs w:val="24"/>
        </w:rPr>
        <w:t>» -</w:t>
      </w:r>
      <w:r w:rsidRPr="0095737F">
        <w:rPr>
          <w:rFonts w:ascii="Times New Roman" w:hAnsi="Times New Roman" w:cs="Times New Roman"/>
          <w:sz w:val="24"/>
          <w:szCs w:val="24"/>
        </w:rPr>
        <w:t xml:space="preserve"> режим работы шумоподавителя. Может принимать значения «noconfig» (</w:t>
      </w:r>
      <w:r w:rsidRPr="0095737F">
        <w:rPr>
          <w:rFonts w:ascii="Times New Roman" w:hAnsi="Times New Roman" w:cs="Times New Roman"/>
          <w:sz w:val="24"/>
          <w:szCs w:val="24"/>
          <w:lang w:eastAsia="ru-RU"/>
        </w:rPr>
        <w:t>не сконфигурировано</w:t>
      </w:r>
      <w:r w:rsidRPr="0095737F">
        <w:rPr>
          <w:rFonts w:ascii="Times New Roman" w:hAnsi="Times New Roman" w:cs="Times New Roman"/>
          <w:sz w:val="24"/>
          <w:szCs w:val="24"/>
        </w:rPr>
        <w:t>), «</w:t>
      </w:r>
      <w:r w:rsidRPr="00DA1B48">
        <w:rPr>
          <w:rFonts w:ascii="Times New Roman" w:hAnsi="Times New Roman" w:cs="Times New Roman"/>
          <w:sz w:val="24"/>
          <w:szCs w:val="24"/>
        </w:rPr>
        <w:t>disabled</w:t>
      </w:r>
      <w:r w:rsidRPr="0095737F">
        <w:rPr>
          <w:rFonts w:ascii="Times New Roman" w:hAnsi="Times New Roman" w:cs="Times New Roman"/>
          <w:sz w:val="24"/>
          <w:szCs w:val="24"/>
        </w:rPr>
        <w:t>» (</w:t>
      </w:r>
      <w:r>
        <w:rPr>
          <w:rFonts w:ascii="Times New Roman" w:hAnsi="Times New Roman" w:cs="Times New Roman"/>
          <w:sz w:val="24"/>
          <w:szCs w:val="24"/>
        </w:rPr>
        <w:t>от</w:t>
      </w:r>
      <w:r w:rsidRPr="0095737F">
        <w:rPr>
          <w:rFonts w:ascii="Times New Roman" w:hAnsi="Times New Roman" w:cs="Times New Roman"/>
          <w:sz w:val="24"/>
          <w:szCs w:val="24"/>
          <w:lang w:eastAsia="ru-RU"/>
        </w:rPr>
        <w:t>ключен</w:t>
      </w:r>
      <w:r>
        <w:rPr>
          <w:rFonts w:ascii="Times New Roman" w:hAnsi="Times New Roman" w:cs="Times New Roman"/>
          <w:sz w:val="24"/>
          <w:szCs w:val="24"/>
          <w:lang w:eastAsia="ru-RU"/>
        </w:rPr>
        <w:t>о</w:t>
      </w:r>
      <w:r w:rsidRPr="0095737F">
        <w:rPr>
          <w:rFonts w:ascii="Times New Roman" w:hAnsi="Times New Roman" w:cs="Times New Roman"/>
          <w:sz w:val="24"/>
          <w:szCs w:val="24"/>
        </w:rPr>
        <w:t>), «</w:t>
      </w:r>
      <w:r w:rsidRPr="007072B2">
        <w:rPr>
          <w:rFonts w:ascii="Times New Roman" w:hAnsi="Times New Roman" w:cs="Times New Roman"/>
          <w:sz w:val="24"/>
          <w:szCs w:val="24"/>
        </w:rPr>
        <w:t>enabled</w:t>
      </w:r>
      <w:r w:rsidRPr="0095737F">
        <w:rPr>
          <w:rFonts w:ascii="Times New Roman" w:hAnsi="Times New Roman" w:cs="Times New Roman"/>
          <w:sz w:val="24"/>
          <w:szCs w:val="24"/>
        </w:rPr>
        <w:t>» (</w:t>
      </w:r>
      <w:r w:rsidRPr="0095737F">
        <w:rPr>
          <w:rFonts w:ascii="Times New Roman" w:hAnsi="Times New Roman" w:cs="Times New Roman"/>
          <w:sz w:val="24"/>
          <w:szCs w:val="24"/>
          <w:lang w:eastAsia="ru-RU"/>
        </w:rPr>
        <w:t>включен</w:t>
      </w:r>
      <w:r>
        <w:rPr>
          <w:rFonts w:ascii="Times New Roman" w:hAnsi="Times New Roman" w:cs="Times New Roman"/>
          <w:sz w:val="24"/>
          <w:szCs w:val="24"/>
          <w:lang w:eastAsia="ru-RU"/>
        </w:rPr>
        <w:t>о</w:t>
      </w:r>
      <w:r w:rsidRPr="0095737F">
        <w:rPr>
          <w:rFonts w:ascii="Times New Roman" w:hAnsi="Times New Roman" w:cs="Times New Roman"/>
          <w:sz w:val="24"/>
          <w:szCs w:val="24"/>
        </w:rPr>
        <w:t xml:space="preserve">). Значение по умолчанию «noconfig». </w:t>
      </w:r>
      <w:r w:rsidRPr="0095737F">
        <w:rPr>
          <w:rFonts w:ascii="Times New Roman" w:hAnsi="Times New Roman" w:cs="Times New Roman"/>
          <w:sz w:val="24"/>
          <w:szCs w:val="24"/>
          <w:lang w:eastAsia="ru-RU"/>
        </w:rPr>
        <w:t>Если выбрано «</w:t>
      </w:r>
      <w:r w:rsidRPr="0095737F">
        <w:rPr>
          <w:rFonts w:ascii="Times New Roman" w:hAnsi="Times New Roman" w:cs="Times New Roman"/>
          <w:sz w:val="24"/>
          <w:szCs w:val="24"/>
        </w:rPr>
        <w:t>noconfig</w:t>
      </w:r>
      <w:r w:rsidRPr="0095737F">
        <w:rPr>
          <w:rFonts w:ascii="Times New Roman" w:hAnsi="Times New Roman" w:cs="Times New Roman"/>
          <w:sz w:val="24"/>
          <w:szCs w:val="24"/>
          <w:lang w:eastAsia="ru-RU"/>
        </w:rPr>
        <w:t>», то считается, что значение будет считано из радиостанции.</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53C3F">
        <w:rPr>
          <w:rFonts w:ascii="Times New Roman" w:hAnsi="Times New Roman" w:cs="Times New Roman"/>
          <w:sz w:val="24"/>
          <w:szCs w:val="24"/>
        </w:rPr>
        <w:t>«</w:t>
      </w:r>
      <w:r w:rsidRPr="00A53C3F">
        <w:rPr>
          <w:rFonts w:ascii="Times New Roman" w:hAnsi="Times New Roman" w:cs="Times New Roman"/>
          <w:b/>
          <w:bCs/>
          <w:sz w:val="24"/>
          <w:szCs w:val="24"/>
        </w:rPr>
        <w:t>radio.freq_channel</w:t>
      </w:r>
      <w:r w:rsidRPr="00A53C3F">
        <w:rPr>
          <w:rFonts w:ascii="Times New Roman" w:hAnsi="Times New Roman" w:cs="Times New Roman"/>
          <w:sz w:val="24"/>
          <w:szCs w:val="24"/>
        </w:rPr>
        <w:t xml:space="preserve">» </w:t>
      </w:r>
      <w:r w:rsidRPr="00A4333E">
        <w:rPr>
          <w:rFonts w:ascii="Times New Roman" w:hAnsi="Times New Roman" w:cs="Times New Roman"/>
          <w:b/>
          <w:sz w:val="24"/>
          <w:szCs w:val="24"/>
        </w:rPr>
        <w:t>-</w:t>
      </w:r>
      <w:r>
        <w:rPr>
          <w:rFonts w:ascii="Times New Roman" w:hAnsi="Times New Roman" w:cs="Times New Roman"/>
          <w:sz w:val="24"/>
          <w:szCs w:val="24"/>
        </w:rPr>
        <w:t xml:space="preserve"> ч</w:t>
      </w:r>
      <w:r w:rsidRPr="00A53C3F">
        <w:rPr>
          <w:rFonts w:ascii="Times New Roman" w:hAnsi="Times New Roman" w:cs="Times New Roman"/>
          <w:sz w:val="24"/>
          <w:szCs w:val="24"/>
        </w:rPr>
        <w:t xml:space="preserve">астота канала радиостанции в МГц. Она передается в линейную плату при </w:t>
      </w:r>
      <w:r w:rsidRPr="007D3CB6">
        <w:rPr>
          <w:rFonts w:ascii="Times New Roman" w:hAnsi="Times New Roman" w:cs="Times New Roman"/>
          <w:sz w:val="24"/>
          <w:szCs w:val="24"/>
        </w:rPr>
        <w:t xml:space="preserve">включении 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 Возможный</w:t>
      </w:r>
      <w:r w:rsidRPr="00A53C3F">
        <w:rPr>
          <w:rFonts w:ascii="Times New Roman" w:hAnsi="Times New Roman" w:cs="Times New Roman"/>
          <w:sz w:val="24"/>
          <w:szCs w:val="24"/>
        </w:rPr>
        <w:t xml:space="preserve"> диапазон значений</w:t>
      </w:r>
      <w:r>
        <w:rPr>
          <w:rFonts w:ascii="Times New Roman" w:hAnsi="Times New Roman" w:cs="Times New Roman"/>
          <w:sz w:val="24"/>
          <w:szCs w:val="24"/>
        </w:rPr>
        <w:t xml:space="preserve"> от</w:t>
      </w:r>
      <w:r w:rsidRPr="00A53C3F">
        <w:rPr>
          <w:rFonts w:ascii="Times New Roman" w:hAnsi="Times New Roman" w:cs="Times New Roman"/>
          <w:sz w:val="24"/>
          <w:szCs w:val="24"/>
        </w:rPr>
        <w:t xml:space="preserve"> </w:t>
      </w:r>
      <w:r w:rsidRPr="00A4333E">
        <w:rPr>
          <w:rFonts w:ascii="Times New Roman" w:hAnsi="Times New Roman" w:cs="Times New Roman"/>
          <w:sz w:val="24"/>
          <w:szCs w:val="24"/>
        </w:rPr>
        <w:t>0</w:t>
      </w:r>
      <w:r>
        <w:rPr>
          <w:rFonts w:ascii="Times New Roman" w:hAnsi="Times New Roman" w:cs="Times New Roman"/>
          <w:sz w:val="24"/>
          <w:szCs w:val="24"/>
        </w:rPr>
        <w:t xml:space="preserve"> до </w:t>
      </w:r>
      <w:r w:rsidRPr="00A4333E">
        <w:rPr>
          <w:rFonts w:ascii="Times New Roman" w:hAnsi="Times New Roman" w:cs="Times New Roman"/>
          <w:sz w:val="24"/>
          <w:szCs w:val="24"/>
        </w:rPr>
        <w:t>500.0.</w:t>
      </w:r>
      <w:r w:rsidRPr="00A53C3F">
        <w:rPr>
          <w:rFonts w:ascii="Times New Roman" w:hAnsi="Times New Roman" w:cs="Times New Roman"/>
          <w:sz w:val="24"/>
          <w:szCs w:val="24"/>
        </w:rPr>
        <w:t xml:space="preserve"> Значение по умолчанию </w:t>
      </w:r>
      <w:r w:rsidRPr="00A4333E">
        <w:rPr>
          <w:rFonts w:ascii="Times New Roman" w:hAnsi="Times New Roman" w:cs="Times New Roman"/>
          <w:sz w:val="24"/>
          <w:szCs w:val="24"/>
        </w:rPr>
        <w:t>144.0.</w:t>
      </w:r>
    </w:p>
    <w:p w:rsidR="00971882" w:rsidRPr="00E45E25" w:rsidRDefault="00971882" w:rsidP="00971882">
      <w:pPr>
        <w:numPr>
          <w:ilvl w:val="0"/>
          <w:numId w:val="2"/>
        </w:numPr>
        <w:spacing w:after="0" w:line="240" w:lineRule="auto"/>
        <w:ind w:hanging="148"/>
        <w:jc w:val="both"/>
        <w:rPr>
          <w:rFonts w:ascii="Times New Roman" w:hAnsi="Times New Roman" w:cs="Times New Roman"/>
          <w:sz w:val="24"/>
          <w:szCs w:val="24"/>
        </w:rPr>
      </w:pPr>
      <w:r w:rsidRPr="00E45E25">
        <w:rPr>
          <w:rFonts w:ascii="Times New Roman" w:hAnsi="Times New Roman" w:cs="Times New Roman"/>
          <w:sz w:val="24"/>
          <w:szCs w:val="24"/>
        </w:rPr>
        <w:t>«</w:t>
      </w:r>
      <w:r w:rsidRPr="00E45E25">
        <w:rPr>
          <w:rFonts w:ascii="Times New Roman" w:hAnsi="Times New Roman" w:cs="Times New Roman"/>
          <w:b/>
          <w:bCs/>
          <w:sz w:val="24"/>
          <w:szCs w:val="24"/>
        </w:rPr>
        <w:t>radio.type_emission</w:t>
      </w:r>
      <w:r w:rsidRPr="00E45E25">
        <w:rPr>
          <w:rFonts w:ascii="Times New Roman" w:hAnsi="Times New Roman" w:cs="Times New Roman"/>
          <w:sz w:val="24"/>
          <w:szCs w:val="24"/>
        </w:rPr>
        <w:t xml:space="preserve">» </w:t>
      </w:r>
      <w:r w:rsidRPr="00E45E25">
        <w:rPr>
          <w:rFonts w:ascii="Times New Roman" w:hAnsi="Times New Roman" w:cs="Times New Roman"/>
          <w:b/>
          <w:sz w:val="24"/>
          <w:szCs w:val="24"/>
        </w:rPr>
        <w:t>-</w:t>
      </w:r>
      <w:r w:rsidRPr="00E45E25">
        <w:rPr>
          <w:rFonts w:ascii="Times New Roman" w:hAnsi="Times New Roman" w:cs="Times New Roman"/>
          <w:sz w:val="24"/>
          <w:szCs w:val="24"/>
        </w:rPr>
        <w:t xml:space="preserve"> класс излучения радиостанции. Может принимать значения</w:t>
      </w:r>
      <w:r>
        <w:rPr>
          <w:rFonts w:ascii="Times New Roman" w:hAnsi="Times New Roman" w:cs="Times New Roman"/>
          <w:sz w:val="24"/>
          <w:szCs w:val="24"/>
        </w:rPr>
        <w:t>:</w:t>
      </w:r>
      <w:r w:rsidRPr="00E45E25">
        <w:rPr>
          <w:rFonts w:ascii="Times New Roman" w:hAnsi="Times New Roman" w:cs="Times New Roman"/>
          <w:sz w:val="24"/>
          <w:szCs w:val="24"/>
        </w:rPr>
        <w:t xml:space="preserve"> </w:t>
      </w:r>
    </w:p>
    <w:p w:rsidR="00971882" w:rsidRPr="006B005D" w:rsidRDefault="00971882" w:rsidP="00971882">
      <w:pPr>
        <w:numPr>
          <w:ilvl w:val="0"/>
          <w:numId w:val="2"/>
        </w:numPr>
        <w:spacing w:after="0" w:line="240" w:lineRule="auto"/>
        <w:ind w:firstLine="277"/>
        <w:jc w:val="both"/>
        <w:rPr>
          <w:rFonts w:ascii="Times New Roman" w:hAnsi="Times New Roman" w:cs="Times New Roman"/>
          <w:sz w:val="24"/>
          <w:szCs w:val="24"/>
          <w:highlight w:val="yellow"/>
          <w:lang w:eastAsia="ru-RU"/>
        </w:rPr>
      </w:pPr>
      <w:r w:rsidRPr="006B005D">
        <w:rPr>
          <w:rFonts w:ascii="Times New Roman" w:hAnsi="Times New Roman" w:cs="Times New Roman"/>
          <w:sz w:val="24"/>
          <w:szCs w:val="24"/>
        </w:rPr>
        <w:t xml:space="preserve">noconfig </w:t>
      </w:r>
      <w:r>
        <w:rPr>
          <w:rFonts w:ascii="Times New Roman" w:hAnsi="Times New Roman" w:cs="Times New Roman"/>
          <w:b/>
          <w:sz w:val="24"/>
          <w:szCs w:val="24"/>
          <w:lang w:eastAsia="ru-RU"/>
        </w:rPr>
        <w:t>–</w:t>
      </w:r>
      <w:r w:rsidRPr="006B005D">
        <w:rPr>
          <w:rFonts w:ascii="Times New Roman" w:hAnsi="Times New Roman" w:cs="Times New Roman"/>
          <w:sz w:val="24"/>
          <w:szCs w:val="24"/>
        </w:rPr>
        <w:t xml:space="preserve"> </w:t>
      </w:r>
      <w:r>
        <w:rPr>
          <w:rFonts w:ascii="Times New Roman" w:hAnsi="Times New Roman" w:cs="Times New Roman"/>
          <w:sz w:val="24"/>
          <w:szCs w:val="24"/>
        </w:rPr>
        <w:t>параметр не используется;</w:t>
      </w:r>
    </w:p>
    <w:p w:rsidR="00971882" w:rsidRDefault="00971882" w:rsidP="00971882">
      <w:pPr>
        <w:pStyle w:val="aff"/>
        <w:numPr>
          <w:ilvl w:val="0"/>
          <w:numId w:val="2"/>
        </w:numPr>
        <w:spacing w:after="0" w:line="240" w:lineRule="auto"/>
        <w:ind w:firstLine="277"/>
        <w:jc w:val="both"/>
      </w:pPr>
      <w:r w:rsidRPr="006B005D">
        <w:rPr>
          <w:rFonts w:ascii="Times New Roman" w:hAnsi="Times New Roman" w:cs="Times New Roman"/>
          <w:sz w:val="24"/>
          <w:szCs w:val="24"/>
          <w:lang w:eastAsia="ru-RU"/>
        </w:rPr>
        <w:t>N0N</w:t>
      </w:r>
      <w:r w:rsidRPr="006B005D">
        <w:rPr>
          <w:rFonts w:ascii="Times New Roman" w:hAnsi="Times New Roman" w:cs="Times New Roman"/>
          <w:b/>
          <w:sz w:val="24"/>
          <w:szCs w:val="24"/>
          <w:lang w:eastAsia="ru-RU"/>
        </w:rPr>
        <w:t xml:space="preserve"> -</w:t>
      </w:r>
      <w:r w:rsidRPr="006B005D">
        <w:rPr>
          <w:rFonts w:ascii="Times New Roman" w:hAnsi="Times New Roman" w:cs="Times New Roman"/>
          <w:sz w:val="24"/>
          <w:szCs w:val="24"/>
          <w:lang w:eastAsia="ru-RU"/>
        </w:rPr>
        <w:t xml:space="preserve"> излучение с модулированной несущей</w:t>
      </w:r>
      <w:r w:rsidRPr="00E45E25">
        <w:rPr>
          <w:rFonts w:ascii="Times New Roman" w:hAnsi="Times New Roman" w:cs="Times New Roman"/>
          <w:sz w:val="24"/>
          <w:szCs w:val="24"/>
          <w:lang w:eastAsia="ru-RU"/>
        </w:rPr>
        <w:t>;</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lastRenderedPageBreak/>
        <w:t xml:space="preserve">J3E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однополосная амплитудная телефония с подавленной несущей;</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НЗЕ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однополосная амплитудная телефония с полной несущей;</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R3E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однополосная амплитудная телефония с ослабленной несущей;</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F1B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одноканальный частотный телетайп;</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G1B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одноканальный фазовый телетайп;</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A1B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амплитудный телетайп.</w:t>
      </w:r>
    </w:p>
    <w:p w:rsidR="00971882" w:rsidRPr="00850075" w:rsidRDefault="00971882" w:rsidP="00850075">
      <w:pPr>
        <w:numPr>
          <w:ilvl w:val="2"/>
          <w:numId w:val="2"/>
        </w:numPr>
        <w:suppressAutoHyphens w:val="0"/>
        <w:spacing w:after="0" w:line="240" w:lineRule="auto"/>
        <w:ind w:left="0" w:firstLine="284"/>
        <w:jc w:val="both"/>
        <w:rPr>
          <w:rFonts w:ascii="Times New Roman" w:hAnsi="Times New Roman" w:cs="Times New Roman"/>
          <w:sz w:val="24"/>
          <w:szCs w:val="24"/>
          <w:lang w:val="en-US"/>
        </w:rPr>
      </w:pPr>
      <w:r w:rsidRPr="00436A12">
        <w:rPr>
          <w:rFonts w:ascii="Times New Roman" w:hAnsi="Times New Roman" w:cs="Times New Roman"/>
          <w:sz w:val="24"/>
          <w:szCs w:val="24"/>
        </w:rPr>
        <w:t>«</w:t>
      </w:r>
      <w:r w:rsidRPr="00436A12">
        <w:rPr>
          <w:rFonts w:ascii="Times New Roman" w:hAnsi="Times New Roman" w:cs="Times New Roman"/>
          <w:b/>
          <w:bCs/>
          <w:sz w:val="24"/>
          <w:szCs w:val="24"/>
        </w:rPr>
        <w:t>radio.id_channel</w:t>
      </w:r>
      <w:r w:rsidRPr="00436A12">
        <w:rPr>
          <w:rFonts w:ascii="Times New Roman" w:hAnsi="Times New Roman" w:cs="Times New Roman"/>
          <w:sz w:val="24"/>
          <w:szCs w:val="24"/>
        </w:rPr>
        <w:t xml:space="preserve">» </w:t>
      </w:r>
      <w:r w:rsidRPr="00436A12">
        <w:rPr>
          <w:rFonts w:ascii="Times New Roman" w:hAnsi="Times New Roman" w:cs="Times New Roman"/>
          <w:b/>
          <w:sz w:val="24"/>
          <w:szCs w:val="24"/>
        </w:rPr>
        <w:t>-</w:t>
      </w:r>
      <w:r w:rsidRPr="00436A12">
        <w:rPr>
          <w:rFonts w:ascii="Times New Roman" w:hAnsi="Times New Roman" w:cs="Times New Roman"/>
          <w:sz w:val="24"/>
          <w:szCs w:val="24"/>
        </w:rPr>
        <w:t xml:space="preserve"> идентификатор (номер) канала радиостанции. Он передается в линейную плату при включении БЛИ-А </w:t>
      </w:r>
      <w:r w:rsidRPr="00436A12">
        <w:rPr>
          <w:rFonts w:ascii="Times New Roman" w:hAnsi="Times New Roman" w:cs="Times New Roman"/>
          <w:sz w:val="24"/>
          <w:szCs w:val="24"/>
          <w:lang w:val="en-US"/>
        </w:rPr>
        <w:t>v</w:t>
      </w:r>
      <w:r w:rsidRPr="00436A12">
        <w:rPr>
          <w:rFonts w:ascii="Times New Roman" w:hAnsi="Times New Roman" w:cs="Times New Roman"/>
          <w:sz w:val="24"/>
          <w:szCs w:val="24"/>
        </w:rPr>
        <w:t>.2. Возможный диапазон значений от 0 до 65535. Значение по умолчанию 0.</w:t>
      </w:r>
      <w:r w:rsidR="00850075">
        <w:rPr>
          <w:rFonts w:ascii="Times New Roman" w:hAnsi="Times New Roman" w:cs="Times New Roman"/>
          <w:sz w:val="24"/>
          <w:szCs w:val="24"/>
        </w:rPr>
        <w:t xml:space="preserve"> </w:t>
      </w:r>
    </w:p>
    <w:p w:rsidR="00850075" w:rsidRPr="00436A12" w:rsidRDefault="00850075" w:rsidP="00850075">
      <w:pPr>
        <w:numPr>
          <w:ilvl w:val="2"/>
          <w:numId w:val="2"/>
        </w:numPr>
        <w:suppressAutoHyphens w:val="0"/>
        <w:spacing w:after="0" w:line="240" w:lineRule="auto"/>
        <w:ind w:left="0" w:firstLine="284"/>
        <w:rPr>
          <w:rFonts w:ascii="Times New Roman" w:hAnsi="Times New Roman" w:cs="Times New Roman"/>
          <w:sz w:val="24"/>
          <w:szCs w:val="24"/>
          <w:lang w:val="en-US"/>
        </w:rPr>
      </w:pPr>
    </w:p>
    <w:p w:rsidR="00971882" w:rsidRPr="00850075" w:rsidRDefault="00971882" w:rsidP="00971882">
      <w:pPr>
        <w:numPr>
          <w:ilvl w:val="0"/>
          <w:numId w:val="2"/>
        </w:numPr>
        <w:spacing w:after="0" w:line="240" w:lineRule="auto"/>
        <w:ind w:left="0" w:firstLine="284"/>
        <w:jc w:val="both"/>
        <w:rPr>
          <w:rFonts w:ascii="Times New Roman" w:hAnsi="Times New Roman" w:cs="Times New Roman"/>
          <w:sz w:val="24"/>
          <w:szCs w:val="24"/>
          <w:lang w:val="en-US"/>
        </w:rPr>
      </w:pPr>
      <w:r w:rsidRPr="004C0BAE">
        <w:rPr>
          <w:rFonts w:ascii="Times New Roman" w:hAnsi="Times New Roman" w:cs="Times New Roman"/>
          <w:sz w:val="24"/>
          <w:szCs w:val="24"/>
          <w:lang w:val="en-US"/>
        </w:rPr>
        <w:t>OTHER SETTINGS</w:t>
      </w:r>
    </w:p>
    <w:p w:rsidR="00850075" w:rsidRPr="004C0BAE" w:rsidRDefault="00850075" w:rsidP="00971882">
      <w:pPr>
        <w:numPr>
          <w:ilvl w:val="0"/>
          <w:numId w:val="2"/>
        </w:numPr>
        <w:spacing w:after="0" w:line="240" w:lineRule="auto"/>
        <w:ind w:left="0" w:firstLine="284"/>
        <w:jc w:val="both"/>
        <w:rPr>
          <w:rFonts w:ascii="Times New Roman" w:hAnsi="Times New Roman" w:cs="Times New Roman"/>
          <w:sz w:val="24"/>
          <w:szCs w:val="24"/>
          <w:lang w:val="en-US"/>
        </w:rPr>
      </w:pPr>
    </w:p>
    <w:p w:rsidR="00971882" w:rsidRPr="0003467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C4578">
        <w:rPr>
          <w:rFonts w:ascii="Times New Roman" w:hAnsi="Times New Roman" w:cs="Times New Roman"/>
          <w:b/>
          <w:sz w:val="24"/>
          <w:szCs w:val="24"/>
        </w:rPr>
        <w:t>«</w:t>
      </w:r>
      <w:r w:rsidRPr="003C4578">
        <w:rPr>
          <w:rFonts w:ascii="Times New Roman" w:hAnsi="Times New Roman" w:cs="Times New Roman"/>
          <w:b/>
          <w:bCs/>
          <w:sz w:val="24"/>
          <w:szCs w:val="24"/>
        </w:rPr>
        <w:t>mixer_doc</w:t>
      </w:r>
      <w:r w:rsidRPr="003C4578">
        <w:rPr>
          <w:rFonts w:ascii="Times New Roman" w:hAnsi="Times New Roman" w:cs="Times New Roman"/>
          <w:b/>
          <w:sz w:val="24"/>
          <w:szCs w:val="24"/>
        </w:rPr>
        <w:t>»</w:t>
      </w:r>
      <w:r w:rsidRPr="003C4578">
        <w:rPr>
          <w:rFonts w:ascii="Times New Roman" w:hAnsi="Times New Roman" w:cs="Times New Roman"/>
          <w:sz w:val="24"/>
          <w:szCs w:val="24"/>
        </w:rPr>
        <w:t xml:space="preserve"> </w:t>
      </w:r>
      <w:r w:rsidRPr="007911FE">
        <w:rPr>
          <w:rFonts w:ascii="Times New Roman" w:hAnsi="Times New Roman" w:cs="Times New Roman"/>
          <w:b/>
          <w:sz w:val="24"/>
          <w:szCs w:val="24"/>
        </w:rPr>
        <w:t>-</w:t>
      </w:r>
      <w:r w:rsidRPr="003C4578">
        <w:rPr>
          <w:rFonts w:ascii="Times New Roman" w:hAnsi="Times New Roman" w:cs="Times New Roman"/>
          <w:sz w:val="24"/>
          <w:szCs w:val="24"/>
        </w:rPr>
        <w:t xml:space="preserve"> </w:t>
      </w:r>
      <w:r>
        <w:rPr>
          <w:rFonts w:ascii="Times New Roman" w:hAnsi="Times New Roman" w:cs="Times New Roman"/>
          <w:sz w:val="24"/>
          <w:szCs w:val="24"/>
        </w:rPr>
        <w:t>м</w:t>
      </w:r>
      <w:r w:rsidRPr="003C4578">
        <w:rPr>
          <w:rFonts w:ascii="Times New Roman" w:hAnsi="Times New Roman" w:cs="Times New Roman"/>
          <w:sz w:val="24"/>
          <w:szCs w:val="24"/>
        </w:rPr>
        <w:t>икшер документирования. Может принимать значение «disabled»</w:t>
      </w:r>
      <w:r>
        <w:rPr>
          <w:rFonts w:ascii="Times New Roman" w:hAnsi="Times New Roman" w:cs="Times New Roman"/>
          <w:sz w:val="24"/>
          <w:szCs w:val="24"/>
        </w:rPr>
        <w:t xml:space="preserve"> (</w:t>
      </w:r>
      <w:r w:rsidRPr="003C4578">
        <w:rPr>
          <w:rFonts w:ascii="Times New Roman" w:hAnsi="Times New Roman" w:cs="Times New Roman"/>
          <w:sz w:val="24"/>
          <w:szCs w:val="24"/>
        </w:rPr>
        <w:t>отключен</w:t>
      </w:r>
      <w:r>
        <w:rPr>
          <w:rFonts w:ascii="Times New Roman" w:hAnsi="Times New Roman" w:cs="Times New Roman"/>
          <w:sz w:val="24"/>
          <w:szCs w:val="24"/>
        </w:rPr>
        <w:t>)</w:t>
      </w:r>
      <w:r w:rsidRPr="003C4578">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3C4578">
        <w:rPr>
          <w:rFonts w:ascii="Times New Roman" w:hAnsi="Times New Roman" w:cs="Times New Roman"/>
          <w:sz w:val="24"/>
          <w:szCs w:val="24"/>
        </w:rPr>
        <w:t>включен</w:t>
      </w:r>
      <w:r>
        <w:rPr>
          <w:rFonts w:ascii="Times New Roman" w:hAnsi="Times New Roman" w:cs="Times New Roman"/>
          <w:sz w:val="24"/>
          <w:szCs w:val="24"/>
        </w:rPr>
        <w:t>)</w:t>
      </w:r>
      <w:r w:rsidRPr="003C4578">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E39D5">
        <w:rPr>
          <w:rFonts w:ascii="Times New Roman" w:hAnsi="Times New Roman" w:cs="Times New Roman"/>
          <w:b/>
          <w:sz w:val="24"/>
          <w:szCs w:val="24"/>
        </w:rPr>
        <w:t>«</w:t>
      </w:r>
      <w:r w:rsidRPr="00A53C3F">
        <w:rPr>
          <w:rFonts w:ascii="Times New Roman" w:hAnsi="Times New Roman" w:cs="Times New Roman"/>
          <w:b/>
          <w:bCs/>
          <w:sz w:val="24"/>
          <w:szCs w:val="24"/>
        </w:rPr>
        <w:t>radio.receiver</w:t>
      </w:r>
      <w:r w:rsidRPr="003E39D5">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с</w:t>
      </w:r>
      <w:r w:rsidRPr="00A53C3F">
        <w:rPr>
          <w:rFonts w:ascii="Times New Roman" w:hAnsi="Times New Roman" w:cs="Times New Roman"/>
          <w:sz w:val="24"/>
          <w:szCs w:val="24"/>
        </w:rPr>
        <w:t>остояние функции приемника при включении. Может принимать значение «disabled»</w:t>
      </w:r>
      <w:r>
        <w:rPr>
          <w:rFonts w:ascii="Times New Roman" w:hAnsi="Times New Roman" w:cs="Times New Roman"/>
          <w:sz w:val="24"/>
          <w:szCs w:val="24"/>
        </w:rPr>
        <w:t xml:space="preserve"> (отключен)</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(включен)</w:t>
      </w:r>
      <w:r w:rsidRPr="00A53C3F">
        <w:rPr>
          <w:rFonts w:ascii="Times New Roman" w:hAnsi="Times New Roman" w:cs="Times New Roman"/>
          <w:sz w:val="24"/>
          <w:szCs w:val="24"/>
        </w:rPr>
        <w:t>. З</w:t>
      </w:r>
      <w:r>
        <w:rPr>
          <w:rFonts w:ascii="Times New Roman" w:hAnsi="Times New Roman" w:cs="Times New Roman"/>
          <w:sz w:val="24"/>
          <w:szCs w:val="24"/>
        </w:rPr>
        <w:t>начение по умолчанию «enabled».</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12B0A">
        <w:rPr>
          <w:rFonts w:ascii="Times New Roman" w:hAnsi="Times New Roman" w:cs="Times New Roman"/>
          <w:b/>
          <w:sz w:val="24"/>
          <w:szCs w:val="24"/>
        </w:rPr>
        <w:t>«</w:t>
      </w:r>
      <w:r w:rsidRPr="00A53C3F">
        <w:rPr>
          <w:rFonts w:ascii="Times New Roman" w:hAnsi="Times New Roman" w:cs="Times New Roman"/>
          <w:b/>
          <w:bCs/>
          <w:sz w:val="24"/>
          <w:szCs w:val="24"/>
        </w:rPr>
        <w:t>radio.radio_power</w:t>
      </w:r>
      <w:r w:rsidRPr="00312B0A">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п</w:t>
      </w:r>
      <w:r w:rsidRPr="00A53C3F">
        <w:rPr>
          <w:rFonts w:ascii="Times New Roman" w:hAnsi="Times New Roman" w:cs="Times New Roman"/>
          <w:sz w:val="24"/>
          <w:szCs w:val="24"/>
        </w:rPr>
        <w:t>итание радиостанции при включении. Может принимать значение «disabled»</w:t>
      </w:r>
      <w:r>
        <w:rPr>
          <w:rFonts w:ascii="Times New Roman" w:hAnsi="Times New Roman" w:cs="Times New Roman"/>
          <w:sz w:val="24"/>
          <w:szCs w:val="24"/>
        </w:rPr>
        <w:t xml:space="preserve"> (</w:t>
      </w:r>
      <w:r w:rsidRPr="00A53C3F">
        <w:rPr>
          <w:rFonts w:ascii="Times New Roman" w:hAnsi="Times New Roman" w:cs="Times New Roman"/>
          <w:sz w:val="24"/>
          <w:szCs w:val="24"/>
        </w:rPr>
        <w:t>не включать</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включать</w:t>
      </w:r>
      <w:r>
        <w:rPr>
          <w:rFonts w:ascii="Times New Roman" w:hAnsi="Times New Roman" w:cs="Times New Roman"/>
          <w:sz w:val="24"/>
          <w:szCs w:val="24"/>
        </w:rPr>
        <w:t>)</w:t>
      </w:r>
      <w:r w:rsidRPr="00A53C3F">
        <w:rPr>
          <w:rFonts w:ascii="Times New Roman" w:hAnsi="Times New Roman" w:cs="Times New Roman"/>
          <w:sz w:val="24"/>
          <w:szCs w:val="24"/>
        </w:rPr>
        <w:t>. Значение по умолчанию «enabled</w:t>
      </w:r>
      <w:r>
        <w:rPr>
          <w:rFonts w:ascii="Times New Roman" w:hAnsi="Times New Roman" w:cs="Times New Roman"/>
          <w:sz w:val="24"/>
          <w:szCs w:val="24"/>
        </w:rPr>
        <w:t>».</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727AF5">
        <w:rPr>
          <w:rFonts w:ascii="Times New Roman" w:hAnsi="Times New Roman" w:cs="Times New Roman"/>
          <w:b/>
          <w:sz w:val="24"/>
          <w:szCs w:val="24"/>
        </w:rPr>
        <w:t>«</w:t>
      </w:r>
      <w:r w:rsidRPr="00A53C3F">
        <w:rPr>
          <w:rFonts w:ascii="Times New Roman" w:hAnsi="Times New Roman" w:cs="Times New Roman"/>
          <w:b/>
          <w:bCs/>
          <w:sz w:val="24"/>
          <w:szCs w:val="24"/>
        </w:rPr>
        <w:t>radio.self_hear</w:t>
      </w:r>
      <w:r w:rsidRPr="00727AF5">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с</w:t>
      </w:r>
      <w:r w:rsidRPr="00A53C3F">
        <w:rPr>
          <w:rFonts w:ascii="Times New Roman" w:hAnsi="Times New Roman" w:cs="Times New Roman"/>
          <w:sz w:val="24"/>
          <w:szCs w:val="24"/>
        </w:rPr>
        <w:t>остояние функции самопрослушивания при включении. Может принимать значение «disabled»</w:t>
      </w:r>
      <w:r>
        <w:rPr>
          <w:rFonts w:ascii="Times New Roman" w:hAnsi="Times New Roman" w:cs="Times New Roman"/>
          <w:sz w:val="24"/>
          <w:szCs w:val="24"/>
        </w:rPr>
        <w:t xml:space="preserve"> (отключено)</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(включено)</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Pr="00C243E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5202D">
        <w:rPr>
          <w:rFonts w:ascii="Times New Roman" w:hAnsi="Times New Roman" w:cs="Times New Roman"/>
          <w:b/>
          <w:sz w:val="24"/>
          <w:szCs w:val="24"/>
        </w:rPr>
        <w:t>«</w:t>
      </w:r>
      <w:r w:rsidRPr="00C243E7">
        <w:rPr>
          <w:rFonts w:ascii="Times New Roman" w:hAnsi="Times New Roman" w:cs="Times New Roman"/>
          <w:b/>
          <w:bCs/>
          <w:sz w:val="24"/>
          <w:szCs w:val="24"/>
        </w:rPr>
        <w:t>radio.type_call</w:t>
      </w:r>
      <w:r w:rsidRPr="0005202D">
        <w:rPr>
          <w:rFonts w:ascii="Times New Roman" w:hAnsi="Times New Roman" w:cs="Times New Roman"/>
          <w:b/>
          <w:sz w:val="24"/>
          <w:szCs w:val="24"/>
        </w:rPr>
        <w:t>»</w:t>
      </w:r>
      <w:r w:rsidRPr="00C243E7">
        <w:rPr>
          <w:rFonts w:ascii="Times New Roman" w:hAnsi="Times New Roman" w:cs="Times New Roman"/>
          <w:sz w:val="24"/>
          <w:szCs w:val="24"/>
        </w:rPr>
        <w:t xml:space="preserve"> </w:t>
      </w:r>
      <w:r w:rsidRPr="0005202D">
        <w:rPr>
          <w:rFonts w:ascii="Times New Roman" w:hAnsi="Times New Roman" w:cs="Times New Roman"/>
          <w:b/>
          <w:sz w:val="24"/>
          <w:szCs w:val="24"/>
        </w:rPr>
        <w:t>-</w:t>
      </w:r>
      <w:r>
        <w:rPr>
          <w:rFonts w:ascii="Times New Roman" w:hAnsi="Times New Roman" w:cs="Times New Roman"/>
          <w:sz w:val="24"/>
          <w:szCs w:val="24"/>
        </w:rPr>
        <w:t xml:space="preserve"> т</w:t>
      </w:r>
      <w:r w:rsidRPr="00C243E7">
        <w:rPr>
          <w:rFonts w:ascii="Times New Roman" w:hAnsi="Times New Roman" w:cs="Times New Roman"/>
          <w:sz w:val="24"/>
          <w:szCs w:val="24"/>
        </w:rPr>
        <w:t xml:space="preserve">ип вызова радиостанцией. Может принимать значения </w:t>
      </w:r>
      <w:r>
        <w:rPr>
          <w:rFonts w:ascii="Times New Roman" w:hAnsi="Times New Roman" w:cs="Times New Roman"/>
          <w:sz w:val="24"/>
          <w:szCs w:val="24"/>
        </w:rPr>
        <w:t>«</w:t>
      </w:r>
      <w:r w:rsidRPr="00C243E7">
        <w:rPr>
          <w:rFonts w:ascii="Times New Roman" w:hAnsi="Times New Roman" w:cs="Times New Roman"/>
          <w:sz w:val="24"/>
          <w:szCs w:val="24"/>
        </w:rPr>
        <w:t>none</w:t>
      </w:r>
      <w:r>
        <w:rPr>
          <w:rFonts w:ascii="Times New Roman" w:hAnsi="Times New Roman" w:cs="Times New Roman"/>
          <w:sz w:val="24"/>
          <w:szCs w:val="24"/>
        </w:rPr>
        <w:t>»</w:t>
      </w:r>
      <w:r w:rsidRPr="00C243E7">
        <w:rPr>
          <w:rFonts w:ascii="Times New Roman" w:hAnsi="Times New Roman" w:cs="Times New Roman"/>
          <w:sz w:val="24"/>
          <w:szCs w:val="24"/>
        </w:rPr>
        <w:t xml:space="preserve"> или </w:t>
      </w:r>
      <w:r>
        <w:rPr>
          <w:rFonts w:ascii="Times New Roman" w:hAnsi="Times New Roman" w:cs="Times New Roman"/>
          <w:sz w:val="24"/>
          <w:szCs w:val="24"/>
        </w:rPr>
        <w:t>«</w:t>
      </w:r>
      <w:r w:rsidRPr="00C243E7">
        <w:rPr>
          <w:rFonts w:ascii="Times New Roman" w:hAnsi="Times New Roman" w:cs="Times New Roman"/>
          <w:sz w:val="24"/>
          <w:szCs w:val="24"/>
        </w:rPr>
        <w:t>selcal</w:t>
      </w:r>
      <w:r>
        <w:rPr>
          <w:rFonts w:ascii="Times New Roman" w:hAnsi="Times New Roman" w:cs="Times New Roman"/>
          <w:sz w:val="24"/>
          <w:szCs w:val="24"/>
        </w:rPr>
        <w:t>»</w:t>
      </w:r>
      <w:r w:rsidRPr="00C243E7">
        <w:rPr>
          <w:rFonts w:ascii="Times New Roman" w:hAnsi="Times New Roman" w:cs="Times New Roman"/>
          <w:sz w:val="24"/>
          <w:szCs w:val="24"/>
        </w:rPr>
        <w:t xml:space="preserve">. Значение по умолчанию </w:t>
      </w:r>
      <w:r>
        <w:rPr>
          <w:rFonts w:ascii="Times New Roman" w:hAnsi="Times New Roman" w:cs="Times New Roman"/>
          <w:sz w:val="24"/>
          <w:szCs w:val="24"/>
        </w:rPr>
        <w:t>«</w:t>
      </w:r>
      <w:r w:rsidRPr="00C243E7">
        <w:rPr>
          <w:rFonts w:ascii="Times New Roman" w:hAnsi="Times New Roman" w:cs="Times New Roman"/>
          <w:sz w:val="24"/>
          <w:szCs w:val="24"/>
        </w:rPr>
        <w:t>none</w:t>
      </w:r>
      <w:r>
        <w:rPr>
          <w:rFonts w:ascii="Times New Roman" w:hAnsi="Times New Roman" w:cs="Times New Roman"/>
          <w:sz w:val="24"/>
          <w:szCs w:val="24"/>
        </w:rPr>
        <w:t>»</w:t>
      </w:r>
      <w:r w:rsidRPr="00381995">
        <w:rPr>
          <w:rFonts w:ascii="Times New Roman" w:hAnsi="Times New Roman" w:cs="Times New Roman"/>
          <w:sz w:val="24"/>
          <w:szCs w:val="24"/>
        </w:rPr>
        <w:t xml:space="preserve"> </w:t>
      </w:r>
      <w:r>
        <w:rPr>
          <w:rFonts w:ascii="Times New Roman" w:hAnsi="Times New Roman" w:cs="Times New Roman"/>
          <w:sz w:val="24"/>
          <w:szCs w:val="24"/>
        </w:rPr>
        <w:t>(для данного канала не определен тип вызова или этот параметр не используется).</w:t>
      </w:r>
    </w:p>
    <w:p w:rsidR="00971882" w:rsidRPr="00247101"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247101">
        <w:rPr>
          <w:rFonts w:ascii="Times New Roman" w:hAnsi="Times New Roman" w:cs="Times New Roman"/>
          <w:b/>
          <w:sz w:val="24"/>
          <w:szCs w:val="24"/>
        </w:rPr>
        <w:t>«</w:t>
      </w:r>
      <w:r w:rsidR="00247101" w:rsidRPr="00247101">
        <w:rPr>
          <w:rFonts w:ascii="Times New Roman" w:hAnsi="Times New Roman" w:cs="Times New Roman"/>
          <w:b/>
          <w:sz w:val="24"/>
          <w:szCs w:val="24"/>
          <w:lang w:val="en-US"/>
        </w:rPr>
        <w:t>vad</w:t>
      </w:r>
      <w:r w:rsidR="00247101" w:rsidRPr="00247101">
        <w:rPr>
          <w:rFonts w:ascii="Times New Roman" w:hAnsi="Times New Roman" w:cs="Times New Roman"/>
          <w:b/>
          <w:sz w:val="24"/>
          <w:szCs w:val="24"/>
        </w:rPr>
        <w:t>_</w:t>
      </w:r>
      <w:r w:rsidR="00247101" w:rsidRPr="00247101">
        <w:rPr>
          <w:rFonts w:ascii="Times New Roman" w:hAnsi="Times New Roman" w:cs="Times New Roman"/>
          <w:b/>
          <w:sz w:val="24"/>
          <w:szCs w:val="24"/>
          <w:lang w:val="en-US"/>
        </w:rPr>
        <w:t>silence</w:t>
      </w:r>
      <w:r w:rsidR="00247101" w:rsidRPr="00247101">
        <w:rPr>
          <w:rFonts w:ascii="Times New Roman" w:hAnsi="Times New Roman" w:cs="Times New Roman"/>
          <w:b/>
          <w:sz w:val="24"/>
          <w:szCs w:val="24"/>
        </w:rPr>
        <w:t>_</w:t>
      </w:r>
      <w:r w:rsidR="00247101" w:rsidRPr="00247101">
        <w:rPr>
          <w:rFonts w:ascii="Times New Roman" w:hAnsi="Times New Roman" w:cs="Times New Roman"/>
          <w:b/>
          <w:sz w:val="24"/>
          <w:szCs w:val="24"/>
          <w:lang w:val="en-US"/>
        </w:rPr>
        <w:t>th</w:t>
      </w:r>
      <w:r w:rsidR="00247101" w:rsidRPr="00247101">
        <w:rPr>
          <w:rFonts w:ascii="Times New Roman" w:hAnsi="Times New Roman" w:cs="Times New Roman"/>
          <w:b/>
          <w:sz w:val="24"/>
          <w:szCs w:val="24"/>
        </w:rPr>
        <w:t>_</w:t>
      </w:r>
      <w:r w:rsidR="00247101"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1000.</w:t>
      </w:r>
    </w:p>
    <w:p w:rsidR="00971882" w:rsidRPr="00247101"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247101">
        <w:rPr>
          <w:rFonts w:ascii="Times New Roman" w:hAnsi="Times New Roman" w:cs="Times New Roman"/>
          <w:b/>
          <w:sz w:val="24"/>
          <w:szCs w:val="24"/>
        </w:rPr>
        <w:t>«</w:t>
      </w:r>
      <w:r w:rsidR="00247101" w:rsidRPr="00247101">
        <w:rPr>
          <w:rFonts w:ascii="Times New Roman" w:hAnsi="Times New Roman" w:cs="Times New Roman"/>
          <w:b/>
          <w:sz w:val="24"/>
          <w:szCs w:val="24"/>
          <w:lang w:val="en-US"/>
        </w:rPr>
        <w:t>vad</w:t>
      </w:r>
      <w:r w:rsidR="00247101" w:rsidRPr="00247101">
        <w:rPr>
          <w:rFonts w:ascii="Times New Roman" w:hAnsi="Times New Roman" w:cs="Times New Roman"/>
          <w:b/>
          <w:sz w:val="24"/>
          <w:szCs w:val="24"/>
        </w:rPr>
        <w:t>_</w:t>
      </w:r>
      <w:r w:rsidR="00247101" w:rsidRPr="00247101">
        <w:rPr>
          <w:rFonts w:ascii="Times New Roman" w:hAnsi="Times New Roman" w:cs="Times New Roman"/>
          <w:b/>
          <w:sz w:val="24"/>
          <w:szCs w:val="24"/>
          <w:lang w:val="en-US"/>
        </w:rPr>
        <w:t>voice</w:t>
      </w:r>
      <w:r w:rsidR="00247101" w:rsidRPr="00247101">
        <w:rPr>
          <w:rFonts w:ascii="Times New Roman" w:hAnsi="Times New Roman" w:cs="Times New Roman"/>
          <w:b/>
          <w:sz w:val="24"/>
          <w:szCs w:val="24"/>
        </w:rPr>
        <w:t>_</w:t>
      </w:r>
      <w:r w:rsidR="00247101" w:rsidRPr="00247101">
        <w:rPr>
          <w:rFonts w:ascii="Times New Roman" w:hAnsi="Times New Roman" w:cs="Times New Roman"/>
          <w:b/>
          <w:sz w:val="24"/>
          <w:szCs w:val="24"/>
          <w:lang w:val="en-US"/>
        </w:rPr>
        <w:t>th</w:t>
      </w:r>
      <w:r w:rsidR="00247101" w:rsidRPr="00247101">
        <w:rPr>
          <w:rFonts w:ascii="Times New Roman" w:hAnsi="Times New Roman" w:cs="Times New Roman"/>
          <w:b/>
          <w:sz w:val="24"/>
          <w:szCs w:val="24"/>
        </w:rPr>
        <w:t>_</w:t>
      </w:r>
      <w:r w:rsidR="00247101"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971882" w:rsidRPr="00247101"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247101">
        <w:rPr>
          <w:rFonts w:ascii="Times New Roman" w:hAnsi="Times New Roman" w:cs="Times New Roman"/>
          <w:b/>
          <w:sz w:val="24"/>
          <w:szCs w:val="24"/>
        </w:rPr>
        <w:t>«</w:t>
      </w:r>
      <w:r w:rsidR="00247101" w:rsidRPr="00247101">
        <w:rPr>
          <w:rFonts w:ascii="Times New Roman" w:hAnsi="Times New Roman" w:cs="Times New Roman"/>
          <w:b/>
          <w:sz w:val="24"/>
          <w:szCs w:val="24"/>
        </w:rPr>
        <w:t>vad_e_th_dB</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signal_level</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у</w:t>
      </w:r>
      <w:r w:rsidRPr="00A53C3F">
        <w:rPr>
          <w:rFonts w:ascii="Times New Roman" w:hAnsi="Times New Roman" w:cs="Times New Roman"/>
          <w:sz w:val="24"/>
          <w:szCs w:val="24"/>
        </w:rPr>
        <w:t>ровень сигнала сигнализации относительно уровня голосового сигнала в дБ. Может принимать значение от -45 д</w:t>
      </w:r>
      <w:r>
        <w:rPr>
          <w:rFonts w:ascii="Times New Roman" w:hAnsi="Times New Roman" w:cs="Times New Roman"/>
          <w:sz w:val="24"/>
          <w:szCs w:val="24"/>
        </w:rPr>
        <w:t>о 45. Значение по умолчанию -3.</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detector_level</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у</w:t>
      </w:r>
      <w:r w:rsidRPr="00A53C3F">
        <w:rPr>
          <w:rFonts w:ascii="Times New Roman" w:hAnsi="Times New Roman" w:cs="Times New Roman"/>
          <w:sz w:val="24"/>
          <w:szCs w:val="24"/>
        </w:rPr>
        <w:t xml:space="preserve">ровень сигнала для детектора сигнализации в дБ. Может принимать значение от -90 </w:t>
      </w:r>
      <w:r>
        <w:rPr>
          <w:rFonts w:ascii="Times New Roman" w:hAnsi="Times New Roman" w:cs="Times New Roman"/>
          <w:sz w:val="24"/>
          <w:szCs w:val="24"/>
        </w:rPr>
        <w:t>до 0. Значение по умолчанию -6.</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rx_frame_hangup</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о</w:t>
      </w:r>
      <w:r w:rsidRPr="00A53C3F">
        <w:rPr>
          <w:rFonts w:ascii="Times New Roman" w:hAnsi="Times New Roman" w:cs="Times New Roman"/>
          <w:sz w:val="24"/>
          <w:szCs w:val="24"/>
        </w:rPr>
        <w:t>тбой при отсутствии голоса кадров (пакетов) на прием из сети</w:t>
      </w:r>
      <w:r>
        <w:rPr>
          <w:rFonts w:ascii="Times New Roman" w:hAnsi="Times New Roman" w:cs="Times New Roman"/>
          <w:sz w:val="24"/>
          <w:szCs w:val="24"/>
        </w:rPr>
        <w:t xml:space="preserve"> </w:t>
      </w:r>
      <w:r w:rsidRPr="00A53C3F">
        <w:rPr>
          <w:rFonts w:ascii="Times New Roman" w:hAnsi="Times New Roman" w:cs="Times New Roman"/>
          <w:sz w:val="24"/>
          <w:szCs w:val="24"/>
        </w:rPr>
        <w:t>(в миллисекундах).</w:t>
      </w:r>
      <w:r>
        <w:rPr>
          <w:rFonts w:ascii="Times New Roman" w:hAnsi="Times New Roman" w:cs="Times New Roman"/>
          <w:sz w:val="24"/>
          <w:szCs w:val="24"/>
        </w:rPr>
        <w:t xml:space="preserve"> </w:t>
      </w:r>
      <w:r w:rsidRPr="00A53C3F">
        <w:rPr>
          <w:rFonts w:ascii="Times New Roman" w:hAnsi="Times New Roman" w:cs="Times New Roman"/>
          <w:sz w:val="24"/>
          <w:szCs w:val="24"/>
        </w:rPr>
        <w:t>Может принимать значение от 0 до 65535. Значение по умолчанию 5000.</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12B0A">
        <w:rPr>
          <w:rFonts w:ascii="Times New Roman" w:hAnsi="Times New Roman" w:cs="Times New Roman"/>
          <w:b/>
          <w:sz w:val="24"/>
          <w:szCs w:val="24"/>
        </w:rPr>
        <w:t>«</w:t>
      </w:r>
      <w:r w:rsidRPr="00A53C3F">
        <w:rPr>
          <w:rFonts w:ascii="Times New Roman" w:hAnsi="Times New Roman" w:cs="Times New Roman"/>
          <w:b/>
          <w:bCs/>
          <w:sz w:val="24"/>
          <w:szCs w:val="24"/>
        </w:rPr>
        <w:t>radio.radio_reserv</w:t>
      </w:r>
      <w:r w:rsidRPr="00312B0A">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р</w:t>
      </w:r>
      <w:r w:rsidRPr="00A53C3F">
        <w:rPr>
          <w:rFonts w:ascii="Times New Roman" w:hAnsi="Times New Roman" w:cs="Times New Roman"/>
          <w:sz w:val="24"/>
          <w:szCs w:val="24"/>
        </w:rPr>
        <w:t xml:space="preserve">ежим резервирования радиостанции. Может принимать значение «disabled» </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 xml:space="preserve">) </w:t>
      </w:r>
      <w:r w:rsidRPr="00A53C3F">
        <w:rPr>
          <w:rFonts w:ascii="Times New Roman" w:hAnsi="Times New Roman" w:cs="Times New Roman"/>
          <w:sz w:val="24"/>
          <w:szCs w:val="24"/>
        </w:rPr>
        <w:t>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Default="00971882" w:rsidP="00971882">
      <w:pPr>
        <w:spacing w:after="0" w:line="240" w:lineRule="auto"/>
        <w:jc w:val="both"/>
        <w:rPr>
          <w:rFonts w:ascii="Times New Roman" w:hAnsi="Times New Roman" w:cs="Times New Roman"/>
          <w:sz w:val="24"/>
          <w:szCs w:val="24"/>
        </w:rPr>
      </w:pPr>
    </w:p>
    <w:p w:rsidR="00971882" w:rsidRPr="00EF35B8" w:rsidRDefault="00971882" w:rsidP="00971882">
      <w:pPr>
        <w:spacing w:after="0" w:line="240" w:lineRule="auto"/>
        <w:ind w:firstLine="284"/>
        <w:jc w:val="both"/>
        <w:rPr>
          <w:rFonts w:ascii="Times New Roman" w:hAnsi="Times New Roman" w:cs="Times New Roman"/>
          <w:b/>
          <w:sz w:val="24"/>
          <w:szCs w:val="24"/>
        </w:rPr>
      </w:pPr>
      <w:r w:rsidRPr="00DA391E">
        <w:rPr>
          <w:rFonts w:ascii="Times New Roman" w:hAnsi="Times New Roman" w:cs="Times New Roman"/>
          <w:b/>
          <w:sz w:val="24"/>
          <w:szCs w:val="24"/>
        </w:rPr>
        <w:t>Окно «</w:t>
      </w:r>
      <w:r w:rsidRPr="00DA391E">
        <w:rPr>
          <w:rFonts w:ascii="Times New Roman" w:hAnsi="Times New Roman" w:cs="Times New Roman"/>
          <w:b/>
          <w:sz w:val="24"/>
          <w:szCs w:val="24"/>
          <w:lang w:val="en-US"/>
        </w:rPr>
        <w:t>GGS</w:t>
      </w:r>
      <w:r w:rsidRPr="00F15B90">
        <w:rPr>
          <w:rFonts w:ascii="Times New Roman" w:hAnsi="Times New Roman" w:cs="Times New Roman"/>
          <w:b/>
          <w:sz w:val="24"/>
          <w:szCs w:val="24"/>
        </w:rPr>
        <w:t xml:space="preserve"> </w:t>
      </w:r>
      <w:r w:rsidRPr="00DA391E">
        <w:rPr>
          <w:rFonts w:ascii="Times New Roman" w:hAnsi="Times New Roman" w:cs="Times New Roman"/>
          <w:b/>
          <w:sz w:val="24"/>
          <w:szCs w:val="24"/>
          <w:lang w:val="en-US"/>
        </w:rPr>
        <w:t>Channel</w:t>
      </w:r>
      <w:r w:rsidRPr="00DA391E">
        <w:rPr>
          <w:rFonts w:ascii="Times New Roman" w:hAnsi="Times New Roman" w:cs="Times New Roman"/>
          <w:b/>
          <w:sz w:val="24"/>
          <w:szCs w:val="24"/>
        </w:rPr>
        <w:t>»</w:t>
      </w:r>
    </w:p>
    <w:p w:rsidR="00971882" w:rsidRPr="00EF35B8"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sidRPr="00391A2F">
        <w:rPr>
          <w:rFonts w:ascii="Times New Roman" w:hAnsi="Times New Roman" w:cs="Times New Roman"/>
          <w:sz w:val="24"/>
          <w:szCs w:val="24"/>
        </w:rPr>
        <w:t>Если в поле «</w:t>
      </w:r>
      <w:r w:rsidRPr="00391A2F">
        <w:rPr>
          <w:rFonts w:ascii="Times New Roman" w:hAnsi="Times New Roman" w:cs="Times New Roman"/>
          <w:sz w:val="24"/>
          <w:szCs w:val="24"/>
          <w:lang w:val="en-US"/>
        </w:rPr>
        <w:t>Type</w:t>
      </w:r>
      <w:r w:rsidRPr="00391A2F">
        <w:rPr>
          <w:rFonts w:ascii="Times New Roman" w:hAnsi="Times New Roman" w:cs="Times New Roman"/>
          <w:sz w:val="24"/>
          <w:szCs w:val="24"/>
        </w:rPr>
        <w:t>»</w:t>
      </w:r>
      <w:r>
        <w:rPr>
          <w:rFonts w:ascii="Times New Roman" w:hAnsi="Times New Roman" w:cs="Times New Roman"/>
          <w:sz w:val="24"/>
          <w:szCs w:val="24"/>
        </w:rPr>
        <w:t xml:space="preserve"> (см. выше)</w:t>
      </w:r>
      <w:r w:rsidRPr="00391A2F">
        <w:rPr>
          <w:rFonts w:ascii="Times New Roman" w:hAnsi="Times New Roman" w:cs="Times New Roman"/>
          <w:sz w:val="24"/>
          <w:szCs w:val="24"/>
        </w:rPr>
        <w:t xml:space="preserve"> выбран</w:t>
      </w:r>
      <w:r>
        <w:rPr>
          <w:rFonts w:ascii="Times New Roman" w:hAnsi="Times New Roman" w:cs="Times New Roman"/>
          <w:sz w:val="24"/>
          <w:szCs w:val="24"/>
        </w:rPr>
        <w:t xml:space="preserve"> тип платы «</w:t>
      </w:r>
      <w:r>
        <w:rPr>
          <w:rFonts w:ascii="Times New Roman" w:hAnsi="Times New Roman" w:cs="Times New Roman"/>
          <w:sz w:val="24"/>
          <w:szCs w:val="24"/>
          <w:lang w:val="en-US"/>
        </w:rPr>
        <w:t>ggs</w:t>
      </w:r>
      <w:r>
        <w:rPr>
          <w:rFonts w:ascii="Times New Roman" w:hAnsi="Times New Roman" w:cs="Times New Roman"/>
          <w:sz w:val="24"/>
          <w:szCs w:val="24"/>
        </w:rPr>
        <w:t xml:space="preserve">», то при нажатии на иконку </w:t>
      </w:r>
      <w:r w:rsidR="00457AC5" w:rsidRPr="00000774">
        <w:rPr>
          <w:rFonts w:ascii="Times New Roman" w:hAnsi="Times New Roman" w:cs="Times New Roman"/>
          <w:noProof/>
          <w:sz w:val="24"/>
          <w:szCs w:val="24"/>
          <w:lang w:eastAsia="ru-RU"/>
        </w:rPr>
        <w:pict>
          <v:shape id="_x0000_i1328"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будет открыто окно настройки канала ГГС, см.</w:t>
      </w:r>
      <w:r w:rsidR="00850075">
        <w:rPr>
          <w:rFonts w:ascii="Times New Roman" w:hAnsi="Times New Roman" w:cs="Times New Roman"/>
          <w:sz w:val="24"/>
          <w:szCs w:val="24"/>
        </w:rPr>
        <w:t xml:space="preserve"> </w:t>
      </w:r>
      <w:fldSimple w:instr=" REF _Ref39151728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152</w:t>
        </w:r>
      </w:fldSimple>
      <w:r>
        <w:rPr>
          <w:rFonts w:ascii="Times New Roman" w:hAnsi="Times New Roman" w:cs="Times New Roman"/>
          <w:sz w:val="24"/>
          <w:szCs w:val="24"/>
        </w:rPr>
        <w:t>. Большинство п</w:t>
      </w:r>
      <w:r w:rsidRPr="00BE7928">
        <w:rPr>
          <w:rFonts w:ascii="Times New Roman" w:hAnsi="Times New Roman" w:cs="Times New Roman"/>
          <w:sz w:val="24"/>
          <w:szCs w:val="24"/>
        </w:rPr>
        <w:t>араметр</w:t>
      </w:r>
      <w:r>
        <w:rPr>
          <w:rFonts w:ascii="Times New Roman" w:hAnsi="Times New Roman" w:cs="Times New Roman"/>
          <w:sz w:val="24"/>
          <w:szCs w:val="24"/>
        </w:rPr>
        <w:t>ов</w:t>
      </w:r>
      <w:r w:rsidRPr="00BE7928">
        <w:rPr>
          <w:rFonts w:ascii="Times New Roman" w:hAnsi="Times New Roman" w:cs="Times New Roman"/>
          <w:sz w:val="24"/>
          <w:szCs w:val="24"/>
        </w:rPr>
        <w:t xml:space="preserve"> канала ГГС совпадают с </w:t>
      </w:r>
      <w:r>
        <w:rPr>
          <w:rFonts w:ascii="Times New Roman" w:hAnsi="Times New Roman" w:cs="Times New Roman"/>
          <w:sz w:val="24"/>
          <w:szCs w:val="24"/>
        </w:rPr>
        <w:t xml:space="preserve">параметрами </w:t>
      </w:r>
      <w:r w:rsidRPr="00BE7928">
        <w:rPr>
          <w:rFonts w:ascii="Times New Roman" w:hAnsi="Times New Roman" w:cs="Times New Roman"/>
          <w:sz w:val="24"/>
          <w:szCs w:val="24"/>
        </w:rPr>
        <w:t>канал</w:t>
      </w:r>
      <w:r>
        <w:rPr>
          <w:rFonts w:ascii="Times New Roman" w:hAnsi="Times New Roman" w:cs="Times New Roman"/>
          <w:sz w:val="24"/>
          <w:szCs w:val="24"/>
        </w:rPr>
        <w:t>а</w:t>
      </w:r>
      <w:r w:rsidRPr="00BE7928">
        <w:rPr>
          <w:rFonts w:ascii="Times New Roman" w:hAnsi="Times New Roman" w:cs="Times New Roman"/>
          <w:sz w:val="24"/>
          <w:szCs w:val="24"/>
        </w:rPr>
        <w:t xml:space="preserve"> </w:t>
      </w:r>
      <w:r>
        <w:rPr>
          <w:rFonts w:ascii="Times New Roman" w:hAnsi="Times New Roman" w:cs="Times New Roman"/>
          <w:sz w:val="24"/>
          <w:szCs w:val="24"/>
        </w:rPr>
        <w:t>Р</w:t>
      </w:r>
      <w:r w:rsidRPr="00BE7928">
        <w:rPr>
          <w:rFonts w:ascii="Times New Roman" w:hAnsi="Times New Roman" w:cs="Times New Roman"/>
          <w:sz w:val="24"/>
          <w:szCs w:val="24"/>
        </w:rPr>
        <w:t>адио</w:t>
      </w:r>
      <w:r>
        <w:rPr>
          <w:rFonts w:ascii="Times New Roman" w:hAnsi="Times New Roman" w:cs="Times New Roman"/>
          <w:sz w:val="24"/>
          <w:szCs w:val="24"/>
        </w:rPr>
        <w:t>, описание см. в разделе «Окно «</w:t>
      </w:r>
      <w:r>
        <w:rPr>
          <w:rFonts w:ascii="Times New Roman" w:hAnsi="Times New Roman" w:cs="Times New Roman"/>
          <w:sz w:val="24"/>
          <w:szCs w:val="24"/>
          <w:lang w:val="en-US"/>
        </w:rPr>
        <w:t>Radio</w:t>
      </w:r>
      <w:r w:rsidRPr="00F90173">
        <w:rPr>
          <w:rFonts w:ascii="Times New Roman" w:hAnsi="Times New Roman" w:cs="Times New Roman"/>
          <w:sz w:val="24"/>
          <w:szCs w:val="24"/>
        </w:rPr>
        <w:t xml:space="preserve"> </w:t>
      </w:r>
      <w:r>
        <w:rPr>
          <w:rFonts w:ascii="Times New Roman" w:hAnsi="Times New Roman" w:cs="Times New Roman"/>
          <w:sz w:val="24"/>
          <w:szCs w:val="24"/>
          <w:lang w:val="en-US"/>
        </w:rPr>
        <w:t>Channel</w:t>
      </w:r>
      <w:r>
        <w:rPr>
          <w:rFonts w:ascii="Times New Roman" w:hAnsi="Times New Roman" w:cs="Times New Roman"/>
          <w:sz w:val="24"/>
          <w:szCs w:val="24"/>
        </w:rPr>
        <w:t>»».</w:t>
      </w:r>
    </w:p>
    <w:p w:rsidR="00272114" w:rsidRDefault="00272114" w:rsidP="00272114">
      <w:pPr>
        <w:spacing w:after="0" w:line="240" w:lineRule="auto"/>
        <w:ind w:firstLine="284"/>
        <w:jc w:val="both"/>
        <w:rPr>
          <w:rFonts w:ascii="Times New Roman" w:hAnsi="Times New Roman" w:cs="Times New Roman"/>
          <w:sz w:val="24"/>
          <w:szCs w:val="24"/>
        </w:rPr>
      </w:pPr>
    </w:p>
    <w:p w:rsidR="00272114" w:rsidRPr="00272114" w:rsidRDefault="00272114" w:rsidP="00272114">
      <w:pPr>
        <w:spacing w:after="0" w:line="240" w:lineRule="auto"/>
        <w:ind w:firstLine="284"/>
        <w:jc w:val="both"/>
        <w:rPr>
          <w:rFonts w:ascii="Times New Roman" w:hAnsi="Times New Roman" w:cs="Times New Roman"/>
          <w:sz w:val="24"/>
          <w:szCs w:val="24"/>
        </w:rPr>
      </w:pPr>
      <w:r w:rsidRPr="00272114">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name</w:t>
      </w:r>
      <w:r>
        <w:rPr>
          <w:rFonts w:ascii="Times New Roman" w:hAnsi="Times New Roman" w:cs="Times New Roman"/>
          <w:b/>
          <w:sz w:val="24"/>
          <w:szCs w:val="24"/>
        </w:rPr>
        <w:t>»</w:t>
      </w:r>
      <w:r w:rsidRPr="00272114">
        <w:rPr>
          <w:rFonts w:ascii="Times New Roman" w:hAnsi="Times New Roman" w:cs="Times New Roman"/>
          <w:b/>
          <w:sz w:val="24"/>
          <w:szCs w:val="24"/>
        </w:rPr>
        <w:t xml:space="preserve"> - </w:t>
      </w:r>
      <w:r>
        <w:rPr>
          <w:rFonts w:ascii="Times New Roman" w:hAnsi="Times New Roman" w:cs="Times New Roman"/>
          <w:sz w:val="24"/>
          <w:szCs w:val="24"/>
        </w:rPr>
        <w:t>название канала</w:t>
      </w:r>
      <w:r w:rsidRPr="00272114">
        <w:rPr>
          <w:rFonts w:ascii="Times New Roman" w:hAnsi="Times New Roman" w:cs="Times New Roman"/>
          <w:sz w:val="24"/>
          <w:szCs w:val="24"/>
        </w:rPr>
        <w:t xml:space="preserve"> </w:t>
      </w:r>
      <w:r>
        <w:rPr>
          <w:rFonts w:ascii="Times New Roman" w:hAnsi="Times New Roman" w:cs="Times New Roman"/>
          <w:sz w:val="24"/>
          <w:szCs w:val="24"/>
        </w:rPr>
        <w:t>ГГС.</w:t>
      </w:r>
    </w:p>
    <w:p w:rsidR="00971882" w:rsidRPr="00EF35B8"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rPr>
          <w:rFonts w:ascii="Times New Roman" w:hAnsi="Times New Roman" w:cs="Times New Roman"/>
          <w:sz w:val="24"/>
          <w:szCs w:val="24"/>
        </w:rPr>
      </w:pPr>
      <w:r w:rsidRPr="000D14D0">
        <w:rPr>
          <w:rFonts w:ascii="Times New Roman" w:hAnsi="Times New Roman" w:cs="Times New Roman"/>
          <w:sz w:val="24"/>
          <w:szCs w:val="24"/>
          <w:lang w:val="en-US"/>
        </w:rPr>
        <w:t>MAIN</w:t>
      </w:r>
      <w:r w:rsidRPr="005006E2">
        <w:rPr>
          <w:rFonts w:ascii="Times New Roman" w:hAnsi="Times New Roman" w:cs="Times New Roman"/>
          <w:sz w:val="24"/>
          <w:szCs w:val="24"/>
        </w:rPr>
        <w:t xml:space="preserve"> </w:t>
      </w:r>
      <w:r w:rsidRPr="000D14D0">
        <w:rPr>
          <w:rFonts w:ascii="Times New Roman" w:hAnsi="Times New Roman" w:cs="Times New Roman"/>
          <w:sz w:val="24"/>
          <w:szCs w:val="24"/>
          <w:lang w:val="en-US"/>
        </w:rPr>
        <w:t>SETTINGS</w:t>
      </w:r>
    </w:p>
    <w:p w:rsidR="00850075" w:rsidRPr="00850075" w:rsidRDefault="00850075" w:rsidP="00971882">
      <w:pPr>
        <w:spacing w:after="0" w:line="240" w:lineRule="auto"/>
        <w:ind w:firstLine="284"/>
        <w:rPr>
          <w:rFonts w:ascii="Times New Roman" w:hAnsi="Times New Roman" w:cs="Times New Roman"/>
          <w:sz w:val="24"/>
          <w:szCs w:val="24"/>
        </w:rPr>
      </w:pPr>
    </w:p>
    <w:p w:rsidR="00971882" w:rsidRPr="000C424E" w:rsidRDefault="00971882" w:rsidP="00971882">
      <w:pPr>
        <w:spacing w:after="0" w:line="240" w:lineRule="auto"/>
        <w:ind w:firstLine="284"/>
        <w:jc w:val="both"/>
        <w:rPr>
          <w:rFonts w:ascii="Times New Roman" w:hAnsi="Times New Roman" w:cs="Times New Roman"/>
          <w:sz w:val="24"/>
          <w:szCs w:val="24"/>
        </w:rPr>
      </w:pPr>
      <w:r w:rsidRPr="000C424E">
        <w:rPr>
          <w:rFonts w:ascii="Times New Roman" w:hAnsi="Times New Roman" w:cs="Times New Roman"/>
          <w:b/>
          <w:sz w:val="24"/>
          <w:szCs w:val="24"/>
        </w:rPr>
        <w:t>«</w:t>
      </w:r>
      <w:r w:rsidRPr="000C424E">
        <w:rPr>
          <w:rFonts w:ascii="Times New Roman" w:hAnsi="Times New Roman" w:cs="Times New Roman"/>
          <w:b/>
          <w:bCs/>
          <w:sz w:val="24"/>
          <w:szCs w:val="24"/>
        </w:rPr>
        <w:t>wire</w:t>
      </w:r>
      <w:r w:rsidRPr="000C424E">
        <w:rPr>
          <w:rFonts w:ascii="Times New Roman" w:hAnsi="Times New Roman" w:cs="Times New Roman"/>
          <w:b/>
          <w:sz w:val="24"/>
          <w:szCs w:val="24"/>
        </w:rPr>
        <w:t>»</w:t>
      </w:r>
      <w:r w:rsidRPr="000C424E">
        <w:rPr>
          <w:rFonts w:ascii="Times New Roman" w:hAnsi="Times New Roman" w:cs="Times New Roman"/>
          <w:sz w:val="24"/>
          <w:szCs w:val="24"/>
        </w:rPr>
        <w:t xml:space="preserve"> </w:t>
      </w:r>
      <w:r w:rsidRPr="000C424E">
        <w:rPr>
          <w:rFonts w:ascii="Times New Roman" w:hAnsi="Times New Roman" w:cs="Times New Roman"/>
          <w:b/>
          <w:sz w:val="24"/>
          <w:szCs w:val="24"/>
        </w:rPr>
        <w:t>-</w:t>
      </w:r>
      <w:r w:rsidRPr="000C424E">
        <w:rPr>
          <w:rFonts w:ascii="Times New Roman" w:hAnsi="Times New Roman" w:cs="Times New Roman"/>
          <w:sz w:val="24"/>
          <w:szCs w:val="24"/>
        </w:rPr>
        <w:t xml:space="preserve"> проводность канала. Может принимать значение «2-wire» (2-х проводная линия) или «4-wire» (4-х проводная линия). ЛИ может иметь максимум два канала ГГС</w:t>
      </w:r>
      <w:r>
        <w:rPr>
          <w:rFonts w:ascii="Times New Roman" w:hAnsi="Times New Roman" w:cs="Times New Roman"/>
          <w:sz w:val="24"/>
          <w:szCs w:val="24"/>
        </w:rPr>
        <w:t>,</w:t>
      </w:r>
      <w:r w:rsidRPr="000C424E">
        <w:rPr>
          <w:rFonts w:ascii="Times New Roman" w:hAnsi="Times New Roman" w:cs="Times New Roman"/>
          <w:sz w:val="24"/>
          <w:szCs w:val="24"/>
        </w:rPr>
        <w:t xml:space="preserve"> </w:t>
      </w:r>
      <w:r>
        <w:rPr>
          <w:rFonts w:ascii="Times New Roman" w:hAnsi="Times New Roman" w:cs="Times New Roman"/>
          <w:sz w:val="24"/>
          <w:szCs w:val="24"/>
        </w:rPr>
        <w:t xml:space="preserve">значение </w:t>
      </w:r>
      <w:r w:rsidRPr="000C424E">
        <w:rPr>
          <w:rFonts w:ascii="Times New Roman" w:hAnsi="Times New Roman" w:cs="Times New Roman"/>
          <w:sz w:val="24"/>
          <w:szCs w:val="24"/>
        </w:rPr>
        <w:t>параметр</w:t>
      </w:r>
      <w:r>
        <w:rPr>
          <w:rFonts w:ascii="Times New Roman" w:hAnsi="Times New Roman" w:cs="Times New Roman"/>
          <w:sz w:val="24"/>
          <w:szCs w:val="24"/>
        </w:rPr>
        <w:t>а</w:t>
      </w:r>
      <w:r w:rsidRPr="000C424E">
        <w:rPr>
          <w:rFonts w:ascii="Times New Roman" w:hAnsi="Times New Roman" w:cs="Times New Roman"/>
          <w:sz w:val="24"/>
          <w:szCs w:val="24"/>
        </w:rPr>
        <w:t xml:space="preserve"> «2-wire». ЛИ может иметь максимум один канала ГГС</w:t>
      </w:r>
      <w:r>
        <w:rPr>
          <w:rFonts w:ascii="Times New Roman" w:hAnsi="Times New Roman" w:cs="Times New Roman"/>
          <w:sz w:val="24"/>
          <w:szCs w:val="24"/>
        </w:rPr>
        <w:t>,</w:t>
      </w:r>
      <w:r w:rsidRPr="000C424E">
        <w:rPr>
          <w:rFonts w:ascii="Times New Roman" w:hAnsi="Times New Roman" w:cs="Times New Roman"/>
          <w:sz w:val="24"/>
          <w:szCs w:val="24"/>
        </w:rPr>
        <w:t xml:space="preserve"> </w:t>
      </w:r>
      <w:r>
        <w:rPr>
          <w:rFonts w:ascii="Times New Roman" w:hAnsi="Times New Roman" w:cs="Times New Roman"/>
          <w:sz w:val="24"/>
          <w:szCs w:val="24"/>
        </w:rPr>
        <w:t xml:space="preserve">значение </w:t>
      </w:r>
      <w:r w:rsidRPr="000C424E">
        <w:rPr>
          <w:rFonts w:ascii="Times New Roman" w:hAnsi="Times New Roman" w:cs="Times New Roman"/>
          <w:sz w:val="24"/>
          <w:szCs w:val="24"/>
        </w:rPr>
        <w:t>параметр</w:t>
      </w:r>
      <w:r>
        <w:rPr>
          <w:rFonts w:ascii="Times New Roman" w:hAnsi="Times New Roman" w:cs="Times New Roman"/>
          <w:sz w:val="24"/>
          <w:szCs w:val="24"/>
        </w:rPr>
        <w:t>а</w:t>
      </w:r>
      <w:r w:rsidRPr="000C424E">
        <w:rPr>
          <w:rFonts w:ascii="Times New Roman" w:hAnsi="Times New Roman" w:cs="Times New Roman"/>
          <w:sz w:val="24"/>
          <w:szCs w:val="24"/>
        </w:rPr>
        <w:t xml:space="preserve"> «4-wire».</w:t>
      </w:r>
    </w:p>
    <w:p w:rsidR="00971882" w:rsidRPr="00BE792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F90173">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F90173">
        <w:rPr>
          <w:rFonts w:ascii="Times New Roman" w:hAnsi="Times New Roman" w:cs="Times New Roman"/>
          <w:b/>
          <w:sz w:val="24"/>
          <w:szCs w:val="24"/>
        </w:rPr>
        <w:t>ggs.type_call»</w:t>
      </w:r>
      <w:r>
        <w:rPr>
          <w:rFonts w:ascii="Times New Roman" w:hAnsi="Times New Roman" w:cs="Times New Roman"/>
          <w:sz w:val="24"/>
          <w:szCs w:val="24"/>
        </w:rPr>
        <w:t xml:space="preserve"> </w:t>
      </w:r>
      <w:r w:rsidRPr="00F90173">
        <w:rPr>
          <w:rFonts w:ascii="Times New Roman" w:hAnsi="Times New Roman" w:cs="Times New Roman"/>
          <w:b/>
          <w:sz w:val="24"/>
          <w:szCs w:val="24"/>
        </w:rPr>
        <w:t>-</w:t>
      </w:r>
      <w:r w:rsidRPr="00BE7928">
        <w:rPr>
          <w:rFonts w:ascii="Times New Roman" w:hAnsi="Times New Roman" w:cs="Times New Roman"/>
          <w:sz w:val="24"/>
          <w:szCs w:val="24"/>
        </w:rPr>
        <w:t xml:space="preserve"> </w:t>
      </w:r>
      <w:r>
        <w:rPr>
          <w:rFonts w:ascii="Times New Roman" w:hAnsi="Times New Roman" w:cs="Times New Roman"/>
          <w:sz w:val="24"/>
          <w:szCs w:val="24"/>
        </w:rPr>
        <w:t>т</w:t>
      </w:r>
      <w:r w:rsidRPr="00BE7928">
        <w:rPr>
          <w:rFonts w:ascii="Times New Roman" w:hAnsi="Times New Roman" w:cs="Times New Roman"/>
          <w:sz w:val="24"/>
          <w:szCs w:val="24"/>
        </w:rPr>
        <w:t xml:space="preserve">ип вызова ГГС. Может принимать </w:t>
      </w:r>
      <w:r>
        <w:rPr>
          <w:rFonts w:ascii="Times New Roman" w:hAnsi="Times New Roman" w:cs="Times New Roman"/>
          <w:sz w:val="24"/>
          <w:szCs w:val="24"/>
        </w:rPr>
        <w:t>следующие</w:t>
      </w:r>
      <w:r w:rsidRPr="00B45C46">
        <w:rPr>
          <w:rFonts w:ascii="Times New Roman" w:hAnsi="Times New Roman" w:cs="Times New Roman"/>
          <w:sz w:val="24"/>
          <w:szCs w:val="24"/>
        </w:rPr>
        <w:t xml:space="preserve"> </w:t>
      </w:r>
      <w:r>
        <w:rPr>
          <w:rFonts w:ascii="Times New Roman" w:hAnsi="Times New Roman" w:cs="Times New Roman"/>
          <w:sz w:val="24"/>
          <w:szCs w:val="24"/>
        </w:rPr>
        <w:t>значения:</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none</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нет;</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dc</w:t>
      </w:r>
      <w:r>
        <w:rPr>
          <w:rFonts w:ascii="Times New Roman" w:hAnsi="Times New Roman" w:cs="Times New Roman"/>
          <w:sz w:val="24"/>
          <w:szCs w:val="24"/>
        </w:rPr>
        <w:t xml:space="preserve">» </w:t>
      </w:r>
      <w:r w:rsidRPr="00A81B3A">
        <w:rPr>
          <w:rFonts w:ascii="Times New Roman" w:hAnsi="Times New Roman" w:cs="Times New Roman"/>
          <w:b/>
          <w:sz w:val="24"/>
          <w:szCs w:val="24"/>
        </w:rPr>
        <w:t>-</w:t>
      </w:r>
      <w:r w:rsidRPr="003A1A57">
        <w:rPr>
          <w:rFonts w:ascii="Times New Roman" w:hAnsi="Times New Roman" w:cs="Times New Roman"/>
          <w:sz w:val="24"/>
          <w:szCs w:val="24"/>
        </w:rPr>
        <w:t xml:space="preserve"> управление по постоянному току;</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tone</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тоновый, управление тональной частотой;</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voice</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голосовой, управление голосом;</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fxo</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w:t>
      </w:r>
      <w:r w:rsidRPr="003A1A57">
        <w:rPr>
          <w:rFonts w:ascii="Times New Roman" w:hAnsi="Times New Roman" w:cs="Times New Roman"/>
          <w:sz w:val="24"/>
          <w:szCs w:val="24"/>
          <w:lang w:val="en-US"/>
        </w:rPr>
        <w:t>FXO</w:t>
      </w:r>
      <w:r w:rsidRPr="003A1A57">
        <w:rPr>
          <w:rFonts w:ascii="Times New Roman" w:hAnsi="Times New Roman" w:cs="Times New Roman"/>
          <w:sz w:val="24"/>
          <w:szCs w:val="24"/>
        </w:rPr>
        <w:t>;</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fxs</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w:t>
      </w:r>
      <w:r w:rsidRPr="003A1A57">
        <w:rPr>
          <w:rFonts w:ascii="Times New Roman" w:hAnsi="Times New Roman" w:cs="Times New Roman"/>
          <w:sz w:val="24"/>
          <w:szCs w:val="24"/>
          <w:lang w:val="en-US"/>
        </w:rPr>
        <w:t>FXS</w:t>
      </w:r>
      <w:r w:rsidRPr="003A1A57">
        <w:rPr>
          <w:rFonts w:ascii="Times New Roman" w:hAnsi="Times New Roman" w:cs="Times New Roman"/>
          <w:sz w:val="24"/>
          <w:szCs w:val="24"/>
        </w:rPr>
        <w:t>;</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mb</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вызов МБ;</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iva</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управление тональной частотой ИВА;</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dpu60</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ДПУ 60В;</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dpua</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ДПУ А;</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dpuvi</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ДПУ 60В и управление голосом;</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prb</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ПРБ управление по постоянному току;</w:t>
      </w:r>
    </w:p>
    <w:p w:rsidR="00971882" w:rsidRPr="00832BE9"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emvi</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w:t>
      </w:r>
      <w:r w:rsidRPr="003A1A57">
        <w:rPr>
          <w:rFonts w:ascii="Times New Roman" w:hAnsi="Times New Roman" w:cs="Times New Roman"/>
          <w:sz w:val="24"/>
          <w:szCs w:val="24"/>
          <w:lang w:val="en-US"/>
        </w:rPr>
        <w:t>E</w:t>
      </w:r>
      <w:r w:rsidRPr="003A1A57">
        <w:rPr>
          <w:rFonts w:ascii="Times New Roman" w:hAnsi="Times New Roman" w:cs="Times New Roman"/>
          <w:sz w:val="24"/>
          <w:szCs w:val="24"/>
        </w:rPr>
        <w:t>&amp;</w:t>
      </w:r>
      <w:r w:rsidRPr="003A1A57">
        <w:rPr>
          <w:rFonts w:ascii="Times New Roman" w:hAnsi="Times New Roman" w:cs="Times New Roman"/>
          <w:sz w:val="24"/>
          <w:szCs w:val="24"/>
          <w:lang w:val="en-US"/>
        </w:rPr>
        <w:t>M</w:t>
      </w:r>
      <w:r w:rsidRPr="003A1A57">
        <w:rPr>
          <w:rFonts w:ascii="Times New Roman" w:hAnsi="Times New Roman" w:cs="Times New Roman"/>
          <w:sz w:val="24"/>
          <w:szCs w:val="24"/>
        </w:rPr>
        <w:t xml:space="preserve"> и управление голосом.</w:t>
      </w:r>
    </w:p>
    <w:p w:rsidR="00971882" w:rsidRPr="00832BE9" w:rsidRDefault="00971882" w:rsidP="00971882">
      <w:pPr>
        <w:pStyle w:val="aff"/>
        <w:numPr>
          <w:ilvl w:val="0"/>
          <w:numId w:val="2"/>
        </w:numPr>
        <w:spacing w:after="0" w:line="240" w:lineRule="auto"/>
        <w:ind w:hanging="6"/>
        <w:jc w:val="both"/>
      </w:pPr>
      <w:r w:rsidRPr="00832BE9">
        <w:rPr>
          <w:rFonts w:ascii="Times New Roman" w:hAnsi="Times New Roman" w:cs="Times New Roman"/>
          <w:sz w:val="24"/>
          <w:szCs w:val="24"/>
        </w:rPr>
        <w:t xml:space="preserve">«dzh1» </w:t>
      </w:r>
      <w:r w:rsidRPr="003A1A57">
        <w:rPr>
          <w:rFonts w:ascii="Times New Roman" w:hAnsi="Times New Roman" w:cs="Times New Roman"/>
          <w:b/>
          <w:sz w:val="24"/>
          <w:szCs w:val="24"/>
          <w:lang w:eastAsia="ru-RU"/>
        </w:rPr>
        <w:t>-</w:t>
      </w:r>
      <w:r w:rsidRPr="00832BE9">
        <w:rPr>
          <w:rFonts w:ascii="Times New Roman" w:hAnsi="Times New Roman" w:cs="Times New Roman"/>
          <w:sz w:val="24"/>
          <w:szCs w:val="24"/>
        </w:rPr>
        <w:t xml:space="preserve"> Прибор ДЖ1.</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BE7928">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BE7928">
        <w:rPr>
          <w:rFonts w:ascii="Times New Roman" w:hAnsi="Times New Roman" w:cs="Times New Roman"/>
          <w:sz w:val="24"/>
          <w:szCs w:val="24"/>
        </w:rPr>
        <w:t>none</w:t>
      </w:r>
      <w:r>
        <w:rPr>
          <w:rFonts w:ascii="Times New Roman" w:hAnsi="Times New Roman" w:cs="Times New Roman"/>
          <w:sz w:val="24"/>
          <w:szCs w:val="24"/>
        </w:rPr>
        <w:t>».</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1210CC">
        <w:rPr>
          <w:rFonts w:ascii="Times New Roman" w:hAnsi="Times New Roman" w:cs="Times New Roman"/>
          <w:b/>
          <w:sz w:val="24"/>
          <w:szCs w:val="24"/>
        </w:rPr>
        <w:t>ggs.mode»</w:t>
      </w:r>
      <w:r>
        <w:rPr>
          <w:rFonts w:ascii="Times New Roman" w:hAnsi="Times New Roman" w:cs="Times New Roman"/>
          <w:sz w:val="24"/>
          <w:szCs w:val="24"/>
        </w:rPr>
        <w:t xml:space="preserve">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р</w:t>
      </w:r>
      <w:r w:rsidRPr="001210CC">
        <w:rPr>
          <w:rFonts w:ascii="Times New Roman" w:hAnsi="Times New Roman" w:cs="Times New Roman"/>
          <w:sz w:val="24"/>
          <w:szCs w:val="24"/>
        </w:rPr>
        <w:t xml:space="preserve">ежим работы канала связи. Возможный диапазон значений: </w:t>
      </w:r>
    </w:p>
    <w:p w:rsidR="00971882" w:rsidRDefault="00971882" w:rsidP="00971882">
      <w:pPr>
        <w:numPr>
          <w:ilvl w:val="2"/>
          <w:numId w:val="2"/>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simplex</w:t>
      </w:r>
      <w:r>
        <w:rPr>
          <w:rFonts w:ascii="Times New Roman" w:hAnsi="Times New Roman" w:cs="Times New Roman"/>
          <w:sz w:val="24"/>
          <w:szCs w:val="24"/>
        </w:rPr>
        <w:t>»</w:t>
      </w:r>
      <w:r w:rsidRPr="001210CC">
        <w:rPr>
          <w:rFonts w:ascii="Times New Roman" w:hAnsi="Times New Roman" w:cs="Times New Roman"/>
          <w:b/>
          <w:sz w:val="24"/>
          <w:szCs w:val="24"/>
        </w:rPr>
        <w:t xml:space="preserve"> -</w:t>
      </w:r>
      <w:r w:rsidRPr="001210CC">
        <w:rPr>
          <w:rFonts w:ascii="Times New Roman" w:hAnsi="Times New Roman" w:cs="Times New Roman"/>
          <w:sz w:val="24"/>
          <w:szCs w:val="24"/>
        </w:rPr>
        <w:t xml:space="preserve"> симплексный режим</w:t>
      </w:r>
      <w:r>
        <w:rPr>
          <w:rFonts w:ascii="Times New Roman" w:hAnsi="Times New Roman" w:cs="Times New Roman"/>
          <w:sz w:val="24"/>
          <w:szCs w:val="24"/>
        </w:rPr>
        <w:t>;</w:t>
      </w:r>
      <w:r w:rsidRPr="001210CC">
        <w:rPr>
          <w:rFonts w:ascii="Times New Roman" w:hAnsi="Times New Roman" w:cs="Times New Roman"/>
          <w:sz w:val="24"/>
          <w:szCs w:val="24"/>
        </w:rPr>
        <w:t xml:space="preserve"> </w:t>
      </w:r>
    </w:p>
    <w:p w:rsidR="00971882" w:rsidRDefault="00971882" w:rsidP="00971882">
      <w:pPr>
        <w:numPr>
          <w:ilvl w:val="2"/>
          <w:numId w:val="2"/>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duplex</w:t>
      </w:r>
      <w:r>
        <w:rPr>
          <w:rFonts w:ascii="Times New Roman" w:hAnsi="Times New Roman" w:cs="Times New Roman"/>
          <w:sz w:val="24"/>
          <w:szCs w:val="24"/>
        </w:rPr>
        <w:t>»</w:t>
      </w:r>
      <w:r w:rsidRPr="001210CC">
        <w:rPr>
          <w:rFonts w:ascii="Times New Roman" w:hAnsi="Times New Roman" w:cs="Times New Roman"/>
          <w:b/>
          <w:sz w:val="24"/>
          <w:szCs w:val="24"/>
        </w:rPr>
        <w:t xml:space="preserve"> -</w:t>
      </w:r>
      <w:r>
        <w:rPr>
          <w:rFonts w:ascii="Times New Roman" w:hAnsi="Times New Roman" w:cs="Times New Roman"/>
          <w:sz w:val="24"/>
          <w:szCs w:val="24"/>
        </w:rPr>
        <w:t xml:space="preserve"> дуплексный режим.</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1210CC">
        <w:rPr>
          <w:rFonts w:ascii="Times New Roman" w:hAnsi="Times New Roman" w:cs="Times New Roman"/>
          <w:sz w:val="24"/>
          <w:szCs w:val="24"/>
        </w:rPr>
        <w:t>duplex</w:t>
      </w:r>
      <w:r>
        <w:rPr>
          <w:rFonts w:ascii="Times New Roman" w:hAnsi="Times New Roman" w:cs="Times New Roman"/>
          <w:sz w:val="24"/>
          <w:szCs w:val="24"/>
        </w:rPr>
        <w:t>».</w:t>
      </w:r>
      <w:r w:rsidRPr="001210CC">
        <w:rPr>
          <w:rFonts w:ascii="Times New Roman" w:hAnsi="Times New Roman" w:cs="Times New Roman"/>
          <w:sz w:val="24"/>
          <w:szCs w:val="24"/>
        </w:rPr>
        <w:t xml:space="preserve"> </w:t>
      </w:r>
    </w:p>
    <w:p w:rsidR="00971882" w:rsidRPr="00CC1F28" w:rsidRDefault="00971882" w:rsidP="00971882">
      <w:pPr>
        <w:numPr>
          <w:ilvl w:val="2"/>
          <w:numId w:val="2"/>
        </w:numPr>
        <w:spacing w:after="0" w:line="240" w:lineRule="auto"/>
        <w:ind w:left="0" w:firstLine="284"/>
        <w:jc w:val="both"/>
        <w:rPr>
          <w:rFonts w:ascii="Times New Roman" w:hAnsi="Times New Roman" w:cs="Times New Roman"/>
          <w:sz w:val="24"/>
          <w:szCs w:val="24"/>
        </w:rPr>
      </w:pPr>
    </w:p>
    <w:p w:rsidR="00971882" w:rsidRDefault="00971882" w:rsidP="00850075">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lang w:val="en-US"/>
        </w:rPr>
        <w:t>OTHER SETINGS</w:t>
      </w:r>
    </w:p>
    <w:p w:rsidR="00850075" w:rsidRPr="00CC1F28" w:rsidRDefault="00850075" w:rsidP="00850075">
      <w:pPr>
        <w:numPr>
          <w:ilvl w:val="2"/>
          <w:numId w:val="2"/>
        </w:numPr>
        <w:spacing w:after="0" w:line="240" w:lineRule="auto"/>
        <w:ind w:left="0" w:firstLine="284"/>
        <w:jc w:val="both"/>
        <w:rPr>
          <w:rFonts w:ascii="Times New Roman" w:hAnsi="Times New Roman" w:cs="Times New Roman"/>
          <w:sz w:val="24"/>
          <w:szCs w:val="24"/>
        </w:rPr>
      </w:pPr>
    </w:p>
    <w:p w:rsidR="00971882" w:rsidRPr="00BE7928" w:rsidRDefault="00971882" w:rsidP="00850075">
      <w:pPr>
        <w:numPr>
          <w:ilvl w:val="2"/>
          <w:numId w:val="2"/>
        </w:numPr>
        <w:spacing w:after="0" w:line="240" w:lineRule="auto"/>
        <w:ind w:left="0" w:firstLine="284"/>
        <w:jc w:val="both"/>
        <w:rPr>
          <w:rFonts w:ascii="Times New Roman" w:hAnsi="Times New Roman" w:cs="Times New Roman"/>
          <w:sz w:val="24"/>
          <w:szCs w:val="24"/>
        </w:rPr>
      </w:pPr>
      <w:r w:rsidRPr="009C1ECA">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9C1ECA">
        <w:rPr>
          <w:rFonts w:ascii="Times New Roman" w:hAnsi="Times New Roman" w:cs="Times New Roman"/>
          <w:b/>
          <w:sz w:val="24"/>
          <w:szCs w:val="24"/>
        </w:rPr>
        <w:t>ggs.subtype_call»</w:t>
      </w:r>
      <w:r>
        <w:rPr>
          <w:rFonts w:ascii="Times New Roman" w:hAnsi="Times New Roman" w:cs="Times New Roman"/>
          <w:b/>
          <w:sz w:val="24"/>
          <w:szCs w:val="24"/>
        </w:rPr>
        <w:t xml:space="preserve"> -</w:t>
      </w:r>
      <w:r w:rsidRPr="00BE7928">
        <w:rPr>
          <w:rFonts w:ascii="Times New Roman" w:hAnsi="Times New Roman" w:cs="Times New Roman"/>
          <w:sz w:val="24"/>
          <w:szCs w:val="24"/>
        </w:rPr>
        <w:t xml:space="preserve"> </w:t>
      </w:r>
      <w:r>
        <w:rPr>
          <w:rFonts w:ascii="Times New Roman" w:hAnsi="Times New Roman" w:cs="Times New Roman"/>
          <w:sz w:val="24"/>
          <w:szCs w:val="24"/>
        </w:rPr>
        <w:t>п</w:t>
      </w:r>
      <w:r w:rsidRPr="00BE7928">
        <w:rPr>
          <w:rFonts w:ascii="Times New Roman" w:hAnsi="Times New Roman" w:cs="Times New Roman"/>
          <w:sz w:val="24"/>
          <w:szCs w:val="24"/>
        </w:rPr>
        <w:t xml:space="preserve">одтип сигнализации канала ГГС.  Может принимать </w:t>
      </w:r>
      <w:r>
        <w:rPr>
          <w:rFonts w:ascii="Times New Roman" w:hAnsi="Times New Roman" w:cs="Times New Roman"/>
          <w:sz w:val="24"/>
          <w:szCs w:val="24"/>
        </w:rPr>
        <w:t xml:space="preserve">следующие </w:t>
      </w:r>
      <w:r w:rsidRPr="00BE7928">
        <w:rPr>
          <w:rFonts w:ascii="Times New Roman" w:hAnsi="Times New Roman" w:cs="Times New Roman"/>
          <w:sz w:val="24"/>
          <w:szCs w:val="24"/>
        </w:rPr>
        <w:t>значени</w:t>
      </w:r>
      <w:r>
        <w:rPr>
          <w:rFonts w:ascii="Times New Roman" w:hAnsi="Times New Roman" w:cs="Times New Roman"/>
          <w:sz w:val="24"/>
          <w:szCs w:val="24"/>
        </w:rPr>
        <w:t>я:</w:t>
      </w:r>
      <w:r w:rsidRPr="00BE7928">
        <w:rPr>
          <w:rFonts w:ascii="Times New Roman" w:hAnsi="Times New Roman" w:cs="Times New Roman"/>
          <w:sz w:val="24"/>
          <w:szCs w:val="24"/>
        </w:rPr>
        <w:t xml:space="preserve"> Значение по умолчанию </w:t>
      </w:r>
      <w:r>
        <w:rPr>
          <w:rFonts w:ascii="Times New Roman" w:hAnsi="Times New Roman" w:cs="Times New Roman"/>
          <w:sz w:val="24"/>
          <w:szCs w:val="24"/>
        </w:rPr>
        <w:t>«</w:t>
      </w:r>
      <w:r w:rsidRPr="00BE7928">
        <w:rPr>
          <w:rFonts w:ascii="Times New Roman" w:hAnsi="Times New Roman" w:cs="Times New Roman"/>
          <w:sz w:val="24"/>
          <w:szCs w:val="24"/>
        </w:rPr>
        <w:t>none</w:t>
      </w:r>
      <w:r>
        <w:rPr>
          <w:rFonts w:ascii="Times New Roman" w:hAnsi="Times New Roman" w:cs="Times New Roman"/>
          <w:sz w:val="24"/>
          <w:szCs w:val="24"/>
        </w:rPr>
        <w:t>»</w:t>
      </w:r>
      <w:r w:rsidRPr="00BE7928">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none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seize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актуально только для телефонных сигнализаций </w:t>
      </w:r>
      <w:r w:rsidRPr="009C1ECA">
        <w:rPr>
          <w:rFonts w:ascii="Times New Roman" w:hAnsi="Times New Roman" w:cs="Times New Roman"/>
          <w:sz w:val="24"/>
          <w:szCs w:val="24"/>
          <w:lang w:val="en-US"/>
        </w:rPr>
        <w:t>FXO</w:t>
      </w:r>
      <w:r w:rsidRPr="009C1ECA">
        <w:rPr>
          <w:rFonts w:ascii="Times New Roman" w:hAnsi="Times New Roman" w:cs="Times New Roman"/>
          <w:sz w:val="24"/>
          <w:szCs w:val="24"/>
        </w:rPr>
        <w:t xml:space="preserve">, </w:t>
      </w:r>
      <w:r w:rsidRPr="009C1ECA">
        <w:rPr>
          <w:rFonts w:ascii="Times New Roman" w:hAnsi="Times New Roman" w:cs="Times New Roman"/>
          <w:sz w:val="24"/>
          <w:szCs w:val="24"/>
          <w:lang w:val="en-US"/>
        </w:rPr>
        <w:t>M</w:t>
      </w:r>
      <w:r w:rsidRPr="009C1ECA">
        <w:rPr>
          <w:rFonts w:ascii="Times New Roman" w:hAnsi="Times New Roman" w:cs="Times New Roman"/>
          <w:sz w:val="24"/>
          <w:szCs w:val="24"/>
        </w:rPr>
        <w:t>Б. Для вызова нужно только «поднять трубку»;</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tone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актуально только для телефонных сигнализаций </w:t>
      </w:r>
      <w:r w:rsidRPr="009C1ECA">
        <w:rPr>
          <w:rFonts w:ascii="Times New Roman" w:hAnsi="Times New Roman" w:cs="Times New Roman"/>
          <w:sz w:val="24"/>
          <w:szCs w:val="24"/>
          <w:lang w:val="en-US"/>
        </w:rPr>
        <w:t>FXO</w:t>
      </w:r>
      <w:r w:rsidRPr="009C1ECA">
        <w:rPr>
          <w:rFonts w:ascii="Times New Roman" w:hAnsi="Times New Roman" w:cs="Times New Roman"/>
          <w:sz w:val="24"/>
          <w:szCs w:val="24"/>
        </w:rPr>
        <w:t>. Для вызова нужно «поднять трубку», а для набора номера использовать тональный режим;</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pulse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актуально только для телефонных сигнализаций </w:t>
      </w:r>
      <w:r w:rsidRPr="009C1ECA">
        <w:rPr>
          <w:rFonts w:ascii="Times New Roman" w:hAnsi="Times New Roman" w:cs="Times New Roman"/>
          <w:sz w:val="24"/>
          <w:szCs w:val="24"/>
          <w:lang w:val="en-US"/>
        </w:rPr>
        <w:t>FXO</w:t>
      </w:r>
      <w:r w:rsidRPr="009C1ECA">
        <w:rPr>
          <w:rFonts w:ascii="Times New Roman" w:hAnsi="Times New Roman" w:cs="Times New Roman"/>
          <w:sz w:val="24"/>
          <w:szCs w:val="24"/>
        </w:rPr>
        <w:t>. Для вызова нужно «поднять трубку», а для набора номера использовать импульсный режим.</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B65290">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B65290">
        <w:rPr>
          <w:rFonts w:ascii="Times New Roman" w:hAnsi="Times New Roman" w:cs="Times New Roman"/>
          <w:b/>
          <w:sz w:val="24"/>
          <w:szCs w:val="24"/>
        </w:rPr>
        <w:t>ggs.enable_ec»</w:t>
      </w:r>
      <w:r>
        <w:rPr>
          <w:rFonts w:ascii="Times New Roman" w:hAnsi="Times New Roman" w:cs="Times New Roman"/>
          <w:b/>
          <w:sz w:val="24"/>
          <w:szCs w:val="24"/>
        </w:rPr>
        <w:t xml:space="preserve"> -</w:t>
      </w:r>
      <w:r w:rsidRPr="00BE7928">
        <w:rPr>
          <w:rFonts w:ascii="Times New Roman" w:hAnsi="Times New Roman" w:cs="Times New Roman"/>
          <w:sz w:val="24"/>
          <w:szCs w:val="24"/>
        </w:rPr>
        <w:t xml:space="preserve"> </w:t>
      </w:r>
      <w:r>
        <w:rPr>
          <w:rFonts w:ascii="Times New Roman" w:hAnsi="Times New Roman" w:cs="Times New Roman"/>
          <w:sz w:val="24"/>
          <w:szCs w:val="24"/>
        </w:rPr>
        <w:t>з</w:t>
      </w:r>
      <w:r w:rsidRPr="00BE7928">
        <w:rPr>
          <w:rFonts w:ascii="Times New Roman" w:hAnsi="Times New Roman" w:cs="Times New Roman"/>
          <w:sz w:val="24"/>
          <w:szCs w:val="24"/>
        </w:rPr>
        <w:t xml:space="preserve">начение параметра определяет работу эхоподавителя. Состояние функции самопрослушивания при включении. Может принимать значение «disabled» </w:t>
      </w:r>
      <w:r>
        <w:rPr>
          <w:rFonts w:ascii="Times New Roman" w:hAnsi="Times New Roman" w:cs="Times New Roman"/>
          <w:sz w:val="24"/>
          <w:szCs w:val="24"/>
        </w:rPr>
        <w:t>(</w:t>
      </w:r>
      <w:r w:rsidRPr="00BE7928">
        <w:rPr>
          <w:rFonts w:ascii="Times New Roman" w:hAnsi="Times New Roman" w:cs="Times New Roman"/>
          <w:sz w:val="24"/>
          <w:szCs w:val="24"/>
        </w:rPr>
        <w:t>выключен</w:t>
      </w:r>
      <w:r>
        <w:rPr>
          <w:rFonts w:ascii="Times New Roman" w:hAnsi="Times New Roman" w:cs="Times New Roman"/>
          <w:sz w:val="24"/>
          <w:szCs w:val="24"/>
        </w:rPr>
        <w:t xml:space="preserve">) </w:t>
      </w:r>
      <w:r w:rsidRPr="00BE7928">
        <w:rPr>
          <w:rFonts w:ascii="Times New Roman" w:hAnsi="Times New Roman" w:cs="Times New Roman"/>
          <w:sz w:val="24"/>
          <w:szCs w:val="24"/>
        </w:rPr>
        <w:t>или «enabled»</w:t>
      </w:r>
      <w:r>
        <w:rPr>
          <w:rFonts w:ascii="Times New Roman" w:hAnsi="Times New Roman" w:cs="Times New Roman"/>
          <w:sz w:val="24"/>
          <w:szCs w:val="24"/>
        </w:rPr>
        <w:t xml:space="preserve"> (</w:t>
      </w:r>
      <w:r w:rsidRPr="00BE7928">
        <w:rPr>
          <w:rFonts w:ascii="Times New Roman" w:hAnsi="Times New Roman" w:cs="Times New Roman"/>
          <w:sz w:val="24"/>
          <w:szCs w:val="24"/>
        </w:rPr>
        <w:t>включен</w:t>
      </w:r>
      <w:r>
        <w:rPr>
          <w:rFonts w:ascii="Times New Roman" w:hAnsi="Times New Roman" w:cs="Times New Roman"/>
          <w:sz w:val="24"/>
          <w:szCs w:val="24"/>
        </w:rPr>
        <w:t>)</w:t>
      </w:r>
      <w:r w:rsidRPr="00BE7928">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b/>
          <w:sz w:val="24"/>
          <w:szCs w:val="24"/>
        </w:rPr>
        <w:t xml:space="preserve"> «</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1210CC">
        <w:rPr>
          <w:rFonts w:ascii="Times New Roman" w:hAnsi="Times New Roman" w:cs="Times New Roman"/>
          <w:b/>
          <w:sz w:val="24"/>
          <w:szCs w:val="24"/>
        </w:rPr>
        <w:t>ggs.auto_answer_in»</w:t>
      </w:r>
      <w:r>
        <w:rPr>
          <w:rFonts w:ascii="Times New Roman" w:hAnsi="Times New Roman" w:cs="Times New Roman"/>
          <w:sz w:val="24"/>
          <w:szCs w:val="24"/>
        </w:rPr>
        <w:t xml:space="preserve"> </w:t>
      </w:r>
      <w:r w:rsidRPr="001210CC">
        <w:rPr>
          <w:rFonts w:ascii="Times New Roman" w:hAnsi="Times New Roman" w:cs="Times New Roman"/>
          <w:b/>
          <w:sz w:val="24"/>
          <w:szCs w:val="24"/>
        </w:rPr>
        <w:t>-</w:t>
      </w:r>
      <w:r>
        <w:rPr>
          <w:rFonts w:ascii="Times New Roman" w:hAnsi="Times New Roman" w:cs="Times New Roman"/>
          <w:sz w:val="24"/>
          <w:szCs w:val="24"/>
        </w:rPr>
        <w:t xml:space="preserve"> р</w:t>
      </w:r>
      <w:r w:rsidRPr="001210CC">
        <w:rPr>
          <w:rFonts w:ascii="Times New Roman" w:hAnsi="Times New Roman" w:cs="Times New Roman"/>
          <w:sz w:val="24"/>
          <w:szCs w:val="24"/>
        </w:rPr>
        <w:t>ежим работы ответа на входящий вызов из сети в линию.</w:t>
      </w:r>
      <w:r>
        <w:rPr>
          <w:rFonts w:ascii="Times New Roman" w:hAnsi="Times New Roman" w:cs="Times New Roman"/>
          <w:sz w:val="24"/>
          <w:szCs w:val="24"/>
        </w:rPr>
        <w:t xml:space="preserve"> </w:t>
      </w:r>
      <w:r w:rsidRPr="001210CC">
        <w:rPr>
          <w:rFonts w:ascii="Times New Roman" w:hAnsi="Times New Roman" w:cs="Times New Roman"/>
          <w:sz w:val="24"/>
          <w:szCs w:val="24"/>
        </w:rPr>
        <w:t xml:space="preserve">Возможный диапазон значений: </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 xml:space="preserve">твечать сразу на все входящие соединения; </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on-calling</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 xml:space="preserve">твечать при условии, что ЛИ работает </w:t>
      </w:r>
      <w:r>
        <w:rPr>
          <w:rFonts w:ascii="Times New Roman" w:hAnsi="Times New Roman" w:cs="Times New Roman"/>
          <w:sz w:val="24"/>
          <w:szCs w:val="24"/>
        </w:rPr>
        <w:t>и после отправки вызова в линию;</w:t>
      </w:r>
    </w:p>
    <w:p w:rsidR="00971882" w:rsidRPr="001210CC"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sz w:val="24"/>
          <w:szCs w:val="24"/>
        </w:rPr>
        <w:t xml:space="preserve">«on-call»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отвечать при условии, что ЛИ работает и после получения подтверждения того,</w:t>
      </w:r>
      <w:r>
        <w:rPr>
          <w:rFonts w:ascii="Times New Roman" w:hAnsi="Times New Roman" w:cs="Times New Roman"/>
          <w:sz w:val="24"/>
          <w:szCs w:val="24"/>
        </w:rPr>
        <w:t xml:space="preserve"> </w:t>
      </w:r>
      <w:r w:rsidRPr="001210CC">
        <w:rPr>
          <w:rFonts w:ascii="Times New Roman" w:hAnsi="Times New Roman" w:cs="Times New Roman"/>
          <w:sz w:val="24"/>
          <w:szCs w:val="24"/>
        </w:rPr>
        <w:t>что в линии ответили на вызов. Значение по умолчанию</w:t>
      </w:r>
      <w:r>
        <w:rPr>
          <w:rFonts w:ascii="Times New Roman" w:hAnsi="Times New Roman" w:cs="Times New Roman"/>
          <w:sz w:val="24"/>
          <w:szCs w:val="24"/>
        </w:rPr>
        <w:t xml:space="preserve"> «</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 xml:space="preserve">. </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1210CC">
        <w:rPr>
          <w:rFonts w:ascii="Times New Roman" w:hAnsi="Times New Roman" w:cs="Times New Roman"/>
          <w:b/>
          <w:sz w:val="24"/>
          <w:szCs w:val="24"/>
        </w:rPr>
        <w:t>ggs.auto_answer_out»</w:t>
      </w:r>
      <w:r>
        <w:rPr>
          <w:rFonts w:ascii="Times New Roman" w:hAnsi="Times New Roman" w:cs="Times New Roman"/>
          <w:sz w:val="24"/>
          <w:szCs w:val="24"/>
        </w:rPr>
        <w:t xml:space="preserve"> </w:t>
      </w:r>
      <w:r w:rsidRPr="001210CC">
        <w:rPr>
          <w:rFonts w:ascii="Times New Roman" w:hAnsi="Times New Roman" w:cs="Times New Roman"/>
          <w:b/>
          <w:sz w:val="24"/>
          <w:szCs w:val="24"/>
        </w:rPr>
        <w:t>-</w:t>
      </w:r>
      <w:r>
        <w:rPr>
          <w:rFonts w:ascii="Times New Roman" w:hAnsi="Times New Roman" w:cs="Times New Roman"/>
          <w:sz w:val="24"/>
          <w:szCs w:val="24"/>
        </w:rPr>
        <w:t xml:space="preserve"> р</w:t>
      </w:r>
      <w:r w:rsidRPr="001210CC">
        <w:rPr>
          <w:rFonts w:ascii="Times New Roman" w:hAnsi="Times New Roman" w:cs="Times New Roman"/>
          <w:sz w:val="24"/>
          <w:szCs w:val="24"/>
        </w:rPr>
        <w:t>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Возможный диапазон значений:</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7801CE">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твечать сразу на все входящие соединения;</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on-calling</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7801CE">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 xml:space="preserve">твечать при условии, что ЛИ работает </w:t>
      </w:r>
      <w:r>
        <w:rPr>
          <w:rFonts w:ascii="Times New Roman" w:hAnsi="Times New Roman" w:cs="Times New Roman"/>
          <w:sz w:val="24"/>
          <w:szCs w:val="24"/>
        </w:rPr>
        <w:t>и после отправки вызова в линию;</w:t>
      </w:r>
    </w:p>
    <w:p w:rsidR="00971882" w:rsidRPr="00E70FB8" w:rsidRDefault="00971882" w:rsidP="00E70FB8">
      <w:pPr>
        <w:numPr>
          <w:ilvl w:val="2"/>
          <w:numId w:val="2"/>
        </w:numPr>
        <w:spacing w:after="0" w:line="240" w:lineRule="auto"/>
        <w:ind w:left="0" w:firstLine="284"/>
        <w:jc w:val="both"/>
        <w:rPr>
          <w:rFonts w:ascii="Times New Roman" w:hAnsi="Times New Roman" w:cs="Times New Roman"/>
          <w:sz w:val="24"/>
          <w:szCs w:val="24"/>
        </w:rPr>
      </w:pPr>
      <w:r w:rsidRPr="00E70FB8">
        <w:rPr>
          <w:rFonts w:ascii="Times New Roman" w:hAnsi="Times New Roman" w:cs="Times New Roman"/>
          <w:sz w:val="24"/>
          <w:szCs w:val="24"/>
        </w:rPr>
        <w:t xml:space="preserve">«on-call» </w:t>
      </w:r>
      <w:r w:rsidRPr="00E70FB8">
        <w:rPr>
          <w:rFonts w:ascii="Times New Roman" w:hAnsi="Times New Roman" w:cs="Times New Roman"/>
          <w:b/>
          <w:sz w:val="24"/>
          <w:szCs w:val="24"/>
        </w:rPr>
        <w:t>-</w:t>
      </w:r>
      <w:r w:rsidRPr="00E70FB8">
        <w:rPr>
          <w:rFonts w:ascii="Times New Roman" w:hAnsi="Times New Roman" w:cs="Times New Roman"/>
          <w:sz w:val="24"/>
          <w:szCs w:val="24"/>
        </w:rPr>
        <w:t xml:space="preserve"> отвечать при условии, что ЛИ работает и после получения подтверждения того, что в линии ответили на вызов.</w:t>
      </w:r>
      <w:r w:rsidR="00E70FB8" w:rsidRPr="00E70FB8">
        <w:rPr>
          <w:rFonts w:ascii="Times New Roman" w:hAnsi="Times New Roman" w:cs="Times New Roman"/>
          <w:sz w:val="24"/>
          <w:szCs w:val="24"/>
        </w:rPr>
        <w:t xml:space="preserve"> </w:t>
      </w:r>
      <w:r w:rsidRPr="00E70FB8">
        <w:rPr>
          <w:rFonts w:ascii="Times New Roman" w:hAnsi="Times New Roman" w:cs="Times New Roman"/>
          <w:sz w:val="24"/>
          <w:szCs w:val="24"/>
        </w:rPr>
        <w:t>Значение по умолчанию «on-connection».</w:t>
      </w:r>
    </w:p>
    <w:p w:rsidR="00E70FB8" w:rsidRPr="00B2125F" w:rsidRDefault="00E70FB8" w:rsidP="00B2125F">
      <w:pPr>
        <w:numPr>
          <w:ilvl w:val="0"/>
          <w:numId w:val="2"/>
        </w:numPr>
        <w:spacing w:after="0" w:line="240" w:lineRule="auto"/>
        <w:ind w:left="0" w:firstLine="284"/>
        <w:jc w:val="both"/>
        <w:rPr>
          <w:rFonts w:ascii="Times New Roman" w:hAnsi="Times New Roman" w:cs="Times New Roman"/>
          <w:sz w:val="24"/>
          <w:szCs w:val="24"/>
        </w:rPr>
      </w:pPr>
      <w:r w:rsidRPr="00B2125F">
        <w:rPr>
          <w:rFonts w:ascii="Times New Roman" w:hAnsi="Times New Roman" w:cs="Times New Roman"/>
          <w:b/>
          <w:sz w:val="24"/>
          <w:szCs w:val="24"/>
        </w:rPr>
        <w:t>«subscribe_to»</w:t>
      </w:r>
      <w:r w:rsidRPr="00B2125F">
        <w:rPr>
          <w:rFonts w:ascii="Times New Roman" w:hAnsi="Times New Roman" w:cs="Times New Roman"/>
          <w:sz w:val="24"/>
          <w:szCs w:val="24"/>
        </w:rPr>
        <w:t xml:space="preserve"> </w:t>
      </w:r>
      <w:r w:rsidRPr="00B2125F">
        <w:rPr>
          <w:rFonts w:ascii="Times New Roman" w:hAnsi="Times New Roman" w:cs="Times New Roman"/>
          <w:b/>
          <w:sz w:val="24"/>
          <w:szCs w:val="24"/>
        </w:rPr>
        <w:t>-</w:t>
      </w:r>
      <w:r w:rsidRPr="00B2125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sidRPr="00B2125F">
        <w:rPr>
          <w:rFonts w:ascii="Times New Roman" w:hAnsi="Times New Roman" w:cs="Times New Roman"/>
          <w:sz w:val="24"/>
        </w:rPr>
        <w:t>Формат строки:</w:t>
      </w:r>
      <w:r w:rsidR="00B2125F" w:rsidRPr="00B2125F">
        <w:rPr>
          <w:rFonts w:ascii="Times New Roman" w:hAnsi="Times New Roman" w:cs="Times New Roman"/>
          <w:sz w:val="24"/>
          <w:lang w:val="en-US"/>
        </w:rPr>
        <w:t xml:space="preserve"> SIP URI</w:t>
      </w:r>
      <w:r w:rsidR="00B2125F" w:rsidRPr="00B2125F">
        <w:rPr>
          <w:rFonts w:ascii="Times New Roman" w:hAnsi="Times New Roman" w:cs="Times New Roman"/>
          <w:sz w:val="24"/>
          <w:szCs w:val="24"/>
        </w:rPr>
        <w:t>.</w:t>
      </w:r>
    </w:p>
    <w:p w:rsidR="00E70FB8" w:rsidRPr="00B2125F" w:rsidRDefault="00E70FB8" w:rsidP="00E70FB8">
      <w:pPr>
        <w:numPr>
          <w:ilvl w:val="1"/>
          <w:numId w:val="2"/>
        </w:numPr>
        <w:spacing w:after="0" w:line="240" w:lineRule="auto"/>
        <w:ind w:left="0" w:firstLine="284"/>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lastRenderedPageBreak/>
        <w:pict>
          <v:shape id="_x0000_i1329" type="#_x0000_t75" style="width:221pt;height:579.15pt">
            <v:imagedata r:id="rId341" o:title="LEMZ243"/>
          </v:shape>
        </w:pict>
      </w:r>
    </w:p>
    <w:p w:rsidR="00971882" w:rsidRPr="00164994" w:rsidRDefault="00971882" w:rsidP="00971882">
      <w:pPr>
        <w:pStyle w:val="af6"/>
        <w:spacing w:line="240" w:lineRule="auto"/>
        <w:jc w:val="center"/>
        <w:rPr>
          <w:rFonts w:ascii="Times New Roman" w:hAnsi="Times New Roman" w:cs="Times New Roman"/>
          <w:b/>
          <w:i w:val="0"/>
        </w:rPr>
      </w:pPr>
      <w:bookmarkStart w:id="174" w:name="_Ref39151728"/>
      <w:r w:rsidRPr="00D97109">
        <w:rPr>
          <w:rFonts w:ascii="Times New Roman" w:hAnsi="Times New Roman" w:cs="Times New Roman"/>
          <w:b/>
          <w:i w:val="0"/>
        </w:rPr>
        <w:t xml:space="preserve">Рисунок </w:t>
      </w:r>
      <w:r w:rsidR="00000774" w:rsidRPr="00D97109">
        <w:rPr>
          <w:rFonts w:ascii="Times New Roman" w:hAnsi="Times New Roman" w:cs="Times New Roman"/>
          <w:b/>
          <w:i w:val="0"/>
        </w:rPr>
        <w:fldChar w:fldCharType="begin"/>
      </w:r>
      <w:r w:rsidRPr="00D97109">
        <w:rPr>
          <w:rFonts w:ascii="Times New Roman" w:hAnsi="Times New Roman" w:cs="Times New Roman"/>
          <w:b/>
          <w:i w:val="0"/>
        </w:rPr>
        <w:instrText xml:space="preserve"> SEQ Рисунок \* ARABIC </w:instrText>
      </w:r>
      <w:r w:rsidR="00000774" w:rsidRPr="00D97109">
        <w:rPr>
          <w:rFonts w:ascii="Times New Roman" w:hAnsi="Times New Roman" w:cs="Times New Roman"/>
          <w:b/>
          <w:i w:val="0"/>
        </w:rPr>
        <w:fldChar w:fldCharType="separate"/>
      </w:r>
      <w:r w:rsidR="007234A7">
        <w:rPr>
          <w:rFonts w:ascii="Times New Roman" w:hAnsi="Times New Roman" w:cs="Times New Roman"/>
          <w:b/>
          <w:i w:val="0"/>
          <w:noProof/>
        </w:rPr>
        <w:t>152</w:t>
      </w:r>
      <w:r w:rsidR="00000774" w:rsidRPr="00D97109">
        <w:rPr>
          <w:rFonts w:ascii="Times New Roman" w:hAnsi="Times New Roman" w:cs="Times New Roman"/>
          <w:b/>
          <w:i w:val="0"/>
        </w:rPr>
        <w:fldChar w:fldCharType="end"/>
      </w:r>
      <w:bookmarkEnd w:id="174"/>
      <w:r>
        <w:rPr>
          <w:rFonts w:ascii="Times New Roman" w:hAnsi="Times New Roman" w:cs="Times New Roman"/>
          <w:b/>
          <w:i w:val="0"/>
        </w:rPr>
        <w:t xml:space="preserve"> </w:t>
      </w:r>
      <w:r>
        <w:rPr>
          <w:rFonts w:ascii="Times New Roman" w:hAnsi="Times New Roman" w:cs="Times New Roman"/>
          <w:b/>
          <w:i w:val="0"/>
          <w:sz w:val="22"/>
          <w:szCs w:val="22"/>
        </w:rPr>
        <w:t>-</w:t>
      </w:r>
      <w:r>
        <w:rPr>
          <w:rFonts w:ascii="Times New Roman" w:hAnsi="Times New Roman" w:cs="Times New Roman"/>
          <w:b/>
          <w:i w:val="0"/>
        </w:rPr>
        <w:t xml:space="preserve"> Раздел «</w:t>
      </w:r>
      <w:r>
        <w:rPr>
          <w:rFonts w:ascii="Times New Roman" w:hAnsi="Times New Roman" w:cs="Times New Roman"/>
          <w:b/>
          <w:i w:val="0"/>
          <w:lang w:val="en-US"/>
        </w:rPr>
        <w:t>GGS</w:t>
      </w:r>
      <w:r w:rsidRPr="00EB6EB4">
        <w:rPr>
          <w:rFonts w:ascii="Times New Roman" w:hAnsi="Times New Roman" w:cs="Times New Roman"/>
          <w:b/>
          <w:i w:val="0"/>
        </w:rPr>
        <w:t xml:space="preserve"> </w:t>
      </w:r>
      <w:r>
        <w:rPr>
          <w:rFonts w:ascii="Times New Roman" w:hAnsi="Times New Roman" w:cs="Times New Roman"/>
          <w:b/>
          <w:i w:val="0"/>
          <w:lang w:val="en-US"/>
        </w:rPr>
        <w:t>Channel</w:t>
      </w:r>
      <w:r>
        <w:rPr>
          <w:rFonts w:ascii="Times New Roman" w:hAnsi="Times New Roman" w:cs="Times New Roman"/>
          <w:b/>
          <w:i w:val="0"/>
        </w:rPr>
        <w:t>»</w:t>
      </w:r>
      <w:r w:rsidR="00164994">
        <w:rPr>
          <w:rFonts w:ascii="Times New Roman" w:hAnsi="Times New Roman" w:cs="Times New Roman"/>
          <w:b/>
          <w:i w:val="0"/>
        </w:rPr>
        <w:t xml:space="preserve"> для БЛИ-А </w:t>
      </w:r>
      <w:r w:rsidR="00164994">
        <w:rPr>
          <w:rFonts w:ascii="Times New Roman" w:hAnsi="Times New Roman" w:cs="Times New Roman"/>
          <w:b/>
          <w:i w:val="0"/>
          <w:lang w:val="en-US"/>
        </w:rPr>
        <w:t>v</w:t>
      </w:r>
      <w:r w:rsidR="00164994" w:rsidRPr="00164994">
        <w:rPr>
          <w:rFonts w:ascii="Times New Roman" w:hAnsi="Times New Roman" w:cs="Times New Roman"/>
          <w:b/>
          <w:i w:val="0"/>
        </w:rPr>
        <w:t>.2</w:t>
      </w:r>
    </w:p>
    <w:p w:rsidR="00850075" w:rsidRDefault="00850075" w:rsidP="00971882">
      <w:pPr>
        <w:pStyle w:val="4"/>
        <w:keepNext w:val="0"/>
        <w:keepLines w:val="0"/>
        <w:numPr>
          <w:ilvl w:val="0"/>
          <w:numId w:val="0"/>
        </w:numPr>
        <w:tabs>
          <w:tab w:val="clear" w:pos="1764"/>
        </w:tabs>
        <w:spacing w:before="0" w:after="0"/>
        <w:ind w:left="284"/>
        <w:jc w:val="left"/>
        <w:rPr>
          <w:b/>
        </w:rPr>
      </w:pPr>
    </w:p>
    <w:p w:rsidR="00971882" w:rsidRPr="006A6D00" w:rsidRDefault="00820666" w:rsidP="00971882">
      <w:pPr>
        <w:pStyle w:val="4"/>
        <w:keepNext w:val="0"/>
        <w:keepLines w:val="0"/>
        <w:numPr>
          <w:ilvl w:val="0"/>
          <w:numId w:val="0"/>
        </w:numPr>
        <w:tabs>
          <w:tab w:val="clear" w:pos="1764"/>
        </w:tabs>
        <w:spacing w:before="0" w:after="0"/>
        <w:ind w:left="284"/>
        <w:jc w:val="left"/>
        <w:rPr>
          <w:b/>
        </w:rPr>
      </w:pPr>
      <w:r>
        <w:rPr>
          <w:b/>
        </w:rPr>
        <w:br w:type="page"/>
      </w:r>
      <w:bookmarkStart w:id="175" w:name="_Toc57204641"/>
      <w:r w:rsidR="00971882" w:rsidRPr="00965ABD">
        <w:rPr>
          <w:b/>
        </w:rPr>
        <w:lastRenderedPageBreak/>
        <w:t>7.1.3.1</w:t>
      </w:r>
      <w:r w:rsidR="004C42E0">
        <w:rPr>
          <w:b/>
        </w:rPr>
        <w:t>5</w:t>
      </w:r>
      <w:r w:rsidR="00971882" w:rsidRPr="00965ABD">
        <w:rPr>
          <w:b/>
        </w:rPr>
        <w:t xml:space="preserve">  Сохранение изменений</w:t>
      </w:r>
      <w:bookmarkEnd w:id="175"/>
    </w:p>
    <w:p w:rsidR="00971882" w:rsidRDefault="00971882" w:rsidP="00971882">
      <w:pPr>
        <w:spacing w:after="0" w:line="240" w:lineRule="auto"/>
        <w:ind w:firstLine="284"/>
        <w:rPr>
          <w:rFonts w:ascii="Times New Roman" w:hAnsi="Times New Roman" w:cs="Times New Roman"/>
          <w:sz w:val="24"/>
          <w:szCs w:val="24"/>
        </w:rPr>
      </w:pPr>
    </w:p>
    <w:p w:rsidR="00971882" w:rsidRPr="006A6D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сохранение изменений осуществляется установкой соответствующих флагов и нажатием кнопки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330" type="#_x0000_t75" alt="LEMZ244.jpg" style="width:283.6pt;height:79.5pt;visibility:visible;mso-wrap-style:square">
            <v:imagedata r:id="rId342" o:title="LEMZ244"/>
          </v:shape>
        </w:pict>
      </w:r>
    </w:p>
    <w:p w:rsidR="00971882" w:rsidRPr="00BE0E70" w:rsidRDefault="00971882" w:rsidP="00971882">
      <w:pPr>
        <w:pStyle w:val="35"/>
        <w:jc w:val="center"/>
        <w:outlineLvl w:val="0"/>
        <w:rPr>
          <w:rFonts w:ascii="Times New Roman" w:hAnsi="Times New Roman" w:cs="Times New Roman"/>
          <w:b/>
          <w:i w:val="0"/>
        </w:rPr>
      </w:pPr>
      <w:r w:rsidRPr="00BE0E70">
        <w:rPr>
          <w:rFonts w:ascii="Times New Roman" w:hAnsi="Times New Roman" w:cs="Times New Roman"/>
          <w:b/>
          <w:i w:val="0"/>
        </w:rPr>
        <w:t xml:space="preserve">Рисунок </w:t>
      </w:r>
      <w:r w:rsidR="00000774"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000774" w:rsidRPr="00BE0E70">
        <w:rPr>
          <w:rFonts w:ascii="Times New Roman" w:hAnsi="Times New Roman" w:cs="Times New Roman"/>
          <w:b/>
          <w:i w:val="0"/>
        </w:rPr>
        <w:fldChar w:fldCharType="separate"/>
      </w:r>
      <w:r w:rsidR="007234A7">
        <w:rPr>
          <w:rFonts w:ascii="Times New Roman" w:hAnsi="Times New Roman" w:cs="Times New Roman"/>
          <w:b/>
          <w:i w:val="0"/>
          <w:noProof/>
        </w:rPr>
        <w:t>153</w:t>
      </w:r>
      <w:r w:rsidR="00000774"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перезапустить контроллер. Если установлен данный флаг и нажата кнопка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 см. пункт 7.1.3.</w:t>
      </w:r>
      <w:r w:rsidR="00292C42">
        <w:rPr>
          <w:rFonts w:ascii="Times New Roman" w:hAnsi="Times New Roman" w:cs="Times New Roman"/>
          <w:sz w:val="24"/>
          <w:szCs w:val="24"/>
        </w:rPr>
        <w:t>1</w:t>
      </w:r>
      <w:r w:rsidR="0097268E">
        <w:rPr>
          <w:rFonts w:ascii="Times New Roman" w:hAnsi="Times New Roman" w:cs="Times New Roman"/>
          <w:sz w:val="24"/>
          <w:szCs w:val="24"/>
        </w:rPr>
        <w:t>1</w:t>
      </w:r>
      <w:r>
        <w:rPr>
          <w:rFonts w:ascii="Times New Roman" w:hAnsi="Times New Roman" w:cs="Times New Roman"/>
          <w:sz w:val="24"/>
          <w:szCs w:val="24"/>
        </w:rPr>
        <w:t xml:space="preserve"> «</w:t>
      </w:r>
      <w:r>
        <w:rPr>
          <w:rFonts w:ascii="Times New Roman" w:hAnsi="Times New Roman" w:cs="Times New Roman"/>
          <w:sz w:val="24"/>
          <w:szCs w:val="24"/>
          <w:lang w:val="en-US"/>
        </w:rPr>
        <w:t>AK</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F73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3F7395">
        <w:rPr>
          <w:rFonts w:ascii="Times New Roman" w:hAnsi="Times New Roman" w:cs="Times New Roman"/>
          <w:sz w:val="24"/>
          <w:szCs w:val="24"/>
        </w:rPr>
        <w:t xml:space="preserve">.2 </w:t>
      </w:r>
      <w:r>
        <w:rPr>
          <w:rFonts w:ascii="Times New Roman" w:hAnsi="Times New Roman" w:cs="Times New Roman"/>
          <w:sz w:val="24"/>
          <w:szCs w:val="24"/>
        </w:rPr>
        <w:t xml:space="preserve">сохранение изменений осуществляется нажатием кнопок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или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 xml:space="preserve"> &amp; </w:t>
      </w:r>
      <w:r w:rsidRPr="007077DD">
        <w:rPr>
          <w:rFonts w:ascii="Times New Roman" w:hAnsi="Times New Roman" w:cs="Times New Roman"/>
          <w:b/>
          <w:sz w:val="24"/>
          <w:szCs w:val="24"/>
          <w:lang w:val="en-US"/>
        </w:rPr>
        <w:t>Restart</w:t>
      </w:r>
      <w:r w:rsidRPr="007077DD">
        <w:rPr>
          <w:rFonts w:ascii="Times New Roman" w:hAnsi="Times New Roman" w:cs="Times New Roman"/>
          <w:b/>
          <w:sz w:val="24"/>
          <w:szCs w:val="24"/>
        </w:rPr>
        <w:t>»</w:t>
      </w:r>
      <w:r w:rsidRPr="003F7395">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pStyle w:val="3"/>
        <w:spacing w:after="0"/>
        <w:ind w:left="721" w:hanging="437"/>
      </w:pPr>
      <w:bookmarkStart w:id="176" w:name="_Toc57204642"/>
      <w:r>
        <w:rPr>
          <w:sz w:val="26"/>
          <w:szCs w:val="26"/>
        </w:rPr>
        <w:t>7.1.4 Страница «Modems»</w:t>
      </w:r>
      <w:bookmarkEnd w:id="176"/>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предназначена для конфигурирования поддержки факс-модемов. Данная настройка имеется только в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rPr>
      </w:pPr>
      <w:r>
        <w:rPr>
          <w:noProof/>
          <w:lang w:eastAsia="ru-RU"/>
        </w:rPr>
        <w:pict>
          <v:shape id="Рисунок 300" o:spid="_x0000_i1331" type="#_x0000_t75" style="width:463.95pt;height:245.45pt;visibility:visible;mso-wrap-style:square" filled="t">
            <v:imagedata r:id="rId343" o:title="" croptop="-12f" cropbottom="-12f" cropleft="-6f" cropright="-6f"/>
          </v:shape>
        </w:pict>
      </w:r>
    </w:p>
    <w:p w:rsidR="00971882" w:rsidRPr="00164994" w:rsidRDefault="00971882" w:rsidP="00971882">
      <w:pPr>
        <w:pStyle w:val="35"/>
        <w:jc w:val="center"/>
        <w:outlineLvl w:val="0"/>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154</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для БЛИ-Ц</w:t>
      </w:r>
    </w:p>
    <w:p w:rsidR="00971882" w:rsidRPr="00C02FBD" w:rsidRDefault="00971882" w:rsidP="00971882">
      <w:pPr>
        <w:pStyle w:val="3"/>
        <w:spacing w:after="0"/>
        <w:ind w:left="721" w:hanging="437"/>
      </w:pPr>
    </w:p>
    <w:p w:rsidR="00971882" w:rsidRDefault="00971882" w:rsidP="00971882">
      <w:pPr>
        <w:pStyle w:val="3"/>
        <w:spacing w:after="0"/>
        <w:ind w:left="721" w:hanging="437"/>
        <w:rPr>
          <w:sz w:val="26"/>
          <w:szCs w:val="26"/>
        </w:rPr>
      </w:pPr>
      <w:bookmarkStart w:id="177" w:name="_Toc57204643"/>
      <w:r>
        <w:rPr>
          <w:sz w:val="26"/>
          <w:szCs w:val="26"/>
        </w:rPr>
        <w:t>7.1.5 Страница «Routing»</w:t>
      </w:r>
      <w:bookmarkEnd w:id="177"/>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C00401" w:rsidRDefault="00C00401" w:rsidP="00971882">
      <w:pPr>
        <w:pStyle w:val="4"/>
        <w:keepNext w:val="0"/>
        <w:keepLines w:val="0"/>
        <w:numPr>
          <w:ilvl w:val="0"/>
          <w:numId w:val="0"/>
        </w:numPr>
        <w:spacing w:before="0" w:after="120"/>
        <w:ind w:left="862" w:hanging="578"/>
        <w:rPr>
          <w:b/>
        </w:rPr>
      </w:pPr>
    </w:p>
    <w:p w:rsidR="00971882" w:rsidRDefault="00971882" w:rsidP="00971882">
      <w:pPr>
        <w:pStyle w:val="4"/>
        <w:keepNext w:val="0"/>
        <w:keepLines w:val="0"/>
        <w:numPr>
          <w:ilvl w:val="0"/>
          <w:numId w:val="0"/>
        </w:numPr>
        <w:spacing w:before="0" w:after="120"/>
        <w:ind w:left="862" w:hanging="578"/>
        <w:rPr>
          <w:b/>
        </w:rPr>
      </w:pPr>
      <w:bookmarkStart w:id="178" w:name="_Toc57204644"/>
      <w:r>
        <w:rPr>
          <w:b/>
        </w:rPr>
        <w:t>7.1.5.1 Раздел «Main settings»</w:t>
      </w:r>
      <w:bookmarkEnd w:id="178"/>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Раздел «Main settings»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rPr>
      </w:pPr>
      <w:r>
        <w:rPr>
          <w:noProof/>
          <w:lang w:eastAsia="ru-RU"/>
        </w:rPr>
        <w:pict>
          <v:shape id="Рисунок 26" o:spid="_x0000_i1332" type="#_x0000_t75" alt="LEMZ14.jpg" style="width:496.5pt;height:28.8pt;visibility:visible;mso-wrap-style:square">
            <v:imagedata r:id="rId344"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000774"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000774" w:rsidRPr="0085007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155</w:t>
      </w:r>
      <w:r w:rsidR="00000774"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БЛИ-Ц</w:t>
      </w:r>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179" w:name="_Toc57204645"/>
      <w:r w:rsidRPr="00C77021">
        <w:rPr>
          <w:b/>
        </w:rPr>
        <w:t xml:space="preserve">7.1.5.2 </w:t>
      </w:r>
      <w:r>
        <w:rPr>
          <w:b/>
        </w:rPr>
        <w:t>Раздел</w:t>
      </w:r>
      <w:r w:rsidRPr="00C77021">
        <w:rPr>
          <w:b/>
        </w:rPr>
        <w:t xml:space="preserve"> «</w:t>
      </w:r>
      <w:r>
        <w:rPr>
          <w:b/>
          <w:lang w:val="en-US"/>
        </w:rPr>
        <w:t>Recorders</w:t>
      </w:r>
      <w:r w:rsidRPr="00C77021">
        <w:rPr>
          <w:b/>
        </w:rPr>
        <w:t>»</w:t>
      </w:r>
      <w:bookmarkEnd w:id="179"/>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7234A7" w:rsidRPr="007234A7">
          <w:rPr>
            <w:rFonts w:ascii="Times New Roman" w:hAnsi="Times New Roman" w:cs="Times New Roman"/>
            <w:sz w:val="24"/>
            <w:szCs w:val="24"/>
          </w:rPr>
          <w:t>Рисунок 156</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457AC5" w:rsidP="000543F5">
      <w:pPr>
        <w:spacing w:after="0" w:line="240" w:lineRule="auto"/>
        <w:jc w:val="center"/>
        <w:rPr>
          <w:lang w:val="en-US"/>
        </w:rPr>
      </w:pPr>
      <w:r w:rsidRPr="00000774">
        <w:rPr>
          <w:lang w:val="en-US"/>
        </w:rPr>
        <w:pict>
          <v:shape id="_x0000_i1333" type="#_x0000_t75" style="width:359.35pt;height:127.1pt">
            <v:imagedata r:id="rId345"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180" w:name="_Ref46501037"/>
      <w:r w:rsidRPr="00B93C1F">
        <w:rPr>
          <w:rFonts w:ascii="Times New Roman" w:hAnsi="Times New Roman" w:cs="Times New Roman"/>
          <w:b/>
          <w:i w:val="0"/>
          <w:sz w:val="22"/>
          <w:szCs w:val="22"/>
        </w:rPr>
        <w:t xml:space="preserve">Рисунок </w:t>
      </w:r>
      <w:r w:rsidR="00000774"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000774" w:rsidRPr="00B93C1F">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156</w:t>
      </w:r>
      <w:r w:rsidR="00000774" w:rsidRPr="00B93C1F">
        <w:rPr>
          <w:rFonts w:ascii="Times New Roman" w:hAnsi="Times New Roman" w:cs="Times New Roman"/>
          <w:b/>
          <w:i w:val="0"/>
          <w:sz w:val="22"/>
          <w:szCs w:val="22"/>
        </w:rPr>
        <w:fldChar w:fldCharType="end"/>
      </w:r>
      <w:bookmarkEnd w:id="180"/>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БЛИ-Ц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lastRenderedPageBreak/>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71882" w:rsidP="00C77021">
      <w:pPr>
        <w:pStyle w:val="4"/>
        <w:keepNext w:val="0"/>
        <w:keepLines w:val="0"/>
        <w:numPr>
          <w:ilvl w:val="0"/>
          <w:numId w:val="0"/>
        </w:numPr>
        <w:tabs>
          <w:tab w:val="clear" w:pos="1764"/>
          <w:tab w:val="left" w:pos="0"/>
        </w:tabs>
        <w:spacing w:before="0" w:after="120"/>
        <w:ind w:firstLine="284"/>
        <w:jc w:val="left"/>
      </w:pPr>
      <w:bookmarkStart w:id="181" w:name="_Toc57204646"/>
      <w:r w:rsidRPr="00B93C1F">
        <w:rPr>
          <w:b/>
        </w:rPr>
        <w:t>7.1.5.</w:t>
      </w:r>
      <w:r w:rsidR="00B93C1F" w:rsidRPr="00B93C1F">
        <w:rPr>
          <w:b/>
        </w:rPr>
        <w:t>3</w:t>
      </w:r>
      <w:r w:rsidRPr="00B93C1F">
        <w:rPr>
          <w:b/>
        </w:rPr>
        <w:t xml:space="preserve"> </w:t>
      </w:r>
      <w:r>
        <w:rPr>
          <w:b/>
        </w:rPr>
        <w:t>Раздел</w:t>
      </w:r>
      <w:r w:rsidRPr="00B93C1F">
        <w:rPr>
          <w:b/>
        </w:rPr>
        <w:t xml:space="preserve"> «</w:t>
      </w:r>
      <w:r w:rsidRPr="00B93C1F">
        <w:rPr>
          <w:b/>
          <w:lang w:val="en-US"/>
        </w:rPr>
        <w:t>Signalling</w:t>
      </w:r>
      <w:r w:rsidRPr="00B93C1F">
        <w:rPr>
          <w:b/>
        </w:rPr>
        <w:t xml:space="preserve"> </w:t>
      </w:r>
      <w:r w:rsidRPr="00B93C1F">
        <w:rPr>
          <w:b/>
          <w:lang w:val="en-US"/>
        </w:rPr>
        <w:t>targets</w:t>
      </w:r>
      <w:r w:rsidRPr="00B93C1F">
        <w:rPr>
          <w:b/>
        </w:rPr>
        <w:t>»</w:t>
      </w:r>
      <w:bookmarkEnd w:id="181"/>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БЛИ-Ц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9E6199"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sip</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isdn</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ss</w:t>
      </w:r>
      <w:r w:rsidR="00052100" w:rsidRPr="00052100">
        <w:rPr>
          <w:rFonts w:ascii="Times New Roman" w:hAnsi="Times New Roman" w:cs="Times New Roman"/>
          <w:sz w:val="24"/>
          <w:szCs w:val="24"/>
        </w:rPr>
        <w:t xml:space="preserve">7, </w:t>
      </w:r>
      <w:r w:rsidR="00052100">
        <w:rPr>
          <w:rFonts w:ascii="Times New Roman" w:hAnsi="Times New Roman" w:cs="Times New Roman"/>
          <w:sz w:val="24"/>
          <w:szCs w:val="24"/>
          <w:lang w:val="en-US"/>
        </w:rPr>
        <w:t>cas</w:t>
      </w:r>
      <w:r w:rsidR="00052100" w:rsidRPr="00052100">
        <w:rPr>
          <w:rFonts w:ascii="Times New Roman" w:hAnsi="Times New Roman" w:cs="Times New Roman"/>
          <w:sz w:val="24"/>
          <w:szCs w:val="24"/>
        </w:rPr>
        <w:t>-</w:t>
      </w:r>
      <w:r w:rsidR="00052100">
        <w:rPr>
          <w:rFonts w:ascii="Times New Roman" w:hAnsi="Times New Roman" w:cs="Times New Roman"/>
          <w:sz w:val="24"/>
          <w:szCs w:val="24"/>
          <w:lang w:val="en-US"/>
        </w:rPr>
        <w:t>hdlc</w:t>
      </w:r>
      <w:r w:rsidR="00052100">
        <w:rPr>
          <w:rFonts w:ascii="Times New Roman" w:hAnsi="Times New Roman" w:cs="Times New Roman"/>
          <w:sz w:val="24"/>
          <w:szCs w:val="24"/>
        </w:rPr>
        <w:t>)</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sidR="00052100" w:rsidRPr="0033044B">
        <w:rPr>
          <w:rFonts w:ascii="Times New Roman" w:hAnsi="Times New Roman" w:cs="Times New Roman"/>
          <w:sz w:val="24"/>
          <w:szCs w:val="24"/>
        </w:rPr>
        <w:t xml:space="preserve">Для БЛИ-А </w:t>
      </w:r>
      <w:r w:rsidR="00052100" w:rsidRPr="0033044B">
        <w:rPr>
          <w:rFonts w:ascii="Times New Roman" w:hAnsi="Times New Roman" w:cs="Times New Roman"/>
          <w:sz w:val="24"/>
          <w:szCs w:val="24"/>
          <w:lang w:val="en-US"/>
        </w:rPr>
        <w:t>v</w:t>
      </w:r>
      <w:r w:rsidR="00052100" w:rsidRPr="0033044B">
        <w:rPr>
          <w:rFonts w:ascii="Times New Roman" w:hAnsi="Times New Roman" w:cs="Times New Roman"/>
          <w:sz w:val="24"/>
          <w:szCs w:val="24"/>
        </w:rPr>
        <w:t xml:space="preserve">.2 </w:t>
      </w:r>
      <w:r w:rsidR="00052100">
        <w:rPr>
          <w:rFonts w:ascii="Times New Roman" w:hAnsi="Times New Roman" w:cs="Times New Roman"/>
          <w:sz w:val="24"/>
          <w:szCs w:val="24"/>
        </w:rPr>
        <w:t xml:space="preserve">доступно только </w:t>
      </w:r>
      <w:r w:rsidR="00052100" w:rsidRPr="0033044B">
        <w:rPr>
          <w:rFonts w:ascii="Times New Roman" w:hAnsi="Times New Roman" w:cs="Times New Roman"/>
          <w:sz w:val="24"/>
          <w:szCs w:val="24"/>
        </w:rPr>
        <w:t xml:space="preserve">значение </w:t>
      </w:r>
      <w:r w:rsidR="008C5655">
        <w:rPr>
          <w:rFonts w:ascii="Times New Roman" w:hAnsi="Times New Roman" w:cs="Times New Roman"/>
          <w:sz w:val="24"/>
          <w:szCs w:val="24"/>
        </w:rPr>
        <w:t>«</w:t>
      </w:r>
      <w:r w:rsidR="00052100" w:rsidRPr="0033044B">
        <w:rPr>
          <w:rFonts w:ascii="Times New Roman" w:hAnsi="Times New Roman" w:cs="Times New Roman"/>
          <w:sz w:val="24"/>
          <w:szCs w:val="24"/>
          <w:lang w:val="en-US"/>
        </w:rPr>
        <w:t>sip</w:t>
      </w:r>
      <w:r w:rsidR="008C5655">
        <w:rPr>
          <w:rFonts w:ascii="Times New Roman" w:hAnsi="Times New Roman" w:cs="Times New Roman"/>
          <w:sz w:val="24"/>
          <w:szCs w:val="24"/>
        </w:rPr>
        <w:t>»</w:t>
      </w:r>
      <w:r w:rsidR="00052100" w:rsidRPr="0033044B">
        <w:rPr>
          <w:rFonts w:ascii="Times New Roman" w:hAnsi="Times New Roman" w:cs="Times New Roman"/>
          <w:sz w:val="24"/>
          <w:szCs w:val="24"/>
        </w:rPr>
        <w:t>.</w:t>
      </w:r>
      <w:r w:rsidR="00052100">
        <w:rPr>
          <w:rFonts w:ascii="Times New Roman" w:hAnsi="Times New Roman" w:cs="Times New Roman"/>
          <w:sz w:val="24"/>
          <w:szCs w:val="24"/>
        </w:rPr>
        <w:t xml:space="preserve"> Каждый тип протокола</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rPr>
        <w:t>имеет свои настройки</w:t>
      </w:r>
      <w:r w:rsidR="00987897" w:rsidRPr="009E6199">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sidRPr="00ED403C">
        <w:rPr>
          <w:rFonts w:ascii="Times New Roman" w:hAnsi="Times New Roman" w:cs="Times New Roman"/>
          <w:b/>
          <w:sz w:val="24"/>
          <w:szCs w:val="24"/>
          <w:lang w:val="en-US"/>
        </w:rPr>
        <w:t>s</w:t>
      </w:r>
      <w:r w:rsidRPr="00ED403C">
        <w:rPr>
          <w:rFonts w:ascii="Times New Roman" w:hAnsi="Times New Roman" w:cs="Times New Roman"/>
          <w:b/>
          <w:sz w:val="24"/>
          <w:szCs w:val="24"/>
          <w:lang w:val="en-US"/>
        </w:rPr>
        <w:t>ip</w:t>
      </w:r>
      <w:r w:rsidRPr="008324C1">
        <w:rPr>
          <w:rFonts w:ascii="Times New Roman" w:hAnsi="Times New Roman" w:cs="Times New Roman"/>
          <w:b/>
          <w:sz w:val="24"/>
          <w:szCs w:val="24"/>
        </w:rPr>
        <w:t>»</w:t>
      </w:r>
    </w:p>
    <w:p w:rsidR="00961F9E" w:rsidRPr="003C2047"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subject</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цель</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выпадающ</w:t>
      </w:r>
      <w:r w:rsidR="00ED403C">
        <w:rPr>
          <w:rFonts w:ascii="Times New Roman" w:hAnsi="Times New Roman" w:cs="Times New Roman"/>
          <w:sz w:val="24"/>
          <w:szCs w:val="24"/>
        </w:rPr>
        <w:t>его</w:t>
      </w:r>
      <w:r w:rsidR="00961F9E"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списк</w:t>
      </w:r>
      <w:r w:rsidR="00ED403C">
        <w:rPr>
          <w:rFonts w:ascii="Times New Roman" w:hAnsi="Times New Roman" w:cs="Times New Roman"/>
          <w:sz w:val="24"/>
          <w:szCs w:val="24"/>
        </w:rPr>
        <w:t>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8324C1">
        <w:rPr>
          <w:rFonts w:ascii="Times New Roman" w:hAnsi="Times New Roman" w:cs="Times New Roman"/>
          <w:sz w:val="24"/>
          <w:szCs w:val="24"/>
        </w:rPr>
        <w:t>: «</w:t>
      </w:r>
      <w:r w:rsidR="00ED403C" w:rsidRPr="00682F4A">
        <w:rPr>
          <w:rFonts w:ascii="Times New Roman" w:hAnsi="Times New Roman" w:cs="Times New Roman"/>
          <w:sz w:val="24"/>
          <w:szCs w:val="24"/>
          <w:highlight w:val="yellow"/>
          <w:lang w:val="en-US"/>
        </w:rPr>
        <w:t>IA</w:t>
      </w:r>
      <w:r w:rsidR="00ED403C" w:rsidRPr="008324C1">
        <w:rPr>
          <w:rFonts w:ascii="Times New Roman" w:hAnsi="Times New Roman" w:cs="Times New Roman"/>
          <w:sz w:val="24"/>
          <w:szCs w:val="24"/>
          <w:highlight w:val="yellow"/>
        </w:rPr>
        <w:t xml:space="preserve"> </w:t>
      </w:r>
      <w:r w:rsidR="00ED403C" w:rsidRPr="00682F4A">
        <w:rPr>
          <w:rFonts w:ascii="Times New Roman" w:hAnsi="Times New Roman" w:cs="Times New Roman"/>
          <w:sz w:val="24"/>
          <w:szCs w:val="24"/>
          <w:highlight w:val="yellow"/>
          <w:lang w:val="en-US"/>
        </w:rPr>
        <w:t>call</w:t>
      </w:r>
      <w:r w:rsidR="00ED403C" w:rsidRPr="008324C1">
        <w:rPr>
          <w:rFonts w:ascii="Times New Roman" w:hAnsi="Times New Roman" w:cs="Times New Roman"/>
          <w:sz w:val="24"/>
          <w:szCs w:val="24"/>
          <w:highlight w:val="yellow"/>
        </w:rPr>
        <w:t>», «</w:t>
      </w:r>
      <w:r w:rsidR="00ED403C" w:rsidRPr="00682F4A">
        <w:rPr>
          <w:rFonts w:ascii="Times New Roman" w:hAnsi="Times New Roman" w:cs="Times New Roman"/>
          <w:sz w:val="24"/>
          <w:szCs w:val="24"/>
          <w:highlight w:val="yellow"/>
          <w:lang w:val="en-US"/>
        </w:rPr>
        <w:t>DA</w:t>
      </w:r>
      <w:r w:rsidR="00ED403C" w:rsidRPr="008324C1">
        <w:rPr>
          <w:rFonts w:ascii="Times New Roman" w:hAnsi="Times New Roman" w:cs="Times New Roman"/>
          <w:sz w:val="24"/>
          <w:szCs w:val="24"/>
          <w:highlight w:val="yellow"/>
        </w:rPr>
        <w:t>/</w:t>
      </w:r>
      <w:r w:rsidR="00ED403C" w:rsidRPr="00682F4A">
        <w:rPr>
          <w:rFonts w:ascii="Times New Roman" w:hAnsi="Times New Roman" w:cs="Times New Roman"/>
          <w:sz w:val="24"/>
          <w:szCs w:val="24"/>
          <w:highlight w:val="yellow"/>
          <w:lang w:val="en-US"/>
        </w:rPr>
        <w:t>IDA</w:t>
      </w:r>
      <w:r w:rsidR="00ED403C" w:rsidRPr="008324C1">
        <w:rPr>
          <w:rFonts w:ascii="Times New Roman" w:hAnsi="Times New Roman" w:cs="Times New Roman"/>
          <w:sz w:val="24"/>
          <w:szCs w:val="24"/>
          <w:highlight w:val="yellow"/>
        </w:rPr>
        <w:t xml:space="preserve"> </w:t>
      </w:r>
      <w:r w:rsidR="00ED403C" w:rsidRPr="00682F4A">
        <w:rPr>
          <w:rFonts w:ascii="Times New Roman" w:hAnsi="Times New Roman" w:cs="Times New Roman"/>
          <w:sz w:val="24"/>
          <w:szCs w:val="24"/>
          <w:highlight w:val="yellow"/>
          <w:lang w:val="en-US"/>
        </w:rPr>
        <w:t>call</w:t>
      </w:r>
      <w:r w:rsidR="00ED403C" w:rsidRPr="008324C1">
        <w:rPr>
          <w:rFonts w:ascii="Times New Roman" w:hAnsi="Times New Roman" w:cs="Times New Roman"/>
          <w:sz w:val="24"/>
          <w:szCs w:val="24"/>
          <w:highlight w:val="yellow"/>
        </w:rPr>
        <w:t>»</w:t>
      </w:r>
      <w:r w:rsidR="00961F9E" w:rsidRPr="008324C1">
        <w:rPr>
          <w:rFonts w:ascii="Times New Roman" w:hAnsi="Times New Roman" w:cs="Times New Roman"/>
          <w:sz w:val="24"/>
          <w:szCs w:val="24"/>
          <w:highlight w:val="yellow"/>
        </w:rPr>
        <w:t xml:space="preserve">, </w:t>
      </w:r>
      <w:r w:rsidR="00ED403C" w:rsidRPr="008324C1">
        <w:rPr>
          <w:rFonts w:ascii="Times New Roman" w:hAnsi="Times New Roman" w:cs="Times New Roman"/>
          <w:sz w:val="24"/>
          <w:szCs w:val="24"/>
          <w:highlight w:val="yellow"/>
        </w:rPr>
        <w:t>«</w:t>
      </w:r>
      <w:r w:rsidR="00961F9E" w:rsidRPr="00682F4A">
        <w:rPr>
          <w:rFonts w:ascii="Times New Roman" w:hAnsi="Times New Roman" w:cs="Times New Roman"/>
          <w:sz w:val="24"/>
          <w:szCs w:val="24"/>
          <w:highlight w:val="yellow"/>
          <w:lang w:val="en-US"/>
        </w:rPr>
        <w:t>monitoring</w:t>
      </w:r>
      <w:r w:rsidR="00ED403C" w:rsidRPr="008324C1">
        <w:rPr>
          <w:rFonts w:ascii="Times New Roman" w:hAnsi="Times New Roman" w:cs="Times New Roman"/>
          <w:sz w:val="24"/>
          <w:szCs w:val="24"/>
          <w:highlight w:val="yellow"/>
        </w:rPr>
        <w:t>»</w:t>
      </w:r>
      <w:r w:rsidR="00961F9E" w:rsidRPr="008324C1">
        <w:rPr>
          <w:rFonts w:ascii="Times New Roman" w:hAnsi="Times New Roman" w:cs="Times New Roman"/>
          <w:sz w:val="24"/>
          <w:szCs w:val="24"/>
          <w:highlight w:val="yellow"/>
        </w:rPr>
        <w:t xml:space="preserve">, </w:t>
      </w:r>
      <w:r w:rsidR="00ED403C" w:rsidRPr="008324C1">
        <w:rPr>
          <w:rFonts w:ascii="Times New Roman" w:hAnsi="Times New Roman" w:cs="Times New Roman"/>
          <w:sz w:val="24"/>
          <w:szCs w:val="24"/>
          <w:highlight w:val="yellow"/>
        </w:rPr>
        <w:t>«</w:t>
      </w:r>
      <w:r w:rsidR="00961F9E" w:rsidRPr="00682F4A">
        <w:rPr>
          <w:rFonts w:ascii="Times New Roman" w:hAnsi="Times New Roman" w:cs="Times New Roman"/>
          <w:sz w:val="24"/>
          <w:szCs w:val="24"/>
          <w:highlight w:val="yellow"/>
          <w:lang w:val="en-US"/>
        </w:rPr>
        <w:t>A</w:t>
      </w:r>
      <w:r w:rsidR="00961F9E" w:rsidRPr="008324C1">
        <w:rPr>
          <w:rFonts w:ascii="Times New Roman" w:hAnsi="Times New Roman" w:cs="Times New Roman"/>
          <w:sz w:val="24"/>
          <w:szCs w:val="24"/>
          <w:highlight w:val="yellow"/>
        </w:rPr>
        <w:t>/</w:t>
      </w:r>
      <w:r w:rsidR="00961F9E" w:rsidRPr="00682F4A">
        <w:rPr>
          <w:rFonts w:ascii="Times New Roman" w:hAnsi="Times New Roman" w:cs="Times New Roman"/>
          <w:sz w:val="24"/>
          <w:szCs w:val="24"/>
          <w:highlight w:val="yellow"/>
          <w:lang w:val="en-US"/>
        </w:rPr>
        <w:t>G</w:t>
      </w:r>
      <w:r w:rsidR="00961F9E" w:rsidRPr="008324C1">
        <w:rPr>
          <w:rFonts w:ascii="Times New Roman" w:hAnsi="Times New Roman" w:cs="Times New Roman"/>
          <w:sz w:val="24"/>
          <w:szCs w:val="24"/>
          <w:highlight w:val="yellow"/>
        </w:rPr>
        <w:t xml:space="preserve"> </w:t>
      </w:r>
      <w:r w:rsidR="00961F9E" w:rsidRPr="00682F4A">
        <w:rPr>
          <w:rFonts w:ascii="Times New Roman" w:hAnsi="Times New Roman" w:cs="Times New Roman"/>
          <w:sz w:val="24"/>
          <w:szCs w:val="24"/>
          <w:highlight w:val="yellow"/>
          <w:lang w:val="en-US"/>
        </w:rPr>
        <w:t>monitoring</w:t>
      </w:r>
      <w:r w:rsidR="00ED403C" w:rsidRPr="008324C1">
        <w:rPr>
          <w:rFonts w:ascii="Times New Roman" w:hAnsi="Times New Roman" w:cs="Times New Roman"/>
          <w:sz w:val="24"/>
          <w:szCs w:val="24"/>
          <w:highlight w:val="yellow"/>
        </w:rPr>
        <w:t>»</w:t>
      </w:r>
      <w:r w:rsidR="00961F9E" w:rsidRPr="008324C1">
        <w:rPr>
          <w:rFonts w:ascii="Times New Roman" w:hAnsi="Times New Roman" w:cs="Times New Roman"/>
          <w:sz w:val="24"/>
          <w:szCs w:val="24"/>
          <w:highlight w:val="yellow"/>
        </w:rPr>
        <w:t>,</w:t>
      </w:r>
      <w:r w:rsidR="00ED403C" w:rsidRPr="008324C1">
        <w:rPr>
          <w:rFonts w:ascii="Times New Roman" w:hAnsi="Times New Roman" w:cs="Times New Roman"/>
          <w:sz w:val="24"/>
          <w:szCs w:val="24"/>
          <w:highlight w:val="yellow"/>
        </w:rPr>
        <w:t xml:space="preserve"> «</w:t>
      </w:r>
      <w:r w:rsidR="00961F9E" w:rsidRPr="00682F4A">
        <w:rPr>
          <w:rFonts w:ascii="Times New Roman" w:hAnsi="Times New Roman" w:cs="Times New Roman"/>
          <w:sz w:val="24"/>
          <w:szCs w:val="24"/>
          <w:highlight w:val="yellow"/>
          <w:lang w:val="en-US"/>
        </w:rPr>
        <w:t>G</w:t>
      </w:r>
      <w:r w:rsidR="00961F9E" w:rsidRPr="008324C1">
        <w:rPr>
          <w:rFonts w:ascii="Times New Roman" w:hAnsi="Times New Roman" w:cs="Times New Roman"/>
          <w:sz w:val="24"/>
          <w:szCs w:val="24"/>
          <w:highlight w:val="yellow"/>
        </w:rPr>
        <w:t>/</w:t>
      </w:r>
      <w:r w:rsidR="00961F9E" w:rsidRPr="00682F4A">
        <w:rPr>
          <w:rFonts w:ascii="Times New Roman" w:hAnsi="Times New Roman" w:cs="Times New Roman"/>
          <w:sz w:val="24"/>
          <w:szCs w:val="24"/>
          <w:highlight w:val="yellow"/>
          <w:lang w:val="en-US"/>
        </w:rPr>
        <w:t>G</w:t>
      </w:r>
      <w:r w:rsidR="00961F9E" w:rsidRPr="008324C1">
        <w:rPr>
          <w:rFonts w:ascii="Times New Roman" w:hAnsi="Times New Roman" w:cs="Times New Roman"/>
          <w:sz w:val="24"/>
          <w:szCs w:val="24"/>
          <w:highlight w:val="yellow"/>
        </w:rPr>
        <w:t xml:space="preserve"> </w:t>
      </w:r>
      <w:r w:rsidR="00961F9E" w:rsidRPr="00682F4A">
        <w:rPr>
          <w:rFonts w:ascii="Times New Roman" w:hAnsi="Times New Roman" w:cs="Times New Roman"/>
          <w:sz w:val="24"/>
          <w:szCs w:val="24"/>
          <w:highlight w:val="yellow"/>
          <w:lang w:val="en-US"/>
        </w:rPr>
        <w:t>monitoring</w:t>
      </w:r>
      <w:r w:rsidR="00ED403C" w:rsidRPr="008324C1">
        <w:rPr>
          <w:rFonts w:ascii="Times New Roman" w:hAnsi="Times New Roman" w:cs="Times New Roman"/>
          <w:sz w:val="24"/>
          <w:szCs w:val="24"/>
          <w:highlight w:val="yellow"/>
        </w:rPr>
        <w:t>»</w:t>
      </w:r>
      <w:r w:rsidR="00961F9E" w:rsidRPr="008324C1">
        <w:rPr>
          <w:rFonts w:ascii="Times New Roman" w:hAnsi="Times New Roman" w:cs="Times New Roman"/>
          <w:sz w:val="24"/>
          <w:szCs w:val="24"/>
          <w:highlight w:val="yellow"/>
        </w:rPr>
        <w:t>.</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умолчанию</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w:t>
      </w:r>
      <w:r w:rsidR="00ED403C">
        <w:rPr>
          <w:rFonts w:ascii="Times New Roman" w:hAnsi="Times New Roman" w:cs="Times New Roman"/>
          <w:sz w:val="24"/>
          <w:szCs w:val="24"/>
          <w:lang w:val="en-US"/>
        </w:rPr>
        <w:t>DA</w:t>
      </w:r>
      <w:r w:rsidR="00ED403C" w:rsidRPr="003C2047">
        <w:rPr>
          <w:rFonts w:ascii="Times New Roman" w:hAnsi="Times New Roman" w:cs="Times New Roman"/>
          <w:sz w:val="24"/>
          <w:szCs w:val="24"/>
        </w:rPr>
        <w:t>/</w:t>
      </w:r>
      <w:r w:rsidR="00ED403C">
        <w:rPr>
          <w:rFonts w:ascii="Times New Roman" w:hAnsi="Times New Roman" w:cs="Times New Roman"/>
          <w:sz w:val="24"/>
          <w:szCs w:val="24"/>
          <w:lang w:val="en-US"/>
        </w:rPr>
        <w:t>IDA</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lang w:val="en-US"/>
        </w:rPr>
        <w:t>call</w:t>
      </w:r>
      <w:r w:rsidR="00ED403C">
        <w:rPr>
          <w:rFonts w:ascii="Times New Roman" w:hAnsi="Times New Roman" w:cs="Times New Roman"/>
          <w:sz w:val="24"/>
          <w:szCs w:val="24"/>
        </w:rPr>
        <w:t>»</w:t>
      </w:r>
      <w:r w:rsidR="00ED403C" w:rsidRPr="003C2047">
        <w:rPr>
          <w:rFonts w:ascii="Times New Roman" w:hAnsi="Times New Roman" w:cs="Times New Roman"/>
          <w:sz w:val="24"/>
          <w:szCs w:val="24"/>
        </w:rPr>
        <w:t>;</w:t>
      </w:r>
    </w:p>
    <w:p w:rsidR="00961F9E" w:rsidRPr="00ED403C"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priority</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приоритет</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ED403C">
        <w:rPr>
          <w:rFonts w:ascii="Times New Roman" w:hAnsi="Times New Roman" w:cs="Times New Roman"/>
          <w:sz w:val="24"/>
          <w:szCs w:val="24"/>
        </w:rPr>
        <w:t xml:space="preserve"> выпадающ</w:t>
      </w:r>
      <w:r w:rsidR="00ED403C">
        <w:rPr>
          <w:rFonts w:ascii="Times New Roman" w:hAnsi="Times New Roman" w:cs="Times New Roman"/>
          <w:sz w:val="24"/>
          <w:szCs w:val="24"/>
        </w:rPr>
        <w:t>его</w:t>
      </w:r>
      <w:r w:rsidR="00ED403C" w:rsidRPr="00ED403C">
        <w:rPr>
          <w:rFonts w:ascii="Times New Roman" w:hAnsi="Times New Roman" w:cs="Times New Roman"/>
          <w:sz w:val="24"/>
          <w:szCs w:val="24"/>
        </w:rPr>
        <w:t xml:space="preserve"> списк</w:t>
      </w:r>
      <w:r w:rsidR="00ED403C">
        <w:rPr>
          <w:rFonts w:ascii="Times New Roman" w:hAnsi="Times New Roman" w:cs="Times New Roman"/>
          <w:sz w:val="24"/>
          <w:szCs w:val="24"/>
        </w:rPr>
        <w:t>а</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ED403C">
        <w:rPr>
          <w:rFonts w:ascii="Times New Roman" w:hAnsi="Times New Roman" w:cs="Times New Roman"/>
          <w:sz w:val="24"/>
          <w:szCs w:val="24"/>
        </w:rPr>
        <w:t>:</w:t>
      </w:r>
      <w:r w:rsidR="00ED403C">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emergency</w:t>
      </w:r>
      <w:r w:rsidR="00ED403C">
        <w:rPr>
          <w:rFonts w:ascii="Times New Roman" w:hAnsi="Times New Roman" w:cs="Times New Roman"/>
          <w:sz w:val="24"/>
          <w:szCs w:val="24"/>
        </w:rPr>
        <w:t>» (аварийный)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 (важный)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normal</w:t>
      </w:r>
      <w:r w:rsidR="00ED403C">
        <w:rPr>
          <w:rFonts w:ascii="Times New Roman" w:hAnsi="Times New Roman" w:cs="Times New Roman"/>
          <w:sz w:val="24"/>
          <w:szCs w:val="24"/>
        </w:rPr>
        <w:t>» (обыкновенный)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non</w:t>
      </w:r>
      <w:r w:rsidR="00961F9E" w:rsidRP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F294B">
        <w:rPr>
          <w:rFonts w:ascii="Times New Roman" w:hAnsi="Times New Roman" w:cs="Times New Roman"/>
          <w:sz w:val="24"/>
          <w:szCs w:val="24"/>
        </w:rPr>
        <w:t>не</w:t>
      </w:r>
      <w:r w:rsidR="00ED403C">
        <w:rPr>
          <w:rFonts w:ascii="Times New Roman" w:hAnsi="Times New Roman" w:cs="Times New Roman"/>
          <w:sz w:val="24"/>
          <w:szCs w:val="24"/>
        </w:rPr>
        <w:t>важный</w:t>
      </w:r>
      <w:r w:rsidR="00961F9E" w:rsidRPr="00ED403C">
        <w:rPr>
          <w:rFonts w:ascii="Times New Roman" w:hAnsi="Times New Roman" w:cs="Times New Roman"/>
          <w:sz w:val="24"/>
          <w:szCs w:val="24"/>
        </w:rPr>
        <w:t>)</w:t>
      </w:r>
      <w:r w:rsidR="003C5663" w:rsidRPr="00ED403C">
        <w:rPr>
          <w:rFonts w:ascii="Times New Roman" w:hAnsi="Times New Roman" w:cs="Times New Roman"/>
          <w:sz w:val="24"/>
          <w:szCs w:val="24"/>
        </w:rPr>
        <w:t>.</w:t>
      </w:r>
      <w:r w:rsidR="00ED403C">
        <w:rPr>
          <w:rFonts w:ascii="Times New Roman" w:hAnsi="Times New Roman" w:cs="Times New Roman"/>
          <w:sz w:val="24"/>
          <w:szCs w:val="24"/>
        </w:rPr>
        <w:t xml:space="preserve"> Значение</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умолчанию «</w:t>
      </w:r>
      <w:r w:rsidR="00ED403C" w:rsidRPr="00ED403C">
        <w:rPr>
          <w:rFonts w:ascii="Times New Roman" w:hAnsi="Times New Roman" w:cs="Times New Roman"/>
          <w:sz w:val="24"/>
          <w:szCs w:val="24"/>
          <w:lang w:val="en-US"/>
        </w:rPr>
        <w:t>non</w:t>
      </w:r>
      <w:r w:rsidR="00ED403C" w:rsidRPr="00ED403C">
        <w:rPr>
          <w:rFonts w:ascii="Times New Roman" w:hAnsi="Times New Roman" w:cs="Times New Roman"/>
          <w:sz w:val="24"/>
          <w:szCs w:val="24"/>
        </w:rPr>
        <w:t>-</w:t>
      </w:r>
      <w:r w:rsidR="00ED403C"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p>
    <w:p w:rsidR="009728F1" w:rsidRPr="00EF294B"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media</w:t>
      </w:r>
      <w:r w:rsidR="00961F9E"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service</w:t>
      </w:r>
      <w:r w:rsidRP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3C5663" w:rsidRPr="00EF294B">
        <w:rPr>
          <w:rFonts w:ascii="Times New Roman" w:hAnsi="Times New Roman" w:cs="Times New Roman"/>
          <w:i/>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ограничения на тип медиасреды. Доступны следующие значения</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simplex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duplex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limited</w:t>
      </w:r>
      <w:r w:rsidR="00EF294B">
        <w:rPr>
          <w:rFonts w:ascii="Times New Roman" w:hAnsi="Times New Roman" w:cs="Times New Roman"/>
          <w:sz w:val="24"/>
          <w:szCs w:val="24"/>
        </w:rPr>
        <w:t>»</w:t>
      </w:r>
      <w:r w:rsidR="003C5663" w:rsidRPr="00EF294B">
        <w:rPr>
          <w:rFonts w:ascii="Times New Roman" w:hAnsi="Times New Roman" w:cs="Times New Roman"/>
          <w:sz w:val="24"/>
          <w:szCs w:val="24"/>
        </w:rPr>
        <w:t>.</w:t>
      </w:r>
      <w:r w:rsidR="00EF294B">
        <w:rPr>
          <w:rFonts w:ascii="Times New Roman" w:hAnsi="Times New Roman" w:cs="Times New Roman"/>
          <w:sz w:val="24"/>
          <w:szCs w:val="24"/>
        </w:rPr>
        <w:t>Значение по умолчанию «</w:t>
      </w:r>
      <w:r w:rsidR="00EF294B" w:rsidRPr="00ED403C">
        <w:rPr>
          <w:rFonts w:ascii="Times New Roman" w:hAnsi="Times New Roman" w:cs="Times New Roman"/>
          <w:sz w:val="24"/>
          <w:szCs w:val="24"/>
          <w:lang w:val="en-US"/>
        </w:rPr>
        <w:t>none</w:t>
      </w:r>
      <w:r w:rsidR="00EF294B">
        <w:rPr>
          <w:rFonts w:ascii="Times New Roman" w:hAnsi="Times New Roman" w:cs="Times New Roman"/>
          <w:sz w:val="24"/>
          <w:szCs w:val="24"/>
        </w:rPr>
        <w:t>».</w:t>
      </w:r>
    </w:p>
    <w:p w:rsidR="009728F1" w:rsidRPr="00EF294B" w:rsidRDefault="009728F1" w:rsidP="00EF294B">
      <w:pPr>
        <w:spacing w:after="0" w:line="240" w:lineRule="auto"/>
        <w:ind w:firstLine="284"/>
        <w:jc w:val="both"/>
        <w:rPr>
          <w:rFonts w:ascii="Times New Roman" w:hAnsi="Times New Roman" w:cs="Times New Roman"/>
          <w:b/>
          <w:sz w:val="24"/>
          <w:szCs w:val="24"/>
        </w:rPr>
      </w:pPr>
    </w:p>
    <w:p w:rsidR="00971882" w:rsidRPr="00EF294B" w:rsidRDefault="009728F1" w:rsidP="009728F1">
      <w:pPr>
        <w:spacing w:after="0" w:line="240" w:lineRule="auto"/>
        <w:ind w:firstLine="284"/>
        <w:rPr>
          <w:rFonts w:ascii="Times New Roman" w:hAnsi="Times New Roman" w:cs="Times New Roman"/>
          <w:b/>
          <w:sz w:val="24"/>
          <w:szCs w:val="24"/>
        </w:rPr>
      </w:pPr>
      <w:r w:rsidRPr="00EF294B">
        <w:rPr>
          <w:rFonts w:ascii="Times New Roman" w:hAnsi="Times New Roman" w:cs="Times New Roman"/>
          <w:b/>
          <w:sz w:val="24"/>
          <w:szCs w:val="24"/>
        </w:rPr>
        <w:t>«</w:t>
      </w:r>
      <w:r w:rsidR="00987897">
        <w:rPr>
          <w:rFonts w:ascii="Times New Roman" w:hAnsi="Times New Roman" w:cs="Times New Roman"/>
          <w:b/>
          <w:sz w:val="24"/>
          <w:szCs w:val="24"/>
          <w:lang w:val="en-US"/>
        </w:rPr>
        <w:t>i</w:t>
      </w:r>
      <w:r w:rsidR="00971882" w:rsidRPr="00C02FBD">
        <w:rPr>
          <w:rFonts w:ascii="Times New Roman" w:hAnsi="Times New Roman" w:cs="Times New Roman"/>
          <w:b/>
          <w:sz w:val="24"/>
          <w:szCs w:val="24"/>
          <w:lang w:val="en-US"/>
        </w:rPr>
        <w:t>sdn</w:t>
      </w:r>
      <w:r w:rsidRPr="00EF294B">
        <w:rPr>
          <w:rFonts w:ascii="Times New Roman" w:hAnsi="Times New Roman" w:cs="Times New Roman"/>
          <w:b/>
          <w:sz w:val="24"/>
          <w:szCs w:val="24"/>
        </w:rPr>
        <w:t>»</w:t>
      </w:r>
    </w:p>
    <w:p w:rsidR="00971882" w:rsidRPr="00EF294B"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EF294B">
        <w:rPr>
          <w:rFonts w:ascii="Times New Roman" w:hAnsi="Times New Roman" w:cs="Times New Roman"/>
          <w:sz w:val="24"/>
          <w:szCs w:val="24"/>
        </w:rPr>
        <w:t xml:space="preserve"> </w:t>
      </w:r>
      <w:r w:rsidRPr="00EF294B">
        <w:rPr>
          <w:rFonts w:ascii="Times New Roman" w:hAnsi="Times New Roman" w:cs="Times New Roman"/>
          <w:i/>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EF294B">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EF294B">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plan</w:t>
      </w:r>
      <w:r w:rsidRPr="00EF294B">
        <w:rPr>
          <w:rFonts w:ascii="Times New Roman" w:hAnsi="Times New Roman" w:cs="Times New Roman"/>
          <w:sz w:val="24"/>
          <w:szCs w:val="24"/>
        </w:rPr>
        <w:t xml:space="preserve"> </w:t>
      </w:r>
      <w:r w:rsidRPr="00EF294B">
        <w:rPr>
          <w:rFonts w:ascii="Times New Roman" w:hAnsi="Times New Roman" w:cs="Times New Roman"/>
          <w:b/>
          <w:sz w:val="24"/>
          <w:szCs w:val="24"/>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cg</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Called</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plan</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009728F1"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Pr>
          <w:rFonts w:ascii="Times New Roman" w:hAnsi="Times New Roman" w:cs="Times New Roman"/>
          <w:b/>
          <w:sz w:val="24"/>
          <w:szCs w:val="24"/>
          <w:lang w:val="en-US"/>
        </w:rPr>
        <w:t>s</w:t>
      </w:r>
      <w:r>
        <w:rPr>
          <w:rFonts w:ascii="Times New Roman" w:hAnsi="Times New Roman" w:cs="Times New Roman"/>
          <w:b/>
          <w:sz w:val="24"/>
          <w:szCs w:val="24"/>
          <w:lang w:val="en-US"/>
        </w:rPr>
        <w:t>s</w:t>
      </w:r>
      <w:r w:rsidRPr="008324C1">
        <w:rPr>
          <w:rFonts w:ascii="Times New Roman" w:hAnsi="Times New Roman" w:cs="Times New Roman"/>
          <w:b/>
          <w:sz w:val="24"/>
          <w:szCs w:val="24"/>
        </w:rPr>
        <w:t>7»</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категория</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адреса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inetwork</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network</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type</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сети</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9728F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cg</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вызывающего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9728F1" w:rsidRPr="00FA3775"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lastRenderedPageBreak/>
        <w:t>ss</w:t>
      </w:r>
      <w:r w:rsidRPr="00FA3775">
        <w:rPr>
          <w:rFonts w:ascii="Times New Roman" w:hAnsi="Times New Roman" w:cs="Times New Roman"/>
          <w:sz w:val="24"/>
          <w:szCs w:val="24"/>
        </w:rPr>
        <w:t>7.</w:t>
      </w:r>
      <w:r w:rsidRPr="009728F1">
        <w:rPr>
          <w:rFonts w:ascii="Times New Roman" w:hAnsi="Times New Roman" w:cs="Times New Roman"/>
          <w:sz w:val="24"/>
          <w:szCs w:val="24"/>
          <w:lang w:val="en-US"/>
        </w:rPr>
        <w:t>cd</w:t>
      </w:r>
      <w:r w:rsidRPr="00FA3775">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009728F1" w:rsidRPr="00FA3775">
        <w:rPr>
          <w:rFonts w:ascii="Times New Roman" w:hAnsi="Times New Roman" w:cs="Times New Roman"/>
          <w:i/>
        </w:rPr>
        <w:t>-</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FA3775">
        <w:rPr>
          <w:rFonts w:ascii="Times New Roman" w:hAnsi="Times New Roman" w:cs="Times New Roman"/>
          <w:sz w:val="24"/>
          <w:szCs w:val="24"/>
        </w:rPr>
        <w:t xml:space="preserve"> (индикатор типа адреса вызываемого</w:t>
      </w:r>
      <w:r w:rsidR="00FA3775">
        <w:rPr>
          <w:rFonts w:ascii="Times New Roman" w:hAnsi="Times New Roman" w:cs="Times New Roman"/>
          <w:sz w:val="24"/>
          <w:szCs w:val="24"/>
        </w:rPr>
        <w:t xml:space="preserve"> абонента</w:t>
      </w:r>
      <w:r w:rsidRPr="00FA3775">
        <w:rPr>
          <w:rFonts w:ascii="Times New Roman" w:hAnsi="Times New Roman" w:cs="Times New Roman"/>
          <w:sz w:val="24"/>
          <w:szCs w:val="24"/>
        </w:rPr>
        <w:t>)</w:t>
      </w:r>
      <w:r w:rsidR="00FA3775">
        <w:rPr>
          <w:rFonts w:ascii="Times New Roman" w:hAnsi="Times New Roman" w:cs="Times New Roman"/>
          <w:sz w:val="24"/>
          <w:szCs w:val="24"/>
        </w:rPr>
        <w:t>;</w:t>
      </w:r>
    </w:p>
    <w:p w:rsidR="008A6F3F"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cd</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вызываемого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A10738" w:rsidRDefault="00A10738" w:rsidP="00FA3775">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(см.</w:t>
      </w:r>
      <w:r w:rsidR="0096779A">
        <w:rPr>
          <w:rFonts w:ascii="Times New Roman" w:hAnsi="Times New Roman" w:cs="Times New Roman"/>
          <w:sz w:val="24"/>
          <w:szCs w:val="24"/>
        </w:rPr>
        <w:t xml:space="preserve"> </w:t>
      </w:r>
      <w:fldSimple w:instr=" REF _Ref39151989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157</w:t>
        </w:r>
      </w:fldSimple>
      <w:r w:rsidRPr="00C02FBD">
        <w:rPr>
          <w:rFonts w:ascii="Times New Roman" w:hAnsi="Times New Roman" w:cs="Times New Roman"/>
          <w:sz w:val="24"/>
          <w:szCs w:val="24"/>
        </w:rPr>
        <w:t xml:space="preserve">). </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457AC5" w:rsidP="000F0A97">
      <w:pPr>
        <w:spacing w:after="0" w:line="240" w:lineRule="auto"/>
        <w:jc w:val="center"/>
        <w:rPr>
          <w:rFonts w:ascii="Times New Roman" w:hAnsi="Times New Roman" w:cs="Times New Roman"/>
          <w:b/>
          <w:highlight w:val="white"/>
        </w:rPr>
      </w:pPr>
      <w:r w:rsidRPr="00000774">
        <w:rPr>
          <w:rFonts w:ascii="Times New Roman" w:hAnsi="Times New Roman" w:cs="Times New Roman"/>
          <w:noProof/>
          <w:sz w:val="24"/>
          <w:szCs w:val="24"/>
          <w:lang w:eastAsia="ru-RU"/>
        </w:rPr>
        <w:pict>
          <v:shape id="_x0000_i1334" type="#_x0000_t75" style="width:495.85pt;height:204.1pt">
            <v:imagedata r:id="rId346" o:title="LEMZ237"/>
          </v:shape>
        </w:pict>
      </w:r>
    </w:p>
    <w:p w:rsidR="00971882" w:rsidRPr="00C02FBD" w:rsidRDefault="00971882" w:rsidP="00971882">
      <w:pPr>
        <w:pStyle w:val="af6"/>
        <w:jc w:val="center"/>
        <w:rPr>
          <w:rFonts w:ascii="Times New Roman" w:hAnsi="Times New Roman" w:cs="Times New Roman"/>
          <w:b/>
          <w:i w:val="0"/>
          <w:sz w:val="22"/>
          <w:szCs w:val="22"/>
        </w:rPr>
      </w:pPr>
      <w:bookmarkStart w:id="182" w:name="_Ref39151989"/>
      <w:r w:rsidRPr="00FB649E">
        <w:rPr>
          <w:rFonts w:ascii="Times New Roman" w:hAnsi="Times New Roman" w:cs="Times New Roman"/>
          <w:b/>
          <w:i w:val="0"/>
          <w:sz w:val="22"/>
          <w:szCs w:val="22"/>
        </w:rPr>
        <w:t xml:space="preserve">Рисунок </w:t>
      </w:r>
      <w:r w:rsidR="00000774"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000774" w:rsidRPr="00FB649E">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157</w:t>
      </w:r>
      <w:r w:rsidR="00000774" w:rsidRPr="00FB649E">
        <w:rPr>
          <w:rFonts w:ascii="Times New Roman" w:hAnsi="Times New Roman" w:cs="Times New Roman"/>
          <w:b/>
          <w:i w:val="0"/>
          <w:sz w:val="22"/>
          <w:szCs w:val="22"/>
        </w:rPr>
        <w:fldChar w:fldCharType="end"/>
      </w:r>
      <w:bookmarkEnd w:id="182"/>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w:t>
      </w:r>
      <w:r w:rsidR="009319EF" w:rsidRPr="003502A1">
        <w:rPr>
          <w:rFonts w:ascii="Times New Roman" w:hAnsi="Times New Roman" w:cs="Times New Roman"/>
          <w:b/>
          <w:i w:val="0"/>
          <w:sz w:val="22"/>
          <w:szCs w:val="22"/>
        </w:rPr>
        <w:t xml:space="preserve">(БЛИ-А </w:t>
      </w:r>
      <w:r w:rsidR="009319EF" w:rsidRPr="003502A1">
        <w:rPr>
          <w:rFonts w:ascii="Times New Roman" w:hAnsi="Times New Roman" w:cs="Times New Roman"/>
          <w:b/>
          <w:i w:val="0"/>
          <w:sz w:val="22"/>
          <w:szCs w:val="22"/>
          <w:lang w:val="en-US"/>
        </w:rPr>
        <w:t>v</w:t>
      </w:r>
      <w:r w:rsidR="009319EF" w:rsidRPr="003502A1">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158</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335" type="#_x0000_t75" style="width:222.25pt;height:158.4pt;visibility:visible;mso-wrap-style:square" filled="t">
            <v:imagedata r:id="rId347"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3"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00077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000774" w:rsidRPr="00C02FB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158</w:t>
      </w:r>
      <w:r w:rsidR="00000774" w:rsidRPr="00C02FBD">
        <w:rPr>
          <w:rFonts w:ascii="Times New Roman" w:hAnsi="Times New Roman" w:cs="Times New Roman"/>
          <w:b/>
          <w:i w:val="0"/>
          <w:sz w:val="22"/>
          <w:szCs w:val="22"/>
        </w:rPr>
        <w:fldChar w:fldCharType="end"/>
      </w:r>
      <w:bookmarkEnd w:id="18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682F4A"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2</w:t>
      </w:r>
      <w:r w:rsidR="00971882"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159</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highlight w:val="white"/>
        </w:rPr>
      </w:pPr>
      <w:r>
        <w:rPr>
          <w:noProof/>
          <w:lang w:eastAsia="ru-RU"/>
        </w:rPr>
        <w:pict>
          <v:shape id="Рисунок 304" o:spid="_x0000_i1336" type="#_x0000_t75" style="width:216.65pt;height:154pt;visibility:visible;mso-wrap-style:square" filled="t">
            <v:imagedata r:id="rId348"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4"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00077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000774" w:rsidRPr="00C02FB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159</w:t>
      </w:r>
      <w:r w:rsidR="00000774" w:rsidRPr="00C02FBD">
        <w:rPr>
          <w:rFonts w:ascii="Times New Roman" w:hAnsi="Times New Roman" w:cs="Times New Roman"/>
          <w:b/>
          <w:i w:val="0"/>
          <w:sz w:val="22"/>
          <w:szCs w:val="22"/>
        </w:rPr>
        <w:fldChar w:fldCharType="end"/>
      </w:r>
      <w:bookmarkEnd w:id="18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160</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682F4A" w:rsidRDefault="00682F4A" w:rsidP="00971882">
      <w:pPr>
        <w:spacing w:after="0" w:line="240" w:lineRule="auto"/>
        <w:ind w:left="567"/>
        <w:rPr>
          <w:rFonts w:ascii="Times New Roman" w:hAnsi="Times New Roman" w:cs="Times New Roman"/>
          <w:sz w:val="24"/>
          <w:szCs w:val="24"/>
        </w:rPr>
      </w:pPr>
    </w:p>
    <w:p w:rsidR="00971882" w:rsidRPr="00C02FBD"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305" o:spid="_x0000_i1337" type="#_x0000_t75" style="width:209.75pt;height:139.6pt;visibility:visible;mso-wrap-style:square" filled="t">
            <v:imagedata r:id="rId349"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5"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00077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000774" w:rsidRPr="00C02FB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160</w:t>
      </w:r>
      <w:r w:rsidR="00000774" w:rsidRPr="00C02FBD">
        <w:rPr>
          <w:rFonts w:ascii="Times New Roman" w:hAnsi="Times New Roman" w:cs="Times New Roman"/>
          <w:b/>
          <w:i w:val="0"/>
          <w:sz w:val="22"/>
          <w:szCs w:val="22"/>
        </w:rPr>
        <w:fldChar w:fldCharType="end"/>
      </w:r>
      <w:bookmarkEnd w:id="18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4F1169"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4</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161</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306" o:spid="_x0000_i1338" type="#_x0000_t75" style="width:215.35pt;height:142.75pt;visibility:visible;mso-wrap-style:square" filled="t">
            <v:imagedata r:id="rId350"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6"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00077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000774" w:rsidRPr="00C02FB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161</w:t>
      </w:r>
      <w:r w:rsidR="00000774" w:rsidRPr="00C02FBD">
        <w:rPr>
          <w:rFonts w:ascii="Times New Roman" w:hAnsi="Times New Roman" w:cs="Times New Roman"/>
          <w:b/>
          <w:i w:val="0"/>
          <w:sz w:val="22"/>
          <w:szCs w:val="22"/>
        </w:rPr>
        <w:fldChar w:fldCharType="end"/>
      </w:r>
      <w:bookmarkEnd w:id="18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971882" w:rsidP="00971882">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162</w:t>
        </w:r>
      </w:fldSimple>
      <w:r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307" o:spid="_x0000_i1339" type="#_x0000_t75" style="width:227.25pt;height:120.2pt;visibility:visible;mso-wrap-style:square" filled="t">
            <v:imagedata r:id="rId351" o:title="" croptop="-23f" cropbottom="-23f" cropleft="-12f" cropright="-12f"/>
          </v:shape>
        </w:pict>
      </w:r>
    </w:p>
    <w:p w:rsidR="00971882" w:rsidRPr="00715151" w:rsidRDefault="00971882" w:rsidP="00971882">
      <w:pPr>
        <w:pStyle w:val="af6"/>
        <w:jc w:val="center"/>
        <w:rPr>
          <w:rFonts w:ascii="Times New Roman" w:hAnsi="Times New Roman" w:cs="Times New Roman"/>
          <w:b/>
          <w:i w:val="0"/>
          <w:sz w:val="22"/>
          <w:szCs w:val="22"/>
          <w:lang w:val="en-US"/>
        </w:rPr>
      </w:pPr>
      <w:bookmarkStart w:id="187"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00077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000774" w:rsidRPr="00C02FB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162</w:t>
      </w:r>
      <w:r w:rsidR="00000774" w:rsidRPr="00C02FBD">
        <w:rPr>
          <w:rFonts w:ascii="Times New Roman" w:hAnsi="Times New Roman" w:cs="Times New Roman"/>
          <w:b/>
          <w:i w:val="0"/>
          <w:sz w:val="22"/>
          <w:szCs w:val="22"/>
        </w:rPr>
        <w:fldChar w:fldCharType="end"/>
      </w:r>
      <w:bookmarkEnd w:id="18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971882" w:rsidRDefault="00682F4A" w:rsidP="00971882">
      <w:pPr>
        <w:pStyle w:val="4"/>
        <w:keepNext w:val="0"/>
        <w:keepLines w:val="0"/>
        <w:widowControl w:val="0"/>
        <w:numPr>
          <w:ilvl w:val="0"/>
          <w:numId w:val="0"/>
        </w:numPr>
        <w:spacing w:before="0" w:after="0"/>
        <w:ind w:left="862" w:hanging="578"/>
      </w:pPr>
      <w:r w:rsidRPr="007234A7">
        <w:rPr>
          <w:b/>
        </w:rPr>
        <w:br w:type="page"/>
      </w:r>
      <w:bookmarkStart w:id="188" w:name="_Toc57204647"/>
      <w:r w:rsidR="00971882">
        <w:rPr>
          <w:b/>
        </w:rPr>
        <w:lastRenderedPageBreak/>
        <w:t>7.1.5.</w:t>
      </w:r>
      <w:r w:rsidR="006A2C0C">
        <w:rPr>
          <w:b/>
        </w:rPr>
        <w:t>4</w:t>
      </w:r>
      <w:r w:rsidR="00971882">
        <w:rPr>
          <w:b/>
        </w:rPr>
        <w:t xml:space="preserve"> Раздел «АК targets»</w:t>
      </w:r>
      <w:bookmarkEnd w:id="188"/>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w:t>
      </w:r>
      <w:r w:rsidR="00D847A9">
        <w:rPr>
          <w:rFonts w:ascii="Times New Roman" w:hAnsi="Times New Roman" w:cs="Times New Roman"/>
          <w:sz w:val="24"/>
          <w:szCs w:val="24"/>
        </w:rPr>
        <w:t xml:space="preserve"> </w:t>
      </w:r>
      <w:fldSimple w:instr=" REF _Ref39152509 \h  \* MERGEFORMAT ">
        <w:r w:rsidR="007234A7" w:rsidRPr="007234A7">
          <w:rPr>
            <w:rFonts w:ascii="Times New Roman" w:hAnsi="Times New Roman" w:cs="Times New Roman"/>
            <w:iCs/>
            <w:sz w:val="24"/>
            <w:szCs w:val="24"/>
          </w:rPr>
          <w:t xml:space="preserve">Рисунок </w:t>
        </w:r>
        <w:r w:rsidR="007234A7" w:rsidRPr="007234A7">
          <w:rPr>
            <w:rFonts w:ascii="Times New Roman" w:hAnsi="Times New Roman" w:cs="Times New Roman"/>
            <w:iCs/>
            <w:noProof/>
            <w:sz w:val="24"/>
            <w:szCs w:val="24"/>
          </w:rPr>
          <w:t>163</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457AC5" w:rsidP="00FB649E">
      <w:pPr>
        <w:widowControl w:val="0"/>
        <w:spacing w:after="0" w:line="240" w:lineRule="auto"/>
        <w:jc w:val="center"/>
        <w:rPr>
          <w:rFonts w:ascii="Times New Roman" w:hAnsi="Times New Roman" w:cs="Times New Roman"/>
          <w:sz w:val="24"/>
          <w:szCs w:val="24"/>
        </w:rPr>
      </w:pPr>
      <w:r w:rsidRPr="00000774">
        <w:rPr>
          <w:rFonts w:ascii="Times New Roman" w:hAnsi="Times New Roman" w:cs="Times New Roman"/>
          <w:sz w:val="24"/>
          <w:szCs w:val="24"/>
        </w:rPr>
        <w:pict>
          <v:shape id="_x0000_i1340" type="#_x0000_t75" style="width:495.25pt;height:72.65pt">
            <v:imagedata r:id="rId352" o:title="LEMZ238"/>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189" w:name="_Ref39152509"/>
      <w:r w:rsidRPr="00C02FBD">
        <w:rPr>
          <w:rFonts w:ascii="Times New Roman" w:hAnsi="Times New Roman" w:cs="Times New Roman"/>
          <w:b/>
          <w:iCs/>
        </w:rPr>
        <w:t xml:space="preserve">Рисунок </w:t>
      </w:r>
      <w:r w:rsidR="00000774"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000774" w:rsidRPr="00C02FBD">
        <w:rPr>
          <w:rFonts w:ascii="Times New Roman" w:hAnsi="Times New Roman" w:cs="Times New Roman"/>
          <w:b/>
          <w:iCs/>
        </w:rPr>
        <w:fldChar w:fldCharType="separate"/>
      </w:r>
      <w:r w:rsidR="007234A7">
        <w:rPr>
          <w:rFonts w:ascii="Times New Roman" w:hAnsi="Times New Roman" w:cs="Times New Roman"/>
          <w:b/>
          <w:iCs/>
          <w:noProof/>
        </w:rPr>
        <w:t>163</w:t>
      </w:r>
      <w:r w:rsidR="00000774" w:rsidRPr="00C02FBD">
        <w:rPr>
          <w:rFonts w:ascii="Times New Roman" w:hAnsi="Times New Roman" w:cs="Times New Roman"/>
          <w:b/>
          <w:iCs/>
        </w:rPr>
        <w:fldChar w:fldCharType="end"/>
      </w:r>
      <w:bookmarkEnd w:id="189"/>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БЛИ-Ц</w:t>
      </w:r>
    </w:p>
    <w:p w:rsidR="00971882" w:rsidRDefault="00971882" w:rsidP="00971882">
      <w:pPr>
        <w:widowControl w:val="0"/>
        <w:spacing w:after="0" w:line="240" w:lineRule="auto"/>
        <w:jc w:val="center"/>
        <w:rPr>
          <w:rFonts w:ascii="Times New Roman" w:hAnsi="Times New Roman" w:cs="Times New Roman"/>
          <w:b/>
          <w:iCs/>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13298">
        <w:rPr>
          <w:rFonts w:ascii="Times New Roman" w:hAnsi="Times New Roman" w:cs="Times New Roman"/>
          <w:sz w:val="24"/>
          <w:szCs w:val="24"/>
        </w:rPr>
        <w:t xml:space="preserve">.2 </w:t>
      </w:r>
      <w:r w:rsidRPr="00C02FBD">
        <w:rPr>
          <w:rFonts w:ascii="Times New Roman" w:hAnsi="Times New Roman" w:cs="Times New Roman"/>
          <w:sz w:val="24"/>
          <w:szCs w:val="24"/>
        </w:rPr>
        <w:t xml:space="preserve">для конфигурирования плат </w:t>
      </w:r>
      <w:r>
        <w:rPr>
          <w:rFonts w:ascii="Times New Roman" w:hAnsi="Times New Roman" w:cs="Times New Roman"/>
          <w:sz w:val="24"/>
          <w:szCs w:val="24"/>
        </w:rPr>
        <w:t>ЛИ</w:t>
      </w:r>
      <w:r w:rsidRPr="00C02FBD">
        <w:rPr>
          <w:rFonts w:ascii="Times New Roman" w:hAnsi="Times New Roman" w:cs="Times New Roman"/>
          <w:sz w:val="24"/>
          <w:szCs w:val="24"/>
        </w:rPr>
        <w:t xml:space="preserve"> 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LEMZ</w:t>
      </w:r>
      <w:r w:rsidR="00A744D8">
        <w:rPr>
          <w:rFonts w:ascii="Times New Roman" w:hAnsi="Times New Roman" w:cs="Times New Roman"/>
          <w:sz w:val="24"/>
          <w:szCs w:val="24"/>
          <w:lang w:val="en-US"/>
        </w:rPr>
        <w:t>GW</w:t>
      </w:r>
      <w:r w:rsidRPr="00C02FBD">
        <w:rPr>
          <w:rFonts w:ascii="Times New Roman" w:hAnsi="Times New Roman" w:cs="Times New Roman"/>
          <w:sz w:val="24"/>
          <w:szCs w:val="24"/>
        </w:rPr>
        <w:t xml:space="preserve"> targets</w:t>
      </w:r>
      <w:r>
        <w:rPr>
          <w:rFonts w:ascii="Times New Roman" w:hAnsi="Times New Roman" w:cs="Times New Roman"/>
          <w:sz w:val="24"/>
          <w:szCs w:val="24"/>
        </w:rPr>
        <w:t xml:space="preserve">», </w:t>
      </w:r>
      <w:r w:rsidRPr="001324EB">
        <w:rPr>
          <w:rFonts w:ascii="Times New Roman" w:hAnsi="Times New Roman" w:cs="Times New Roman"/>
          <w:sz w:val="24"/>
          <w:szCs w:val="24"/>
        </w:rPr>
        <w:t xml:space="preserve">см. </w:t>
      </w:r>
      <w:fldSimple w:instr=" REF _Ref39152581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164</w:t>
        </w:r>
      </w:fldSimple>
      <w:r w:rsidRPr="001324EB">
        <w:rPr>
          <w:rFonts w:ascii="Times New Roman" w:hAnsi="Times New Roman" w:cs="Times New Roman"/>
          <w:sz w:val="24"/>
          <w:szCs w:val="24"/>
        </w:rPr>
        <w:t>.</w:t>
      </w:r>
    </w:p>
    <w:p w:rsidR="00971882" w:rsidRPr="00613298" w:rsidRDefault="00971882" w:rsidP="00971882">
      <w:pPr>
        <w:widowControl w:val="0"/>
        <w:spacing w:after="0" w:line="240" w:lineRule="auto"/>
        <w:ind w:firstLine="284"/>
        <w:jc w:val="both"/>
        <w:rPr>
          <w:rFonts w:ascii="Times New Roman" w:hAnsi="Times New Roman" w:cs="Times New Roman"/>
          <w:sz w:val="24"/>
          <w:szCs w:val="24"/>
        </w:rPr>
      </w:pPr>
    </w:p>
    <w:p w:rsidR="00971882" w:rsidRPr="00A7370C" w:rsidRDefault="00457AC5" w:rsidP="00971882">
      <w:pPr>
        <w:widowControl w:val="0"/>
        <w:spacing w:after="0" w:line="240" w:lineRule="auto"/>
        <w:jc w:val="center"/>
        <w:rPr>
          <w:rFonts w:ascii="Times New Roman" w:hAnsi="Times New Roman" w:cs="Times New Roman"/>
          <w:sz w:val="24"/>
          <w:szCs w:val="24"/>
          <w:lang w:val="en-US"/>
        </w:rPr>
      </w:pPr>
      <w:r w:rsidRPr="00000774">
        <w:rPr>
          <w:rFonts w:ascii="Times New Roman" w:hAnsi="Times New Roman" w:cs="Times New Roman"/>
          <w:noProof/>
          <w:sz w:val="24"/>
          <w:szCs w:val="24"/>
          <w:lang w:eastAsia="ru-RU"/>
        </w:rPr>
        <w:pict>
          <v:shape id="_x0000_i1341" type="#_x0000_t75" style="width:495.85pt;height:112.7pt">
            <v:imagedata r:id="rId353" o:title="lemzgw_LIUv2" cropbottom="21067f"/>
          </v:shape>
        </w:pict>
      </w:r>
    </w:p>
    <w:p w:rsidR="00971882" w:rsidRPr="00613298" w:rsidRDefault="00971882" w:rsidP="00971882">
      <w:pPr>
        <w:pStyle w:val="af6"/>
        <w:jc w:val="center"/>
        <w:rPr>
          <w:rFonts w:ascii="Times New Roman" w:hAnsi="Times New Roman" w:cs="Times New Roman"/>
          <w:b/>
          <w:i w:val="0"/>
          <w:iCs w:val="0"/>
        </w:rPr>
      </w:pPr>
      <w:bookmarkStart w:id="190"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000774"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000774" w:rsidRPr="0053001F">
        <w:rPr>
          <w:rFonts w:ascii="Times New Roman" w:hAnsi="Times New Roman" w:cs="Times New Roman"/>
          <w:b/>
          <w:i w:val="0"/>
          <w:sz w:val="22"/>
          <w:szCs w:val="22"/>
        </w:rPr>
        <w:fldChar w:fldCharType="separate"/>
      </w:r>
      <w:r w:rsidR="007234A7" w:rsidRPr="007234A7">
        <w:rPr>
          <w:rFonts w:ascii="Times New Roman" w:hAnsi="Times New Roman" w:cs="Times New Roman"/>
          <w:b/>
          <w:i w:val="0"/>
          <w:noProof/>
          <w:sz w:val="22"/>
          <w:szCs w:val="22"/>
        </w:rPr>
        <w:t>164</w:t>
      </w:r>
      <w:r w:rsidR="00000774" w:rsidRPr="0053001F">
        <w:rPr>
          <w:rFonts w:ascii="Times New Roman" w:hAnsi="Times New Roman" w:cs="Times New Roman"/>
          <w:b/>
          <w:i w:val="0"/>
          <w:sz w:val="22"/>
          <w:szCs w:val="22"/>
        </w:rPr>
        <w:fldChar w:fldCharType="end"/>
      </w:r>
      <w:bookmarkEnd w:id="190"/>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«called»</w:t>
      </w:r>
      <w:r w:rsidRPr="00CA7313">
        <w:rPr>
          <w:rFonts w:ascii="Times New Roman" w:hAnsi="Times New Roman" w:cs="Times New Roman"/>
          <w:sz w:val="24"/>
          <w:szCs w:val="24"/>
          <w:lang w:val="en-US"/>
        </w:rPr>
        <w:t>.</w:t>
      </w:r>
    </w:p>
    <w:p w:rsidR="000E1C14" w:rsidRPr="00613298" w:rsidRDefault="000E1C14" w:rsidP="00971882">
      <w:pPr>
        <w:widowControl w:val="0"/>
        <w:spacing w:after="0" w:line="240" w:lineRule="auto"/>
        <w:ind w:firstLine="284"/>
        <w:jc w:val="both"/>
        <w:rPr>
          <w:rFonts w:ascii="Times New Roman" w:hAnsi="Times New Roman" w:cs="Times New Roman"/>
          <w:sz w:val="24"/>
          <w:szCs w:val="24"/>
          <w:lang w:val="en-US"/>
        </w:rPr>
      </w:pPr>
    </w:p>
    <w:p w:rsidR="00971882" w:rsidRPr="00C02FBD" w:rsidRDefault="004F1169" w:rsidP="001C2A00">
      <w:pPr>
        <w:pStyle w:val="4"/>
        <w:keepNext w:val="0"/>
        <w:keepLines w:val="0"/>
        <w:numPr>
          <w:ilvl w:val="0"/>
          <w:numId w:val="0"/>
        </w:numPr>
        <w:spacing w:before="0" w:after="120"/>
        <w:ind w:left="862" w:hanging="578"/>
        <w:rPr>
          <w:b/>
        </w:rPr>
      </w:pPr>
      <w:r w:rsidRPr="007234A7">
        <w:rPr>
          <w:b/>
        </w:rPr>
        <w:br w:type="page"/>
      </w:r>
      <w:bookmarkStart w:id="191" w:name="_Toc57204648"/>
      <w:r w:rsidR="00971882">
        <w:rPr>
          <w:b/>
        </w:rPr>
        <w:lastRenderedPageBreak/>
        <w:t>7.1.5.</w:t>
      </w:r>
      <w:r w:rsidR="006A2C0C">
        <w:rPr>
          <w:b/>
        </w:rPr>
        <w:t>5</w:t>
      </w:r>
      <w:r w:rsidR="00971882">
        <w:rPr>
          <w:b/>
        </w:rPr>
        <w:t xml:space="preserve">  Раздел  «</w:t>
      </w:r>
      <w:r w:rsidR="00971882" w:rsidRPr="00C02FBD">
        <w:rPr>
          <w:b/>
        </w:rPr>
        <w:t>Patterns</w:t>
      </w:r>
      <w:r w:rsidR="00971882">
        <w:rPr>
          <w:b/>
        </w:rPr>
        <w:t>»</w:t>
      </w:r>
      <w:bookmarkEnd w:id="191"/>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971882" w:rsidRPr="00C02FBD" w:rsidRDefault="00971882" w:rsidP="001C2A00">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w:t>
      </w:r>
      <w:r w:rsidR="001C2A00">
        <w:rPr>
          <w:rFonts w:ascii="Times New Roman" w:hAnsi="Times New Roman" w:cs="Times New Roman"/>
          <w:sz w:val="24"/>
          <w:szCs w:val="24"/>
        </w:rPr>
        <w:t xml:space="preserve"> </w:t>
      </w:r>
      <w:fldSimple w:instr=" REF _Ref39152812 \h  \* MERGEFORMAT ">
        <w:r w:rsidR="007234A7" w:rsidRPr="007234A7">
          <w:rPr>
            <w:rFonts w:ascii="Times New Roman" w:hAnsi="Times New Roman" w:cs="Times New Roman"/>
            <w:iCs/>
            <w:sz w:val="24"/>
            <w:szCs w:val="24"/>
          </w:rPr>
          <w:t xml:space="preserve">Рисунок </w:t>
        </w:r>
        <w:r w:rsidR="007234A7" w:rsidRPr="007234A7">
          <w:rPr>
            <w:rFonts w:ascii="Times New Roman" w:hAnsi="Times New Roman" w:cs="Times New Roman"/>
            <w:iCs/>
            <w:noProof/>
            <w:sz w:val="24"/>
            <w:szCs w:val="24"/>
          </w:rPr>
          <w:t>165</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457AC5" w:rsidP="000E1C14">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342" type="#_x0000_t75" style="width:495.85pt;height:93.3pt">
            <v:imagedata r:id="rId354" o:title="LEMZ79"/>
          </v:shape>
        </w:pict>
      </w:r>
    </w:p>
    <w:p w:rsidR="001C2A00" w:rsidRDefault="00971882" w:rsidP="00971882">
      <w:pPr>
        <w:spacing w:before="120" w:after="120" w:line="240" w:lineRule="auto"/>
        <w:jc w:val="center"/>
        <w:rPr>
          <w:rFonts w:ascii="Times New Roman" w:hAnsi="Times New Roman" w:cs="Times New Roman"/>
          <w:b/>
          <w:iCs/>
        </w:rPr>
      </w:pPr>
      <w:bookmarkStart w:id="192" w:name="_Ref39152812"/>
      <w:r w:rsidRPr="00C02FBD">
        <w:rPr>
          <w:rFonts w:ascii="Times New Roman" w:hAnsi="Times New Roman" w:cs="Times New Roman"/>
          <w:b/>
          <w:iCs/>
        </w:rPr>
        <w:t xml:space="preserve">Рисунок </w:t>
      </w:r>
      <w:r w:rsidR="00000774"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000774" w:rsidRPr="00C02FBD">
        <w:rPr>
          <w:rFonts w:ascii="Times New Roman" w:hAnsi="Times New Roman" w:cs="Times New Roman"/>
          <w:b/>
          <w:iCs/>
        </w:rPr>
        <w:fldChar w:fldCharType="separate"/>
      </w:r>
      <w:r w:rsidR="007234A7">
        <w:rPr>
          <w:rFonts w:ascii="Times New Roman" w:hAnsi="Times New Roman" w:cs="Times New Roman"/>
          <w:b/>
          <w:iCs/>
          <w:noProof/>
        </w:rPr>
        <w:t>165</w:t>
      </w:r>
      <w:r w:rsidR="00000774" w:rsidRPr="00C02FBD">
        <w:rPr>
          <w:rFonts w:ascii="Times New Roman" w:hAnsi="Times New Roman" w:cs="Times New Roman"/>
          <w:b/>
          <w:iCs/>
        </w:rPr>
        <w:fldChar w:fldCharType="end"/>
      </w:r>
      <w:bookmarkEnd w:id="192"/>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для БЛИ-Ц</w:t>
      </w:r>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Примеры</w:t>
      </w:r>
    </w:p>
    <w:p w:rsidR="00971882" w:rsidRPr="00C02FBD" w:rsidRDefault="00971882" w:rsidP="00971882">
      <w:pPr>
        <w:spacing w:before="120" w:after="120" w:line="240" w:lineRule="auto"/>
        <w:jc w:val="center"/>
        <w:rPr>
          <w:rFonts w:ascii="Times New Roman" w:hAnsi="Times New Roman" w:cs="Times New Roman"/>
          <w:b/>
          <w:iCs/>
        </w:rPr>
      </w:pPr>
    </w:p>
    <w:p w:rsidR="00971882" w:rsidRPr="00A010B3" w:rsidRDefault="00682F4A" w:rsidP="00971882">
      <w:pPr>
        <w:widowControl w:val="0"/>
        <w:spacing w:after="0" w:line="240" w:lineRule="auto"/>
        <w:ind w:firstLine="284"/>
        <w:jc w:val="both"/>
        <w:rPr>
          <w:rFonts w:ascii="Times New Roman" w:hAnsi="Times New Roman" w:cs="Times New Roman"/>
          <w:b/>
        </w:rPr>
      </w:pPr>
      <w:r>
        <w:rPr>
          <w:rFonts w:ascii="Times New Roman" w:hAnsi="Times New Roman" w:cs="Times New Roman"/>
          <w:b/>
        </w:rPr>
        <w:br w:type="page"/>
      </w:r>
      <w:r w:rsidR="00971882" w:rsidRPr="00A010B3">
        <w:rPr>
          <w:rFonts w:ascii="Times New Roman" w:hAnsi="Times New Roman" w:cs="Times New Roman"/>
          <w:b/>
        </w:rPr>
        <w:lastRenderedPageBreak/>
        <w:t>7.1.5.</w:t>
      </w:r>
      <w:r w:rsidR="006A2C0C">
        <w:rPr>
          <w:rFonts w:ascii="Times New Roman" w:hAnsi="Times New Roman" w:cs="Times New Roman"/>
          <w:b/>
        </w:rPr>
        <w:t>5</w:t>
      </w:r>
      <w:r w:rsidR="00971882"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4F1169"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7234A7" w:rsidRPr="007234A7">
          <w:rPr>
            <w:rFonts w:ascii="Times New Roman" w:hAnsi="Times New Roman" w:cs="Times New Roman"/>
            <w:iCs/>
            <w:sz w:val="24"/>
            <w:szCs w:val="24"/>
          </w:rPr>
          <w:t>Рисунк</w:t>
        </w:r>
        <w:r w:rsidR="007234A7">
          <w:rPr>
            <w:rFonts w:ascii="Times New Roman" w:hAnsi="Times New Roman" w:cs="Times New Roman"/>
            <w:iCs/>
            <w:sz w:val="24"/>
            <w:szCs w:val="24"/>
          </w:rPr>
          <w:t>е</w:t>
        </w:r>
        <w:r w:rsidR="007234A7" w:rsidRPr="007234A7">
          <w:rPr>
            <w:rFonts w:ascii="Times New Roman" w:hAnsi="Times New Roman" w:cs="Times New Roman"/>
            <w:iCs/>
            <w:sz w:val="24"/>
            <w:szCs w:val="24"/>
          </w:rPr>
          <w:t xml:space="preserve"> </w:t>
        </w:r>
        <w:r w:rsidR="007234A7" w:rsidRPr="007234A7">
          <w:rPr>
            <w:rFonts w:ascii="Times New Roman" w:hAnsi="Times New Roman" w:cs="Times New Roman"/>
            <w:iCs/>
            <w:noProof/>
            <w:sz w:val="24"/>
            <w:szCs w:val="24"/>
          </w:rPr>
          <w:t>166</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0E1C14" w:rsidRDefault="00971882" w:rsidP="00971882">
      <w:pPr>
        <w:widowControl w:val="0"/>
        <w:spacing w:after="0" w:line="240" w:lineRule="auto"/>
        <w:ind w:firstLine="284"/>
        <w:jc w:val="both"/>
        <w:rPr>
          <w:rFonts w:ascii="Times New Roman" w:hAnsi="Times New Roman" w:cs="Times New Roman"/>
          <w:sz w:val="20"/>
          <w:szCs w:val="20"/>
        </w:rPr>
      </w:pPr>
    </w:p>
    <w:p w:rsidR="00971882" w:rsidRPr="00C02FBD" w:rsidRDefault="00457AC5" w:rsidP="00971882">
      <w:pPr>
        <w:widowControl w:val="0"/>
        <w:spacing w:after="0" w:line="240" w:lineRule="auto"/>
        <w:jc w:val="both"/>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343" type="#_x0000_t75" style="width:495.25pt;height:229.75pt">
            <v:imagedata r:id="rId355" o:title="LEMZ245"/>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193" w:name="_Ref39585536"/>
      <w:r w:rsidRPr="004F1169">
        <w:rPr>
          <w:rFonts w:ascii="Times New Roman" w:hAnsi="Times New Roman" w:cs="Times New Roman"/>
          <w:b/>
          <w:iCs/>
        </w:rPr>
        <w:t>Рисунок</w:t>
      </w:r>
      <w:r w:rsidRPr="004F1169">
        <w:rPr>
          <w:rFonts w:ascii="Times New Roman" w:hAnsi="Times New Roman" w:cs="Times New Roman"/>
          <w:b/>
          <w:iCs/>
          <w:lang w:val="en-US"/>
        </w:rPr>
        <w:t xml:space="preserve"> </w:t>
      </w:r>
      <w:r w:rsidR="00000774" w:rsidRPr="004F1169">
        <w:rPr>
          <w:rFonts w:ascii="Times New Roman" w:hAnsi="Times New Roman" w:cs="Times New Roman"/>
          <w:b/>
          <w:iCs/>
        </w:rPr>
        <w:fldChar w:fldCharType="begin"/>
      </w:r>
      <w:r w:rsidRPr="004F1169">
        <w:rPr>
          <w:rFonts w:ascii="Times New Roman" w:hAnsi="Times New Roman" w:cs="Times New Roman"/>
          <w:b/>
          <w:iCs/>
          <w:lang w:val="en-US"/>
        </w:rPr>
        <w:instrText xml:space="preserve"> SEQ </w:instrText>
      </w:r>
      <w:r w:rsidRPr="004F1169">
        <w:rPr>
          <w:rFonts w:ascii="Times New Roman" w:hAnsi="Times New Roman" w:cs="Times New Roman"/>
          <w:b/>
          <w:iCs/>
        </w:rPr>
        <w:instrText>Рисунок</w:instrText>
      </w:r>
      <w:r w:rsidRPr="004F1169">
        <w:rPr>
          <w:rFonts w:ascii="Times New Roman" w:hAnsi="Times New Roman" w:cs="Times New Roman"/>
          <w:b/>
          <w:iCs/>
          <w:lang w:val="en-US"/>
        </w:rPr>
        <w:instrText xml:space="preserve"> \* ARABIC </w:instrText>
      </w:r>
      <w:r w:rsidR="00000774" w:rsidRPr="004F1169">
        <w:rPr>
          <w:rFonts w:ascii="Times New Roman" w:hAnsi="Times New Roman" w:cs="Times New Roman"/>
          <w:b/>
          <w:iCs/>
        </w:rPr>
        <w:fldChar w:fldCharType="separate"/>
      </w:r>
      <w:r w:rsidR="007234A7">
        <w:rPr>
          <w:rFonts w:ascii="Times New Roman" w:hAnsi="Times New Roman" w:cs="Times New Roman"/>
          <w:b/>
          <w:iCs/>
          <w:noProof/>
          <w:lang w:val="en-US"/>
        </w:rPr>
        <w:t>166</w:t>
      </w:r>
      <w:r w:rsidR="00000774" w:rsidRPr="004F1169">
        <w:rPr>
          <w:rFonts w:ascii="Times New Roman" w:hAnsi="Times New Roman" w:cs="Times New Roman"/>
          <w:b/>
          <w:iCs/>
        </w:rPr>
        <w:fldChar w:fldCharType="end"/>
      </w:r>
      <w:bookmarkEnd w:id="193"/>
      <w:r w:rsidRPr="004F1169">
        <w:rPr>
          <w:rFonts w:ascii="Times New Roman" w:hAnsi="Times New Roman" w:cs="Times New Roman"/>
          <w:b/>
          <w:iCs/>
          <w:lang w:val="en-US"/>
        </w:rPr>
        <w:t xml:space="preserve"> -</w:t>
      </w:r>
      <w:r w:rsidRPr="00C02FBD">
        <w:rPr>
          <w:rFonts w:ascii="Times New Roman" w:hAnsi="Times New Roman" w:cs="Times New Roman"/>
          <w:b/>
          <w:iCs/>
          <w:lang w:val="en-US"/>
        </w:rPr>
        <w:t xml:space="preserve">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7234A7" w:rsidRPr="007234A7">
          <w:rPr>
            <w:rFonts w:ascii="Times New Roman" w:hAnsi="Times New Roman" w:cs="Times New Roman"/>
            <w:sz w:val="24"/>
            <w:szCs w:val="24"/>
          </w:rPr>
          <w:t>Рисунк</w:t>
        </w:r>
        <w:r w:rsidR="007234A7">
          <w:rPr>
            <w:rFonts w:ascii="Times New Roman" w:hAnsi="Times New Roman" w:cs="Times New Roman"/>
            <w:sz w:val="24"/>
            <w:szCs w:val="24"/>
          </w:rPr>
          <w:t>е</w:t>
        </w:r>
        <w:r w:rsidR="007234A7" w:rsidRPr="007234A7">
          <w:rPr>
            <w:rFonts w:ascii="Times New Roman" w:hAnsi="Times New Roman" w:cs="Times New Roman"/>
            <w:sz w:val="24"/>
            <w:szCs w:val="24"/>
          </w:rPr>
          <w:t xml:space="preserve"> </w:t>
        </w:r>
        <w:r w:rsidR="007234A7" w:rsidRPr="007234A7">
          <w:rPr>
            <w:rFonts w:ascii="Times New Roman" w:hAnsi="Times New Roman" w:cs="Times New Roman"/>
            <w:noProof/>
            <w:sz w:val="24"/>
            <w:szCs w:val="24"/>
          </w:rPr>
          <w:t>167</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715151"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0E1C14" w:rsidRPr="00715151" w:rsidRDefault="000E1C14" w:rsidP="00971882">
      <w:pPr>
        <w:widowControl w:val="0"/>
        <w:spacing w:after="0" w:line="240" w:lineRule="auto"/>
        <w:ind w:firstLine="284"/>
        <w:jc w:val="both"/>
        <w:rPr>
          <w:rFonts w:ascii="Times New Roman" w:hAnsi="Times New Roman" w:cs="Times New Roman"/>
          <w:sz w:val="24"/>
          <w:szCs w:val="24"/>
        </w:rPr>
      </w:pPr>
    </w:p>
    <w:p w:rsidR="00971882" w:rsidRPr="00C02FBD" w:rsidRDefault="00457AC5" w:rsidP="00971882">
      <w:pPr>
        <w:pStyle w:val="1b"/>
        <w:widowControl w:val="0"/>
        <w:spacing w:before="0" w:after="0"/>
        <w:jc w:val="center"/>
        <w:rPr>
          <w:rFonts w:ascii="Times New Roman" w:eastAsia="Calibri" w:hAnsi="Times New Roman" w:cs="Times New Roman"/>
          <w:b w:val="0"/>
          <w:sz w:val="24"/>
          <w:szCs w:val="24"/>
        </w:rPr>
      </w:pPr>
      <w:r w:rsidRPr="00000774">
        <w:rPr>
          <w:rFonts w:ascii="Times New Roman" w:eastAsia="Calibri" w:hAnsi="Times New Roman" w:cs="Times New Roman"/>
          <w:b w:val="0"/>
          <w:noProof/>
          <w:sz w:val="24"/>
          <w:szCs w:val="24"/>
          <w:lang w:eastAsia="ru-RU"/>
        </w:rPr>
        <w:pict>
          <v:shape id="Рисунок 309" o:spid="_x0000_i1344" type="#_x0000_t75" style="width:303.05pt;height:139.6pt;visibility:visible;mso-wrap-style:square" filled="t">
            <v:imagedata r:id="rId356"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194" w:name="_Ref39153137"/>
      <w:r w:rsidRPr="00C02FBD">
        <w:rPr>
          <w:rFonts w:ascii="Times New Roman" w:hAnsi="Times New Roman" w:cs="Times New Roman"/>
          <w:b/>
          <w:i w:val="0"/>
          <w:sz w:val="22"/>
          <w:szCs w:val="22"/>
        </w:rPr>
        <w:t xml:space="preserve">Рисунок </w:t>
      </w:r>
      <w:r w:rsidR="0000077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000774" w:rsidRPr="00C02FB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167</w:t>
      </w:r>
      <w:r w:rsidR="00000774" w:rsidRPr="00C02FBD">
        <w:rPr>
          <w:rFonts w:ascii="Times New Roman" w:hAnsi="Times New Roman" w:cs="Times New Roman"/>
          <w:b/>
          <w:i w:val="0"/>
          <w:sz w:val="22"/>
          <w:szCs w:val="22"/>
        </w:rPr>
        <w:fldChar w:fldCharType="end"/>
      </w:r>
      <w:bookmarkEnd w:id="194"/>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lastRenderedPageBreak/>
        <w:pict>
          <v:shape id="Рисунок 23" o:spid="_x0000_i1345" type="#_x0000_t75" alt="LEMZ208.jpg" style="width:300.5pt;height:131.5pt;visibility:visible;mso-wrap-style:square">
            <v:imagedata r:id="rId357"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00077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000774" w:rsidRPr="00C02FB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168</w:t>
      </w:r>
      <w:r w:rsidR="00000774"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457AC5" w:rsidRPr="00000774">
        <w:rPr>
          <w:rFonts w:ascii="Times New Roman" w:eastAsia="Calibri" w:hAnsi="Times New Roman" w:cs="Times New Roman"/>
          <w:b w:val="0"/>
          <w:noProof/>
          <w:sz w:val="24"/>
          <w:szCs w:val="24"/>
          <w:lang w:eastAsia="ru-RU"/>
        </w:rPr>
        <w:pict>
          <v:shape id="Рисунок 310" o:spid="_x0000_i1346" type="#_x0000_t75" style="width:306.15pt;height:143.35pt;visibility:visible;mso-wrap-style:square" filled="t">
            <v:imagedata r:id="rId358"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00077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000774" w:rsidRPr="00C02FB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169</w:t>
      </w:r>
      <w:r w:rsidR="00000774"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Default="00457AC5" w:rsidP="00971882">
      <w:pPr>
        <w:spacing w:after="0" w:line="240" w:lineRule="auto"/>
        <w:jc w:val="center"/>
      </w:pPr>
      <w:r>
        <w:rPr>
          <w:noProof/>
          <w:lang w:eastAsia="ru-RU"/>
        </w:rPr>
        <w:pict>
          <v:shape id="_x0000_i1347" type="#_x0000_t75" alt="LEMZ209.jpg" style="width:304.3pt;height:134pt;visibility:visible;mso-wrap-style:square">
            <v:imagedata r:id="rId359" o:title="LEMZ209"/>
          </v:shape>
        </w:pict>
      </w:r>
    </w:p>
    <w:p w:rsidR="00971882" w:rsidRPr="00715151"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00077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000774" w:rsidRPr="00C02FB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170</w:t>
      </w:r>
      <w:r w:rsidR="00000774"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0E1C14" w:rsidRPr="00715151" w:rsidRDefault="000E1C14" w:rsidP="00971882">
      <w:pPr>
        <w:pStyle w:val="af6"/>
        <w:spacing w:line="240" w:lineRule="auto"/>
        <w:jc w:val="center"/>
      </w:pPr>
    </w:p>
    <w:p w:rsidR="00971882" w:rsidRPr="00C02FBD" w:rsidRDefault="00971882" w:rsidP="00971882">
      <w:pPr>
        <w:pStyle w:val="4"/>
        <w:keepNext w:val="0"/>
        <w:keepLines w:val="0"/>
        <w:numPr>
          <w:ilvl w:val="0"/>
          <w:numId w:val="0"/>
        </w:numPr>
        <w:spacing w:before="0" w:after="120"/>
        <w:ind w:left="862" w:hanging="578"/>
      </w:pPr>
      <w:bookmarkStart w:id="195" w:name="_Toc57204649"/>
      <w:r>
        <w:rPr>
          <w:b/>
        </w:rPr>
        <w:lastRenderedPageBreak/>
        <w:t>7.1.5.</w:t>
      </w:r>
      <w:r w:rsidR="006A2C0C">
        <w:rPr>
          <w:b/>
        </w:rPr>
        <w:t>6</w:t>
      </w:r>
      <w:r>
        <w:rPr>
          <w:b/>
        </w:rPr>
        <w:t xml:space="preserve"> Раздел «</w:t>
      </w:r>
      <w:r>
        <w:rPr>
          <w:b/>
          <w:lang w:val="en-US"/>
        </w:rPr>
        <w:t>Modem</w:t>
      </w:r>
      <w:r>
        <w:rPr>
          <w:b/>
        </w:rPr>
        <w:t xml:space="preserve"> </w:t>
      </w:r>
      <w:r>
        <w:rPr>
          <w:b/>
          <w:lang w:val="en-US"/>
        </w:rPr>
        <w:t>targets</w:t>
      </w:r>
      <w:r>
        <w:rPr>
          <w:b/>
        </w:rPr>
        <w:t>»</w:t>
      </w:r>
      <w:bookmarkEnd w:id="195"/>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 xml:space="preserve">Ц. </w:t>
      </w:r>
    </w:p>
    <w:p w:rsidR="00971882" w:rsidRPr="005C66F1" w:rsidRDefault="00971882" w:rsidP="00971882">
      <w:pPr>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971882" w:rsidRPr="001B3D9C" w:rsidRDefault="00971882" w:rsidP="00971882">
      <w:pPr>
        <w:pStyle w:val="4"/>
        <w:keepNext w:val="0"/>
        <w:keepLines w:val="0"/>
        <w:numPr>
          <w:ilvl w:val="0"/>
          <w:numId w:val="0"/>
        </w:numPr>
        <w:spacing w:before="0" w:after="120"/>
        <w:ind w:left="862" w:hanging="578"/>
        <w:rPr>
          <w:b/>
        </w:rPr>
      </w:pPr>
    </w:p>
    <w:p w:rsidR="00971882" w:rsidRPr="00C02FBD" w:rsidRDefault="00971882" w:rsidP="00971882">
      <w:pPr>
        <w:pStyle w:val="4"/>
        <w:keepNext w:val="0"/>
        <w:keepLines w:val="0"/>
        <w:numPr>
          <w:ilvl w:val="0"/>
          <w:numId w:val="0"/>
        </w:numPr>
        <w:spacing w:before="0" w:after="120"/>
        <w:ind w:left="862" w:hanging="578"/>
      </w:pPr>
      <w:bookmarkStart w:id="196" w:name="_Toc57204650"/>
      <w:r>
        <w:rPr>
          <w:b/>
        </w:rPr>
        <w:t>7.1.5.</w:t>
      </w:r>
      <w:r w:rsidR="000543F5">
        <w:rPr>
          <w:b/>
        </w:rPr>
        <w:t>7</w:t>
      </w:r>
      <w:r>
        <w:rPr>
          <w:b/>
        </w:rPr>
        <w:t xml:space="preserve"> Раздел «</w:t>
      </w:r>
      <w:r>
        <w:rPr>
          <w:b/>
          <w:lang w:val="en-US"/>
        </w:rPr>
        <w:t>Connections</w:t>
      </w:r>
      <w:r>
        <w:rPr>
          <w:b/>
        </w:rPr>
        <w:t>»</w:t>
      </w:r>
      <w:bookmarkEnd w:id="196"/>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w:t>
      </w:r>
      <w:r w:rsidR="0067401C">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  </w:t>
      </w:r>
    </w:p>
    <w:p w:rsidR="00971882" w:rsidRDefault="00971882" w:rsidP="00971882">
      <w:pPr>
        <w:spacing w:after="0" w:line="240" w:lineRule="auto"/>
        <w:rPr>
          <w:rFonts w:ascii="Times New Roman" w:hAnsi="Times New Roman" w:cs="Times New Roman"/>
          <w:sz w:val="24"/>
          <w:szCs w:val="24"/>
        </w:rPr>
      </w:pPr>
    </w:p>
    <w:p w:rsidR="00971882" w:rsidRDefault="00457AC5" w:rsidP="0069786E">
      <w:pPr>
        <w:spacing w:after="0" w:line="240" w:lineRule="auto"/>
        <w:jc w:val="center"/>
        <w:rPr>
          <w:rFonts w:ascii="Times New Roman" w:hAnsi="Times New Roman" w:cs="Times New Roman"/>
          <w:b/>
        </w:rPr>
      </w:pPr>
      <w:r>
        <w:rPr>
          <w:noProof/>
          <w:lang w:eastAsia="ru-RU"/>
        </w:rPr>
        <w:pict>
          <v:shape id="_x0000_i1348" type="#_x0000_t75" style="width:435.75pt;height:269.85pt">
            <v:imagedata r:id="rId360" o:title="LEMZ241"/>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00077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000774" w:rsidRPr="00630B8D">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171</w:t>
      </w:r>
      <w:r w:rsidR="0000077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r>
        <w:t xml:space="preserve"> </w:t>
      </w:r>
    </w:p>
    <w:p w:rsidR="00292514" w:rsidRPr="00292514" w:rsidRDefault="00292514"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971882" w:rsidRDefault="00971882" w:rsidP="00971882">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292514" w:rsidRPr="00A17740" w:rsidRDefault="00971882" w:rsidP="00292514">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00292514" w:rsidRPr="00292514">
        <w:rPr>
          <w:rFonts w:ascii="Times New Roman" w:hAnsi="Times New Roman" w:cs="Times New Roman"/>
          <w:sz w:val="24"/>
          <w:szCs w:val="24"/>
          <w:highlight w:val="yellow"/>
        </w:rPr>
        <w:t xml:space="preserve"> </w:t>
      </w:r>
    </w:p>
    <w:p w:rsidR="00971882" w:rsidRPr="00A1774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r>
        <w:rPr>
          <w:rFonts w:ascii="Times New Roman" w:hAnsi="Times New Roman" w:cs="Times New Roman"/>
          <w:sz w:val="24"/>
          <w:szCs w:val="24"/>
        </w:rPr>
        <w:t>см</w:t>
      </w:r>
      <w:r w:rsidRPr="00A17740">
        <w:rPr>
          <w:rFonts w:ascii="Times New Roman" w:hAnsi="Times New Roman" w:cs="Times New Roman"/>
          <w:sz w:val="24"/>
          <w:szCs w:val="24"/>
        </w:rPr>
        <w:t xml:space="preserve">. </w:t>
      </w:r>
      <w:r>
        <w:rPr>
          <w:rFonts w:ascii="Times New Roman" w:hAnsi="Times New Roman" w:cs="Times New Roman"/>
          <w:sz w:val="24"/>
          <w:szCs w:val="24"/>
        </w:rPr>
        <w:t>пункт</w:t>
      </w:r>
      <w:r w:rsidRPr="00A17740">
        <w:rPr>
          <w:rFonts w:ascii="Times New Roman" w:hAnsi="Times New Roman" w:cs="Times New Roman"/>
          <w:sz w:val="24"/>
          <w:szCs w:val="24"/>
        </w:rPr>
        <w:t xml:space="preserve"> 7.1.3.</w:t>
      </w:r>
      <w:r w:rsidR="0097268E">
        <w:rPr>
          <w:rFonts w:ascii="Times New Roman" w:hAnsi="Times New Roman" w:cs="Times New Roman"/>
          <w:sz w:val="24"/>
          <w:szCs w:val="24"/>
        </w:rPr>
        <w:t>6</w:t>
      </w:r>
      <w:r w:rsidRPr="00A17740">
        <w:rPr>
          <w:rFonts w:ascii="Times New Roman" w:hAnsi="Times New Roman" w:cs="Times New Roman"/>
          <w:sz w:val="24"/>
          <w:szCs w:val="24"/>
        </w:rPr>
        <w:t xml:space="preserve"> «</w:t>
      </w:r>
      <w:r>
        <w:rPr>
          <w:rFonts w:ascii="Times New Roman" w:hAnsi="Times New Roman" w:cs="Times New Roman"/>
          <w:sz w:val="24"/>
          <w:szCs w:val="24"/>
        </w:rPr>
        <w:t>Раздел</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sidRPr="00A17740">
        <w:rPr>
          <w:rFonts w:ascii="Times New Roman" w:hAnsi="Times New Roman" w:cs="Times New Roman"/>
          <w:sz w:val="24"/>
          <w:szCs w:val="24"/>
          <w:lang w:val="en-US"/>
        </w:rPr>
        <w:t>configuration</w:t>
      </w:r>
      <w:r w:rsidRPr="00A17740">
        <w:rPr>
          <w:rFonts w:ascii="Times New Roman" w:hAnsi="Times New Roman" w:cs="Times New Roman"/>
          <w:sz w:val="24"/>
          <w:szCs w:val="24"/>
        </w:rPr>
        <w:t>» настоящей инструкции.</w:t>
      </w:r>
    </w:p>
    <w:p w:rsidR="005C4D09" w:rsidRPr="00292514" w:rsidRDefault="005C4D09" w:rsidP="005C4D09">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00A17740" w:rsidRPr="00A17740">
        <w:rPr>
          <w:rFonts w:ascii="Times New Roman" w:hAnsi="Times New Roman" w:cs="Times New Roman"/>
          <w:sz w:val="24"/>
          <w:szCs w:val="24"/>
        </w:rPr>
        <w:t>состояние</w:t>
      </w:r>
      <w:r w:rsidR="00A17740" w:rsidRPr="00A53C3F">
        <w:rPr>
          <w:rFonts w:ascii="Times New Roman" w:hAnsi="Times New Roman" w:cs="Times New Roman"/>
          <w:sz w:val="24"/>
          <w:szCs w:val="24"/>
        </w:rPr>
        <w:t xml:space="preserve"> функции </w:t>
      </w:r>
      <w:r w:rsidR="00A17740" w:rsidRPr="00A53C3F">
        <w:rPr>
          <w:rFonts w:ascii="Times New Roman" w:hAnsi="Times New Roman" w:cs="Times New Roman"/>
          <w:sz w:val="24"/>
          <w:szCs w:val="24"/>
          <w:lang w:val="en-US"/>
        </w:rPr>
        <w:t>BSS</w:t>
      </w:r>
      <w:r w:rsidR="00A17740" w:rsidRPr="00A53C3F">
        <w:rPr>
          <w:rFonts w:ascii="Times New Roman" w:hAnsi="Times New Roman" w:cs="Times New Roman"/>
          <w:sz w:val="24"/>
          <w:szCs w:val="24"/>
        </w:rPr>
        <w:t xml:space="preserve"> при включении. Может принимать значение «disabled»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отключено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xml:space="preserve"> или «enabled»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включено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Зн</w:t>
      </w:r>
      <w:r w:rsidR="00A17740">
        <w:rPr>
          <w:rFonts w:ascii="Times New Roman" w:hAnsi="Times New Roman" w:cs="Times New Roman"/>
          <w:sz w:val="24"/>
          <w:szCs w:val="24"/>
        </w:rPr>
        <w:t>ачение по умолчанию «disabled».</w:t>
      </w:r>
    </w:p>
    <w:p w:rsidR="005C4D09" w:rsidRPr="00A17740"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00A17740"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00A17740" w:rsidRPr="00F42BF6">
        <w:rPr>
          <w:rFonts w:ascii="Times New Roman" w:hAnsi="Times New Roman" w:cs="Times New Roman"/>
          <w:sz w:val="24"/>
          <w:szCs w:val="24"/>
        </w:rPr>
        <w:t>0</w:t>
      </w:r>
      <w:r w:rsidR="00A17740" w:rsidRPr="00A17740">
        <w:rPr>
          <w:rFonts w:ascii="Times New Roman" w:hAnsi="Times New Roman" w:cs="Times New Roman"/>
          <w:sz w:val="24"/>
          <w:szCs w:val="24"/>
        </w:rPr>
        <w:t>00. Значение по умолчанию 0.</w:t>
      </w:r>
    </w:p>
    <w:p w:rsidR="005C4D09"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00A17740"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00A17740" w:rsidRPr="0069786E">
        <w:rPr>
          <w:rFonts w:ascii="Times New Roman" w:hAnsi="Times New Roman" w:cs="Times New Roman"/>
          <w:sz w:val="24"/>
          <w:szCs w:val="24"/>
        </w:rPr>
        <w:t>0</w:t>
      </w:r>
      <w:r w:rsidR="00A17740" w:rsidRPr="004823A0">
        <w:rPr>
          <w:rFonts w:ascii="Times New Roman" w:hAnsi="Times New Roman" w:cs="Times New Roman"/>
          <w:sz w:val="24"/>
          <w:szCs w:val="24"/>
        </w:rPr>
        <w:t>00. Значение по умолчанию 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lastRenderedPageBreak/>
        <w:t>Поле</w:t>
      </w:r>
      <w:r w:rsidRPr="00247101">
        <w:rPr>
          <w:rFonts w:ascii="Times New Roman" w:hAnsi="Times New Roman" w:cs="Times New Roman"/>
          <w:b/>
          <w:sz w:val="24"/>
          <w:szCs w:val="24"/>
        </w:rPr>
        <w:t xml:space="preserve"> «</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3D1FEE" w:rsidRPr="00247101" w:rsidRDefault="00261F83"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003D1FEE" w:rsidRPr="00247101">
        <w:rPr>
          <w:rFonts w:ascii="Times New Roman" w:hAnsi="Times New Roman" w:cs="Times New Roman"/>
          <w:b/>
          <w:sz w:val="24"/>
          <w:szCs w:val="24"/>
        </w:rPr>
        <w:t xml:space="preserve"> «vad_e_th_dB»</w:t>
      </w:r>
      <w:r w:rsidR="003D1FEE" w:rsidRPr="00247101">
        <w:rPr>
          <w:rFonts w:ascii="Times New Roman" w:hAnsi="Times New Roman" w:cs="Times New Roman"/>
          <w:sz w:val="24"/>
          <w:szCs w:val="24"/>
        </w:rPr>
        <w:t xml:space="preserve"> </w:t>
      </w:r>
      <w:r w:rsidR="003D1FEE" w:rsidRPr="00247101">
        <w:rPr>
          <w:rFonts w:ascii="Times New Roman" w:hAnsi="Times New Roman" w:cs="Times New Roman"/>
          <w:b/>
          <w:sz w:val="24"/>
          <w:szCs w:val="24"/>
        </w:rPr>
        <w:t>-</w:t>
      </w:r>
      <w:r w:rsidR="003D1FEE"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3D1FEE" w:rsidRPr="00292514" w:rsidRDefault="003D1FEE" w:rsidP="005C4D09">
      <w:pPr>
        <w:spacing w:after="0" w:line="240" w:lineRule="auto"/>
        <w:ind w:firstLine="284"/>
        <w:jc w:val="both"/>
        <w:rPr>
          <w:rFonts w:ascii="Times New Roman" w:hAnsi="Times New Roman" w:cs="Times New Roman"/>
          <w:sz w:val="24"/>
          <w:szCs w:val="24"/>
        </w:rPr>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5C66F1" w:rsidRDefault="00971882" w:rsidP="00971882">
      <w:pPr>
        <w:spacing w:after="0" w:line="240" w:lineRule="auto"/>
        <w:ind w:firstLine="284"/>
        <w:jc w:val="both"/>
      </w:pPr>
    </w:p>
    <w:p w:rsidR="00971882" w:rsidRDefault="00457AC5" w:rsidP="00971882">
      <w:pPr>
        <w:pStyle w:val="4"/>
        <w:keepNext w:val="0"/>
        <w:keepLines w:val="0"/>
        <w:numPr>
          <w:ilvl w:val="0"/>
          <w:numId w:val="0"/>
        </w:numPr>
        <w:tabs>
          <w:tab w:val="clear" w:pos="1764"/>
          <w:tab w:val="left" w:pos="0"/>
        </w:tabs>
        <w:spacing w:before="0" w:after="120"/>
        <w:jc w:val="center"/>
        <w:rPr>
          <w:b/>
          <w:szCs w:val="24"/>
        </w:rPr>
      </w:pPr>
      <w:r w:rsidRPr="00000774">
        <w:rPr>
          <w:b/>
          <w:noProof/>
          <w:szCs w:val="24"/>
          <w:lang w:eastAsia="ru-RU"/>
        </w:rPr>
        <w:pict>
          <v:shape id="_x0000_i1349" type="#_x0000_t75" style="width:487.1pt;height:141.5pt">
            <v:imagedata r:id="rId361" o:title="conn_LIUv2" croptop="1219f" cropbottom="21524f" cropleft="608f" cropright="456f"/>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000774"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000774" w:rsidRPr="0067401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172</w:t>
      </w:r>
      <w:r w:rsidR="00000774"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971882" w:rsidRPr="00057EC7" w:rsidRDefault="00971882" w:rsidP="00971882">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971882" w:rsidRDefault="00971882" w:rsidP="00971882">
      <w:pPr>
        <w:numPr>
          <w:ilvl w:val="1"/>
          <w:numId w:val="31"/>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пункт </w:t>
      </w:r>
      <w:r w:rsidRPr="0067401C">
        <w:rPr>
          <w:rFonts w:ascii="Times New Roman" w:hAnsi="Times New Roman" w:cs="Times New Roman"/>
          <w:sz w:val="24"/>
          <w:szCs w:val="24"/>
        </w:rPr>
        <w:t>7.1.3.</w:t>
      </w:r>
      <w:r w:rsidR="0067401C" w:rsidRPr="0067401C">
        <w:rPr>
          <w:rFonts w:ascii="Times New Roman" w:hAnsi="Times New Roman" w:cs="Times New Roman"/>
          <w:sz w:val="24"/>
          <w:szCs w:val="24"/>
        </w:rPr>
        <w:t>1</w:t>
      </w:r>
      <w:r w:rsidR="0097268E">
        <w:rPr>
          <w:rFonts w:ascii="Times New Roman" w:hAnsi="Times New Roman" w:cs="Times New Roman"/>
          <w:sz w:val="24"/>
          <w:szCs w:val="24"/>
        </w:rPr>
        <w:t>4</w:t>
      </w:r>
      <w:r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LEMZGW</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configuration</w:t>
      </w:r>
      <w:r w:rsidRPr="0067401C">
        <w:rPr>
          <w:rFonts w:ascii="Times New Roman" w:hAnsi="Times New Roman" w:cs="Times New Roman"/>
          <w:sz w:val="24"/>
          <w:szCs w:val="24"/>
        </w:rPr>
        <w:t>»»</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971882" w:rsidRPr="00D133FE" w:rsidRDefault="00971882" w:rsidP="00971882">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xml:space="preserve">» (см. </w:t>
      </w:r>
      <w:r w:rsidRPr="0067401C">
        <w:rPr>
          <w:rFonts w:ascii="Times New Roman" w:hAnsi="Times New Roman" w:cs="Times New Roman"/>
          <w:sz w:val="24"/>
          <w:szCs w:val="24"/>
        </w:rPr>
        <w:t>пункт 7.1.3.1</w:t>
      </w:r>
      <w:r w:rsidR="0097268E">
        <w:rPr>
          <w:rFonts w:ascii="Times New Roman" w:hAnsi="Times New Roman" w:cs="Times New Roman"/>
          <w:sz w:val="24"/>
          <w:szCs w:val="24"/>
        </w:rPr>
        <w:t>4</w:t>
      </w:r>
      <w:r w:rsidRPr="00D133FE">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 «</w:t>
      </w:r>
      <w:r w:rsidR="0067401C" w:rsidRPr="0067401C">
        <w:rPr>
          <w:rFonts w:ascii="Times New Roman" w:hAnsi="Times New Roman" w:cs="Times New Roman"/>
          <w:sz w:val="24"/>
          <w:szCs w:val="24"/>
          <w:lang w:val="en-US"/>
        </w:rPr>
        <w:t>LEMZGW</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configuration</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0067401C" w:rsidRPr="0067401C">
        <w:rPr>
          <w:rFonts w:ascii="Times New Roman" w:hAnsi="Times New Roman" w:cs="Times New Roman"/>
          <w:sz w:val="24"/>
          <w:szCs w:val="24"/>
        </w:rPr>
        <w:t>, окно «</w:t>
      </w:r>
      <w:r w:rsidR="0067401C" w:rsidRPr="0067401C">
        <w:rPr>
          <w:rFonts w:ascii="Times New Roman" w:hAnsi="Times New Roman" w:cs="Times New Roman"/>
          <w:sz w:val="24"/>
          <w:szCs w:val="24"/>
          <w:lang w:val="en-US"/>
        </w:rPr>
        <w:t>Radio</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Channel</w:t>
      </w:r>
      <w:r w:rsidR="0067401C" w:rsidRPr="0067401C">
        <w:rPr>
          <w:rFonts w:ascii="Times New Roman" w:hAnsi="Times New Roman" w:cs="Times New Roman"/>
          <w:sz w:val="24"/>
          <w:szCs w:val="24"/>
        </w:rPr>
        <w:t>»</w:t>
      </w:r>
      <w:r w:rsidR="0067401C"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971882" w:rsidRPr="008324C1" w:rsidRDefault="00971882" w:rsidP="007A2871">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00261F83" w:rsidRPr="00261F83">
        <w:rPr>
          <w:rFonts w:ascii="Times New Roman" w:hAnsi="Times New Roman" w:cs="Times New Roman"/>
          <w:sz w:val="24"/>
          <w:szCs w:val="24"/>
        </w:rPr>
        <w:t>и</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Pr="00630B8D">
        <w:rPr>
          <w:rFonts w:ascii="Times New Roman" w:hAnsi="Times New Roman" w:cs="Times New Roman"/>
          <w:sz w:val="24"/>
          <w:szCs w:val="24"/>
        </w:rPr>
        <w:t>см. выше.</w:t>
      </w:r>
    </w:p>
    <w:p w:rsidR="008324C1" w:rsidRDefault="008324C1" w:rsidP="008324C1">
      <w:pPr>
        <w:spacing w:after="0" w:line="240" w:lineRule="auto"/>
        <w:jc w:val="both"/>
        <w:outlineLvl w:val="0"/>
        <w:rPr>
          <w:rFonts w:ascii="Times New Roman" w:hAnsi="Times New Roman" w:cs="Times New Roman"/>
          <w:sz w:val="24"/>
          <w:szCs w:val="24"/>
        </w:rPr>
      </w:pPr>
    </w:p>
    <w:p w:rsidR="00760E19" w:rsidRPr="00715151" w:rsidRDefault="00760E19" w:rsidP="00760E19">
      <w:pPr>
        <w:pStyle w:val="4"/>
        <w:keepNext w:val="0"/>
        <w:keepLines w:val="0"/>
        <w:numPr>
          <w:ilvl w:val="0"/>
          <w:numId w:val="0"/>
        </w:numPr>
        <w:spacing w:before="0" w:after="120"/>
        <w:ind w:left="862" w:hanging="578"/>
      </w:pPr>
      <w:bookmarkStart w:id="197" w:name="_Toc57204651"/>
      <w:r w:rsidRPr="00715151">
        <w:rPr>
          <w:b/>
        </w:rPr>
        <w:t xml:space="preserve">7.1.5.8 </w:t>
      </w:r>
      <w:r>
        <w:rPr>
          <w:b/>
        </w:rPr>
        <w:t>Раздел</w:t>
      </w:r>
      <w:r w:rsidRPr="00715151">
        <w:rPr>
          <w:b/>
        </w:rPr>
        <w:t xml:space="preserve"> «</w:t>
      </w:r>
      <w:r>
        <w:rPr>
          <w:b/>
          <w:lang w:val="en-US"/>
        </w:rPr>
        <w:t>Recorder</w:t>
      </w:r>
      <w:r w:rsidRPr="00715151">
        <w:rPr>
          <w:b/>
        </w:rPr>
        <w:t xml:space="preserve"> </w:t>
      </w:r>
      <w:r>
        <w:rPr>
          <w:b/>
          <w:lang w:val="en-US"/>
        </w:rPr>
        <w:t>patterns</w:t>
      </w:r>
      <w:r w:rsidRPr="00715151">
        <w:rPr>
          <w:b/>
        </w:rPr>
        <w:t>»</w:t>
      </w:r>
      <w:bookmarkEnd w:id="197"/>
    </w:p>
    <w:p w:rsidR="00760E19" w:rsidRPr="00715151" w:rsidRDefault="00160311" w:rsidP="00760E1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параметров документирования.</w:t>
      </w:r>
    </w:p>
    <w:p w:rsidR="00760E19" w:rsidRPr="008324C1" w:rsidRDefault="00760E19" w:rsidP="00760E19">
      <w:pPr>
        <w:spacing w:after="0" w:line="240" w:lineRule="auto"/>
        <w:ind w:firstLine="284"/>
        <w:jc w:val="both"/>
        <w:rPr>
          <w:rFonts w:ascii="Times New Roman" w:hAnsi="Times New Roman" w:cs="Times New Roman"/>
          <w:sz w:val="24"/>
          <w:szCs w:val="24"/>
        </w:rPr>
      </w:pPr>
    </w:p>
    <w:p w:rsidR="008324C1" w:rsidRDefault="00457AC5" w:rsidP="008324C1">
      <w:pPr>
        <w:spacing w:after="0" w:line="240" w:lineRule="auto"/>
        <w:jc w:val="center"/>
        <w:rPr>
          <w:rFonts w:ascii="Times New Roman" w:hAnsi="Times New Roman" w:cs="Times New Roman"/>
          <w:sz w:val="24"/>
          <w:szCs w:val="24"/>
          <w:lang w:val="en-US"/>
        </w:rPr>
      </w:pPr>
      <w:r w:rsidRPr="00000774">
        <w:rPr>
          <w:rFonts w:ascii="Times New Roman" w:hAnsi="Times New Roman" w:cs="Times New Roman"/>
          <w:sz w:val="24"/>
          <w:szCs w:val="24"/>
          <w:lang w:val="en-US"/>
        </w:rPr>
        <w:pict>
          <v:shape id="_x0000_i1350" type="#_x0000_t75" style="width:262.35pt;height:77.65pt">
            <v:imagedata r:id="rId362" o:title="LEMZ244"/>
          </v:shape>
        </w:pict>
      </w:r>
    </w:p>
    <w:p w:rsidR="008324C1" w:rsidRPr="008324C1" w:rsidRDefault="008324C1" w:rsidP="008324C1">
      <w:pPr>
        <w:pStyle w:val="af6"/>
        <w:jc w:val="center"/>
        <w:rPr>
          <w:rFonts w:ascii="Times New Roman" w:hAnsi="Times New Roman" w:cs="Times New Roman"/>
          <w:b/>
          <w:i w:val="0"/>
          <w:sz w:val="22"/>
          <w:szCs w:val="22"/>
        </w:rPr>
      </w:pPr>
      <w:r w:rsidRPr="008324C1">
        <w:rPr>
          <w:rFonts w:ascii="Times New Roman" w:hAnsi="Times New Roman" w:cs="Times New Roman"/>
          <w:b/>
          <w:i w:val="0"/>
          <w:sz w:val="22"/>
          <w:szCs w:val="22"/>
        </w:rPr>
        <w:t xml:space="preserve">Рисунок </w:t>
      </w:r>
      <w:r w:rsidR="00000774" w:rsidRPr="008324C1">
        <w:rPr>
          <w:rFonts w:ascii="Times New Roman" w:hAnsi="Times New Roman" w:cs="Times New Roman"/>
          <w:b/>
          <w:i w:val="0"/>
          <w:sz w:val="22"/>
          <w:szCs w:val="22"/>
        </w:rPr>
        <w:fldChar w:fldCharType="begin"/>
      </w:r>
      <w:r w:rsidRPr="008324C1">
        <w:rPr>
          <w:rFonts w:ascii="Times New Roman" w:hAnsi="Times New Roman" w:cs="Times New Roman"/>
          <w:b/>
          <w:i w:val="0"/>
          <w:sz w:val="22"/>
          <w:szCs w:val="22"/>
        </w:rPr>
        <w:instrText xml:space="preserve"> </w:instrText>
      </w:r>
      <w:r w:rsidRPr="008324C1">
        <w:rPr>
          <w:rFonts w:ascii="Times New Roman" w:hAnsi="Times New Roman" w:cs="Times New Roman"/>
          <w:b/>
          <w:i w:val="0"/>
          <w:sz w:val="22"/>
          <w:szCs w:val="22"/>
          <w:lang w:val="en-US"/>
        </w:rPr>
        <w:instrText>SEQ</w:instrText>
      </w:r>
      <w:r w:rsidRPr="008324C1">
        <w:rPr>
          <w:rFonts w:ascii="Times New Roman" w:hAnsi="Times New Roman" w:cs="Times New Roman"/>
          <w:b/>
          <w:i w:val="0"/>
          <w:sz w:val="22"/>
          <w:szCs w:val="22"/>
        </w:rPr>
        <w:instrText xml:space="preserve"> Рисунок \* </w:instrText>
      </w:r>
      <w:r w:rsidRPr="008324C1">
        <w:rPr>
          <w:rFonts w:ascii="Times New Roman" w:hAnsi="Times New Roman" w:cs="Times New Roman"/>
          <w:b/>
          <w:i w:val="0"/>
          <w:sz w:val="22"/>
          <w:szCs w:val="22"/>
          <w:lang w:val="en-US"/>
        </w:rPr>
        <w:instrText>ARABIC</w:instrText>
      </w:r>
      <w:r w:rsidRPr="008324C1">
        <w:rPr>
          <w:rFonts w:ascii="Times New Roman" w:hAnsi="Times New Roman" w:cs="Times New Roman"/>
          <w:b/>
          <w:i w:val="0"/>
          <w:sz w:val="22"/>
          <w:szCs w:val="22"/>
        </w:rPr>
        <w:instrText xml:space="preserve"> </w:instrText>
      </w:r>
      <w:r w:rsidR="00000774" w:rsidRPr="008324C1">
        <w:rPr>
          <w:rFonts w:ascii="Times New Roman" w:hAnsi="Times New Roman" w:cs="Times New Roman"/>
          <w:b/>
          <w:i w:val="0"/>
          <w:sz w:val="22"/>
          <w:szCs w:val="22"/>
        </w:rPr>
        <w:fldChar w:fldCharType="separate"/>
      </w:r>
      <w:r w:rsidR="007234A7" w:rsidRPr="007234A7">
        <w:rPr>
          <w:rFonts w:ascii="Times New Roman" w:hAnsi="Times New Roman" w:cs="Times New Roman"/>
          <w:b/>
          <w:i w:val="0"/>
          <w:noProof/>
          <w:sz w:val="22"/>
          <w:szCs w:val="22"/>
        </w:rPr>
        <w:t>173</w:t>
      </w:r>
      <w:r w:rsidR="00000774" w:rsidRPr="008324C1">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Recorder</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БЛИ-Ц (БЛИ</w:t>
      </w:r>
      <w:r w:rsidRPr="008324C1">
        <w:rPr>
          <w:rFonts w:ascii="Times New Roman" w:hAnsi="Times New Roman" w:cs="Times New Roman"/>
          <w:b/>
          <w:i w:val="0"/>
          <w:sz w:val="22"/>
          <w:szCs w:val="22"/>
        </w:rPr>
        <w:t>-</w:t>
      </w:r>
      <w:r>
        <w:rPr>
          <w:rFonts w:ascii="Times New Roman" w:hAnsi="Times New Roman" w:cs="Times New Roman"/>
          <w:b/>
          <w:i w:val="0"/>
          <w:sz w:val="22"/>
          <w:szCs w:val="22"/>
        </w:rPr>
        <w:t>А</w:t>
      </w:r>
      <w:r w:rsidRPr="008324C1">
        <w:rPr>
          <w:rFonts w:ascii="Times New Roman" w:hAnsi="Times New Roman" w:cs="Times New Roman"/>
          <w:b/>
          <w:i w:val="0"/>
          <w:sz w:val="22"/>
          <w:szCs w:val="22"/>
        </w:rPr>
        <w:t xml:space="preserve"> </w:t>
      </w:r>
      <w:r w:rsidRPr="008324C1">
        <w:rPr>
          <w:rFonts w:ascii="Times New Roman" w:hAnsi="Times New Roman" w:cs="Times New Roman"/>
          <w:b/>
          <w:i w:val="0"/>
          <w:sz w:val="22"/>
          <w:szCs w:val="22"/>
          <w:lang w:val="en-US"/>
        </w:rPr>
        <w:t>v</w:t>
      </w:r>
      <w:r w:rsidRPr="008324C1">
        <w:rPr>
          <w:rFonts w:ascii="Times New Roman" w:hAnsi="Times New Roman" w:cs="Times New Roman"/>
          <w:b/>
          <w:i w:val="0"/>
          <w:sz w:val="22"/>
          <w:szCs w:val="22"/>
        </w:rPr>
        <w:t>.2</w:t>
      </w:r>
      <w:r>
        <w:rPr>
          <w:rFonts w:ascii="Times New Roman" w:hAnsi="Times New Roman" w:cs="Times New Roman"/>
          <w:b/>
          <w:i w:val="0"/>
          <w:sz w:val="22"/>
          <w:szCs w:val="22"/>
        </w:rPr>
        <w:t>)</w:t>
      </w:r>
    </w:p>
    <w:p w:rsidR="00436336" w:rsidRDefault="008324C1" w:rsidP="008324C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00160311" w:rsidRPr="008324C1">
        <w:rPr>
          <w:rFonts w:ascii="Times New Roman" w:hAnsi="Times New Roman" w:cs="Times New Roman"/>
          <w:b/>
          <w:sz w:val="24"/>
          <w:szCs w:val="24"/>
        </w:rPr>
        <w:t>«sign-type»</w:t>
      </w:r>
      <w:r w:rsidR="00160311" w:rsidRPr="008324C1">
        <w:rPr>
          <w:rFonts w:ascii="Times New Roman" w:hAnsi="Times New Roman" w:cs="Times New Roman"/>
          <w:sz w:val="24"/>
          <w:szCs w:val="24"/>
        </w:rPr>
        <w:t xml:space="preserve"> </w:t>
      </w:r>
      <w:r w:rsidRPr="00D133FE">
        <w:rPr>
          <w:rFonts w:ascii="Times New Roman" w:hAnsi="Times New Roman" w:cs="Times New Roman"/>
          <w:b/>
          <w:sz w:val="24"/>
          <w:szCs w:val="24"/>
        </w:rPr>
        <w:t>-</w:t>
      </w:r>
      <w:r w:rsidR="00160311" w:rsidRPr="008324C1">
        <w:rPr>
          <w:rFonts w:ascii="Times New Roman" w:hAnsi="Times New Roman" w:cs="Times New Roman"/>
          <w:sz w:val="24"/>
          <w:szCs w:val="24"/>
        </w:rPr>
        <w:t xml:space="preserve"> </w:t>
      </w:r>
      <w:r>
        <w:rPr>
          <w:rFonts w:ascii="Times New Roman" w:hAnsi="Times New Roman" w:cs="Times New Roman"/>
          <w:sz w:val="24"/>
          <w:szCs w:val="24"/>
        </w:rPr>
        <w:t>т</w:t>
      </w:r>
      <w:r w:rsidR="00160311" w:rsidRPr="008324C1">
        <w:rPr>
          <w:rFonts w:ascii="Times New Roman" w:hAnsi="Times New Roman" w:cs="Times New Roman"/>
          <w:sz w:val="24"/>
          <w:szCs w:val="24"/>
        </w:rPr>
        <w:t>ип сигнализации</w:t>
      </w:r>
      <w:r>
        <w:rPr>
          <w:rFonts w:ascii="Times New Roman" w:hAnsi="Times New Roman" w:cs="Times New Roman"/>
          <w:sz w:val="24"/>
          <w:szCs w:val="24"/>
        </w:rPr>
        <w:t>, выбирается из выпадающего списка</w:t>
      </w:r>
      <w:r w:rsidR="00160311" w:rsidRPr="008324C1">
        <w:rPr>
          <w:rFonts w:ascii="Times New Roman" w:hAnsi="Times New Roman" w:cs="Times New Roman"/>
          <w:sz w:val="24"/>
          <w:szCs w:val="24"/>
        </w:rPr>
        <w:t>.</w:t>
      </w:r>
      <w:r>
        <w:rPr>
          <w:rFonts w:ascii="Times New Roman" w:hAnsi="Times New Roman" w:cs="Times New Roman"/>
          <w:sz w:val="24"/>
          <w:szCs w:val="24"/>
        </w:rPr>
        <w:t xml:space="preserve"> Для </w:t>
      </w:r>
      <w:r w:rsidRPr="008324C1">
        <w:rPr>
          <w:rFonts w:ascii="Times New Roman" w:hAnsi="Times New Roman" w:cs="Times New Roman"/>
          <w:sz w:val="24"/>
          <w:szCs w:val="24"/>
        </w:rPr>
        <w:t>БЛИ-Ц</w:t>
      </w:r>
      <w:r>
        <w:rPr>
          <w:rFonts w:ascii="Times New Roman" w:hAnsi="Times New Roman" w:cs="Times New Roman"/>
          <w:sz w:val="24"/>
          <w:szCs w:val="24"/>
        </w:rPr>
        <w:t xml:space="preserve"> доступны</w:t>
      </w:r>
      <w:r w:rsidR="00160311" w:rsidRPr="008324C1">
        <w:rPr>
          <w:rFonts w:ascii="Times New Roman" w:hAnsi="Times New Roman" w:cs="Times New Roman"/>
          <w:sz w:val="24"/>
          <w:szCs w:val="24"/>
        </w:rPr>
        <w:t xml:space="preserve"> </w:t>
      </w:r>
      <w:r>
        <w:rPr>
          <w:rFonts w:ascii="Times New Roman" w:hAnsi="Times New Roman" w:cs="Times New Roman"/>
          <w:sz w:val="24"/>
          <w:szCs w:val="24"/>
        </w:rPr>
        <w:t xml:space="preserve">следующие </w:t>
      </w:r>
      <w:r w:rsidR="00436336">
        <w:rPr>
          <w:rFonts w:ascii="Times New Roman" w:hAnsi="Times New Roman" w:cs="Times New Roman"/>
          <w:sz w:val="24"/>
          <w:szCs w:val="24"/>
        </w:rPr>
        <w:t xml:space="preserve">типы </w:t>
      </w:r>
      <w:r>
        <w:rPr>
          <w:rFonts w:ascii="Times New Roman" w:hAnsi="Times New Roman" w:cs="Times New Roman"/>
          <w:sz w:val="24"/>
          <w:szCs w:val="24"/>
        </w:rPr>
        <w:t>сигнализаци</w:t>
      </w:r>
      <w:r w:rsidR="00436336">
        <w:rPr>
          <w:rFonts w:ascii="Times New Roman" w:hAnsi="Times New Roman" w:cs="Times New Roman"/>
          <w:sz w:val="24"/>
          <w:szCs w:val="24"/>
        </w:rPr>
        <w:t>й</w:t>
      </w:r>
      <w:r>
        <w:rPr>
          <w:rFonts w:ascii="Times New Roman" w:hAnsi="Times New Roman" w:cs="Times New Roman"/>
          <w:sz w:val="24"/>
          <w:szCs w:val="24"/>
        </w:rPr>
        <w:t>:</w:t>
      </w:r>
      <w:r w:rsidR="00160311" w:rsidRPr="008324C1">
        <w:rPr>
          <w:rFonts w:ascii="Times New Roman" w:hAnsi="Times New Roman" w:cs="Times New Roman"/>
          <w:sz w:val="24"/>
          <w:szCs w:val="24"/>
        </w:rPr>
        <w:t xml:space="preserve"> «ak», «trunk»</w:t>
      </w:r>
      <w:r>
        <w:rPr>
          <w:rFonts w:ascii="Times New Roman" w:hAnsi="Times New Roman" w:cs="Times New Roman"/>
          <w:sz w:val="24"/>
          <w:szCs w:val="24"/>
        </w:rPr>
        <w:t xml:space="preserve"> и</w:t>
      </w:r>
      <w:r w:rsidR="00160311" w:rsidRPr="008324C1">
        <w:rPr>
          <w:rFonts w:ascii="Times New Roman" w:hAnsi="Times New Roman" w:cs="Times New Roman"/>
          <w:sz w:val="24"/>
          <w:szCs w:val="24"/>
        </w:rPr>
        <w:t xml:space="preserve"> «sip»</w:t>
      </w:r>
      <w:r>
        <w:rPr>
          <w:rFonts w:ascii="Times New Roman" w:hAnsi="Times New Roman" w:cs="Times New Roman"/>
          <w:sz w:val="24"/>
          <w:szCs w:val="24"/>
        </w:rPr>
        <w:t>.</w:t>
      </w:r>
      <w:r w:rsidR="00160311" w:rsidRPr="008324C1">
        <w:rPr>
          <w:rFonts w:ascii="Times New Roman" w:hAnsi="Times New Roman" w:cs="Times New Roman"/>
          <w:sz w:val="24"/>
          <w:szCs w:val="24"/>
        </w:rPr>
        <w:t xml:space="preserve"> </w:t>
      </w:r>
      <w:r>
        <w:rPr>
          <w:rFonts w:ascii="Times New Roman" w:hAnsi="Times New Roman" w:cs="Times New Roman"/>
          <w:sz w:val="24"/>
          <w:szCs w:val="24"/>
        </w:rPr>
        <w:t>Д</w:t>
      </w:r>
      <w:r w:rsidR="00160311" w:rsidRPr="008324C1">
        <w:rPr>
          <w:rFonts w:ascii="Times New Roman" w:hAnsi="Times New Roman" w:cs="Times New Roman"/>
          <w:sz w:val="24"/>
          <w:szCs w:val="24"/>
        </w:rPr>
        <w:t>ля БЛИ-А</w:t>
      </w:r>
      <w:r>
        <w:rPr>
          <w:rFonts w:ascii="Times New Roman" w:hAnsi="Times New Roman" w:cs="Times New Roman"/>
          <w:sz w:val="24"/>
          <w:szCs w:val="24"/>
          <w:lang w:val="en-US"/>
        </w:rPr>
        <w:t>v</w:t>
      </w:r>
      <w:r w:rsidRPr="008324C1">
        <w:rPr>
          <w:rFonts w:ascii="Times New Roman" w:hAnsi="Times New Roman" w:cs="Times New Roman"/>
          <w:sz w:val="24"/>
          <w:szCs w:val="24"/>
        </w:rPr>
        <w:t>.</w:t>
      </w:r>
      <w:r w:rsidR="00160311" w:rsidRPr="008324C1">
        <w:rPr>
          <w:rFonts w:ascii="Times New Roman" w:hAnsi="Times New Roman" w:cs="Times New Roman"/>
          <w:sz w:val="24"/>
          <w:szCs w:val="24"/>
        </w:rPr>
        <w:t>2</w:t>
      </w:r>
      <w:r w:rsidR="00436336">
        <w:rPr>
          <w:rFonts w:ascii="Times New Roman" w:hAnsi="Times New Roman" w:cs="Times New Roman"/>
          <w:sz w:val="24"/>
          <w:szCs w:val="24"/>
        </w:rPr>
        <w:t xml:space="preserve">: </w:t>
      </w:r>
      <w:r w:rsidR="00160311" w:rsidRPr="008324C1">
        <w:rPr>
          <w:rFonts w:ascii="Times New Roman" w:hAnsi="Times New Roman" w:cs="Times New Roman"/>
          <w:sz w:val="24"/>
          <w:szCs w:val="24"/>
        </w:rPr>
        <w:t xml:space="preserve"> lemzgw» и «sip».</w:t>
      </w:r>
    </w:p>
    <w:p w:rsidR="00436336" w:rsidRDefault="00436336" w:rsidP="0043633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Каждый тип сигнализации имеет свои настройки. </w:t>
      </w:r>
      <w:r w:rsidR="00160311" w:rsidRPr="00436336">
        <w:rPr>
          <w:rFonts w:ascii="Times New Roman" w:hAnsi="Times New Roman" w:cs="Times New Roman"/>
          <w:sz w:val="24"/>
          <w:szCs w:val="24"/>
        </w:rPr>
        <w:t>Для сигнализаци</w:t>
      </w:r>
      <w:r w:rsidR="008324C1" w:rsidRPr="00436336">
        <w:rPr>
          <w:rFonts w:ascii="Times New Roman" w:hAnsi="Times New Roman" w:cs="Times New Roman"/>
          <w:sz w:val="24"/>
          <w:szCs w:val="24"/>
        </w:rPr>
        <w:t>й</w:t>
      </w:r>
      <w:r w:rsidR="00160311" w:rsidRPr="00436336">
        <w:rPr>
          <w:rFonts w:ascii="Times New Roman" w:hAnsi="Times New Roman" w:cs="Times New Roman"/>
          <w:sz w:val="24"/>
          <w:szCs w:val="24"/>
        </w:rPr>
        <w:t xml:space="preserve"> «ak» и «lemzgw» </w:t>
      </w:r>
      <w:r w:rsidR="008324C1" w:rsidRPr="00436336">
        <w:rPr>
          <w:rFonts w:ascii="Times New Roman" w:hAnsi="Times New Roman" w:cs="Times New Roman"/>
          <w:sz w:val="24"/>
          <w:szCs w:val="24"/>
        </w:rPr>
        <w:t xml:space="preserve">появляются </w:t>
      </w:r>
      <w:r w:rsidR="00160311" w:rsidRPr="00436336">
        <w:rPr>
          <w:rFonts w:ascii="Times New Roman" w:hAnsi="Times New Roman" w:cs="Times New Roman"/>
          <w:sz w:val="24"/>
          <w:szCs w:val="24"/>
        </w:rPr>
        <w:t>поля</w:t>
      </w:r>
      <w:r w:rsidR="008324C1" w:rsidRPr="00436336">
        <w:rPr>
          <w:rFonts w:ascii="Times New Roman" w:hAnsi="Times New Roman" w:cs="Times New Roman"/>
          <w:sz w:val="24"/>
          <w:szCs w:val="24"/>
        </w:rPr>
        <w:t>:</w:t>
      </w:r>
    </w:p>
    <w:p w:rsidR="00436336" w:rsidRDefault="00160311" w:rsidP="00436336">
      <w:pPr>
        <w:spacing w:after="0" w:line="240" w:lineRule="auto"/>
        <w:ind w:firstLine="284"/>
        <w:jc w:val="both"/>
        <w:rPr>
          <w:rFonts w:ascii="Times New Roman" w:hAnsi="Times New Roman" w:cs="Times New Roman"/>
          <w:sz w:val="24"/>
          <w:szCs w:val="24"/>
        </w:rPr>
      </w:pPr>
      <w:r w:rsidRPr="00436336">
        <w:rPr>
          <w:rFonts w:ascii="Times New Roman" w:hAnsi="Times New Roman" w:cs="Times New Roman"/>
          <w:sz w:val="24"/>
          <w:szCs w:val="24"/>
        </w:rPr>
        <w:t xml:space="preserve">«slot» </w:t>
      </w:r>
      <w:r w:rsidRPr="00436336">
        <w:rPr>
          <w:rFonts w:ascii="Times New Roman" w:hAnsi="Times New Roman" w:cs="Times New Roman"/>
          <w:b/>
          <w:sz w:val="24"/>
          <w:szCs w:val="24"/>
        </w:rPr>
        <w:t>-</w:t>
      </w:r>
      <w:r w:rsidR="00436336">
        <w:rPr>
          <w:rFonts w:ascii="Times New Roman" w:hAnsi="Times New Roman" w:cs="Times New Roman"/>
          <w:sz w:val="24"/>
          <w:szCs w:val="24"/>
        </w:rPr>
        <w:t xml:space="preserve"> номер слота; </w:t>
      </w:r>
    </w:p>
    <w:p w:rsidR="00436336" w:rsidRDefault="00160311" w:rsidP="00436336">
      <w:pPr>
        <w:spacing w:after="0" w:line="240" w:lineRule="auto"/>
        <w:ind w:firstLine="284"/>
        <w:jc w:val="both"/>
        <w:rPr>
          <w:rFonts w:ascii="Times New Roman" w:hAnsi="Times New Roman" w:cs="Times New Roman"/>
          <w:sz w:val="24"/>
          <w:szCs w:val="24"/>
        </w:rPr>
      </w:pPr>
      <w:r w:rsidRPr="00436336">
        <w:rPr>
          <w:rFonts w:ascii="Times New Roman" w:hAnsi="Times New Roman" w:cs="Times New Roman"/>
          <w:sz w:val="24"/>
          <w:szCs w:val="24"/>
        </w:rPr>
        <w:t xml:space="preserve">«channel» </w:t>
      </w:r>
      <w:r w:rsidRPr="00436336">
        <w:rPr>
          <w:rFonts w:ascii="Times New Roman" w:hAnsi="Times New Roman" w:cs="Times New Roman"/>
          <w:b/>
          <w:sz w:val="24"/>
          <w:szCs w:val="24"/>
        </w:rPr>
        <w:t>-</w:t>
      </w:r>
      <w:r w:rsidRPr="00436336">
        <w:rPr>
          <w:rFonts w:ascii="Times New Roman" w:hAnsi="Times New Roman" w:cs="Times New Roman"/>
          <w:sz w:val="24"/>
          <w:szCs w:val="24"/>
        </w:rPr>
        <w:t xml:space="preserve"> номер канала.</w:t>
      </w:r>
    </w:p>
    <w:p w:rsidR="00436336" w:rsidRDefault="00436336" w:rsidP="00436336">
      <w:pPr>
        <w:spacing w:after="0" w:line="240" w:lineRule="auto"/>
        <w:ind w:firstLine="284"/>
        <w:rPr>
          <w:rFonts w:ascii="Times New Roman" w:hAnsi="Times New Roman" w:cs="Times New Roman"/>
          <w:sz w:val="24"/>
          <w:szCs w:val="24"/>
        </w:rPr>
      </w:pPr>
    </w:p>
    <w:p w:rsidR="00436336" w:rsidRDefault="00160311" w:rsidP="00436336">
      <w:pPr>
        <w:spacing w:after="0" w:line="240" w:lineRule="auto"/>
        <w:ind w:firstLine="284"/>
        <w:rPr>
          <w:rFonts w:ascii="Times New Roman" w:hAnsi="Times New Roman" w:cs="Times New Roman"/>
          <w:sz w:val="24"/>
          <w:szCs w:val="24"/>
        </w:rPr>
      </w:pPr>
      <w:r w:rsidRPr="00436336">
        <w:rPr>
          <w:rFonts w:ascii="Times New Roman" w:hAnsi="Times New Roman" w:cs="Times New Roman"/>
          <w:sz w:val="24"/>
          <w:szCs w:val="24"/>
        </w:rPr>
        <w:t>Для сигнализаци</w:t>
      </w:r>
      <w:r w:rsidR="00436336">
        <w:rPr>
          <w:rFonts w:ascii="Times New Roman" w:hAnsi="Times New Roman" w:cs="Times New Roman"/>
          <w:sz w:val="24"/>
          <w:szCs w:val="24"/>
        </w:rPr>
        <w:t>и</w:t>
      </w:r>
      <w:r w:rsidRPr="00436336">
        <w:rPr>
          <w:rFonts w:ascii="Times New Roman" w:hAnsi="Times New Roman" w:cs="Times New Roman"/>
          <w:sz w:val="24"/>
          <w:szCs w:val="24"/>
        </w:rPr>
        <w:t xml:space="preserve"> «trunk» поля</w:t>
      </w:r>
      <w:r w:rsidR="008324C1" w:rsidRPr="00436336">
        <w:rPr>
          <w:rFonts w:ascii="Times New Roman" w:hAnsi="Times New Roman" w:cs="Times New Roman"/>
          <w:sz w:val="24"/>
          <w:szCs w:val="24"/>
        </w:rPr>
        <w:t>:</w:t>
      </w:r>
      <w:r w:rsidR="00436336">
        <w:rPr>
          <w:rFonts w:ascii="Times New Roman" w:hAnsi="Times New Roman" w:cs="Times New Roman"/>
          <w:sz w:val="24"/>
          <w:szCs w:val="24"/>
        </w:rPr>
        <w:t xml:space="preserve"> </w:t>
      </w:r>
    </w:p>
    <w:p w:rsidR="00436336" w:rsidRDefault="00436336" w:rsidP="00436336">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«trunk» </w:t>
      </w:r>
      <w:r w:rsidRPr="00436336">
        <w:rPr>
          <w:rFonts w:ascii="Times New Roman" w:hAnsi="Times New Roman" w:cs="Times New Roman"/>
          <w:b/>
          <w:sz w:val="24"/>
          <w:szCs w:val="24"/>
        </w:rPr>
        <w:t>-</w:t>
      </w:r>
      <w:r>
        <w:rPr>
          <w:rFonts w:ascii="Times New Roman" w:hAnsi="Times New Roman" w:cs="Times New Roman"/>
          <w:sz w:val="24"/>
          <w:szCs w:val="24"/>
        </w:rPr>
        <w:t xml:space="preserve"> номер транка; </w:t>
      </w:r>
    </w:p>
    <w:p w:rsidR="00436336" w:rsidRDefault="00160311" w:rsidP="00436336">
      <w:pPr>
        <w:spacing w:after="0" w:line="240" w:lineRule="auto"/>
        <w:ind w:firstLine="284"/>
        <w:rPr>
          <w:rFonts w:ascii="Times New Roman" w:hAnsi="Times New Roman" w:cs="Times New Roman"/>
          <w:sz w:val="24"/>
          <w:szCs w:val="24"/>
        </w:rPr>
      </w:pPr>
      <w:r w:rsidRPr="00436336">
        <w:rPr>
          <w:rFonts w:ascii="Times New Roman" w:hAnsi="Times New Roman" w:cs="Times New Roman"/>
          <w:sz w:val="24"/>
          <w:szCs w:val="24"/>
        </w:rPr>
        <w:lastRenderedPageBreak/>
        <w:t xml:space="preserve">«timeslot» </w:t>
      </w:r>
      <w:r w:rsidRPr="00436336">
        <w:rPr>
          <w:rFonts w:ascii="Times New Roman" w:hAnsi="Times New Roman" w:cs="Times New Roman"/>
          <w:b/>
          <w:sz w:val="24"/>
          <w:szCs w:val="24"/>
        </w:rPr>
        <w:t>-</w:t>
      </w:r>
      <w:r w:rsidR="00436336">
        <w:rPr>
          <w:rFonts w:ascii="Times New Roman" w:hAnsi="Times New Roman" w:cs="Times New Roman"/>
          <w:sz w:val="24"/>
          <w:szCs w:val="24"/>
        </w:rPr>
        <w:t xml:space="preserve"> номер таймслота. </w:t>
      </w:r>
    </w:p>
    <w:p w:rsidR="00436336" w:rsidRDefault="00436336" w:rsidP="00436336">
      <w:pPr>
        <w:spacing w:after="0" w:line="240" w:lineRule="auto"/>
        <w:ind w:firstLine="284"/>
        <w:rPr>
          <w:rFonts w:ascii="Times New Roman" w:hAnsi="Times New Roman" w:cs="Times New Roman"/>
          <w:sz w:val="24"/>
          <w:szCs w:val="24"/>
        </w:rPr>
      </w:pPr>
    </w:p>
    <w:p w:rsidR="00436336" w:rsidRDefault="00160311" w:rsidP="00436336">
      <w:pPr>
        <w:spacing w:after="0" w:line="240" w:lineRule="auto"/>
        <w:ind w:firstLine="284"/>
        <w:rPr>
          <w:rFonts w:ascii="Times New Roman" w:hAnsi="Times New Roman" w:cs="Times New Roman"/>
          <w:sz w:val="24"/>
          <w:szCs w:val="24"/>
        </w:rPr>
      </w:pPr>
      <w:r w:rsidRPr="00436336">
        <w:rPr>
          <w:rFonts w:ascii="Times New Roman" w:hAnsi="Times New Roman" w:cs="Times New Roman"/>
          <w:sz w:val="24"/>
          <w:szCs w:val="24"/>
        </w:rPr>
        <w:t>Для сигнализации «sip» поля</w:t>
      </w:r>
      <w:r w:rsidR="008324C1" w:rsidRPr="00436336">
        <w:rPr>
          <w:rFonts w:ascii="Times New Roman" w:hAnsi="Times New Roman" w:cs="Times New Roman"/>
          <w:sz w:val="24"/>
          <w:szCs w:val="24"/>
        </w:rPr>
        <w:t>:</w:t>
      </w:r>
      <w:r w:rsidR="00436336">
        <w:rPr>
          <w:rFonts w:ascii="Times New Roman" w:hAnsi="Times New Roman" w:cs="Times New Roman"/>
          <w:sz w:val="24"/>
          <w:szCs w:val="24"/>
        </w:rPr>
        <w:t xml:space="preserve"> </w:t>
      </w:r>
    </w:p>
    <w:p w:rsidR="00436336" w:rsidRDefault="00160311" w:rsidP="00436336">
      <w:pPr>
        <w:spacing w:after="0" w:line="240" w:lineRule="auto"/>
        <w:ind w:firstLine="284"/>
        <w:rPr>
          <w:rFonts w:ascii="Times New Roman" w:hAnsi="Times New Roman" w:cs="Times New Roman"/>
          <w:sz w:val="24"/>
          <w:szCs w:val="24"/>
        </w:rPr>
      </w:pPr>
      <w:r w:rsidRPr="00436336">
        <w:rPr>
          <w:rFonts w:ascii="Times New Roman" w:hAnsi="Times New Roman" w:cs="Times New Roman"/>
          <w:sz w:val="24"/>
          <w:szCs w:val="24"/>
        </w:rPr>
        <w:t xml:space="preserve">«caller» </w:t>
      </w:r>
      <w:r w:rsidR="00436336" w:rsidRPr="00436336">
        <w:rPr>
          <w:rFonts w:ascii="Times New Roman" w:hAnsi="Times New Roman" w:cs="Times New Roman"/>
          <w:b/>
          <w:sz w:val="24"/>
          <w:szCs w:val="24"/>
        </w:rPr>
        <w:t>-</w:t>
      </w:r>
      <w:r w:rsidR="00436336">
        <w:rPr>
          <w:rFonts w:ascii="Times New Roman" w:hAnsi="Times New Roman" w:cs="Times New Roman"/>
          <w:sz w:val="24"/>
          <w:szCs w:val="24"/>
        </w:rPr>
        <w:t xml:space="preserve"> </w:t>
      </w:r>
      <w:r w:rsidRPr="00436336">
        <w:rPr>
          <w:rFonts w:ascii="Times New Roman" w:hAnsi="Times New Roman" w:cs="Times New Roman"/>
          <w:sz w:val="24"/>
          <w:szCs w:val="24"/>
        </w:rPr>
        <w:t>номер вызываемого</w:t>
      </w:r>
      <w:r w:rsidR="00436336">
        <w:rPr>
          <w:rFonts w:ascii="Times New Roman" w:hAnsi="Times New Roman" w:cs="Times New Roman"/>
          <w:sz w:val="24"/>
          <w:szCs w:val="24"/>
        </w:rPr>
        <w:t xml:space="preserve"> абонента;</w:t>
      </w:r>
    </w:p>
    <w:p w:rsidR="008324C1" w:rsidRPr="00436336" w:rsidRDefault="00160311" w:rsidP="00436336">
      <w:pPr>
        <w:spacing w:after="0" w:line="240" w:lineRule="auto"/>
        <w:ind w:firstLine="284"/>
        <w:rPr>
          <w:rFonts w:ascii="Times New Roman" w:hAnsi="Times New Roman" w:cs="Times New Roman"/>
          <w:sz w:val="24"/>
          <w:szCs w:val="24"/>
        </w:rPr>
      </w:pPr>
      <w:r w:rsidRPr="00436336">
        <w:rPr>
          <w:rFonts w:ascii="Times New Roman" w:hAnsi="Times New Roman" w:cs="Times New Roman"/>
          <w:sz w:val="24"/>
          <w:szCs w:val="24"/>
        </w:rPr>
        <w:t xml:space="preserve">«called» </w:t>
      </w:r>
      <w:r w:rsidRPr="00436336">
        <w:rPr>
          <w:rFonts w:ascii="Times New Roman" w:hAnsi="Times New Roman" w:cs="Times New Roman"/>
          <w:b/>
          <w:sz w:val="24"/>
          <w:szCs w:val="24"/>
        </w:rPr>
        <w:t>-</w:t>
      </w:r>
      <w:r w:rsidRPr="00436336">
        <w:rPr>
          <w:rFonts w:ascii="Times New Roman" w:hAnsi="Times New Roman" w:cs="Times New Roman"/>
          <w:sz w:val="24"/>
          <w:szCs w:val="24"/>
        </w:rPr>
        <w:t xml:space="preserve"> номер вызывающего</w:t>
      </w:r>
      <w:r w:rsidR="00436336">
        <w:rPr>
          <w:rFonts w:ascii="Times New Roman" w:hAnsi="Times New Roman" w:cs="Times New Roman"/>
          <w:sz w:val="24"/>
          <w:szCs w:val="24"/>
        </w:rPr>
        <w:t xml:space="preserve"> абонента</w:t>
      </w:r>
      <w:r w:rsidRPr="00436336">
        <w:rPr>
          <w:rFonts w:ascii="Times New Roman" w:hAnsi="Times New Roman" w:cs="Times New Roman"/>
          <w:sz w:val="24"/>
          <w:szCs w:val="24"/>
        </w:rPr>
        <w:t xml:space="preserve">. </w:t>
      </w:r>
    </w:p>
    <w:p w:rsidR="00436336" w:rsidRDefault="00436336" w:rsidP="008324C1">
      <w:pPr>
        <w:spacing w:after="0" w:line="240" w:lineRule="auto"/>
        <w:ind w:firstLine="284"/>
        <w:rPr>
          <w:rFonts w:ascii="Times New Roman" w:hAnsi="Times New Roman" w:cs="Times New Roman"/>
          <w:sz w:val="24"/>
          <w:szCs w:val="24"/>
        </w:rPr>
      </w:pPr>
    </w:p>
    <w:p w:rsidR="00945C64" w:rsidRDefault="00945C64" w:rsidP="00945C6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Окно </w:t>
      </w:r>
      <w:r w:rsidR="008324C1" w:rsidRPr="008324C1">
        <w:rPr>
          <w:rFonts w:ascii="Times New Roman" w:hAnsi="Times New Roman" w:cs="Times New Roman"/>
          <w:sz w:val="24"/>
          <w:szCs w:val="24"/>
        </w:rPr>
        <w:t xml:space="preserve">«Recorder» </w:t>
      </w:r>
      <w:r>
        <w:rPr>
          <w:rFonts w:ascii="Times New Roman" w:hAnsi="Times New Roman" w:cs="Times New Roman"/>
          <w:sz w:val="24"/>
          <w:szCs w:val="24"/>
        </w:rPr>
        <w:t xml:space="preserve">предназначено для настройки </w:t>
      </w:r>
      <w:r w:rsidR="008324C1" w:rsidRPr="008324C1">
        <w:rPr>
          <w:rFonts w:ascii="Times New Roman" w:hAnsi="Times New Roman" w:cs="Times New Roman"/>
          <w:sz w:val="24"/>
          <w:szCs w:val="24"/>
        </w:rPr>
        <w:t>серверов документирования.</w:t>
      </w:r>
      <w:r>
        <w:rPr>
          <w:rFonts w:ascii="Times New Roman" w:hAnsi="Times New Roman" w:cs="Times New Roman"/>
          <w:sz w:val="24"/>
          <w:szCs w:val="24"/>
        </w:rPr>
        <w:t xml:space="preserve"> В окне доступны для настройки следующие параметры:</w:t>
      </w:r>
    </w:p>
    <w:p w:rsidR="008324C1" w:rsidRPr="00780920" w:rsidRDefault="008324C1" w:rsidP="00945C64">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Pr>
          <w:rFonts w:ascii="Times New Roman" w:hAnsi="Times New Roman" w:cs="Times New Roman"/>
          <w:b/>
          <w:sz w:val="24"/>
          <w:szCs w:val="24"/>
          <w:lang w:val="en-US"/>
        </w:rPr>
        <w:t>server</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имя сервера документирования, выбирается из выпадающего списка. Имя задается в поле «</w:t>
      </w:r>
      <w:r w:rsidRPr="00630B8D">
        <w:rPr>
          <w:rFonts w:ascii="Times New Roman" w:hAnsi="Times New Roman" w:cs="Times New Roman"/>
          <w:sz w:val="24"/>
          <w:szCs w:val="24"/>
          <w:lang w:val="en-US"/>
        </w:rPr>
        <w:t>name</w:t>
      </w:r>
      <w:r w:rsidRPr="00630B8D">
        <w:rPr>
          <w:rFonts w:ascii="Times New Roman" w:hAnsi="Times New Roman" w:cs="Times New Roman"/>
          <w:sz w:val="24"/>
          <w:szCs w:val="24"/>
        </w:rPr>
        <w:t>», см. пункт 7.1.5.2 раздел «</w:t>
      </w:r>
      <w:r w:rsidRPr="00630B8D">
        <w:rPr>
          <w:rFonts w:ascii="Times New Roman" w:hAnsi="Times New Roman" w:cs="Times New Roman"/>
          <w:sz w:val="24"/>
          <w:szCs w:val="24"/>
          <w:lang w:val="en-US"/>
        </w:rPr>
        <w:t>Recorders</w:t>
      </w:r>
      <w:r w:rsidRPr="00630B8D">
        <w:rPr>
          <w:rFonts w:ascii="Times New Roman" w:hAnsi="Times New Roman" w:cs="Times New Roman"/>
          <w:sz w:val="24"/>
          <w:szCs w:val="24"/>
        </w:rPr>
        <w:t xml:space="preserve">» настоящей инструкции. Значение по </w:t>
      </w:r>
      <w:r>
        <w:rPr>
          <w:rFonts w:ascii="Times New Roman" w:hAnsi="Times New Roman" w:cs="Times New Roman"/>
          <w:sz w:val="24"/>
          <w:szCs w:val="24"/>
        </w:rPr>
        <w:t>умолчанию первое в списке;</w:t>
      </w:r>
    </w:p>
    <w:p w:rsidR="008324C1" w:rsidRDefault="008324C1" w:rsidP="008324C1">
      <w:pPr>
        <w:numPr>
          <w:ilvl w:val="2"/>
          <w:numId w:val="2"/>
        </w:numPr>
        <w:spacing w:after="0" w:line="240" w:lineRule="auto"/>
        <w:ind w:left="0" w:firstLine="284"/>
        <w:jc w:val="both"/>
        <w:rPr>
          <w:rFonts w:ascii="Times New Roman" w:hAnsi="Times New Roman" w:cs="Times New Roman"/>
          <w:sz w:val="24"/>
          <w:szCs w:val="24"/>
        </w:rPr>
      </w:pPr>
      <w:r w:rsidRPr="003502A1">
        <w:rPr>
          <w:rFonts w:ascii="Times New Roman" w:hAnsi="Times New Roman" w:cs="Times New Roman"/>
          <w:sz w:val="24"/>
          <w:szCs w:val="24"/>
        </w:rPr>
        <w:t xml:space="preserve">поле </w:t>
      </w:r>
      <w:r w:rsidRPr="003502A1">
        <w:rPr>
          <w:rFonts w:ascii="Times New Roman" w:hAnsi="Times New Roman" w:cs="Times New Roman"/>
          <w:b/>
          <w:sz w:val="24"/>
          <w:szCs w:val="24"/>
        </w:rPr>
        <w:t>«</w:t>
      </w:r>
      <w:r w:rsidRPr="003502A1">
        <w:rPr>
          <w:rFonts w:ascii="Times New Roman" w:hAnsi="Times New Roman" w:cs="Times New Roman"/>
          <w:b/>
          <w:sz w:val="24"/>
          <w:szCs w:val="24"/>
          <w:lang w:val="en-US"/>
        </w:rPr>
        <w:t>user</w:t>
      </w:r>
      <w:r w:rsidRPr="003502A1">
        <w:rPr>
          <w:rFonts w:ascii="Times New Roman" w:hAnsi="Times New Roman" w:cs="Times New Roman"/>
          <w:b/>
          <w:sz w:val="24"/>
          <w:szCs w:val="24"/>
        </w:rPr>
        <w:t>»</w:t>
      </w:r>
      <w:r w:rsidRPr="003502A1">
        <w:rPr>
          <w:rFonts w:ascii="Times New Roman" w:hAnsi="Times New Roman" w:cs="Times New Roman"/>
          <w:sz w:val="24"/>
          <w:szCs w:val="24"/>
        </w:rPr>
        <w:t xml:space="preserve"> </w:t>
      </w:r>
      <w:r w:rsidRPr="003502A1">
        <w:rPr>
          <w:rFonts w:ascii="Times New Roman" w:hAnsi="Times New Roman" w:cs="Times New Roman"/>
          <w:b/>
          <w:sz w:val="24"/>
          <w:szCs w:val="24"/>
        </w:rPr>
        <w:t>-</w:t>
      </w:r>
      <w:r>
        <w:rPr>
          <w:rFonts w:ascii="Times New Roman" w:hAnsi="Times New Roman" w:cs="Times New Roman"/>
          <w:sz w:val="24"/>
          <w:szCs w:val="24"/>
        </w:rPr>
        <w:t xml:space="preserve"> имя пользователя.</w:t>
      </w:r>
    </w:p>
    <w:p w:rsidR="004F1169" w:rsidRPr="003502A1" w:rsidRDefault="004F1169" w:rsidP="004F1169">
      <w:pPr>
        <w:spacing w:after="0" w:line="240" w:lineRule="auto"/>
        <w:jc w:val="both"/>
        <w:rPr>
          <w:rFonts w:ascii="Times New Roman" w:hAnsi="Times New Roman" w:cs="Times New Roman"/>
          <w:sz w:val="24"/>
          <w:szCs w:val="24"/>
        </w:rPr>
      </w:pPr>
    </w:p>
    <w:p w:rsidR="00971882" w:rsidRPr="00715151" w:rsidRDefault="00971882" w:rsidP="00160311">
      <w:pPr>
        <w:pStyle w:val="4"/>
        <w:keepNext w:val="0"/>
        <w:keepLines w:val="0"/>
        <w:numPr>
          <w:ilvl w:val="0"/>
          <w:numId w:val="0"/>
        </w:numPr>
        <w:tabs>
          <w:tab w:val="clear" w:pos="1764"/>
          <w:tab w:val="left" w:pos="0"/>
        </w:tabs>
        <w:spacing w:before="0" w:after="120"/>
        <w:ind w:left="284"/>
        <w:jc w:val="left"/>
      </w:pPr>
      <w:bookmarkStart w:id="198" w:name="_Toc57204652"/>
      <w:r w:rsidRPr="00715151">
        <w:rPr>
          <w:b/>
        </w:rPr>
        <w:t>7.1.5.</w:t>
      </w:r>
      <w:r w:rsidR="00760E19" w:rsidRPr="00715151">
        <w:rPr>
          <w:b/>
        </w:rPr>
        <w:t>9</w:t>
      </w:r>
      <w:r w:rsidRPr="00715151">
        <w:rPr>
          <w:b/>
        </w:rPr>
        <w:t xml:space="preserve"> </w:t>
      </w:r>
      <w:r>
        <w:rPr>
          <w:b/>
        </w:rPr>
        <w:t>Раздел</w:t>
      </w:r>
      <w:r w:rsidRPr="00715151">
        <w:rPr>
          <w:b/>
        </w:rPr>
        <w:t xml:space="preserve"> «</w:t>
      </w:r>
      <w:r>
        <w:rPr>
          <w:b/>
          <w:lang w:val="en-US"/>
        </w:rPr>
        <w:t>Check</w:t>
      </w:r>
      <w:r w:rsidRPr="00715151">
        <w:rPr>
          <w:b/>
        </w:rPr>
        <w:t xml:space="preserve"> </w:t>
      </w:r>
      <w:r>
        <w:rPr>
          <w:b/>
          <w:lang w:val="en-US"/>
        </w:rPr>
        <w:t>patterns</w:t>
      </w:r>
      <w:r w:rsidRPr="00715151">
        <w:rPr>
          <w:b/>
        </w:rPr>
        <w:t>»</w:t>
      </w:r>
      <w:bookmarkEnd w:id="198"/>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БЛИ-Ц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4F1169">
      <w:pPr>
        <w:spacing w:after="0" w:line="240" w:lineRule="auto"/>
        <w:ind w:firstLine="284"/>
        <w:jc w:val="both"/>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rPr>
      </w:pPr>
      <w:r w:rsidRPr="00000774">
        <w:rPr>
          <w:rFonts w:ascii="Times New Roman" w:hAnsi="Times New Roman" w:cs="Times New Roman"/>
          <w:noProof/>
          <w:sz w:val="24"/>
          <w:lang w:eastAsia="ru-RU"/>
        </w:rPr>
        <w:pict>
          <v:shape id="Рисунок 312" o:spid="_x0000_i1351" type="#_x0000_t75" alt="LEMZ92" style="width:425.75pt;height:111.45pt;visibility:visible;mso-wrap-style:square">
            <v:imagedata r:id="rId363"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000774"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000774" w:rsidRPr="00A010B3">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174</w:t>
      </w:r>
      <w:r w:rsidR="00000774"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БЛИ-Ц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199" w:name="_Toc57204653"/>
      <w:r w:rsidRPr="00973D51">
        <w:rPr>
          <w:b/>
        </w:rPr>
        <w:t>7.1.5.</w:t>
      </w:r>
      <w:r w:rsidR="00760E19">
        <w:rPr>
          <w:b/>
        </w:rPr>
        <w:t>10</w:t>
      </w:r>
      <w:r w:rsidRPr="00973D51">
        <w:rPr>
          <w:b/>
        </w:rPr>
        <w:t xml:space="preserve"> Сохранение изменений</w:t>
      </w:r>
      <w:bookmarkEnd w:id="199"/>
    </w:p>
    <w:p w:rsidR="00971882" w:rsidRPr="00A17740" w:rsidRDefault="0067401C"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к</w:t>
      </w:r>
      <w:r w:rsidR="00971882">
        <w:rPr>
          <w:rFonts w:ascii="Times New Roman" w:hAnsi="Times New Roman" w:cs="Times New Roman"/>
          <w:sz w:val="24"/>
          <w:szCs w:val="24"/>
        </w:rPr>
        <w:t xml:space="preserve">нопка </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Save</w:t>
      </w:r>
      <w:r w:rsidR="00971882">
        <w:rPr>
          <w:rFonts w:ascii="Times New Roman" w:hAnsi="Times New Roman" w:cs="Times New Roman"/>
          <w:b/>
          <w:sz w:val="24"/>
          <w:szCs w:val="24"/>
        </w:rPr>
        <w:t xml:space="preserve"> </w:t>
      </w:r>
      <w:r w:rsidR="00971882">
        <w:rPr>
          <w:rFonts w:ascii="Times New Roman" w:hAnsi="Times New Roman" w:cs="Times New Roman"/>
          <w:b/>
          <w:sz w:val="24"/>
          <w:szCs w:val="24"/>
          <w:lang w:val="en-US"/>
        </w:rPr>
        <w:t>changes</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предназначена для записи произведенных изменений в конфигурационный файл </w:t>
      </w:r>
      <w:r w:rsidR="00971882">
        <w:rPr>
          <w:rFonts w:ascii="Times New Roman" w:hAnsi="Times New Roman" w:cs="Times New Roman"/>
          <w:sz w:val="24"/>
          <w:szCs w:val="24"/>
          <w:lang w:val="en-US"/>
        </w:rPr>
        <w:t>router</w:t>
      </w:r>
      <w:r w:rsidR="00971882">
        <w:rPr>
          <w:rFonts w:ascii="Times New Roman" w:hAnsi="Times New Roman" w:cs="Times New Roman"/>
          <w:sz w:val="24"/>
          <w:szCs w:val="24"/>
        </w:rPr>
        <w:t>.</w:t>
      </w:r>
      <w:r w:rsidR="00971882">
        <w:rPr>
          <w:rFonts w:ascii="Times New Roman" w:hAnsi="Times New Roman" w:cs="Times New Roman"/>
          <w:sz w:val="24"/>
          <w:szCs w:val="24"/>
          <w:lang w:val="en-US"/>
        </w:rPr>
        <w:t>conf</w:t>
      </w:r>
      <w:r w:rsidR="00971882">
        <w:rPr>
          <w:rFonts w:ascii="Times New Roman" w:hAnsi="Times New Roman" w:cs="Times New Roman"/>
          <w:sz w:val="24"/>
          <w:szCs w:val="24"/>
        </w:rPr>
        <w:t xml:space="preserve">, а также отсылке сигнала демону </w:t>
      </w:r>
      <w:r w:rsidR="00971882">
        <w:rPr>
          <w:rFonts w:ascii="Times New Roman" w:hAnsi="Times New Roman" w:cs="Times New Roman"/>
          <w:sz w:val="24"/>
          <w:szCs w:val="24"/>
          <w:lang w:val="en-US"/>
        </w:rPr>
        <w:t>router</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а о необходимости повторного чтения файла конфигурации. </w:t>
      </w:r>
    </w:p>
    <w:p w:rsidR="00873F5F" w:rsidRPr="00A17740" w:rsidRDefault="00873F5F" w:rsidP="00971882">
      <w:pPr>
        <w:widowControl w:val="0"/>
        <w:spacing w:after="0" w:line="240" w:lineRule="auto"/>
        <w:ind w:firstLine="284"/>
        <w:jc w:val="both"/>
        <w:rPr>
          <w:rFonts w:ascii="Times New Roman" w:hAnsi="Times New Roman" w:cs="Times New Roman"/>
          <w:sz w:val="24"/>
          <w:szCs w:val="24"/>
        </w:rPr>
      </w:pPr>
    </w:p>
    <w:p w:rsidR="00971882" w:rsidRDefault="00457AC5" w:rsidP="00971882">
      <w:pPr>
        <w:widowControl w:val="0"/>
        <w:spacing w:after="0" w:line="240" w:lineRule="auto"/>
        <w:jc w:val="center"/>
        <w:rPr>
          <w:rFonts w:ascii="Times New Roman" w:hAnsi="Times New Roman" w:cs="Times New Roman"/>
          <w:b/>
        </w:rPr>
      </w:pPr>
      <w:r>
        <w:rPr>
          <w:noProof/>
          <w:lang w:eastAsia="ru-RU"/>
        </w:rPr>
        <w:pict>
          <v:shape id="Рисунок 313" o:spid="_x0000_i1352" type="#_x0000_t75" style="width:120.2pt;height:26.3pt;visibility:visible;mso-wrap-style:square" filled="t">
            <v:imagedata r:id="rId364" o:title="" croptop="-508f" cropbottom="-508f" cropleft="-110f" cropright="-110f"/>
          </v:shape>
        </w:pict>
      </w:r>
    </w:p>
    <w:p w:rsidR="00971882" w:rsidRDefault="00971882" w:rsidP="00971882">
      <w:pPr>
        <w:pStyle w:val="35"/>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175</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изменений в БЛИ-Ц</w:t>
      </w:r>
    </w:p>
    <w:p w:rsidR="00D46834" w:rsidRPr="00A17740" w:rsidRDefault="00D46834"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64AF2">
        <w:rPr>
          <w:rFonts w:ascii="Times New Roman" w:hAnsi="Times New Roman" w:cs="Times New Roman"/>
          <w:sz w:val="24"/>
          <w:szCs w:val="24"/>
        </w:rPr>
        <w:t xml:space="preserve">.2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При нажатии на кнопку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Save</w:t>
      </w:r>
      <w:r w:rsidRPr="00606E63">
        <w:rPr>
          <w:rFonts w:ascii="Times New Roman" w:hAnsi="Times New Roman" w:cs="Times New Roman"/>
          <w:b/>
          <w:sz w:val="24"/>
          <w:szCs w:val="24"/>
        </w:rPr>
        <w:t xml:space="preserve"> &amp;</w:t>
      </w:r>
      <w:r w:rsidRPr="00822362">
        <w:rPr>
          <w:rFonts w:ascii="Times New Roman" w:hAnsi="Times New Roman" w:cs="Times New Roman"/>
          <w:b/>
          <w:sz w:val="24"/>
          <w:szCs w:val="24"/>
        </w:rPr>
        <w:t xml:space="preserve"> </w:t>
      </w:r>
      <w:r>
        <w:rPr>
          <w:rFonts w:ascii="Times New Roman" w:hAnsi="Times New Roman" w:cs="Times New Roman"/>
          <w:b/>
          <w:sz w:val="24"/>
          <w:szCs w:val="24"/>
          <w:lang w:val="en-US"/>
        </w:rPr>
        <w:t>R</w:t>
      </w:r>
      <w:r w:rsidRPr="00822362">
        <w:rPr>
          <w:rFonts w:ascii="Times New Roman" w:hAnsi="Times New Roman" w:cs="Times New Roman"/>
          <w:b/>
          <w:sz w:val="24"/>
          <w:szCs w:val="24"/>
          <w:lang w:val="en-US"/>
        </w:rPr>
        <w:t>estart</w:t>
      </w:r>
      <w:r w:rsidRPr="00822362">
        <w:rPr>
          <w:rFonts w:ascii="Times New Roman" w:hAnsi="Times New Roman" w:cs="Times New Roman"/>
          <w:b/>
          <w:sz w:val="24"/>
          <w:szCs w:val="24"/>
        </w:rPr>
        <w:t>»</w:t>
      </w:r>
      <w:r w:rsidRPr="001A7B3F">
        <w:rPr>
          <w:rFonts w:ascii="Times New Roman" w:hAnsi="Times New Roman" w:cs="Times New Roman"/>
          <w:sz w:val="24"/>
          <w:szCs w:val="24"/>
        </w:rPr>
        <w:t xml:space="preserve"> </w:t>
      </w:r>
      <w:r>
        <w:rPr>
          <w:rFonts w:ascii="Times New Roman" w:hAnsi="Times New Roman" w:cs="Times New Roman"/>
          <w:sz w:val="24"/>
          <w:szCs w:val="24"/>
        </w:rPr>
        <w:t xml:space="preserve">происходит отсылка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971882" w:rsidRPr="00164AF2" w:rsidRDefault="00971882" w:rsidP="00971882">
      <w:pPr>
        <w:spacing w:after="0" w:line="240" w:lineRule="auto"/>
      </w:pPr>
    </w:p>
    <w:p w:rsidR="00971882" w:rsidRDefault="00457AC5" w:rsidP="00971882">
      <w:pPr>
        <w:widowControl w:val="0"/>
        <w:spacing w:after="0" w:line="240" w:lineRule="auto"/>
        <w:jc w:val="center"/>
        <w:rPr>
          <w:rFonts w:ascii="Times New Roman" w:hAnsi="Times New Roman" w:cs="Times New Roman"/>
          <w:b/>
        </w:rPr>
      </w:pPr>
      <w:r w:rsidRPr="00000774">
        <w:rPr>
          <w:rFonts w:ascii="Times New Roman" w:hAnsi="Times New Roman" w:cs="Times New Roman"/>
          <w:b/>
          <w:noProof/>
          <w:lang w:eastAsia="ru-RU"/>
        </w:rPr>
        <w:pict>
          <v:shape id="_x0000_i1353" type="#_x0000_t75" alt="LEMZ211.jpg" style="width:164.05pt;height:31.3pt;visibility:visible;mso-wrap-style:square">
            <v:imagedata r:id="rId365" o:title="LEMZ211"/>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000774"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000774" w:rsidRPr="0067401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176</w:t>
      </w:r>
      <w:r w:rsidR="00000774"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в 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p>
    <w:p w:rsidR="00971882" w:rsidRDefault="00971882" w:rsidP="00971882">
      <w:pPr>
        <w:widowControl w:val="0"/>
        <w:ind w:firstLine="284"/>
        <w:jc w:val="both"/>
        <w:rPr>
          <w:rFonts w:ascii="Times New Roman" w:hAnsi="Times New Roman" w:cs="Times New Roman"/>
          <w:sz w:val="24"/>
          <w:szCs w:val="24"/>
        </w:rPr>
      </w:pPr>
    </w:p>
    <w:p w:rsidR="00971882" w:rsidRDefault="00971882" w:rsidP="00971882">
      <w:pPr>
        <w:pStyle w:val="3"/>
        <w:pageBreakBefore/>
        <w:spacing w:after="0"/>
        <w:ind w:left="721" w:hanging="437"/>
      </w:pPr>
      <w:bookmarkStart w:id="200" w:name="_Toc57204654"/>
      <w:r>
        <w:rPr>
          <w:sz w:val="26"/>
          <w:szCs w:val="26"/>
        </w:rPr>
        <w:lastRenderedPageBreak/>
        <w:t>7.1.6 Страница «Statistics»</w:t>
      </w:r>
      <w:bookmarkEnd w:id="200"/>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201" w:name="_Toc57204655"/>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для БЛИ-Ц</w:t>
      </w:r>
      <w:bookmarkEnd w:id="201"/>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rPr>
      </w:pPr>
      <w:r w:rsidRPr="00000774">
        <w:rPr>
          <w:rFonts w:ascii="Times New Roman" w:hAnsi="Times New Roman" w:cs="Times New Roman"/>
          <w:noProof/>
          <w:sz w:val="24"/>
          <w:szCs w:val="24"/>
          <w:lang w:eastAsia="ru-RU"/>
        </w:rPr>
        <w:pict>
          <v:shape id="Рисунок 314" o:spid="_x0000_i1354" type="#_x0000_t75" style="width:492.75pt;height:169.65pt;visibility:visible;mso-wrap-style:square" filled="t">
            <v:imagedata r:id="rId366"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177</w:t>
      </w:r>
      <w:r w:rsidR="00000774"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 в БЛИ-Ц</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rPr>
      </w:pPr>
      <w:r>
        <w:rPr>
          <w:noProof/>
          <w:lang w:eastAsia="ru-RU"/>
        </w:rPr>
        <w:pict>
          <v:shape id="Рисунок 315" o:spid="_x0000_i1355" type="#_x0000_t75" style="width:480.85pt;height:110.2pt;visibility:visible;mso-wrap-style:square" filled="t">
            <v:imagedata r:id="rId367"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000774"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000774" w:rsidRPr="006C4E31">
        <w:rPr>
          <w:rFonts w:ascii="Times New Roman" w:hAnsi="Times New Roman" w:cs="Times New Roman"/>
          <w:b/>
          <w:i w:val="0"/>
          <w:sz w:val="22"/>
          <w:szCs w:val="22"/>
        </w:rPr>
        <w:fldChar w:fldCharType="separate"/>
      </w:r>
      <w:r w:rsidR="007234A7" w:rsidRPr="007234A7">
        <w:rPr>
          <w:rFonts w:ascii="Times New Roman" w:hAnsi="Times New Roman" w:cs="Times New Roman"/>
          <w:b/>
          <w:i w:val="0"/>
          <w:noProof/>
          <w:sz w:val="22"/>
          <w:szCs w:val="22"/>
        </w:rPr>
        <w:t>178</w:t>
      </w:r>
      <w:r w:rsidR="00000774"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БЛИ-Ц</w:t>
      </w: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ind w:hanging="142"/>
        <w:jc w:val="center"/>
        <w:rPr>
          <w:rFonts w:ascii="Times New Roman" w:hAnsi="Times New Roman" w:cs="Times New Roman"/>
          <w:b/>
        </w:rPr>
      </w:pPr>
      <w:r>
        <w:rPr>
          <w:noProof/>
          <w:lang w:eastAsia="ru-RU"/>
        </w:rPr>
        <w:pict>
          <v:shape id="Рисунок 316" o:spid="_x0000_i1356" type="#_x0000_t75" style="width:464.55pt;height:93.9pt;visibility:visible;mso-wrap-style:square" filled="t">
            <v:imagedata r:id="rId368"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179</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457AC5" w:rsidP="00971882">
      <w:pPr>
        <w:spacing w:after="0" w:line="240" w:lineRule="auto"/>
        <w:ind w:hanging="142"/>
        <w:jc w:val="center"/>
        <w:rPr>
          <w:rFonts w:ascii="Times New Roman" w:hAnsi="Times New Roman" w:cs="Times New Roman"/>
          <w:b/>
        </w:rPr>
      </w:pPr>
      <w:r>
        <w:rPr>
          <w:noProof/>
          <w:lang w:eastAsia="ru-RU"/>
        </w:rPr>
        <w:pict>
          <v:shape id="Рисунок 317" o:spid="_x0000_i1357" type="#_x0000_t75" style="width:463.95pt;height:132.1pt;visibility:visible;mso-wrap-style:square" filled="t">
            <v:imagedata r:id="rId369"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180</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457AC5"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358" type="#_x0000_t75" style="width:479.6pt;height:2in;visibility:visible;mso-wrap-style:square" filled="t">
            <v:imagedata r:id="rId370"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lang w:val="en-US"/>
        </w:rPr>
        <w:t>181</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02" w:name="_Toc57204656"/>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02"/>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359" type="#_x0000_t75" style="width:516.5pt;height:155.25pt">
            <v:imagedata r:id="rId371"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000774"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000774" w:rsidRPr="00C2594B">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182</w:t>
      </w:r>
      <w:r w:rsidR="00000774"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xml:space="preserve">: «Board name», «G.711 RTP (u/a)»,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Таблица соединений представлена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03" w:name="_Toc57204657"/>
      <w:r w:rsidR="00971882">
        <w:rPr>
          <w:sz w:val="26"/>
          <w:szCs w:val="26"/>
        </w:rPr>
        <w:lastRenderedPageBreak/>
        <w:t>7.1.7 Страница «Syslog»</w:t>
      </w:r>
      <w:bookmarkEnd w:id="203"/>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r>
        <w:rPr>
          <w:rFonts w:ascii="Times New Roman" w:hAnsi="Times New Roman" w:cs="Times New Roman"/>
          <w:sz w:val="24"/>
          <w:szCs w:val="24"/>
          <w:lang w:val="en-US"/>
        </w:rPr>
        <w:t>c</w:t>
      </w:r>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sz w:val="24"/>
          <w:szCs w:val="24"/>
        </w:rPr>
      </w:pPr>
      <w:r w:rsidRPr="00000774">
        <w:rPr>
          <w:rFonts w:ascii="Times New Roman" w:hAnsi="Times New Roman" w:cs="Times New Roman"/>
          <w:noProof/>
          <w:sz w:val="24"/>
          <w:szCs w:val="24"/>
          <w:lang w:eastAsia="ru-RU"/>
        </w:rPr>
        <w:pict>
          <v:shape id="Рисунок 319" o:spid="_x0000_i1360" type="#_x0000_t75" style="width:249.8pt;height:30.05pt;visibility:visible;mso-wrap-style:square" filled="t">
            <v:imagedata r:id="rId372"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457AC5" w:rsidP="00971882">
      <w:pPr>
        <w:spacing w:after="0" w:line="240" w:lineRule="auto"/>
        <w:rPr>
          <w:rFonts w:ascii="Times New Roman" w:hAnsi="Times New Roman" w:cs="Times New Roman"/>
          <w:sz w:val="24"/>
          <w:szCs w:val="24"/>
        </w:rPr>
      </w:pPr>
      <w:r>
        <w:rPr>
          <w:noProof/>
          <w:lang w:eastAsia="ru-RU"/>
        </w:rPr>
        <w:pict>
          <v:shape id="Рисунок 29" o:spid="_x0000_i1361" type="#_x0000_t75" alt="LEMZ19.jpg" style="width:495.85pt;height:290.5pt;visibility:visible;mso-wrap-style:square">
            <v:imagedata r:id="rId373"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183</w:t>
      </w:r>
      <w:r w:rsidR="0000077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04" w:name="_Toc57204658"/>
      <w:r>
        <w:rPr>
          <w:sz w:val="26"/>
          <w:szCs w:val="26"/>
        </w:rPr>
        <w:t>7.1.8 Страница «Logout»</w:t>
      </w:r>
      <w:bookmarkEnd w:id="204"/>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971882" w:rsidRDefault="00971882" w:rsidP="00971882">
      <w:pPr>
        <w:pStyle w:val="2"/>
        <w:pageBreakBefore/>
        <w:spacing w:line="240" w:lineRule="auto"/>
        <w:ind w:left="573" w:hanging="289"/>
      </w:pPr>
      <w:bookmarkStart w:id="205" w:name="_Toc57204659"/>
      <w:r>
        <w:rPr>
          <w:sz w:val="28"/>
          <w:szCs w:val="28"/>
        </w:rPr>
        <w:lastRenderedPageBreak/>
        <w:t>7.2 Регистрация каналов в системе</w:t>
      </w:r>
      <w:bookmarkEnd w:id="205"/>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7234A7" w:rsidRPr="007234A7">
          <w:rPr>
            <w:rFonts w:ascii="Times New Roman" w:hAnsi="Times New Roman" w:cs="Times New Roman"/>
            <w:sz w:val="24"/>
            <w:szCs w:val="24"/>
          </w:rPr>
          <w:t>Рисунк</w:t>
        </w:r>
        <w:r w:rsidR="007234A7">
          <w:rPr>
            <w:rFonts w:ascii="Times New Roman" w:hAnsi="Times New Roman" w:cs="Times New Roman"/>
            <w:sz w:val="24"/>
            <w:szCs w:val="24"/>
          </w:rPr>
          <w:t>е</w:t>
        </w:r>
        <w:r w:rsidR="007234A7" w:rsidRPr="007234A7">
          <w:rPr>
            <w:rFonts w:ascii="Times New Roman" w:hAnsi="Times New Roman" w:cs="Times New Roman"/>
            <w:sz w:val="24"/>
            <w:szCs w:val="24"/>
          </w:rPr>
          <w:t xml:space="preserve"> </w:t>
        </w:r>
        <w:r w:rsidR="007234A7" w:rsidRPr="007234A7">
          <w:rPr>
            <w:rFonts w:ascii="Times New Roman" w:hAnsi="Times New Roman" w:cs="Times New Roman"/>
            <w:noProof/>
            <w:sz w:val="24"/>
            <w:szCs w:val="24"/>
          </w:rPr>
          <w:t>184</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БЛИ-Ц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457AC5" w:rsidP="00971882">
      <w:pPr>
        <w:spacing w:after="0" w:line="240" w:lineRule="auto"/>
        <w:ind w:firstLine="284"/>
        <w:jc w:val="both"/>
      </w:pPr>
      <w:r w:rsidRPr="00000774">
        <w:rPr>
          <w:rFonts w:ascii="Times New Roman" w:hAnsi="Times New Roman" w:cs="Times New Roman"/>
          <w:noProof/>
          <w:sz w:val="24"/>
          <w:szCs w:val="24"/>
          <w:lang w:eastAsia="ru-RU"/>
        </w:rPr>
        <w:pict>
          <v:shape id="Рисунок 321" o:spid="_x0000_i1362" type="#_x0000_t75" style="width:106.45pt;height:21.9pt;visibility:visible;mso-wrap-style:square" filled="t">
            <v:imagedata r:id="rId374"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b/>
        </w:rPr>
      </w:pPr>
      <w:r w:rsidRPr="00000774">
        <w:rPr>
          <w:rFonts w:ascii="Times New Roman" w:hAnsi="Times New Roman" w:cs="Times New Roman"/>
          <w:noProof/>
          <w:sz w:val="24"/>
          <w:szCs w:val="24"/>
          <w:lang w:eastAsia="ru-RU"/>
        </w:rPr>
        <w:pict>
          <v:shape id="Рисунок 68" o:spid="_x0000_i1363" type="#_x0000_t75" alt="LEMZ214.jpg" style="width:495.85pt;height:306.8pt;visibility:visible;mso-wrap-style:square">
            <v:imagedata r:id="rId375" o:title="LEMZ214" croptop="9068f"/>
          </v:shape>
        </w:pict>
      </w:r>
    </w:p>
    <w:p w:rsidR="00971882" w:rsidRDefault="00971882" w:rsidP="00971882">
      <w:pPr>
        <w:pStyle w:val="83"/>
        <w:jc w:val="center"/>
        <w:outlineLvl w:val="0"/>
      </w:pPr>
      <w:bookmarkStart w:id="206" w:name="_Ref39573216"/>
      <w:r>
        <w:rPr>
          <w:rFonts w:ascii="Times New Roman" w:hAnsi="Times New Roman" w:cs="Times New Roman"/>
          <w:b/>
          <w:i w:val="0"/>
          <w:sz w:val="22"/>
          <w:szCs w:val="22"/>
        </w:rPr>
        <w:t xml:space="preserve">Рисунок </w:t>
      </w:r>
      <w:r w:rsidR="0000077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000774" w:rsidRPr="006C4E3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184</w:t>
      </w:r>
      <w:r w:rsidR="00000774" w:rsidRPr="006C4E31">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БЛИ-Ц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971882" w:rsidRPr="005601F9" w:rsidRDefault="00971882" w:rsidP="00971882">
      <w:pPr>
        <w:spacing w:after="0" w:line="240" w:lineRule="auto"/>
        <w:ind w:firstLine="284"/>
        <w:jc w:val="both"/>
      </w:pPr>
      <w:r w:rsidRPr="005601F9">
        <w:rPr>
          <w:rFonts w:ascii="Times New Roman" w:hAnsi="Times New Roman" w:cs="Times New Roman"/>
          <w:sz w:val="24"/>
          <w:szCs w:val="24"/>
        </w:rPr>
        <w:t>Для БЛИ-Ц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w:t>
      </w:r>
    </w:p>
    <w:p w:rsidR="00971882" w:rsidRPr="005601F9" w:rsidRDefault="0097188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соответственно (см. пункт 7.1.3.</w:t>
      </w:r>
      <w:r w:rsidR="0097268E">
        <w:rPr>
          <w:rFonts w:ascii="Times New Roman" w:hAnsi="Times New Roman" w:cs="Times New Roman"/>
          <w:sz w:val="24"/>
          <w:szCs w:val="24"/>
        </w:rPr>
        <w:t>1</w:t>
      </w:r>
      <w:r w:rsidRPr="005601F9">
        <w:rPr>
          <w:rFonts w:ascii="Times New Roman" w:hAnsi="Times New Roman" w:cs="Times New Roman"/>
          <w:sz w:val="24"/>
          <w:szCs w:val="24"/>
        </w:rPr>
        <w:t>4 «Раздел «</w:t>
      </w:r>
      <w:r w:rsidRPr="005601F9">
        <w:rPr>
          <w:rFonts w:ascii="Times New Roman" w:hAnsi="Times New Roman" w:cs="Times New Roman"/>
          <w:sz w:val="24"/>
          <w:szCs w:val="24"/>
          <w:lang w:val="en-US"/>
        </w:rPr>
        <w:t>LEMZGW</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configuration</w:t>
      </w:r>
      <w:r w:rsidRPr="005601F9">
        <w:rPr>
          <w:rFonts w:ascii="Times New Roman" w:hAnsi="Times New Roman" w:cs="Times New Roman"/>
          <w:sz w:val="24"/>
          <w:szCs w:val="24"/>
        </w:rPr>
        <w:t>»»,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7234A7" w:rsidRPr="007234A7">
          <w:rPr>
            <w:rFonts w:ascii="Times New Roman" w:hAnsi="Times New Roman" w:cs="Times New Roman"/>
            <w:sz w:val="24"/>
            <w:szCs w:val="24"/>
          </w:rPr>
          <w:t>Рисунок 185</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457AC5"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364" type="#_x0000_t75" alt="LEMZ215.jpg" style="width:497.1pt;height:45.1pt;visibility:visible;mso-wrap-style:square">
            <v:imagedata r:id="rId376"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07" w:name="_Ref39573619"/>
      <w:r w:rsidRPr="005601F9">
        <w:rPr>
          <w:rFonts w:ascii="Times New Roman" w:hAnsi="Times New Roman" w:cs="Times New Roman"/>
          <w:b/>
          <w:i w:val="0"/>
          <w:sz w:val="22"/>
          <w:szCs w:val="22"/>
        </w:rPr>
        <w:t xml:space="preserve">Рисунок </w:t>
      </w:r>
      <w:r w:rsidR="00000774"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000774" w:rsidRPr="005601F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185</w:t>
      </w:r>
      <w:r w:rsidR="00000774" w:rsidRPr="005601F9">
        <w:rPr>
          <w:rFonts w:ascii="Times New Roman" w:hAnsi="Times New Roman" w:cs="Times New Roman"/>
          <w:b/>
          <w:i w:val="0"/>
          <w:sz w:val="22"/>
          <w:szCs w:val="22"/>
        </w:rPr>
        <w:fldChar w:fldCharType="end"/>
      </w:r>
      <w:bookmarkEnd w:id="207"/>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7234A7" w:rsidRPr="007234A7">
          <w:rPr>
            <w:rFonts w:ascii="Times New Roman" w:hAnsi="Times New Roman" w:cs="Times New Roman"/>
            <w:sz w:val="24"/>
            <w:szCs w:val="24"/>
          </w:rPr>
          <w:t>Рисунок 186</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457AC5"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365" type="#_x0000_t75" alt="LEMZ216.jpg" style="width:497.1pt;height:45.1pt;visibility:visible;mso-wrap-style:square">
            <v:imagedata r:id="rId377"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08" w:name="_Ref39573685"/>
      <w:r w:rsidRPr="005601F9">
        <w:rPr>
          <w:rFonts w:ascii="Times New Roman" w:hAnsi="Times New Roman" w:cs="Times New Roman"/>
          <w:b/>
          <w:i w:val="0"/>
          <w:sz w:val="22"/>
          <w:szCs w:val="22"/>
        </w:rPr>
        <w:t xml:space="preserve">Рисунок </w:t>
      </w:r>
      <w:r w:rsidR="00000774"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000774" w:rsidRPr="005601F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186</w:t>
      </w:r>
      <w:r w:rsidR="00000774" w:rsidRPr="005601F9">
        <w:rPr>
          <w:rFonts w:ascii="Times New Roman" w:hAnsi="Times New Roman" w:cs="Times New Roman"/>
          <w:b/>
          <w:i w:val="0"/>
          <w:sz w:val="22"/>
          <w:szCs w:val="22"/>
        </w:rPr>
        <w:fldChar w:fldCharType="end"/>
      </w:r>
      <w:bookmarkEnd w:id="208"/>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457AC5" w:rsidP="00971882">
            <w:pPr>
              <w:spacing w:before="120" w:after="12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62" o:spid="_x0000_i1366" type="#_x0000_t75" style="width:10.65pt;height:10.65pt;visibility:visible;mso-wrap-style:square" filled="t">
                  <v:imagedata r:id="rId378"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457AC5" w:rsidP="00971882">
            <w:pPr>
              <w:spacing w:before="120" w:after="12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63" o:spid="_x0000_i1367" type="#_x0000_t75" style="width:13.75pt;height:13.75pt;visibility:visible;mso-wrap-style:square" filled="t">
                  <v:imagedata r:id="rId379"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см.</w:t>
      </w:r>
      <w:r w:rsidR="005601F9">
        <w:rPr>
          <w:rFonts w:ascii="Times New Roman" w:hAnsi="Times New Roman" w:cs="Times New Roman"/>
          <w:sz w:val="24"/>
          <w:szCs w:val="24"/>
        </w:rPr>
        <w:t xml:space="preserve"> </w:t>
      </w:r>
      <w:fldSimple w:instr=" REF _Ref39573769 \h  \* MERGEFORMAT ">
        <w:r w:rsidR="007234A7" w:rsidRPr="007234A7">
          <w:rPr>
            <w:rFonts w:ascii="Times New Roman" w:hAnsi="Times New Roman" w:cs="Times New Roman"/>
            <w:sz w:val="24"/>
            <w:szCs w:val="24"/>
          </w:rPr>
          <w:t>Рисунок 187</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457AC5"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368" type="#_x0000_t75" alt="LEMZ217.jpg" style="width:496.5pt;height:55.7pt;visibility:visible;mso-wrap-style:square">
            <v:imagedata r:id="rId380"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09" w:name="_Ref39573769"/>
      <w:r w:rsidRPr="005601F9">
        <w:rPr>
          <w:rFonts w:ascii="Times New Roman" w:hAnsi="Times New Roman" w:cs="Times New Roman"/>
          <w:b/>
          <w:i w:val="0"/>
          <w:sz w:val="22"/>
          <w:szCs w:val="22"/>
        </w:rPr>
        <w:t xml:space="preserve">Рисунок </w:t>
      </w:r>
      <w:r w:rsidR="00000774"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000774" w:rsidRPr="005601F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187</w:t>
      </w:r>
      <w:r w:rsidR="00000774" w:rsidRPr="005601F9">
        <w:rPr>
          <w:rFonts w:ascii="Times New Roman" w:hAnsi="Times New Roman" w:cs="Times New Roman"/>
          <w:b/>
          <w:i w:val="0"/>
          <w:sz w:val="22"/>
          <w:szCs w:val="22"/>
        </w:rPr>
        <w:fldChar w:fldCharType="end"/>
      </w:r>
      <w:bookmarkEnd w:id="209"/>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7234A7" w:rsidRPr="007234A7">
          <w:rPr>
            <w:rFonts w:ascii="Times New Roman" w:hAnsi="Times New Roman" w:cs="Times New Roman"/>
            <w:sz w:val="24"/>
            <w:szCs w:val="24"/>
          </w:rPr>
          <w:t>Рисунок 188</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457AC5"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369" type="#_x0000_t75" alt="LEMZ218.jpg" style="width:496.5pt;height:49.45pt;visibility:visible;mso-wrap-style:square">
            <v:imagedata r:id="rId381"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10" w:name="_Ref39573907"/>
      <w:r w:rsidRPr="00F07C78">
        <w:rPr>
          <w:rFonts w:ascii="Times New Roman" w:hAnsi="Times New Roman" w:cs="Times New Roman"/>
          <w:b/>
          <w:i w:val="0"/>
          <w:sz w:val="22"/>
          <w:szCs w:val="22"/>
        </w:rPr>
        <w:t xml:space="preserve">Рисунок </w:t>
      </w:r>
      <w:r w:rsidR="00000774"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000774" w:rsidRPr="00F07C78">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188</w:t>
      </w:r>
      <w:r w:rsidR="00000774" w:rsidRPr="00F07C78">
        <w:rPr>
          <w:rFonts w:ascii="Times New Roman" w:hAnsi="Times New Roman" w:cs="Times New Roman"/>
          <w:b/>
          <w:i w:val="0"/>
          <w:sz w:val="22"/>
          <w:szCs w:val="22"/>
        </w:rPr>
        <w:fldChar w:fldCharType="end"/>
      </w:r>
      <w:bookmarkEnd w:id="210"/>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457AC5"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370" type="#_x0000_t75" alt="LEMZ219.jpg" style="width:497.1pt;height:51.95pt;visibility:visible;mso-wrap-style:square">
            <v:imagedata r:id="rId382"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000774"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000774" w:rsidRPr="00F07C78">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189</w:t>
      </w:r>
      <w:r w:rsidR="00000774"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Зарегистрированные каналы отображаются в списке Радиостанций, см.</w:t>
      </w:r>
      <w:r w:rsidR="00F07C78">
        <w:rPr>
          <w:rFonts w:ascii="Times New Roman" w:hAnsi="Times New Roman" w:cs="Times New Roman"/>
          <w:sz w:val="24"/>
          <w:szCs w:val="24"/>
        </w:rPr>
        <w:t xml:space="preserve"> </w:t>
      </w:r>
      <w:fldSimple w:instr=" REF _Ref39574141 \h  \* MERGEFORMAT ">
        <w:r w:rsidR="007234A7" w:rsidRPr="007234A7">
          <w:rPr>
            <w:rFonts w:ascii="Times New Roman" w:hAnsi="Times New Roman" w:cs="Times New Roman"/>
            <w:sz w:val="24"/>
            <w:szCs w:val="24"/>
          </w:rPr>
          <w:t>Рисунок 190</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457AC5"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371" type="#_x0000_t75" style="width:324.3pt;height:209.1pt">
            <v:imagedata r:id="rId383"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11" w:name="_Ref39574141"/>
      <w:r w:rsidRPr="00F07C78">
        <w:rPr>
          <w:rFonts w:ascii="Times New Roman" w:hAnsi="Times New Roman" w:cs="Times New Roman"/>
          <w:b/>
          <w:i w:val="0"/>
          <w:sz w:val="22"/>
          <w:szCs w:val="22"/>
        </w:rPr>
        <w:t xml:space="preserve">Рисунок </w:t>
      </w:r>
      <w:r w:rsidR="00000774"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000774" w:rsidRPr="00F07C78">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190</w:t>
      </w:r>
      <w:r w:rsidR="00000774" w:rsidRPr="00F07C78">
        <w:rPr>
          <w:rFonts w:ascii="Times New Roman" w:hAnsi="Times New Roman" w:cs="Times New Roman"/>
          <w:b/>
          <w:i w:val="0"/>
          <w:sz w:val="22"/>
          <w:szCs w:val="22"/>
        </w:rPr>
        <w:fldChar w:fldCharType="end"/>
      </w:r>
      <w:bookmarkEnd w:id="211"/>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-А, БЛИ-А КИТ, БЛИ-Ц</w:t>
      </w:r>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12" w:name="_Toc57204660"/>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12"/>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БЛИ-Ц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7234A7" w:rsidRPr="007234A7">
          <w:rPr>
            <w:rFonts w:ascii="Times New Roman" w:hAnsi="Times New Roman" w:cs="Times New Roman"/>
            <w:sz w:val="24"/>
            <w:szCs w:val="24"/>
          </w:rPr>
          <w:t>Рисунок 191</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457AC5" w:rsidP="00971882">
      <w:pPr>
        <w:spacing w:after="0" w:line="240" w:lineRule="auto"/>
        <w:jc w:val="center"/>
      </w:pPr>
      <w:r>
        <w:rPr>
          <w:noProof/>
          <w:lang w:eastAsia="ru-RU"/>
        </w:rPr>
        <w:pict>
          <v:shape id="Рисунок 66" o:spid="_x0000_i1372" type="#_x0000_t75" alt="LEMZ237.jpg" style="width:494.6pt;height:379.4pt;visibility:visible;mso-wrap-style:square">
            <v:imagedata r:id="rId384" o:title="LEMZ237" croptop="6786f"/>
          </v:shape>
        </w:pict>
      </w:r>
    </w:p>
    <w:p w:rsidR="00971882" w:rsidRDefault="00717524" w:rsidP="00717524">
      <w:pPr>
        <w:pStyle w:val="af6"/>
        <w:jc w:val="center"/>
        <w:rPr>
          <w:rFonts w:ascii="Times New Roman" w:hAnsi="Times New Roman" w:cs="Times New Roman"/>
          <w:b/>
          <w:i w:val="0"/>
          <w:sz w:val="22"/>
          <w:szCs w:val="22"/>
        </w:rPr>
      </w:pPr>
      <w:bookmarkStart w:id="213" w:name="_Ref39576139"/>
      <w:r w:rsidRPr="00717524">
        <w:rPr>
          <w:rFonts w:ascii="Times New Roman" w:hAnsi="Times New Roman" w:cs="Times New Roman"/>
          <w:b/>
          <w:i w:val="0"/>
          <w:sz w:val="22"/>
          <w:szCs w:val="22"/>
        </w:rPr>
        <w:t xml:space="preserve">Рисунок </w:t>
      </w:r>
      <w:r w:rsidR="00000774"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000774" w:rsidRPr="0071752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191</w:t>
      </w:r>
      <w:r w:rsidR="00000774" w:rsidRPr="00717524">
        <w:rPr>
          <w:rFonts w:ascii="Times New Roman" w:hAnsi="Times New Roman" w:cs="Times New Roman"/>
          <w:b/>
          <w:i w:val="0"/>
          <w:sz w:val="22"/>
          <w:szCs w:val="22"/>
        </w:rPr>
        <w:fldChar w:fldCharType="end"/>
      </w:r>
      <w:bookmarkEnd w:id="213"/>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БЛИ-Ц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внесения изменений нажмите на кнопку «Редактировать», в открывшемся окне в полях «Название» и «Описание» укажите нужную информацию, см</w:t>
      </w:r>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7234A7" w:rsidRPr="007234A7">
          <w:rPr>
            <w:rFonts w:ascii="Times New Roman" w:hAnsi="Times New Roman" w:cs="Times New Roman"/>
            <w:sz w:val="24"/>
            <w:szCs w:val="24"/>
          </w:rPr>
          <w:t>Рисунок 192</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lastRenderedPageBreak/>
        <w:pict>
          <v:shape id="Рисунок 24" o:spid="_x0000_i1373" type="#_x0000_t75" alt="LEMZ236.jpg" style="width:311.8pt;height:252.95pt;visibility:visible;mso-wrap-style:square">
            <v:imagedata r:id="rId385"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14" w:name="_Ref39576322"/>
      <w:r w:rsidRPr="00410944">
        <w:rPr>
          <w:rFonts w:ascii="Times New Roman" w:hAnsi="Times New Roman" w:cs="Times New Roman"/>
          <w:b/>
          <w:i w:val="0"/>
          <w:sz w:val="22"/>
          <w:szCs w:val="22"/>
        </w:rPr>
        <w:t xml:space="preserve">Рисунок </w:t>
      </w:r>
      <w:r w:rsidR="00000774"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000774" w:rsidRPr="0041094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192</w:t>
      </w:r>
      <w:r w:rsidR="00000774" w:rsidRPr="00410944">
        <w:rPr>
          <w:rFonts w:ascii="Times New Roman" w:hAnsi="Times New Roman" w:cs="Times New Roman"/>
          <w:b/>
          <w:i w:val="0"/>
          <w:sz w:val="22"/>
          <w:szCs w:val="22"/>
        </w:rPr>
        <w:fldChar w:fldCharType="end"/>
      </w:r>
      <w:bookmarkEnd w:id="214"/>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нопки на панели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457AC5" w:rsidP="00971882">
      <w:pPr>
        <w:spacing w:after="0" w:line="240" w:lineRule="auto"/>
        <w:ind w:firstLine="284"/>
        <w:outlineLvl w:val="0"/>
        <w:rPr>
          <w:rFonts w:ascii="Times New Roman" w:hAnsi="Times New Roman" w:cs="Times New Roman"/>
          <w:sz w:val="24"/>
          <w:szCs w:val="24"/>
        </w:rPr>
      </w:pPr>
      <w:r w:rsidRPr="00000774">
        <w:rPr>
          <w:rFonts w:ascii="Times New Roman" w:hAnsi="Times New Roman" w:cs="Times New Roman"/>
          <w:b/>
          <w:noProof/>
          <w:sz w:val="24"/>
          <w:szCs w:val="24"/>
          <w:lang w:eastAsia="ru-RU"/>
        </w:rPr>
        <w:pict>
          <v:shape id="_x0000_i1374" type="#_x0000_t75" alt="LEMZ222.jpg" style="width:105.2pt;height:16.3pt;visibility:visible;mso-wrap-style:square">
            <v:imagedata r:id="rId386"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457AC5" w:rsidP="00971882">
      <w:pPr>
        <w:spacing w:after="0" w:line="240" w:lineRule="auto"/>
        <w:ind w:firstLine="284"/>
        <w:outlineLvl w:val="0"/>
        <w:rPr>
          <w:rFonts w:ascii="Times New Roman" w:hAnsi="Times New Roman" w:cs="Times New Roman"/>
          <w:sz w:val="24"/>
          <w:szCs w:val="24"/>
        </w:rPr>
      </w:pPr>
      <w:r w:rsidRPr="00000774">
        <w:rPr>
          <w:rFonts w:ascii="Times New Roman" w:hAnsi="Times New Roman" w:cs="Times New Roman"/>
          <w:b/>
          <w:noProof/>
          <w:sz w:val="24"/>
          <w:szCs w:val="24"/>
          <w:lang w:eastAsia="ru-RU"/>
        </w:rPr>
        <w:pict>
          <v:shape id="_x0000_i1375" type="#_x0000_t75" alt="LEMZ221.jpg" style="width:105.2pt;height:16.3pt;visibility:visible;mso-wrap-style:square">
            <v:imagedata r:id="rId387"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копировать текущую конфигурацию в список системных</w:t>
      </w:r>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457AC5" w:rsidP="00971882">
      <w:pPr>
        <w:widowControl w:val="0"/>
        <w:spacing w:after="0" w:line="240" w:lineRule="auto"/>
        <w:ind w:firstLine="284"/>
        <w:jc w:val="both"/>
      </w:pPr>
      <w:r w:rsidRPr="00000774">
        <w:rPr>
          <w:rFonts w:ascii="Times New Roman" w:hAnsi="Times New Roman" w:cs="Times New Roman"/>
          <w:noProof/>
          <w:sz w:val="24"/>
          <w:szCs w:val="24"/>
          <w:lang w:eastAsia="ru-RU"/>
        </w:rPr>
        <w:pict>
          <v:shape id="_x0000_i1376" type="#_x0000_t75" alt="LEMZ224.jpg" style="width:50.1pt;height:16.3pt;visibility:visible;mso-wrap-style:square">
            <v:imagedata r:id="rId388"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архивные конфигурации представлены в виде списка с соответствующими параметрами, см.</w:t>
      </w:r>
      <w:r w:rsidR="00410944" w:rsidRPr="00410944">
        <w:rPr>
          <w:rFonts w:ascii="Times New Roman" w:hAnsi="Times New Roman" w:cs="Times New Roman"/>
          <w:sz w:val="24"/>
          <w:szCs w:val="24"/>
        </w:rPr>
        <w:t xml:space="preserve"> </w:t>
      </w:r>
      <w:fldSimple w:instr=" REF _Ref39576430 \h  \* MERGEFORMAT ">
        <w:r w:rsidR="007234A7" w:rsidRPr="007234A7">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sz w:val="24"/>
          <w:szCs w:val="24"/>
          <w:lang w:val="en-US"/>
        </w:rPr>
      </w:pPr>
      <w:r w:rsidRPr="00000774">
        <w:rPr>
          <w:rFonts w:ascii="Times New Roman" w:hAnsi="Times New Roman" w:cs="Times New Roman"/>
          <w:noProof/>
          <w:sz w:val="24"/>
          <w:szCs w:val="24"/>
          <w:lang w:eastAsia="ru-RU"/>
        </w:rPr>
        <w:pict>
          <v:shape id="Рисунок 75" o:spid="_x0000_i1377" type="#_x0000_t75" alt="LEMZ238.jpg" style="width:495.85pt;height:197.2pt;visibility:visible;mso-wrap-style:square">
            <v:imagedata r:id="rId389"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15" w:name="_Ref39576430"/>
      <w:r w:rsidRPr="00410944">
        <w:rPr>
          <w:rFonts w:ascii="Times New Roman" w:hAnsi="Times New Roman" w:cs="Times New Roman"/>
          <w:b/>
          <w:i w:val="0"/>
          <w:sz w:val="22"/>
          <w:szCs w:val="22"/>
        </w:rPr>
        <w:t xml:space="preserve">Рисунок </w:t>
      </w:r>
      <w:r w:rsidR="00000774"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000774" w:rsidRPr="0041094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193</w:t>
      </w:r>
      <w:r w:rsidR="00000774" w:rsidRPr="00410944">
        <w:rPr>
          <w:rFonts w:ascii="Times New Roman" w:hAnsi="Times New Roman" w:cs="Times New Roman"/>
          <w:b/>
          <w:i w:val="0"/>
          <w:sz w:val="22"/>
          <w:szCs w:val="22"/>
        </w:rPr>
        <w:fldChar w:fldCharType="end"/>
      </w:r>
      <w:bookmarkEnd w:id="215"/>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(пункт 3.3 «Параметры БД»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7234A7" w:rsidRPr="007234A7">
          <w:rPr>
            <w:rFonts w:ascii="Times New Roman" w:hAnsi="Times New Roman" w:cs="Times New Roman"/>
            <w:sz w:val="24"/>
            <w:szCs w:val="24"/>
          </w:rPr>
          <w:t>Рисунок 194</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457AC5" w:rsidP="00971882">
      <w:pPr>
        <w:spacing w:after="0" w:line="240" w:lineRule="auto"/>
        <w:jc w:val="center"/>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32" o:spid="_x0000_i1378" type="#_x0000_t75" alt="LEMZ226.jpg" style="width:475.2pt;height:176.55pt;visibility:visible;mso-wrap-style:square">
            <v:imagedata r:id="rId390"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16" w:name="_Ref39576696"/>
      <w:r w:rsidRPr="00410944">
        <w:rPr>
          <w:rFonts w:ascii="Times New Roman" w:hAnsi="Times New Roman" w:cs="Times New Roman"/>
          <w:b/>
          <w:i w:val="0"/>
          <w:sz w:val="22"/>
          <w:szCs w:val="22"/>
        </w:rPr>
        <w:t xml:space="preserve">Рисунок </w:t>
      </w:r>
      <w:r w:rsidR="00000774"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000774" w:rsidRPr="0041094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194</w:t>
      </w:r>
      <w:r w:rsidR="00000774" w:rsidRPr="00410944">
        <w:rPr>
          <w:rFonts w:ascii="Times New Roman" w:hAnsi="Times New Roman" w:cs="Times New Roman"/>
          <w:b/>
          <w:i w:val="0"/>
          <w:sz w:val="22"/>
          <w:szCs w:val="22"/>
        </w:rPr>
        <w:fldChar w:fldCharType="end"/>
      </w:r>
      <w:bookmarkEnd w:id="216"/>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457AC5" w:rsidP="00971882">
      <w:pPr>
        <w:spacing w:after="0" w:line="240" w:lineRule="auto"/>
        <w:ind w:firstLine="284"/>
        <w:jc w:val="both"/>
        <w:outlineLvl w:val="0"/>
        <w:rPr>
          <w:rFonts w:ascii="Times New Roman" w:hAnsi="Times New Roman" w:cs="Times New Roman"/>
          <w:b/>
          <w:sz w:val="24"/>
          <w:szCs w:val="24"/>
        </w:rPr>
      </w:pPr>
      <w:r w:rsidRPr="00000774">
        <w:rPr>
          <w:rFonts w:ascii="Times New Roman" w:hAnsi="Times New Roman" w:cs="Times New Roman"/>
          <w:b/>
          <w:noProof/>
          <w:sz w:val="24"/>
          <w:szCs w:val="24"/>
          <w:lang w:eastAsia="ru-RU"/>
        </w:rPr>
        <w:pict>
          <v:shape id="Рисунок 25" o:spid="_x0000_i1379" type="#_x0000_t75" alt="LEMZ222.jpg" style="width:105.2pt;height:16.3pt;visibility:visible;mso-wrap-style:square">
            <v:imagedata r:id="rId386"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457AC5" w:rsidP="00971882">
      <w:pPr>
        <w:spacing w:after="0" w:line="240" w:lineRule="auto"/>
        <w:ind w:firstLine="284"/>
        <w:jc w:val="both"/>
        <w:outlineLvl w:val="0"/>
        <w:rPr>
          <w:rFonts w:ascii="Times New Roman" w:hAnsi="Times New Roman" w:cs="Times New Roman"/>
          <w:sz w:val="24"/>
          <w:szCs w:val="24"/>
        </w:rPr>
      </w:pPr>
      <w:r w:rsidRPr="00000774">
        <w:rPr>
          <w:rFonts w:ascii="Times New Roman" w:hAnsi="Times New Roman" w:cs="Times New Roman"/>
          <w:b/>
          <w:noProof/>
          <w:sz w:val="24"/>
          <w:szCs w:val="24"/>
          <w:lang w:eastAsia="ru-RU"/>
        </w:rPr>
        <w:lastRenderedPageBreak/>
        <w:pict>
          <v:shape id="Рисунок 28" o:spid="_x0000_i1380" type="#_x0000_t75" alt="LEMZ221.jpg" style="width:105.2pt;height:16.3pt;visibility:visible;mso-wrap-style:square">
            <v:imagedata r:id="rId387"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системные».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457AC5" w:rsidP="00971882">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381" type="#_x0000_t75" alt="LEMZ229.jpg" style="width:90.15pt;height:16.3pt;visibility:visible;mso-wrap-style:square">
            <v:imagedata r:id="rId391"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457AC5" w:rsidP="00971882">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382" type="#_x0000_t75" alt="LEMZ230.jpg" style="width:90.15pt;height:16.3pt;visibility:visible;mso-wrap-style:square">
            <v:imagedata r:id="rId392"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системные конфигурации представлены в виде списка с соответствующими параметрами, см.</w:t>
      </w:r>
      <w:r w:rsidR="00410944">
        <w:rPr>
          <w:rFonts w:ascii="Times New Roman" w:hAnsi="Times New Roman" w:cs="Times New Roman"/>
          <w:sz w:val="24"/>
          <w:szCs w:val="24"/>
        </w:rPr>
        <w:t xml:space="preserve"> </w:t>
      </w:r>
      <w:fldSimple w:instr=" REF _Ref39576789 \h  \* MERGEFORMAT ">
        <w:r w:rsidR="007234A7" w:rsidRPr="007234A7">
          <w:rPr>
            <w:rFonts w:ascii="Times New Roman" w:hAnsi="Times New Roman" w:cs="Times New Roman"/>
            <w:sz w:val="24"/>
            <w:szCs w:val="24"/>
          </w:rPr>
          <w:t>Рисунок 195</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457AC5" w:rsidP="00971882">
      <w:pPr>
        <w:spacing w:after="0" w:line="240" w:lineRule="auto"/>
        <w:jc w:val="center"/>
        <w:rPr>
          <w:rFonts w:ascii="Times New Roman" w:hAnsi="Times New Roman" w:cs="Times New Roman"/>
          <w:sz w:val="24"/>
          <w:szCs w:val="24"/>
          <w:lang w:val="en-US"/>
        </w:rPr>
      </w:pPr>
      <w:r w:rsidRPr="00000774">
        <w:rPr>
          <w:rFonts w:ascii="Times New Roman" w:hAnsi="Times New Roman" w:cs="Times New Roman"/>
          <w:noProof/>
          <w:sz w:val="24"/>
          <w:szCs w:val="24"/>
          <w:lang w:eastAsia="ru-RU"/>
        </w:rPr>
        <w:pict>
          <v:shape id="Рисунок 76" o:spid="_x0000_i1383" type="#_x0000_t75" alt="LEMZ240.jpg" style="width:465.8pt;height:190.95pt;visibility:visible;mso-wrap-style:square">
            <v:imagedata r:id="rId393"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17" w:name="_Ref39576789"/>
      <w:r w:rsidRPr="00410944">
        <w:rPr>
          <w:rFonts w:ascii="Times New Roman" w:hAnsi="Times New Roman" w:cs="Times New Roman"/>
          <w:b/>
          <w:i w:val="0"/>
          <w:sz w:val="22"/>
          <w:szCs w:val="22"/>
        </w:rPr>
        <w:t xml:space="preserve">Рисунок </w:t>
      </w:r>
      <w:r w:rsidR="00000774"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000774" w:rsidRPr="0041094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195</w:t>
      </w:r>
      <w:r w:rsidR="00000774" w:rsidRPr="00410944">
        <w:rPr>
          <w:rFonts w:ascii="Times New Roman" w:hAnsi="Times New Roman" w:cs="Times New Roman"/>
          <w:b/>
          <w:i w:val="0"/>
          <w:sz w:val="22"/>
          <w:szCs w:val="22"/>
        </w:rPr>
        <w:fldChar w:fldCharType="end"/>
      </w:r>
      <w:bookmarkEnd w:id="217"/>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457AC5" w:rsidP="00971882">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_x0000_i1384" type="#_x0000_t75" alt="LEMZ229.jpg" style="width:90.15pt;height:16.3pt;visibility:visible;mso-wrap-style:square">
            <v:imagedata r:id="rId391"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457AC5">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noProof/>
          <w:sz w:val="24"/>
          <w:szCs w:val="24"/>
          <w:lang w:eastAsia="ru-RU"/>
        </w:rPr>
        <w:pict>
          <v:shape id="Рисунок 46" o:spid="_x0000_i1385" type="#_x0000_t75" alt="LEMZ230.jpg" style="width:90.15pt;height:16.3pt;visibility:visible;mso-wrap-style:square">
            <v:imagedata r:id="rId392"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18" w:name="_Toc57204661"/>
      <w:r>
        <w:rPr>
          <w:rFonts w:ascii="Times New Roman" w:hAnsi="Times New Roman" w:cs="Times New Roman"/>
        </w:rPr>
        <w:lastRenderedPageBreak/>
        <w:t>8 Блок аварийной связи (БАС)</w:t>
      </w:r>
      <w:bookmarkEnd w:id="218"/>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457AC5">
      <w:pPr>
        <w:pStyle w:val="aff"/>
        <w:numPr>
          <w:ilvl w:val="0"/>
          <w:numId w:val="2"/>
        </w:numPr>
        <w:spacing w:after="0" w:line="240" w:lineRule="auto"/>
        <w:ind w:left="0" w:firstLine="0"/>
        <w:jc w:val="center"/>
        <w:rPr>
          <w:rFonts w:ascii="Times New Roman" w:hAnsi="Times New Roman" w:cs="Times New Roman"/>
          <w:b/>
        </w:rPr>
      </w:pPr>
      <w:r w:rsidRPr="00000774">
        <w:rPr>
          <w:rFonts w:ascii="Times New Roman" w:hAnsi="Times New Roman" w:cs="Times New Roman"/>
          <w:sz w:val="24"/>
          <w:szCs w:val="24"/>
        </w:rPr>
        <w:pict>
          <v:shape id="_x0000_i1386" type="#_x0000_t75" style="width:468.3pt;height:365pt" filled="t">
            <v:fill color2="black"/>
            <v:imagedata r:id="rId394"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00077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000774" w:rsidRPr="0004625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196</w:t>
      </w:r>
      <w:r w:rsidR="00000774"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457AC5">
      <w:pPr>
        <w:numPr>
          <w:ilvl w:val="0"/>
          <w:numId w:val="2"/>
        </w:numPr>
        <w:spacing w:after="0" w:line="240" w:lineRule="auto"/>
        <w:ind w:left="0" w:firstLine="0"/>
        <w:jc w:val="both"/>
      </w:pPr>
      <w:r w:rsidRPr="00000774">
        <w:rPr>
          <w:sz w:val="24"/>
          <w:szCs w:val="24"/>
          <w:lang w:eastAsia="ru-RU"/>
        </w:rPr>
        <w:lastRenderedPageBreak/>
        <w:pict>
          <v:shape id="_x0000_i1387" type="#_x0000_t75" style="width:195.95pt;height:20.05pt" filled="t">
            <v:fill color2="black"/>
            <v:imagedata r:id="rId262"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457AC5" w:rsidP="00047DA6">
      <w:pPr>
        <w:pStyle w:val="aff"/>
        <w:numPr>
          <w:ilvl w:val="0"/>
          <w:numId w:val="2"/>
        </w:numPr>
        <w:spacing w:before="120" w:after="0" w:line="240" w:lineRule="auto"/>
        <w:ind w:left="431" w:hanging="431"/>
        <w:jc w:val="both"/>
      </w:pPr>
      <w:r>
        <w:pict>
          <v:shape id="_x0000_i1388" type="#_x0000_t75" style="width:170.9pt;height:25.05pt" filled="t">
            <v:fill color2="black"/>
            <v:imagedata r:id="rId395"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457AC5">
      <w:pPr>
        <w:pStyle w:val="aff"/>
        <w:numPr>
          <w:ilvl w:val="0"/>
          <w:numId w:val="2"/>
        </w:numPr>
        <w:spacing w:after="0" w:line="240" w:lineRule="auto"/>
        <w:ind w:left="431" w:hanging="431"/>
        <w:jc w:val="both"/>
      </w:pPr>
      <w:r>
        <w:pict>
          <v:shape id="_x0000_i1389" type="#_x0000_t75" style="width:83.25pt;height:26.3pt" filled="t">
            <v:fill color2="black"/>
            <v:imagedata r:id="rId396"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19" w:name="_Toc57204662"/>
      <w:r w:rsidR="006C4E31">
        <w:rPr>
          <w:sz w:val="28"/>
          <w:szCs w:val="28"/>
        </w:rPr>
        <w:lastRenderedPageBreak/>
        <w:t>8.1 Основные параметры</w:t>
      </w:r>
      <w:bookmarkEnd w:id="219"/>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457AC5" w:rsidP="008013E3">
      <w:pPr>
        <w:numPr>
          <w:ilvl w:val="0"/>
          <w:numId w:val="2"/>
        </w:numPr>
        <w:spacing w:after="0" w:line="240" w:lineRule="auto"/>
        <w:jc w:val="center"/>
        <w:rPr>
          <w:rFonts w:ascii="Times New Roman" w:hAnsi="Times New Roman" w:cs="Times New Roman"/>
          <w:b/>
        </w:rPr>
      </w:pPr>
      <w:r>
        <w:pict>
          <v:shape id="_x0000_i1390" type="#_x0000_t75" style="width:442.65pt;height:226.65pt">
            <v:imagedata r:id="rId394"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00077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000774" w:rsidRPr="0004625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197</w:t>
      </w:r>
      <w:r w:rsidR="00000774"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20" w:name="_Toc57204663"/>
      <w:r>
        <w:rPr>
          <w:sz w:val="26"/>
          <w:szCs w:val="26"/>
        </w:rPr>
        <w:t>8.1.1 Состояние</w:t>
      </w:r>
      <w:bookmarkEnd w:id="220"/>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21" w:name="_Toc57204664"/>
      <w:r>
        <w:rPr>
          <w:sz w:val="26"/>
          <w:szCs w:val="26"/>
        </w:rPr>
        <w:lastRenderedPageBreak/>
        <w:t>8.1.2 Основные параметры</w:t>
      </w:r>
      <w:bookmarkEnd w:id="221"/>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22" w:name="_Toc57204665"/>
      <w:r>
        <w:rPr>
          <w:b/>
        </w:rPr>
        <w:t>8.1.2.1 Параметры сети</w:t>
      </w:r>
      <w:bookmarkEnd w:id="222"/>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23" w:name="_Toc57204666"/>
      <w:r>
        <w:rPr>
          <w:sz w:val="28"/>
          <w:szCs w:val="28"/>
        </w:rPr>
        <w:t>8.2 Интерфейсы и каналы</w:t>
      </w:r>
      <w:bookmarkEnd w:id="223"/>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457AC5" w:rsidP="00936F39">
      <w:pPr>
        <w:widowControl w:val="0"/>
        <w:numPr>
          <w:ilvl w:val="0"/>
          <w:numId w:val="2"/>
        </w:numPr>
        <w:spacing w:after="0" w:line="240" w:lineRule="auto"/>
        <w:jc w:val="center"/>
        <w:rPr>
          <w:rFonts w:ascii="Times New Roman" w:hAnsi="Times New Roman" w:cs="Times New Roman"/>
          <w:b/>
        </w:rPr>
      </w:pPr>
      <w:r w:rsidRPr="00000774">
        <w:rPr>
          <w:rFonts w:eastAsia="Times New Roman"/>
          <w:b/>
          <w:iCs/>
          <w:sz w:val="24"/>
          <w:szCs w:val="24"/>
        </w:rPr>
        <w:pict>
          <v:shape id="_x0000_i1391" type="#_x0000_t75" style="width:496.5pt;height:276.75pt">
            <v:imagedata r:id="rId397"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24" w:name="_Ref508037071"/>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198</w:t>
      </w:r>
      <w:r w:rsidR="00000774" w:rsidRPr="00E7416C">
        <w:rPr>
          <w:rFonts w:ascii="Times New Roman" w:hAnsi="Times New Roman" w:cs="Times New Roman"/>
          <w:b/>
          <w:i w:val="0"/>
          <w:sz w:val="22"/>
          <w:szCs w:val="22"/>
        </w:rPr>
        <w:fldChar w:fldCharType="end"/>
      </w:r>
      <w:bookmarkEnd w:id="224"/>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4F1169" w:rsidP="00936F39">
      <w:pPr>
        <w:pStyle w:val="3"/>
        <w:keepNext w:val="0"/>
        <w:keepLines w:val="0"/>
        <w:widowControl w:val="0"/>
        <w:spacing w:after="0"/>
        <w:ind w:left="721" w:hanging="437"/>
      </w:pPr>
      <w:r>
        <w:rPr>
          <w:sz w:val="26"/>
          <w:szCs w:val="26"/>
        </w:rPr>
        <w:br w:type="page"/>
      </w:r>
      <w:bookmarkStart w:id="225" w:name="_Toc57204667"/>
      <w:r w:rsidR="006C4E31">
        <w:rPr>
          <w:sz w:val="26"/>
          <w:szCs w:val="26"/>
        </w:rPr>
        <w:lastRenderedPageBreak/>
        <w:t>8.2.1 Линейный интерфейс</w:t>
      </w:r>
      <w:bookmarkEnd w:id="225"/>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7234A7" w:rsidRPr="007234A7">
          <w:rPr>
            <w:rFonts w:ascii="Times New Roman" w:eastAsia="Times New Roman" w:hAnsi="Times New Roman" w:cs="Times New Roman"/>
            <w:sz w:val="24"/>
            <w:szCs w:val="24"/>
            <w:lang w:eastAsia="ru-RU"/>
          </w:rPr>
          <w:t>Рисунок 198</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7234A7" w:rsidRPr="007234A7">
          <w:rPr>
            <w:rFonts w:ascii="Times New Roman" w:eastAsia="Times New Roman" w:hAnsi="Times New Roman" w:cs="Times New Roman"/>
            <w:sz w:val="24"/>
            <w:szCs w:val="24"/>
            <w:lang w:eastAsia="ru-RU"/>
          </w:rPr>
          <w:t>Рисунок 199</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457AC5" w:rsidP="00936F39">
      <w:pPr>
        <w:widowControl w:val="0"/>
        <w:numPr>
          <w:ilvl w:val="0"/>
          <w:numId w:val="2"/>
        </w:numPr>
        <w:spacing w:after="0" w:line="240" w:lineRule="auto"/>
        <w:jc w:val="center"/>
        <w:rPr>
          <w:rFonts w:ascii="Times New Roman" w:hAnsi="Times New Roman" w:cs="Times New Roman"/>
          <w:b/>
        </w:rPr>
      </w:pPr>
      <w:r w:rsidRPr="00000774">
        <w:rPr>
          <w:rFonts w:eastAsia="Times New Roman"/>
          <w:iCs/>
          <w:sz w:val="24"/>
          <w:szCs w:val="24"/>
        </w:rPr>
        <w:pict>
          <v:shape id="_x0000_i1392" type="#_x0000_t75" style="width:404.45pt;height:323.05pt" filled="t">
            <v:fill color2="black"/>
            <v:imagedata r:id="rId398" o:title="" croptop="-8f" cropbottom="-8f" cropleft="-6f" cropright="-6f"/>
          </v:shape>
        </w:pict>
      </w:r>
    </w:p>
    <w:p w:rsidR="006C4E31" w:rsidRDefault="006C4E31" w:rsidP="00BC289E">
      <w:pPr>
        <w:pStyle w:val="91"/>
        <w:jc w:val="center"/>
        <w:outlineLvl w:val="0"/>
      </w:pPr>
      <w:bookmarkStart w:id="226" w:name="_Ref508112895"/>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199</w:t>
      </w:r>
      <w:r w:rsidR="00000774" w:rsidRPr="00E7416C">
        <w:rPr>
          <w:rFonts w:ascii="Times New Roman" w:hAnsi="Times New Roman" w:cs="Times New Roman"/>
          <w:b/>
          <w:i w:val="0"/>
          <w:sz w:val="22"/>
          <w:szCs w:val="22"/>
        </w:rPr>
        <w:fldChar w:fldCharType="end"/>
      </w:r>
      <w:bookmarkEnd w:id="226"/>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27" w:name="_Toc57204668"/>
      <w:r>
        <w:rPr>
          <w:sz w:val="26"/>
          <w:szCs w:val="26"/>
        </w:rPr>
        <w:lastRenderedPageBreak/>
        <w:t>8.2.2 Состояние ЛИ</w:t>
      </w:r>
      <w:bookmarkEnd w:id="227"/>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457AC5">
      <w:pPr>
        <w:numPr>
          <w:ilvl w:val="0"/>
          <w:numId w:val="2"/>
        </w:numPr>
        <w:spacing w:after="0" w:line="240" w:lineRule="auto"/>
        <w:ind w:left="431" w:hanging="431"/>
        <w:rPr>
          <w:rFonts w:ascii="Times New Roman" w:hAnsi="Times New Roman" w:cs="Times New Roman"/>
          <w:b/>
        </w:rPr>
      </w:pPr>
      <w:r w:rsidRPr="00000774">
        <w:rPr>
          <w:rFonts w:ascii="Times New Roman" w:hAnsi="Times New Roman" w:cs="Times New Roman"/>
          <w:b/>
          <w:sz w:val="24"/>
          <w:szCs w:val="24"/>
          <w:lang w:eastAsia="ru-RU"/>
        </w:rPr>
        <w:pict>
          <v:shape id="_x0000_i1393" type="#_x0000_t75" style="width:496.5pt;height:386.3pt" filled="t">
            <v:fill color2="black"/>
            <v:imagedata r:id="rId399"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200</w:t>
      </w:r>
      <w:r w:rsidR="00000774"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28" w:name="_Toc57204669"/>
      <w:r>
        <w:rPr>
          <w:sz w:val="26"/>
          <w:szCs w:val="26"/>
        </w:rPr>
        <w:lastRenderedPageBreak/>
        <w:t>8.2.3 Канал</w:t>
      </w:r>
      <w:bookmarkEnd w:id="228"/>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7234A7" w:rsidRPr="007234A7">
          <w:rPr>
            <w:rFonts w:ascii="Times New Roman" w:eastAsia="Times New Roman" w:hAnsi="Times New Roman" w:cs="Times New Roman"/>
            <w:iCs/>
            <w:sz w:val="24"/>
            <w:szCs w:val="24"/>
          </w:rPr>
          <w:t>Рисунок 201</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457AC5">
      <w:pPr>
        <w:numPr>
          <w:ilvl w:val="0"/>
          <w:numId w:val="2"/>
        </w:numPr>
        <w:spacing w:after="0" w:line="240" w:lineRule="auto"/>
        <w:ind w:left="0" w:firstLine="0"/>
        <w:rPr>
          <w:rFonts w:ascii="Times New Roman" w:hAnsi="Times New Roman" w:cs="Times New Roman"/>
          <w:b/>
        </w:rPr>
      </w:pPr>
      <w:r w:rsidRPr="00000774">
        <w:rPr>
          <w:rFonts w:eastAsia="Times New Roman"/>
          <w:b/>
          <w:iCs/>
          <w:sz w:val="24"/>
          <w:szCs w:val="24"/>
        </w:rPr>
        <w:pict>
          <v:shape id="_x0000_i1394" type="#_x0000_t75" style="width:496.5pt;height:432.65pt">
            <v:imagedata r:id="rId400" o:title="LEMZ89"/>
          </v:shape>
        </w:pict>
      </w:r>
    </w:p>
    <w:p w:rsidR="006C4E31" w:rsidRDefault="006C4E31" w:rsidP="00BC289E">
      <w:pPr>
        <w:pStyle w:val="91"/>
        <w:jc w:val="center"/>
        <w:outlineLvl w:val="0"/>
      </w:pPr>
      <w:bookmarkStart w:id="229" w:name="_Ref508118532"/>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201</w:t>
      </w:r>
      <w:r w:rsidR="00000774" w:rsidRPr="00E7416C">
        <w:rPr>
          <w:rFonts w:ascii="Times New Roman" w:hAnsi="Times New Roman" w:cs="Times New Roman"/>
          <w:b/>
          <w:i w:val="0"/>
          <w:sz w:val="22"/>
          <w:szCs w:val="22"/>
        </w:rPr>
        <w:fldChar w:fldCharType="end"/>
      </w:r>
      <w:bookmarkEnd w:id="229"/>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30" w:name="_Toc57204670"/>
      <w:r>
        <w:rPr>
          <w:sz w:val="28"/>
          <w:szCs w:val="28"/>
        </w:rPr>
        <w:lastRenderedPageBreak/>
        <w:t>8.3 Линейно-коммутационные интерфейсы</w:t>
      </w:r>
      <w:bookmarkEnd w:id="230"/>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457AC5">
      <w:pPr>
        <w:numPr>
          <w:ilvl w:val="0"/>
          <w:numId w:val="2"/>
        </w:numPr>
        <w:spacing w:after="0" w:line="240" w:lineRule="auto"/>
        <w:jc w:val="center"/>
        <w:rPr>
          <w:rFonts w:ascii="Times New Roman" w:hAnsi="Times New Roman" w:cs="Times New Roman"/>
          <w:b/>
        </w:rPr>
      </w:pPr>
      <w:r w:rsidRPr="00000774">
        <w:rPr>
          <w:b/>
          <w:sz w:val="28"/>
          <w:szCs w:val="28"/>
        </w:rPr>
        <w:pict>
          <v:shape id="_x0000_i1395" type="#_x0000_t75" style="width:487.7pt;height:334.35pt">
            <v:imagedata r:id="rId401"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202</w:t>
      </w:r>
      <w:r w:rsidR="00000774"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31" w:name="_Toc57204671"/>
      <w:r>
        <w:rPr>
          <w:sz w:val="28"/>
          <w:szCs w:val="28"/>
        </w:rPr>
        <w:lastRenderedPageBreak/>
        <w:t>8.4</w:t>
      </w:r>
      <w:r w:rsidR="00070F26">
        <w:rPr>
          <w:sz w:val="28"/>
          <w:szCs w:val="28"/>
          <w:lang w:val="en-US"/>
        </w:rPr>
        <w:t xml:space="preserve"> </w:t>
      </w:r>
      <w:r>
        <w:rPr>
          <w:sz w:val="28"/>
          <w:szCs w:val="28"/>
        </w:rPr>
        <w:t>Кнопочные панели</w:t>
      </w:r>
      <w:bookmarkEnd w:id="231"/>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457AC5">
      <w:pPr>
        <w:numPr>
          <w:ilvl w:val="0"/>
          <w:numId w:val="2"/>
        </w:numPr>
        <w:spacing w:after="0" w:line="240" w:lineRule="auto"/>
        <w:ind w:left="431" w:hanging="431"/>
        <w:jc w:val="both"/>
        <w:rPr>
          <w:rFonts w:ascii="Times New Roman" w:hAnsi="Times New Roman" w:cs="Times New Roman"/>
          <w:sz w:val="24"/>
          <w:szCs w:val="24"/>
          <w:lang w:eastAsia="ru-RU"/>
        </w:rPr>
      </w:pPr>
      <w:r w:rsidRPr="00000774">
        <w:rPr>
          <w:rFonts w:ascii="Times New Roman" w:hAnsi="Times New Roman" w:cs="Times New Roman"/>
          <w:sz w:val="24"/>
          <w:szCs w:val="24"/>
          <w:lang w:eastAsia="ru-RU"/>
        </w:rPr>
        <w:pict>
          <v:shape id="_x0000_i1396" type="#_x0000_t75" style="width:495.85pt;height:155.9pt">
            <v:imagedata r:id="rId402" o:title="LEMZ31" cropbottom="38564f"/>
          </v:shape>
        </w:pict>
      </w:r>
    </w:p>
    <w:p w:rsidR="006C4E31" w:rsidRDefault="00457AC5">
      <w:pPr>
        <w:numPr>
          <w:ilvl w:val="0"/>
          <w:numId w:val="2"/>
        </w:numPr>
        <w:spacing w:after="0" w:line="240" w:lineRule="auto"/>
        <w:ind w:left="431" w:hanging="431"/>
        <w:jc w:val="center"/>
        <w:rPr>
          <w:rFonts w:ascii="Times New Roman" w:hAnsi="Times New Roman" w:cs="Times New Roman"/>
          <w:b/>
        </w:rPr>
      </w:pPr>
      <w:r w:rsidRPr="00000774">
        <w:rPr>
          <w:b/>
          <w:sz w:val="28"/>
          <w:szCs w:val="28"/>
        </w:rPr>
        <w:pict>
          <v:shape id="_x0000_i1397" type="#_x0000_t75" style="width:496.5pt;height:226.65pt" filled="t">
            <v:fill color2="black"/>
            <v:imagedata r:id="rId403"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203</w:t>
      </w:r>
      <w:r w:rsidR="00000774"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32" w:name="_Toc57204672"/>
      <w:r>
        <w:rPr>
          <w:sz w:val="28"/>
          <w:szCs w:val="28"/>
        </w:rPr>
        <w:lastRenderedPageBreak/>
        <w:t>8.5 Резервирование</w:t>
      </w:r>
      <w:bookmarkEnd w:id="232"/>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457AC5">
      <w:pPr>
        <w:numPr>
          <w:ilvl w:val="0"/>
          <w:numId w:val="2"/>
        </w:numPr>
        <w:spacing w:after="0" w:line="240" w:lineRule="auto"/>
        <w:jc w:val="center"/>
        <w:rPr>
          <w:rFonts w:ascii="Times New Roman" w:hAnsi="Times New Roman" w:cs="Times New Roman"/>
          <w:b/>
        </w:rPr>
      </w:pPr>
      <w:r w:rsidRPr="00000774">
        <w:rPr>
          <w:rFonts w:eastAsia="Times New Roman"/>
          <w:sz w:val="24"/>
          <w:szCs w:val="24"/>
          <w:lang w:eastAsia="ru-RU"/>
        </w:rPr>
        <w:pict>
          <v:shape id="_x0000_i1398" type="#_x0000_t75" style="width:494.6pt;height:306.15pt">
            <v:imagedata r:id="rId404"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204</w:t>
      </w:r>
      <w:r w:rsidR="00000774"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33" w:name="_Toc57204673"/>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33"/>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7234A7" w:rsidRPr="007234A7">
          <w:rPr>
            <w:rFonts w:ascii="Times New Roman" w:hAnsi="Times New Roman" w:cs="Times New Roman"/>
            <w:sz w:val="24"/>
            <w:szCs w:val="24"/>
          </w:rPr>
          <w:t>Рисунк</w:t>
        </w:r>
        <w:r w:rsidR="007234A7">
          <w:rPr>
            <w:rFonts w:ascii="Times New Roman" w:hAnsi="Times New Roman" w:cs="Times New Roman"/>
            <w:sz w:val="24"/>
            <w:szCs w:val="24"/>
          </w:rPr>
          <w:t>е</w:t>
        </w:r>
        <w:r w:rsidR="007234A7" w:rsidRPr="007234A7">
          <w:rPr>
            <w:rFonts w:ascii="Times New Roman" w:hAnsi="Times New Roman" w:cs="Times New Roman"/>
            <w:sz w:val="24"/>
            <w:szCs w:val="24"/>
          </w:rPr>
          <w:t xml:space="preserve"> 205</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457AC5">
      <w:pPr>
        <w:spacing w:after="0" w:line="240" w:lineRule="auto"/>
        <w:ind w:left="576" w:hanging="292"/>
        <w:jc w:val="center"/>
        <w:rPr>
          <w:rFonts w:ascii="Times New Roman" w:hAnsi="Times New Roman" w:cs="Times New Roman"/>
          <w:b/>
        </w:rPr>
      </w:pPr>
      <w:r w:rsidRPr="00000774">
        <w:rPr>
          <w:rFonts w:ascii="Times New Roman" w:hAnsi="Times New Roman" w:cs="Times New Roman"/>
          <w:sz w:val="24"/>
          <w:szCs w:val="24"/>
        </w:rPr>
        <w:pict>
          <v:shape id="_x0000_i1399" type="#_x0000_t75" style="width:497.75pt;height:374.4pt" filled="t">
            <v:fill color2="black"/>
            <v:imagedata r:id="rId405" o:title="" croptop="-24f" cropbottom="-24f" cropleft="-18f" cropright="-18f"/>
          </v:shape>
        </w:pict>
      </w:r>
    </w:p>
    <w:p w:rsidR="006C4E31" w:rsidRDefault="006C4E31" w:rsidP="00BC289E">
      <w:pPr>
        <w:pStyle w:val="35"/>
        <w:ind w:left="576" w:hanging="292"/>
        <w:jc w:val="center"/>
        <w:outlineLvl w:val="0"/>
      </w:pPr>
      <w:bookmarkStart w:id="234" w:name="_Ref426472362"/>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205</w:t>
      </w:r>
      <w:r w:rsidR="00000774" w:rsidRPr="00E7416C">
        <w:rPr>
          <w:rFonts w:ascii="Times New Roman" w:hAnsi="Times New Roman" w:cs="Times New Roman"/>
          <w:b/>
          <w:i w:val="0"/>
          <w:sz w:val="22"/>
          <w:szCs w:val="22"/>
        </w:rPr>
        <w:fldChar w:fldCharType="end"/>
      </w:r>
      <w:bookmarkEnd w:id="234"/>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7234A7" w:rsidRPr="007234A7">
          <w:rPr>
            <w:rFonts w:ascii="Times New Roman" w:hAnsi="Times New Roman" w:cs="Times New Roman"/>
            <w:sz w:val="24"/>
            <w:szCs w:val="24"/>
          </w:rPr>
          <w:t>Рисунок 206</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457AC5">
      <w:pPr>
        <w:spacing w:after="0" w:line="240" w:lineRule="auto"/>
        <w:ind w:left="576" w:hanging="292"/>
        <w:jc w:val="center"/>
        <w:rPr>
          <w:rFonts w:ascii="Times New Roman" w:hAnsi="Times New Roman" w:cs="Times New Roman"/>
          <w:b/>
        </w:rPr>
      </w:pPr>
      <w:r w:rsidRPr="00000774">
        <w:rPr>
          <w:rFonts w:ascii="Times New Roman" w:hAnsi="Times New Roman" w:cs="Times New Roman"/>
          <w:sz w:val="24"/>
          <w:szCs w:val="24"/>
        </w:rPr>
        <w:pict>
          <v:shape id="_x0000_i1400" type="#_x0000_t75" style="width:398.8pt;height:63.25pt" filled="t">
            <v:fill color2="black"/>
            <v:imagedata r:id="rId406" o:title="" croptop="-213f" cropbottom="-213f" cropleft="-41f" cropright="-41f"/>
          </v:shape>
        </w:pict>
      </w:r>
    </w:p>
    <w:p w:rsidR="006C4E31" w:rsidRDefault="006C4E31" w:rsidP="00BC289E">
      <w:pPr>
        <w:pStyle w:val="35"/>
        <w:ind w:left="576" w:hanging="292"/>
        <w:jc w:val="center"/>
        <w:outlineLvl w:val="0"/>
      </w:pPr>
      <w:bookmarkStart w:id="235" w:name="_Ref426474269"/>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206</w:t>
      </w:r>
      <w:r w:rsidR="00000774" w:rsidRPr="00E7416C">
        <w:rPr>
          <w:rFonts w:ascii="Times New Roman" w:hAnsi="Times New Roman" w:cs="Times New Roman"/>
          <w:b/>
          <w:i w:val="0"/>
          <w:sz w:val="22"/>
          <w:szCs w:val="22"/>
        </w:rPr>
        <w:fldChar w:fldCharType="end"/>
      </w:r>
      <w:bookmarkEnd w:id="235"/>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7234A7" w:rsidRPr="007234A7">
          <w:rPr>
            <w:rFonts w:ascii="Times New Roman" w:hAnsi="Times New Roman" w:cs="Times New Roman"/>
            <w:sz w:val="24"/>
            <w:szCs w:val="24"/>
          </w:rPr>
          <w:t>Рисунок 207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00774">
      <w:pPr>
        <w:spacing w:after="0" w:line="240" w:lineRule="auto"/>
        <w:ind w:left="576" w:firstLine="284"/>
        <w:jc w:val="both"/>
        <w:rPr>
          <w:rFonts w:ascii="Times New Roman" w:hAnsi="Times New Roman" w:cs="Times New Roman"/>
          <w:b/>
        </w:rPr>
      </w:pPr>
      <w:r w:rsidRPr="00000774">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7234A7" w:rsidRDefault="007234A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000774">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7234A7" w:rsidRDefault="007234A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000774">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7234A7" w:rsidRDefault="007234A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000774">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7234A7" w:rsidRDefault="007234A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000774">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7234A7" w:rsidRDefault="007234A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457AC5" w:rsidRPr="00000774">
        <w:rPr>
          <w:rFonts w:ascii="Times New Roman" w:hAnsi="Times New Roman" w:cs="Times New Roman"/>
          <w:sz w:val="24"/>
          <w:szCs w:val="24"/>
          <w:lang w:eastAsia="ru-RU"/>
        </w:rPr>
        <w:pict>
          <v:shape id="_x0000_i1401" type="#_x0000_t75" style="width:424.5pt;height:380.05pt" filled="t">
            <v:fill color2="black"/>
            <v:imagedata r:id="rId407" o:title="" croptop="-43f" cropbottom="-43f" cropleft="-39f" cropright="-39f"/>
          </v:shape>
        </w:pict>
      </w:r>
    </w:p>
    <w:p w:rsidR="006C4E31" w:rsidRDefault="006C4E31" w:rsidP="00BC289E">
      <w:pPr>
        <w:pStyle w:val="83"/>
        <w:jc w:val="center"/>
        <w:outlineLvl w:val="0"/>
      </w:pPr>
      <w:bookmarkStart w:id="236" w:name="_Ref480464185"/>
      <w:r>
        <w:rPr>
          <w:rFonts w:ascii="Times New Roman" w:hAnsi="Times New Roman" w:cs="Times New Roman"/>
          <w:b/>
          <w:i w:val="0"/>
          <w:sz w:val="22"/>
          <w:szCs w:val="22"/>
        </w:rPr>
        <w:t xml:space="preserve">Рисунок </w:t>
      </w:r>
      <w:r w:rsidR="0000077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000774" w:rsidRPr="00E7416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207</w:t>
      </w:r>
      <w:r w:rsidR="00000774" w:rsidRPr="00E7416C">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7234A7" w:rsidRPr="007234A7">
          <w:rPr>
            <w:rFonts w:ascii="Times New Roman" w:eastAsia="Times New Roman" w:hAnsi="Times New Roman" w:cs="Times New Roman"/>
            <w:sz w:val="24"/>
            <w:szCs w:val="24"/>
            <w:lang w:eastAsia="ru-RU"/>
          </w:rPr>
          <w:t>Рисунок 208</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7234A7" w:rsidRPr="007234A7">
          <w:rPr>
            <w:rFonts w:ascii="Times New Roman" w:hAnsi="Times New Roman" w:cs="Times New Roman"/>
            <w:sz w:val="24"/>
            <w:szCs w:val="24"/>
          </w:rPr>
          <w:t>Рисунок 209</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7234A7" w:rsidRPr="007234A7">
          <w:rPr>
            <w:rFonts w:ascii="Times New Roman" w:hAnsi="Times New Roman" w:cs="Times New Roman"/>
            <w:sz w:val="24"/>
            <w:szCs w:val="24"/>
          </w:rPr>
          <w:t>Рисунок 209</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457AC5">
      <w:pPr>
        <w:tabs>
          <w:tab w:val="left" w:pos="0"/>
        </w:tabs>
        <w:spacing w:after="0" w:line="240" w:lineRule="auto"/>
        <w:jc w:val="center"/>
        <w:rPr>
          <w:rFonts w:ascii="Times New Roman" w:hAnsi="Times New Roman" w:cs="Times New Roman"/>
          <w:b/>
        </w:rPr>
      </w:pPr>
      <w:r>
        <w:pict>
          <v:shape id="_x0000_i1402" type="#_x0000_t75" style="width:425.1pt;height:380.05pt" filled="t">
            <v:fill color2="black"/>
            <v:imagedata r:id="rId408" o:title="" croptop="-43f" cropbottom="-43f" cropleft="-39f" cropright="-39f"/>
          </v:shape>
        </w:pict>
      </w:r>
    </w:p>
    <w:p w:rsidR="006C4E31" w:rsidRDefault="006C4E31" w:rsidP="00BC289E">
      <w:pPr>
        <w:pStyle w:val="35"/>
        <w:jc w:val="center"/>
        <w:outlineLvl w:val="0"/>
      </w:pPr>
      <w:bookmarkStart w:id="237" w:name="_Ref426536155"/>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208</w:t>
      </w:r>
      <w:r w:rsidR="00000774" w:rsidRPr="00606B29">
        <w:rPr>
          <w:rFonts w:ascii="Times New Roman" w:hAnsi="Times New Roman" w:cs="Times New Roman"/>
          <w:b/>
          <w:i w:val="0"/>
          <w:sz w:val="22"/>
          <w:szCs w:val="22"/>
        </w:rPr>
        <w:fldChar w:fldCharType="end"/>
      </w:r>
      <w:bookmarkEnd w:id="237"/>
      <w:r>
        <w:rPr>
          <w:rFonts w:ascii="Times New Roman" w:hAnsi="Times New Roman" w:cs="Times New Roman"/>
          <w:b/>
          <w:i w:val="0"/>
          <w:sz w:val="22"/>
          <w:szCs w:val="22"/>
        </w:rPr>
        <w:t xml:space="preserve"> - Закладка «Каналы»</w:t>
      </w:r>
    </w:p>
    <w:p w:rsidR="006C4E31" w:rsidRDefault="00457AC5">
      <w:pPr>
        <w:tabs>
          <w:tab w:val="left" w:pos="0"/>
        </w:tabs>
        <w:spacing w:after="0" w:line="240" w:lineRule="auto"/>
        <w:jc w:val="center"/>
        <w:rPr>
          <w:rFonts w:ascii="Times New Roman" w:hAnsi="Times New Roman" w:cs="Times New Roman"/>
          <w:b/>
        </w:rPr>
      </w:pPr>
      <w:r>
        <w:lastRenderedPageBreak/>
        <w:pict>
          <v:shape id="_x0000_i1403" type="#_x0000_t75" style="width:476.45pt;height:292.4pt" filled="t">
            <v:fill color2="black"/>
            <v:imagedata r:id="rId409" o:title="" croptop="-56f" cropbottom="-56f" cropleft="-34f" cropright="-34f"/>
          </v:shape>
        </w:pict>
      </w:r>
    </w:p>
    <w:p w:rsidR="006C4E31" w:rsidRDefault="006C4E31" w:rsidP="00BC289E">
      <w:pPr>
        <w:pStyle w:val="35"/>
        <w:tabs>
          <w:tab w:val="left" w:pos="0"/>
        </w:tabs>
        <w:jc w:val="center"/>
        <w:outlineLvl w:val="0"/>
      </w:pPr>
      <w:bookmarkStart w:id="238" w:name="_Ref426545576"/>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209</w:t>
      </w:r>
      <w:r w:rsidR="00000774" w:rsidRPr="00606B29">
        <w:rPr>
          <w:rFonts w:ascii="Times New Roman" w:hAnsi="Times New Roman" w:cs="Times New Roman"/>
          <w:b/>
          <w:i w:val="0"/>
          <w:sz w:val="22"/>
          <w:szCs w:val="22"/>
        </w:rPr>
        <w:fldChar w:fldCharType="end"/>
      </w:r>
      <w:bookmarkEnd w:id="238"/>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000774">
      <w:pPr>
        <w:tabs>
          <w:tab w:val="left" w:pos="0"/>
        </w:tabs>
        <w:spacing w:after="0" w:line="240" w:lineRule="auto"/>
        <w:jc w:val="center"/>
        <w:rPr>
          <w:rFonts w:ascii="Times New Roman" w:hAnsi="Times New Roman" w:cs="Times New Roman"/>
          <w:b/>
        </w:rPr>
      </w:pPr>
      <w:r w:rsidRPr="00000774">
        <w:pict>
          <v:line id="_x0000_s1039" style="position:absolute;left:0;text-align:left;flip:x y;z-index:3" from="223.15pt,84.7pt" to="269.4pt,95.95pt" strokecolor="red" strokeweight=".35mm">
            <v:stroke endarrow="block" color2="aqua" joinstyle="miter" endcap="square"/>
          </v:line>
        </w:pict>
      </w:r>
      <w:r w:rsidR="00457AC5">
        <w:pict>
          <v:shape id="_x0000_i1404" type="#_x0000_t75" style="width:427.6pt;height:141.5pt" filled="t">
            <v:fill color2="black"/>
            <v:imagedata r:id="rId410"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210</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457AC5">
      <w:pPr>
        <w:tabs>
          <w:tab w:val="left" w:pos="0"/>
        </w:tabs>
        <w:spacing w:after="0" w:line="240" w:lineRule="auto"/>
        <w:jc w:val="center"/>
        <w:rPr>
          <w:rFonts w:ascii="Times New Roman" w:hAnsi="Times New Roman" w:cs="Times New Roman"/>
          <w:b/>
        </w:rPr>
      </w:pPr>
      <w:r>
        <w:lastRenderedPageBreak/>
        <w:pict>
          <v:shape id="_x0000_i1405" type="#_x0000_t75" style="width:458.9pt;height:402.55pt" filled="t">
            <v:fill color2="black"/>
            <v:imagedata r:id="rId411"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211</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39" w:name="_Toc57204674"/>
      <w:r>
        <w:rPr>
          <w:rFonts w:ascii="Times New Roman" w:hAnsi="Times New Roman" w:cs="Times New Roman"/>
        </w:rPr>
        <w:lastRenderedPageBreak/>
        <w:t>10 Комплекс инструктажа и тренажа (КИТ)</w:t>
      </w:r>
      <w:bookmarkEnd w:id="23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40" w:name="_Toc57204675"/>
      <w:r>
        <w:rPr>
          <w:sz w:val="28"/>
          <w:szCs w:val="28"/>
        </w:rPr>
        <w:t>10.1 Конфигурирование ЦТРС Тренажера</w:t>
      </w:r>
      <w:bookmarkEnd w:id="240"/>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rPr>
        <w:pict>
          <v:shape id="_x0000_i1406" type="#_x0000_t75" style="width:318.05pt;height:118.95pt" filled="t">
            <v:fill color2="black"/>
            <v:imagedata r:id="rId412"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212</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7234A7" w:rsidRPr="007234A7">
          <w:rPr>
            <w:rFonts w:ascii="Times New Roman" w:hAnsi="Times New Roman" w:cs="Times New Roman"/>
            <w:sz w:val="24"/>
            <w:szCs w:val="24"/>
          </w:rPr>
          <w:t>Рисунок 213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center"/>
        <w:rPr>
          <w:rFonts w:ascii="Times New Roman" w:hAnsi="Times New Roman" w:cs="Times New Roman"/>
          <w:b/>
        </w:rPr>
      </w:pPr>
      <w:r w:rsidRPr="00000774">
        <w:rPr>
          <w:rFonts w:ascii="Times New Roman" w:hAnsi="Times New Roman" w:cs="Times New Roman"/>
          <w:sz w:val="24"/>
          <w:szCs w:val="24"/>
          <w:lang w:eastAsia="ru-RU"/>
        </w:rPr>
        <w:pict>
          <v:shape id="_x0000_i1407" type="#_x0000_t75" style="width:294.9pt;height:102.7pt" filled="t">
            <v:fill color2="black"/>
            <v:imagedata r:id="rId413" o:title="" croptop="-158f" cropbottom="-158f" cropleft="-56f" cropright="-56f"/>
          </v:shape>
        </w:pict>
      </w:r>
    </w:p>
    <w:p w:rsidR="006C4E31" w:rsidRDefault="006C4E31" w:rsidP="00BC289E">
      <w:pPr>
        <w:pStyle w:val="83"/>
        <w:jc w:val="center"/>
        <w:outlineLvl w:val="0"/>
      </w:pPr>
      <w:bookmarkStart w:id="241" w:name="_Ref473550732"/>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213</w:t>
      </w:r>
      <w:r w:rsidR="00000774" w:rsidRPr="00606B29">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7234A7" w:rsidRPr="007234A7">
          <w:rPr>
            <w:rFonts w:ascii="Times New Roman" w:hAnsi="Times New Roman" w:cs="Times New Roman"/>
            <w:sz w:val="24"/>
            <w:szCs w:val="24"/>
          </w:rPr>
          <w:t>Рисунк</w:t>
        </w:r>
        <w:r w:rsidR="007234A7">
          <w:rPr>
            <w:rFonts w:ascii="Times New Roman" w:hAnsi="Times New Roman" w:cs="Times New Roman"/>
            <w:sz w:val="24"/>
            <w:szCs w:val="24"/>
          </w:rPr>
          <w:t>е</w:t>
        </w:r>
        <w:r w:rsidR="007234A7" w:rsidRPr="007234A7">
          <w:rPr>
            <w:rFonts w:ascii="Times New Roman" w:hAnsi="Times New Roman" w:cs="Times New Roman"/>
            <w:sz w:val="24"/>
            <w:szCs w:val="24"/>
          </w:rPr>
          <w:t xml:space="preserve"> 214</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center"/>
        <w:rPr>
          <w:rFonts w:ascii="Times New Roman" w:hAnsi="Times New Roman" w:cs="Times New Roman"/>
          <w:b/>
        </w:rPr>
      </w:pPr>
      <w:r w:rsidRPr="00000774">
        <w:rPr>
          <w:rFonts w:ascii="Times New Roman" w:hAnsi="Times New Roman" w:cs="Times New Roman"/>
          <w:sz w:val="24"/>
          <w:szCs w:val="24"/>
        </w:rPr>
        <w:pict>
          <v:shape id="_x0000_i1408" type="#_x0000_t75" style="width:460.8pt;height:469.55pt" filled="t">
            <v:fill color2="black"/>
            <v:imagedata r:id="rId414" o:title="" croptop="-30f" cropbottom="-30f" cropleft="-24f" cropright="-24f"/>
          </v:shape>
        </w:pict>
      </w:r>
    </w:p>
    <w:p w:rsidR="006C4E31" w:rsidRDefault="006C4E31" w:rsidP="00BC289E">
      <w:pPr>
        <w:pStyle w:val="83"/>
        <w:jc w:val="center"/>
        <w:outlineLvl w:val="0"/>
      </w:pPr>
      <w:bookmarkStart w:id="242" w:name="_Ref473552598"/>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214</w:t>
      </w:r>
      <w:r w:rsidR="00000774" w:rsidRPr="00606B29">
        <w:rPr>
          <w:rFonts w:ascii="Times New Roman" w:hAnsi="Times New Roman" w:cs="Times New Roman"/>
          <w:b/>
          <w:i w:val="0"/>
          <w:sz w:val="22"/>
          <w:szCs w:val="22"/>
        </w:rPr>
        <w:fldChar w:fldCharType="end"/>
      </w:r>
      <w:bookmarkEnd w:id="242"/>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7234A7" w:rsidRPr="007234A7">
          <w:rPr>
            <w:rFonts w:ascii="Times New Roman" w:hAnsi="Times New Roman" w:cs="Times New Roman"/>
            <w:sz w:val="24"/>
            <w:szCs w:val="24"/>
          </w:rPr>
          <w:t>Рисунок 215</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215</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rPr>
          <w:rFonts w:ascii="Times New Roman" w:hAnsi="Times New Roman" w:cs="Times New Roman"/>
          <w:b/>
        </w:rPr>
      </w:pPr>
      <w:r w:rsidRPr="00000774">
        <w:rPr>
          <w:rFonts w:ascii="Times New Roman" w:hAnsi="Times New Roman" w:cs="Times New Roman"/>
          <w:sz w:val="24"/>
          <w:szCs w:val="24"/>
        </w:rPr>
        <w:pict>
          <v:shape id="_x0000_i1409" type="#_x0000_t75" style="width:483.95pt;height:145.25pt" filled="t">
            <v:fill color2="black"/>
            <v:imagedata r:id="rId415" o:title="" croptop="-79f" cropbottom="-79f" cropleft="-24f" cropright="-24f"/>
          </v:shape>
        </w:pict>
      </w:r>
    </w:p>
    <w:p w:rsidR="006C4E31" w:rsidRDefault="006C4E31" w:rsidP="00BC289E">
      <w:pPr>
        <w:pStyle w:val="83"/>
        <w:jc w:val="center"/>
        <w:outlineLvl w:val="0"/>
      </w:pPr>
      <w:bookmarkStart w:id="243" w:name="_Ref473629551"/>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215</w:t>
      </w:r>
      <w:r w:rsidR="00000774" w:rsidRPr="00606B29">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7234A7" w:rsidRPr="007234A7">
          <w:rPr>
            <w:rFonts w:ascii="Times New Roman" w:hAnsi="Times New Roman" w:cs="Times New Roman"/>
            <w:sz w:val="24"/>
            <w:szCs w:val="24"/>
          </w:rPr>
          <w:t>Рисунок 216</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lastRenderedPageBreak/>
        <w:pict>
          <v:shape id="_x0000_i1410" type="#_x0000_t75" style="width:473.3pt;height:480.85pt" filled="t">
            <v:fill color2="black"/>
            <v:imagedata r:id="rId416" o:title="" croptop="-30f" cropbottom="-30f" cropleft="-24f" cropright="-24f"/>
          </v:shape>
        </w:pict>
      </w:r>
    </w:p>
    <w:p w:rsidR="006C4E31" w:rsidRDefault="006C4E31" w:rsidP="00BC289E">
      <w:pPr>
        <w:pStyle w:val="83"/>
        <w:jc w:val="center"/>
        <w:outlineLvl w:val="0"/>
      </w:pPr>
      <w:bookmarkStart w:id="244" w:name="_Ref474156510"/>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216</w:t>
      </w:r>
      <w:r w:rsidR="00000774" w:rsidRPr="00606B29">
        <w:rPr>
          <w:rFonts w:ascii="Times New Roman" w:hAnsi="Times New Roman" w:cs="Times New Roman"/>
          <w:b/>
          <w:i w:val="0"/>
          <w:sz w:val="22"/>
          <w:szCs w:val="22"/>
        </w:rPr>
        <w:fldChar w:fldCharType="end"/>
      </w:r>
      <w:bookmarkEnd w:id="244"/>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411" type="#_x0000_t75" style="width:259.2pt;height:73.25pt" filled="t">
            <v:fill color2="black"/>
            <v:imagedata r:id="rId417"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217</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lastRenderedPageBreak/>
        <w:pict>
          <v:shape id="_x0000_i1412" type="#_x0000_t75" style="width:259.2pt;height:48.85pt" filled="t">
            <v:fill color2="black"/>
            <v:imagedata r:id="rId418"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218</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7234A7" w:rsidRPr="007234A7">
          <w:rPr>
            <w:rFonts w:ascii="Times New Roman" w:hAnsi="Times New Roman" w:cs="Times New Roman"/>
            <w:sz w:val="24"/>
            <w:szCs w:val="24"/>
          </w:rPr>
          <w:t>Рисунок 219</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457AC5">
      <w:pPr>
        <w:spacing w:after="0" w:line="240" w:lineRule="auto"/>
        <w:ind w:firstLine="284"/>
        <w:jc w:val="center"/>
        <w:rPr>
          <w:rFonts w:ascii="Times New Roman" w:hAnsi="Times New Roman" w:cs="Times New Roman"/>
          <w:b/>
        </w:rPr>
      </w:pPr>
      <w:r w:rsidRPr="00000774">
        <w:rPr>
          <w:rFonts w:ascii="Times New Roman" w:hAnsi="Times New Roman" w:cs="Times New Roman"/>
          <w:sz w:val="24"/>
          <w:szCs w:val="24"/>
        </w:rPr>
        <w:pict>
          <v:shape id="_x0000_i1413" type="#_x0000_t75" style="width:477.7pt;height:116.45pt" filled="t">
            <v:fill color2="black"/>
            <v:imagedata r:id="rId419" o:title="" croptop="-113f" cropbottom="-113f" cropleft="-27f" cropright="-27f"/>
          </v:shape>
        </w:pict>
      </w:r>
    </w:p>
    <w:p w:rsidR="006C4E31" w:rsidRDefault="006C4E31" w:rsidP="00BC289E">
      <w:pPr>
        <w:pStyle w:val="83"/>
        <w:jc w:val="center"/>
        <w:outlineLvl w:val="0"/>
      </w:pPr>
      <w:bookmarkStart w:id="245" w:name="_Ref474158333"/>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219</w:t>
      </w:r>
      <w:r w:rsidR="00000774" w:rsidRPr="00606B29">
        <w:rPr>
          <w:rFonts w:ascii="Times New Roman" w:hAnsi="Times New Roman" w:cs="Times New Roman"/>
          <w:b/>
          <w:i w:val="0"/>
          <w:sz w:val="22"/>
          <w:szCs w:val="22"/>
        </w:rPr>
        <w:fldChar w:fldCharType="end"/>
      </w:r>
      <w:bookmarkEnd w:id="245"/>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414" type="#_x0000_t75" style="width:272.95pt;height:70.1pt" filled="t">
            <v:fill color2="black"/>
            <v:imagedata r:id="rId420"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220</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457AC5">
      <w:pPr>
        <w:spacing w:after="0" w:line="240" w:lineRule="auto"/>
        <w:ind w:firstLine="284"/>
        <w:jc w:val="center"/>
        <w:rPr>
          <w:rFonts w:ascii="Times New Roman" w:hAnsi="Times New Roman" w:cs="Times New Roman"/>
          <w:b/>
        </w:rPr>
      </w:pPr>
      <w:r w:rsidRPr="00000774">
        <w:rPr>
          <w:rFonts w:ascii="Times New Roman" w:hAnsi="Times New Roman" w:cs="Times New Roman"/>
          <w:sz w:val="24"/>
          <w:szCs w:val="24"/>
        </w:rPr>
        <w:lastRenderedPageBreak/>
        <w:pict>
          <v:shape id="_x0000_i1415" type="#_x0000_t75" style="width:377.55pt;height:236.65pt" filled="t">
            <v:fill color2="black"/>
            <v:imagedata r:id="rId421"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221</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7234A7" w:rsidRPr="007234A7">
          <w:rPr>
            <w:rFonts w:ascii="Times New Roman" w:hAnsi="Times New Roman" w:cs="Times New Roman"/>
            <w:sz w:val="24"/>
            <w:szCs w:val="24"/>
          </w:rPr>
          <w:t>Рисунок 222</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val="en-US"/>
        </w:rPr>
        <w:lastRenderedPageBreak/>
        <w:pict>
          <v:shape id="_x0000_i1416" type="#_x0000_t75" style="width:458.9pt;height:344.95pt" filled="t">
            <v:fill color2="black"/>
            <v:imagedata r:id="rId422" o:title="" croptop="-40f" cropbottom="-40f" cropleft="-24f" cropright="-24f"/>
          </v:shape>
        </w:pict>
      </w:r>
    </w:p>
    <w:p w:rsidR="006C4E31" w:rsidRDefault="006C4E31" w:rsidP="00BC289E">
      <w:pPr>
        <w:pStyle w:val="83"/>
        <w:jc w:val="center"/>
        <w:outlineLvl w:val="0"/>
      </w:pPr>
      <w:bookmarkStart w:id="246" w:name="_Ref473809078"/>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222</w:t>
      </w:r>
      <w:r w:rsidR="00000774" w:rsidRPr="00606B29">
        <w:rPr>
          <w:rFonts w:ascii="Times New Roman" w:hAnsi="Times New Roman" w:cs="Times New Roman"/>
          <w:b/>
          <w:i w:val="0"/>
          <w:sz w:val="22"/>
          <w:szCs w:val="22"/>
        </w:rPr>
        <w:fldChar w:fldCharType="end"/>
      </w:r>
      <w:bookmarkEnd w:id="246"/>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7234A7" w:rsidRPr="007234A7">
          <w:rPr>
            <w:rFonts w:ascii="Times New Roman" w:hAnsi="Times New Roman" w:cs="Times New Roman"/>
            <w:sz w:val="24"/>
            <w:szCs w:val="24"/>
          </w:rPr>
          <w:t>Рисунок 223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rPr>
          <w:rFonts w:ascii="Times New Roman" w:hAnsi="Times New Roman" w:cs="Times New Roman"/>
          <w:b/>
        </w:rPr>
      </w:pPr>
      <w:r w:rsidRPr="00000774">
        <w:rPr>
          <w:rFonts w:ascii="Times New Roman" w:hAnsi="Times New Roman" w:cs="Times New Roman"/>
          <w:sz w:val="24"/>
          <w:szCs w:val="24"/>
        </w:rPr>
        <w:pict>
          <v:shape id="_x0000_i1417" type="#_x0000_t75" style="width:483.95pt;height:145.25pt" filled="t">
            <v:fill color2="black"/>
            <v:imagedata r:id="rId415" o:title="" croptop="-79f" cropbottom="-79f" cropleft="-24f" cropright="-24f"/>
          </v:shape>
        </w:pict>
      </w:r>
    </w:p>
    <w:p w:rsidR="006C4E31" w:rsidRDefault="006C4E31" w:rsidP="00BC289E">
      <w:pPr>
        <w:pStyle w:val="83"/>
        <w:jc w:val="center"/>
        <w:outlineLvl w:val="0"/>
      </w:pPr>
      <w:bookmarkStart w:id="247" w:name="_Ref473811699"/>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223</w:t>
      </w:r>
      <w:r w:rsidR="00000774" w:rsidRPr="00606B29">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48" w:name="_Toc57204676"/>
      <w:r>
        <w:rPr>
          <w:sz w:val="28"/>
          <w:szCs w:val="28"/>
        </w:rPr>
        <w:lastRenderedPageBreak/>
        <w:t>10.2 Конфигурирование БЛИ-А КИТ</w:t>
      </w:r>
      <w:bookmarkEnd w:id="248"/>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ind w:left="1622" w:hanging="1622"/>
        <w:jc w:val="center"/>
        <w:rPr>
          <w:rFonts w:ascii="Times New Roman" w:hAnsi="Times New Roman" w:cs="Times New Roman"/>
          <w:b/>
        </w:rPr>
      </w:pPr>
      <w:r w:rsidRPr="00000774">
        <w:rPr>
          <w:lang w:val="en-US"/>
        </w:rPr>
        <w:pict>
          <v:shape id="_x0000_i1418" type="#_x0000_t75" style="width:497.1pt;height:352.5pt" filled="t">
            <v:fill color2="black"/>
            <v:imagedata r:id="rId423"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224</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49" w:name="_Toc57204677"/>
      <w:r>
        <w:rPr>
          <w:sz w:val="26"/>
          <w:szCs w:val="26"/>
        </w:rPr>
        <w:t xml:space="preserve">10.2.1 </w:t>
      </w:r>
      <w:r>
        <w:rPr>
          <w:sz w:val="26"/>
          <w:szCs w:val="26"/>
          <w:lang w:val="en-US"/>
        </w:rPr>
        <w:t>VOIP</w:t>
      </w:r>
      <w:r>
        <w:rPr>
          <w:sz w:val="26"/>
          <w:szCs w:val="26"/>
        </w:rPr>
        <w:t xml:space="preserve"> пиры</w:t>
      </w:r>
      <w:bookmarkEnd w:id="249"/>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000774">
      <w:pPr>
        <w:ind w:firstLine="284"/>
        <w:jc w:val="both"/>
      </w:pPr>
      <w:hyperlink r:id="rId424"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000774">
      <w:pPr>
        <w:numPr>
          <w:ilvl w:val="0"/>
          <w:numId w:val="12"/>
        </w:numPr>
        <w:suppressAutoHyphens w:val="0"/>
        <w:spacing w:after="0" w:line="240" w:lineRule="auto"/>
        <w:ind w:hanging="294"/>
        <w:jc w:val="both"/>
      </w:pPr>
      <w:hyperlink r:id="rId425"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000774">
      <w:pPr>
        <w:ind w:firstLine="709"/>
        <w:jc w:val="both"/>
      </w:pPr>
      <w:hyperlink r:id="rId426"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27"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28"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2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(см. пункт 5.</w:t>
      </w:r>
      <w:r w:rsidR="007C4226" w:rsidRPr="007C4226">
        <w:rPr>
          <w:rFonts w:ascii="Times New Roman" w:hAnsi="Times New Roman" w:cs="Times New Roman"/>
          <w:sz w:val="24"/>
          <w:szCs w:val="24"/>
        </w:rPr>
        <w:t>3</w:t>
      </w:r>
      <w:r w:rsidRPr="007C4226">
        <w:rPr>
          <w:rFonts w:ascii="Times New Roman" w:hAnsi="Times New Roman" w:cs="Times New Roman"/>
          <w:sz w:val="24"/>
          <w:szCs w:val="24"/>
        </w:rPr>
        <w:t>.3 «</w:t>
      </w:r>
      <w:r w:rsidR="007C4226" w:rsidRPr="007C4226">
        <w:rPr>
          <w:rFonts w:ascii="Times New Roman" w:hAnsi="Times New Roman" w:cs="Times New Roman"/>
          <w:sz w:val="24"/>
          <w:szCs w:val="24"/>
        </w:rPr>
        <w:t>Параметры кнопки Радио</w:t>
      </w:r>
      <w:r w:rsidRPr="007C4226">
        <w:rPr>
          <w:rFonts w:ascii="Times New Roman" w:hAnsi="Times New Roman" w:cs="Times New Roman"/>
          <w:sz w:val="24"/>
          <w:szCs w:val="24"/>
        </w:rPr>
        <w:t>»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50" w:name="_Toc57204678"/>
      <w:r>
        <w:rPr>
          <w:sz w:val="26"/>
          <w:szCs w:val="26"/>
        </w:rPr>
        <w:lastRenderedPageBreak/>
        <w:t>10.2.2 Паттерны</w:t>
      </w:r>
      <w:bookmarkEnd w:id="250"/>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left="1622" w:hanging="1622"/>
        <w:jc w:val="center"/>
        <w:rPr>
          <w:rFonts w:ascii="Times New Roman" w:hAnsi="Times New Roman" w:cs="Times New Roman"/>
          <w:b/>
        </w:rPr>
      </w:pPr>
      <w:r w:rsidRPr="00000774">
        <w:rPr>
          <w:rFonts w:ascii="Times New Roman" w:hAnsi="Times New Roman" w:cs="Times New Roman"/>
          <w:sz w:val="24"/>
          <w:szCs w:val="24"/>
          <w:lang w:val="en-US"/>
        </w:rPr>
        <w:pict>
          <v:shape id="_x0000_i1419" type="#_x0000_t75" style="width:496.5pt;height:353.1pt" filled="t">
            <v:fill color2="black"/>
            <v:imagedata r:id="rId430"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225</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51" w:name="_Toc57204679"/>
      <w:r>
        <w:rPr>
          <w:sz w:val="26"/>
          <w:szCs w:val="26"/>
        </w:rPr>
        <w:t>10.2.3 Файлы</w:t>
      </w:r>
      <w:bookmarkEnd w:id="251"/>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457AC5">
      <w:pPr>
        <w:spacing w:after="0" w:line="240" w:lineRule="auto"/>
        <w:jc w:val="both"/>
        <w:rPr>
          <w:rFonts w:ascii="Times New Roman" w:hAnsi="Times New Roman" w:cs="Times New Roman"/>
          <w:b/>
        </w:rPr>
      </w:pPr>
      <w:r w:rsidRPr="00000774">
        <w:rPr>
          <w:rFonts w:ascii="Times New Roman" w:hAnsi="Times New Roman" w:cs="Times New Roman"/>
          <w:sz w:val="24"/>
          <w:szCs w:val="24"/>
        </w:rPr>
        <w:pict>
          <v:shape id="_x0000_i1420" type="#_x0000_t75" style="width:497.1pt;height:142.75pt" filled="t">
            <v:fill color2="black"/>
            <v:imagedata r:id="rId431"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226</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52" w:name="_Toc57204680"/>
      <w:r>
        <w:rPr>
          <w:rFonts w:ascii="Times New Roman" w:hAnsi="Times New Roman" w:cs="Times New Roman"/>
        </w:rPr>
        <w:lastRenderedPageBreak/>
        <w:t>11 Настройка системы аварийного оповещения</w:t>
      </w:r>
      <w:bookmarkEnd w:id="252"/>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53" w:name="_Toc57204681"/>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53"/>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7234A7" w:rsidRPr="007234A7">
          <w:rPr>
            <w:rFonts w:ascii="Times New Roman" w:hAnsi="Times New Roman" w:cs="Times New Roman"/>
            <w:sz w:val="24"/>
            <w:szCs w:val="24"/>
          </w:rPr>
          <w:t>Рисунок 227</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000774">
      <w:pPr>
        <w:spacing w:after="0" w:line="240" w:lineRule="auto"/>
        <w:jc w:val="center"/>
        <w:rPr>
          <w:rFonts w:ascii="Times New Roman" w:hAnsi="Times New Roman" w:cs="Times New Roman"/>
          <w:b/>
        </w:rPr>
      </w:pPr>
      <w:r w:rsidRPr="00000774">
        <w:pict>
          <v:group id="_x0000_s1147" style="position:absolute;left:0;text-align:left;margin-left:66.05pt;margin-top:100.85pt;width:128.85pt;height:47.45pt;z-index:25;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000774">
        <w:pict>
          <v:group id="_x0000_s1150" style="position:absolute;left:0;text-align:left;margin-left:133.65pt;margin-top:202.7pt;width:113.25pt;height:63.75pt;z-index:26;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457AC5" w:rsidRPr="00000774">
        <w:rPr>
          <w:rFonts w:ascii="Times New Roman" w:hAnsi="Times New Roman" w:cs="Times New Roman"/>
          <w:sz w:val="24"/>
          <w:szCs w:val="24"/>
        </w:rPr>
        <w:pict>
          <v:shape id="_x0000_i1421" type="#_x0000_t75" style="width:468.95pt;height:491.5pt" filled="t">
            <v:fill color2="black"/>
            <v:imagedata r:id="rId432" o:title="" croptop="-5f" cropbottom="-5f" cropleft="-6f" cropright="-6f"/>
          </v:shape>
        </w:pict>
      </w:r>
    </w:p>
    <w:p w:rsidR="006C4E31" w:rsidRDefault="006C4E31" w:rsidP="00BC289E">
      <w:pPr>
        <w:pStyle w:val="83"/>
        <w:spacing w:line="240" w:lineRule="auto"/>
        <w:jc w:val="center"/>
        <w:outlineLvl w:val="0"/>
      </w:pPr>
      <w:bookmarkStart w:id="254" w:name="_Ref482529892"/>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227</w:t>
      </w:r>
      <w:r w:rsidR="00000774" w:rsidRPr="00606B29">
        <w:rPr>
          <w:rFonts w:ascii="Times New Roman" w:hAnsi="Times New Roman" w:cs="Times New Roman"/>
          <w:b/>
          <w:i w:val="0"/>
          <w:sz w:val="22"/>
          <w:szCs w:val="22"/>
        </w:rPr>
        <w:fldChar w:fldCharType="end"/>
      </w:r>
      <w:bookmarkEnd w:id="254"/>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lang w:val="en-US"/>
        </w:rPr>
        <w:pict>
          <v:shape id="_x0000_i1422" type="#_x0000_t75" style="width:120.85pt;height:20.65pt" filled="t">
            <v:fill color2="black"/>
            <v:imagedata r:id="rId433"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lang w:val="en-US"/>
        </w:rPr>
        <w:pict>
          <v:shape id="_x0000_i1423" type="#_x0000_t75" style="width:54.45pt;height:20.65pt" filled="t">
            <v:fill color2="black"/>
            <v:imagedata r:id="rId134"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7234A7" w:rsidRPr="007234A7">
          <w:rPr>
            <w:rFonts w:ascii="Times New Roman" w:hAnsi="Times New Roman" w:cs="Times New Roman"/>
            <w:sz w:val="24"/>
          </w:rPr>
          <w:t>Рисунок 227</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457AC5">
      <w:pPr>
        <w:spacing w:after="0" w:line="240" w:lineRule="auto"/>
        <w:ind w:firstLine="284"/>
        <w:jc w:val="both"/>
      </w:pPr>
      <w:r w:rsidRPr="00000774">
        <w:rPr>
          <w:rFonts w:ascii="Times New Roman" w:hAnsi="Times New Roman" w:cs="Times New Roman"/>
          <w:sz w:val="24"/>
        </w:rPr>
        <w:pict>
          <v:shape id="_x0000_i1424" type="#_x0000_t75" style="width:25.05pt;height:22.55pt" filled="t">
            <v:fill color2="black"/>
            <v:imagedata r:id="rId43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457AC5">
      <w:pPr>
        <w:spacing w:after="0" w:line="240" w:lineRule="auto"/>
        <w:ind w:firstLine="284"/>
        <w:jc w:val="both"/>
      </w:pPr>
      <w:r w:rsidRPr="00000774">
        <w:rPr>
          <w:rFonts w:ascii="Times New Roman" w:hAnsi="Times New Roman" w:cs="Times New Roman"/>
          <w:sz w:val="24"/>
        </w:rPr>
        <w:pict>
          <v:shape id="_x0000_i1425" type="#_x0000_t75" style="width:25.05pt;height:22.55pt" filled="t">
            <v:fill color2="black"/>
            <v:imagedata r:id="rId43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lang w:val="en-US"/>
        </w:rPr>
        <w:pict>
          <v:shape id="_x0000_i1426" type="#_x0000_t75" style="width:25.05pt;height:22.55pt" filled="t">
            <v:fill color2="black"/>
            <v:imagedata r:id="rId43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457AC5">
      <w:pPr>
        <w:spacing w:after="0" w:line="240" w:lineRule="auto"/>
        <w:ind w:firstLine="284"/>
        <w:jc w:val="both"/>
      </w:pPr>
      <w:r w:rsidRPr="00000774">
        <w:rPr>
          <w:rFonts w:ascii="Times New Roman" w:hAnsi="Times New Roman" w:cs="Times New Roman"/>
          <w:sz w:val="24"/>
        </w:rPr>
        <w:pict>
          <v:shape id="_x0000_i1427" type="#_x0000_t75" style="width:25.05pt;height:22.55pt" filled="t">
            <v:fill color2="black"/>
            <v:imagedata r:id="rId43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7234A7" w:rsidRPr="007234A7">
          <w:rPr>
            <w:rFonts w:ascii="Times New Roman" w:hAnsi="Times New Roman" w:cs="Times New Roman"/>
            <w:sz w:val="24"/>
            <w:szCs w:val="24"/>
          </w:rPr>
          <w:t>Рисунок 228</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rPr>
        <w:lastRenderedPageBreak/>
        <w:pict>
          <v:shape id="_x0000_i1428" type="#_x0000_t75" style="width:467.05pt;height:170.3pt" filled="t">
            <v:fill color2="black"/>
            <v:imagedata r:id="rId438" o:title="" croptop="32498f" cropbottom="5229f"/>
          </v:shape>
        </w:pict>
      </w:r>
    </w:p>
    <w:p w:rsidR="006C4E31" w:rsidRDefault="006C4E31" w:rsidP="00BC289E">
      <w:pPr>
        <w:pStyle w:val="83"/>
        <w:jc w:val="center"/>
        <w:outlineLvl w:val="0"/>
      </w:pPr>
      <w:bookmarkStart w:id="255" w:name="_Ref482782605"/>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228</w:t>
      </w:r>
      <w:r w:rsidR="00000774" w:rsidRPr="00606B29">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56" w:name="_Toc57204682"/>
      <w:r>
        <w:rPr>
          <w:rFonts w:ascii="Times New Roman" w:hAnsi="Times New Roman" w:cs="Times New Roman"/>
        </w:rPr>
        <w:lastRenderedPageBreak/>
        <w:t>12 Система мониторинга</w:t>
      </w:r>
      <w:bookmarkEnd w:id="256"/>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457AC5" w:rsidP="005145D3">
      <w:pPr>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pict>
          <v:shape id="_x0000_i1429" type="#_x0000_t75" style="width:78.9pt;height:21.9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457AC5" w:rsidP="005145D3">
      <w:pPr>
        <w:spacing w:after="0" w:line="240" w:lineRule="auto"/>
        <w:ind w:firstLine="284"/>
        <w:jc w:val="both"/>
        <w:rPr>
          <w:rFonts w:ascii="Times New Roman" w:hAnsi="Times New Roman" w:cs="Times New Roman"/>
          <w:sz w:val="18"/>
          <w:szCs w:val="18"/>
        </w:rPr>
      </w:pPr>
      <w:r w:rsidRPr="00000774">
        <w:rPr>
          <w:rFonts w:ascii="Times New Roman" w:hAnsi="Times New Roman" w:cs="Times New Roman"/>
          <w:sz w:val="18"/>
          <w:szCs w:val="18"/>
        </w:rPr>
        <w:pict>
          <v:shape id="_x0000_i1430" type="#_x0000_t75" style="width:78.9pt;height:20.05pt">
            <v:imagedata r:id="rId439"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457AC5" w:rsidP="005145D3">
      <w:pPr>
        <w:spacing w:after="0" w:line="240" w:lineRule="auto"/>
        <w:ind w:firstLine="284"/>
        <w:jc w:val="both"/>
        <w:rPr>
          <w:rFonts w:ascii="Times New Roman" w:hAnsi="Times New Roman" w:cs="Times New Roman"/>
          <w:sz w:val="18"/>
          <w:szCs w:val="18"/>
        </w:rPr>
      </w:pPr>
      <w:r w:rsidRPr="00000774">
        <w:rPr>
          <w:rFonts w:ascii="Times New Roman" w:hAnsi="Times New Roman" w:cs="Times New Roman"/>
          <w:sz w:val="18"/>
          <w:szCs w:val="18"/>
        </w:rPr>
        <w:pict>
          <v:shape id="_x0000_i1431" type="#_x0000_t75" style="width:78.9pt;height:20.05pt">
            <v:imagedata r:id="rId440"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229</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457AC5" w:rsidP="005145D3">
      <w:pPr>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432" type="#_x0000_t75" style="width:257.3pt;height:164.05pt">
            <v:imagedata r:id="rId441" o:title="LEMZ32"/>
          </v:shape>
        </w:pict>
      </w:r>
    </w:p>
    <w:p w:rsidR="005145D3" w:rsidRDefault="005145D3" w:rsidP="005145D3">
      <w:pPr>
        <w:pStyle w:val="91"/>
        <w:jc w:val="center"/>
        <w:outlineLvl w:val="0"/>
      </w:pPr>
      <w:bookmarkStart w:id="257" w:name="_Ref514259769"/>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229</w:t>
      </w:r>
      <w:r w:rsidR="00000774" w:rsidRPr="00606B29">
        <w:rPr>
          <w:rFonts w:ascii="Times New Roman" w:hAnsi="Times New Roman" w:cs="Times New Roman"/>
          <w:b/>
          <w:i w:val="0"/>
          <w:sz w:val="22"/>
          <w:szCs w:val="22"/>
        </w:rPr>
        <w:fldChar w:fldCharType="end"/>
      </w:r>
      <w:bookmarkEnd w:id="25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457AC5"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000774">
        <w:rPr>
          <w:rFonts w:ascii="Times New Roman" w:hAnsi="Times New Roman" w:cs="Times New Roman"/>
          <w:sz w:val="24"/>
          <w:szCs w:val="24"/>
        </w:rPr>
        <w:lastRenderedPageBreak/>
        <w:pict>
          <v:shape id="_x0000_i1433" type="#_x0000_t75" style="width:176.55pt;height:25.05pt">
            <v:imagedata r:id="rId442"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000774" w:rsidP="0045405B">
      <w:pPr>
        <w:spacing w:after="0" w:line="240" w:lineRule="auto"/>
        <w:jc w:val="both"/>
        <w:rPr>
          <w:rFonts w:ascii="Times New Roman" w:hAnsi="Times New Roman" w:cs="Times New Roman"/>
          <w:sz w:val="24"/>
          <w:szCs w:val="24"/>
        </w:rPr>
      </w:pPr>
      <w:r w:rsidRPr="00000774">
        <w:rPr>
          <w:noProof/>
          <w:lang w:eastAsia="ru-RU"/>
        </w:rPr>
        <w:pict>
          <v:group id="_x0000_s2006" style="position:absolute;left:0;text-align:left;margin-left:313.4pt;margin-top:214.45pt;width:165.3pt;height:26.35pt;z-index:39"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7234A7" w:rsidRDefault="007234A7"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000774">
        <w:rPr>
          <w:noProof/>
          <w:lang w:eastAsia="ru-RU"/>
        </w:rPr>
        <w:pict>
          <v:group id="_x0000_s168453" style="position:absolute;left:0;text-align:left;margin-left:326.45pt;margin-top:117.65pt;width:154.2pt;height:24.6pt;z-index:68" coordorigin="7663,5678" coordsize="3084,492">
            <v:line id="_x0000_s1998" style="position:absolute" from="7663,5920" to="8370,5921" o:regroupid="32" strokecolor="red" strokeweight=".35mm">
              <v:stroke startarrow="block" color2="aqua" joinstyle="miter" endcap="square"/>
            </v:line>
            <v:shape id="_x0000_s1999" type="#_x0000_t202" style="position:absolute;left:8395;top:5678;width:2352;height:492" o:regroupid="32" stroked="f" strokecolor="#3465a4">
              <v:fill opacity="0" color2="black"/>
              <v:stroke color2="#cb9a5b" joinstyle="round"/>
              <v:textbox style="mso-next-textbox:#_x0000_s1999;mso-rotate-with-shape:t" inset="0,0,0,0">
                <w:txbxContent>
                  <w:p w:rsidR="007234A7" w:rsidRDefault="007234A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7234A7" w:rsidRDefault="007234A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000774">
        <w:rPr>
          <w:noProof/>
          <w:lang w:eastAsia="ru-RU"/>
        </w:rPr>
        <w:pict>
          <v:line id="_x0000_s2001" style="position:absolute;left:0;text-align:left;flip:x;z-index:61" from="88.75pt,253.7pt" to="236.35pt,282.25pt" o:regroupid="27" strokecolor="red" strokeweight=".35mm">
            <v:stroke startarrow="block" color2="aqua" joinstyle="miter" endcap="square"/>
          </v:line>
        </w:pict>
      </w:r>
      <w:r w:rsidR="00457AC5" w:rsidRPr="00000774">
        <w:rPr>
          <w:rFonts w:ascii="Times New Roman" w:hAnsi="Times New Roman" w:cs="Times New Roman"/>
          <w:sz w:val="24"/>
          <w:szCs w:val="24"/>
        </w:rPr>
        <w:pict>
          <v:shape id="_x0000_i1434" type="#_x0000_t75" style="width:499.6pt;height:274.25pt">
            <v:imagedata r:id="rId443" o:title="LEMZ288"/>
          </v:shape>
        </w:pict>
      </w:r>
    </w:p>
    <w:p w:rsidR="005145D3" w:rsidRDefault="00000774" w:rsidP="005145D3">
      <w:pPr>
        <w:pStyle w:val="35"/>
        <w:jc w:val="center"/>
        <w:outlineLvl w:val="0"/>
      </w:pPr>
      <w:bookmarkStart w:id="258" w:name="_Ref396902962"/>
      <w:r w:rsidRPr="00000774">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62" o:regroupid="27" stroked="f" strokecolor="#3465a4">
            <v:fill opacity="0" color2="black"/>
            <v:stroke color2="#cb9a5b" joinstyle="round"/>
            <v:textbox style="mso-next-textbox:#_x0000_s2002;mso-rotate-with-shape:t" inset="0,0,0,0">
              <w:txbxContent>
                <w:p w:rsidR="007234A7" w:rsidRDefault="007234A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230</w:t>
      </w:r>
      <w:r w:rsidRPr="00606B29">
        <w:rPr>
          <w:rFonts w:ascii="Times New Roman" w:hAnsi="Times New Roman" w:cs="Times New Roman"/>
          <w:b/>
          <w:i w:val="0"/>
          <w:sz w:val="22"/>
          <w:szCs w:val="22"/>
        </w:rPr>
        <w:fldChar w:fldCharType="end"/>
      </w:r>
      <w:bookmarkEnd w:id="258"/>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457AC5">
            <w:pPr>
              <w:spacing w:before="40" w:after="40" w:line="240" w:lineRule="auto"/>
            </w:pPr>
            <w:r w:rsidRPr="00000774">
              <w:rPr>
                <w:rFonts w:ascii="Times New Roman" w:hAnsi="Times New Roman" w:cs="Times New Roman"/>
                <w:sz w:val="24"/>
                <w:szCs w:val="24"/>
              </w:rPr>
              <w:pict>
                <v:shape id="_x0000_i1435" type="#_x0000_t75" style="width:13.75pt;height:13.75pt" filled="t">
                  <v:fill color2="black"/>
                  <v:imagedata r:id="rId444"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457AC5">
            <w:pPr>
              <w:spacing w:before="40" w:after="40" w:line="240" w:lineRule="auto"/>
            </w:pPr>
            <w:r w:rsidRPr="00000774">
              <w:rPr>
                <w:rFonts w:ascii="Times New Roman" w:hAnsi="Times New Roman" w:cs="Times New Roman"/>
                <w:sz w:val="24"/>
                <w:szCs w:val="24"/>
              </w:rPr>
              <w:pict>
                <v:shape id="_x0000_i1436" type="#_x0000_t75" style="width:15.05pt;height:13.75pt" filled="t">
                  <v:fill color2="black"/>
                  <v:imagedata r:id="rId445"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457AC5">
            <w:pPr>
              <w:spacing w:before="40" w:after="0" w:line="240" w:lineRule="auto"/>
            </w:pPr>
            <w:r w:rsidRPr="00000774">
              <w:rPr>
                <w:rFonts w:ascii="Times New Roman" w:hAnsi="Times New Roman" w:cs="Times New Roman"/>
                <w:sz w:val="24"/>
                <w:szCs w:val="24"/>
              </w:rPr>
              <w:pict>
                <v:shape id="_x0000_i1437" type="#_x0000_t75" style="width:13.75pt;height:13.75pt" filled="t">
                  <v:fill color2="black"/>
                  <v:imagedata r:id="rId446"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457AC5">
            <w:pPr>
              <w:spacing w:before="40" w:after="0" w:line="240" w:lineRule="auto"/>
            </w:pPr>
            <w:r w:rsidRPr="00000774">
              <w:rPr>
                <w:rFonts w:ascii="Times New Roman" w:eastAsia="Times New Roman" w:hAnsi="Times New Roman" w:cs="Times New Roman"/>
                <w:sz w:val="24"/>
                <w:szCs w:val="24"/>
                <w:lang w:eastAsia="ru-RU"/>
              </w:rPr>
              <w:pict>
                <v:shape id="_x0000_i1438" type="#_x0000_t75" style="width:13.75pt;height:13.75pt" filled="t">
                  <v:fill color2="black"/>
                  <v:imagedata r:id="rId447"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457AC5">
            <w:pPr>
              <w:spacing w:before="40" w:after="0" w:line="240" w:lineRule="auto"/>
              <w:rPr>
                <w:rFonts w:ascii="Times New Roman" w:eastAsia="Times New Roman" w:hAnsi="Times New Roman" w:cs="Times New Roman"/>
                <w:sz w:val="24"/>
                <w:szCs w:val="24"/>
                <w:lang w:eastAsia="ru-RU"/>
              </w:rPr>
            </w:pPr>
            <w:r w:rsidRPr="00000774">
              <w:rPr>
                <w:rFonts w:ascii="Times New Roman" w:hAnsi="Times New Roman" w:cs="Times New Roman"/>
                <w:sz w:val="24"/>
                <w:szCs w:val="24"/>
              </w:rPr>
              <w:pict>
                <v:shape id="_x0000_i1439" type="#_x0000_t75" style="width:13.75pt;height:13.75pt" filled="t">
                  <v:fill color2="black"/>
                  <v:imagedata r:id="rId379"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457AC5"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440" type="#_x0000_t75" style="width:63.85pt;height:16.3pt">
            <v:imagedata r:id="rId448"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457AC5"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000774">
        <w:rPr>
          <w:rFonts w:ascii="Times New Roman" w:eastAsia="Times New Roman" w:hAnsi="Times New Roman" w:cs="Times New Roman"/>
          <w:sz w:val="24"/>
          <w:szCs w:val="24"/>
          <w:lang w:eastAsia="ru-RU"/>
        </w:rPr>
        <w:pict>
          <v:shape id="_x0000_i1441" type="#_x0000_t75" style="width:63.85pt;height:16.3pt">
            <v:imagedata r:id="rId449"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457AC5">
            <w:pPr>
              <w:widowControl w:val="0"/>
              <w:spacing w:before="60" w:after="60" w:line="240" w:lineRule="auto"/>
              <w:jc w:val="center"/>
              <w:rPr>
                <w:rFonts w:ascii="Times New Roman" w:hAnsi="Times New Roman" w:cs="Times New Roman"/>
                <w:sz w:val="24"/>
                <w:szCs w:val="24"/>
              </w:rPr>
            </w:pPr>
            <w:r w:rsidRPr="00000774">
              <w:rPr>
                <w:rFonts w:ascii="Times New Roman" w:hAnsi="Times New Roman" w:cs="Times New Roman"/>
                <w:sz w:val="24"/>
                <w:szCs w:val="24"/>
              </w:rPr>
              <w:pict>
                <v:shape id="_x0000_i1442" type="#_x0000_t75" style="width:13.75pt;height:13.75pt" filled="t">
                  <v:fill color2="black"/>
                  <v:imagedata r:id="rId450"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457AC5">
            <w:pPr>
              <w:widowControl w:val="0"/>
              <w:spacing w:before="60" w:after="60" w:line="240" w:lineRule="auto"/>
              <w:jc w:val="center"/>
              <w:rPr>
                <w:rFonts w:ascii="Times New Roman" w:hAnsi="Times New Roman" w:cs="Times New Roman"/>
                <w:sz w:val="24"/>
                <w:szCs w:val="24"/>
              </w:rPr>
            </w:pPr>
            <w:r w:rsidRPr="00000774">
              <w:rPr>
                <w:rFonts w:ascii="Times New Roman" w:hAnsi="Times New Roman" w:cs="Times New Roman"/>
                <w:sz w:val="24"/>
                <w:szCs w:val="24"/>
              </w:rPr>
              <w:pict>
                <v:shape id="_x0000_i1443" type="#_x0000_t75" style="width:14.4pt;height:13.75pt" filled="t">
                  <v:fill color2="black"/>
                  <v:imagedata r:id="rId451"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7234A7" w:rsidRPr="007234A7">
          <w:rPr>
            <w:rFonts w:ascii="Times New Roman" w:hAnsi="Times New Roman" w:cs="Times New Roman"/>
            <w:sz w:val="24"/>
            <w:szCs w:val="24"/>
          </w:rPr>
          <w:t>Рисунок 230</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7234A7" w:rsidRPr="007234A7">
          <w:rPr>
            <w:rFonts w:ascii="Times New Roman" w:hAnsi="Times New Roman" w:cs="Times New Roman"/>
            <w:sz w:val="24"/>
            <w:szCs w:val="24"/>
          </w:rPr>
          <w:t>Рисунок 231</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457AC5">
      <w:pPr>
        <w:spacing w:after="0" w:line="240" w:lineRule="auto"/>
        <w:jc w:val="center"/>
        <w:rPr>
          <w:rFonts w:ascii="Times New Roman" w:hAnsi="Times New Roman" w:cs="Times New Roman"/>
          <w:b/>
        </w:rPr>
      </w:pPr>
      <w:r w:rsidRPr="00000774">
        <w:rPr>
          <w:lang w:val="en-US"/>
        </w:rPr>
        <w:pict>
          <v:shape id="_x0000_i1444" type="#_x0000_t75" style="width:495.85pt;height:353.1pt">
            <v:imagedata r:id="rId452" o:title="LEMZ332" cropbottom="3307f"/>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259" w:name="_Ref396923452"/>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231</w:t>
      </w:r>
      <w:r w:rsidR="00000774" w:rsidRPr="00606B29">
        <w:rPr>
          <w:rFonts w:ascii="Times New Roman" w:hAnsi="Times New Roman" w:cs="Times New Roman"/>
          <w:b/>
          <w:i w:val="0"/>
          <w:sz w:val="22"/>
          <w:szCs w:val="22"/>
        </w:rPr>
        <w:fldChar w:fldCharType="end"/>
      </w:r>
      <w:bookmarkEnd w:id="259"/>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В процессе работы можно управлять видимостью индикаторов объекта, см. пункт 12.</w:t>
      </w:r>
      <w:r w:rsidR="00774636" w:rsidRPr="00774636">
        <w:rPr>
          <w:rFonts w:ascii="Times New Roman" w:hAnsi="Times New Roman" w:cs="Times New Roman"/>
          <w:sz w:val="24"/>
          <w:szCs w:val="24"/>
        </w:rPr>
        <w:t>7</w:t>
      </w:r>
      <w:r>
        <w:rPr>
          <w:rFonts w:ascii="Times New Roman" w:hAnsi="Times New Roman" w:cs="Times New Roman"/>
          <w:sz w:val="24"/>
          <w:szCs w:val="24"/>
        </w:rPr>
        <w:t xml:space="preserve"> «Параметры мониторинга» настоящей инструкции. </w:t>
      </w:r>
    </w:p>
    <w:p w:rsidR="004C5799" w:rsidRDefault="004C5799" w:rsidP="00BC289E">
      <w:pPr>
        <w:pStyle w:val="35"/>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7234A7" w:rsidRPr="007234A7">
          <w:rPr>
            <w:rFonts w:ascii="Times New Roman" w:hAnsi="Times New Roman" w:cs="Times New Roman"/>
            <w:sz w:val="24"/>
            <w:szCs w:val="24"/>
          </w:rPr>
          <w:t>Рисунок 232</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445" type="#_x0000_t75" style="width:495.85pt;height:235.4pt">
            <v:imagedata r:id="rId453" o:title="LEMZ333" cropbottom="8606f"/>
          </v:shape>
        </w:pict>
      </w:r>
    </w:p>
    <w:p w:rsidR="006C4E31" w:rsidRDefault="006C4E31" w:rsidP="00BC289E">
      <w:pPr>
        <w:pStyle w:val="35"/>
        <w:jc w:val="center"/>
        <w:outlineLvl w:val="0"/>
      </w:pPr>
      <w:bookmarkStart w:id="260" w:name="_Ref466368643"/>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232</w:t>
      </w:r>
      <w:r w:rsidR="00000774" w:rsidRPr="00606B29">
        <w:rPr>
          <w:rFonts w:ascii="Times New Roman" w:hAnsi="Times New Roman" w:cs="Times New Roman"/>
          <w:b/>
          <w:i w:val="0"/>
          <w:sz w:val="22"/>
          <w:szCs w:val="22"/>
        </w:rPr>
        <w:fldChar w:fldCharType="end"/>
      </w:r>
      <w:bookmarkEnd w:id="260"/>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61" w:name="_Ref396388400"/>
      <w:bookmarkStart w:id="262" w:name="_Toc57204683"/>
      <w:r w:rsidRPr="00C527D0">
        <w:rPr>
          <w:sz w:val="28"/>
          <w:szCs w:val="28"/>
        </w:rPr>
        <w:lastRenderedPageBreak/>
        <w:t>1</w:t>
      </w:r>
      <w:r>
        <w:rPr>
          <w:sz w:val="28"/>
          <w:szCs w:val="28"/>
        </w:rPr>
        <w:t xml:space="preserve">2.1 Журнал </w:t>
      </w:r>
      <w:bookmarkEnd w:id="261"/>
      <w:r>
        <w:rPr>
          <w:sz w:val="28"/>
          <w:szCs w:val="28"/>
        </w:rPr>
        <w:t>мониторинга</w:t>
      </w:r>
      <w:bookmarkEnd w:id="262"/>
    </w:p>
    <w:p w:rsidR="006C4E31" w:rsidRDefault="006C4E31">
      <w:pPr>
        <w:spacing w:after="0" w:line="240" w:lineRule="auto"/>
        <w:ind w:firstLine="284"/>
        <w:jc w:val="both"/>
      </w:pPr>
      <w:r>
        <w:rPr>
          <w:rFonts w:ascii="Times New Roman" w:hAnsi="Times New Roman" w:cs="Times New Roman"/>
          <w:sz w:val="24"/>
          <w:szCs w:val="24"/>
        </w:rPr>
        <w:t>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7234A7" w:rsidRPr="007234A7">
          <w:rPr>
            <w:rFonts w:ascii="Times New Roman" w:hAnsi="Times New Roman" w:cs="Times New Roman"/>
            <w:sz w:val="24"/>
            <w:szCs w:val="24"/>
          </w:rPr>
          <w:t>Рисунок 233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446" type="#_x0000_t75" style="width:66.35pt;height:22.55pt" filled="t">
            <v:fill color2="black"/>
            <v:imagedata r:id="rId454"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447" type="#_x0000_t75" style="width:78.9pt;height:22.55pt" filled="t">
            <v:fill color2="black"/>
            <v:imagedata r:id="rId455"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000774" w:rsidP="001D1813">
      <w:pPr>
        <w:spacing w:after="0" w:line="240" w:lineRule="auto"/>
        <w:jc w:val="center"/>
        <w:rPr>
          <w:rFonts w:ascii="Times New Roman" w:hAnsi="Times New Roman" w:cs="Times New Roman"/>
          <w:sz w:val="24"/>
          <w:szCs w:val="24"/>
        </w:rPr>
      </w:pPr>
      <w:r w:rsidRPr="00000774">
        <w:rPr>
          <w:noProof/>
          <w:lang w:eastAsia="ru-RU"/>
        </w:rPr>
        <w:pict>
          <v:group id="_x0000_s149972" style="position:absolute;left:0;text-align:left;margin-left:430.1pt;margin-top:221.05pt;width:98.3pt;height:52.8pt;z-index:64"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000774">
        <w:rPr>
          <w:noProof/>
          <w:lang w:eastAsia="ru-RU"/>
        </w:rPr>
        <w:pict>
          <v:group id="_x0000_s149504" style="position:absolute;left:0;text-align:left;margin-left:252pt;margin-top:55.9pt;width:155.7pt;height:16.9pt;z-index:63"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7234A7" w:rsidRDefault="007234A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000774">
        <w:rPr>
          <w:noProof/>
          <w:lang w:eastAsia="ru-RU"/>
        </w:rPr>
        <w:pict>
          <v:group id="_x0000_s93315" style="position:absolute;left:0;text-align:left;margin-left:98.2pt;margin-top:55.95pt;width:145.8pt;height:17.35pt;z-index:53"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457AC5" w:rsidRPr="00000774">
        <w:rPr>
          <w:rFonts w:ascii="Times New Roman" w:hAnsi="Times New Roman" w:cs="Times New Roman"/>
          <w:sz w:val="24"/>
          <w:szCs w:val="24"/>
        </w:rPr>
        <w:pict>
          <v:shape id="_x0000_i1448" type="#_x0000_t75" style="width:495.85pt;height:256.7pt">
            <v:imagedata r:id="rId456" o:title="LEMZ139"/>
          </v:shape>
        </w:pict>
      </w:r>
    </w:p>
    <w:p w:rsidR="006C4E31" w:rsidRDefault="006C4E31" w:rsidP="00BC289E">
      <w:pPr>
        <w:pStyle w:val="35"/>
        <w:jc w:val="center"/>
        <w:outlineLvl w:val="0"/>
      </w:pPr>
      <w:bookmarkStart w:id="263" w:name="_Ref482197254"/>
      <w:r w:rsidRPr="00046B0F">
        <w:rPr>
          <w:rFonts w:ascii="Times New Roman" w:hAnsi="Times New Roman" w:cs="Times New Roman"/>
          <w:b/>
          <w:i w:val="0"/>
          <w:sz w:val="22"/>
          <w:szCs w:val="22"/>
        </w:rPr>
        <w:t xml:space="preserve">Рисунок </w:t>
      </w:r>
      <w:r w:rsidR="00000774"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000774" w:rsidRPr="00046B0F">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233</w:t>
      </w:r>
      <w:r w:rsidR="00000774" w:rsidRPr="00046B0F">
        <w:rPr>
          <w:rFonts w:ascii="Times New Roman" w:hAnsi="Times New Roman" w:cs="Times New Roman"/>
          <w:b/>
          <w:i w:val="0"/>
          <w:sz w:val="22"/>
          <w:szCs w:val="22"/>
        </w:rPr>
        <w:fldChar w:fldCharType="end"/>
      </w:r>
      <w:bookmarkEnd w:id="263"/>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FB691E" w:rsidRDefault="00FB691E" w:rsidP="00FB691E">
      <w:pPr>
        <w:spacing w:after="0" w:line="240" w:lineRule="auto"/>
        <w:ind w:firstLine="284"/>
        <w:jc w:val="both"/>
      </w:pPr>
      <w:r w:rsidRPr="00046B0F">
        <w:rPr>
          <w:rFonts w:ascii="Times New Roman" w:hAnsi="Times New Roman" w:cs="Times New Roman"/>
          <w:sz w:val="24"/>
          <w:szCs w:val="24"/>
        </w:rPr>
        <w:t xml:space="preserve"> </w:t>
      </w:r>
      <w:r w:rsidR="00457AC5">
        <w:pict>
          <v:shape id="_x0000_i1449" type="#_x0000_t75" style="width:139.6pt;height:57.6pt">
            <v:imagedata r:id="rId457"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7234A7" w:rsidRPr="007234A7">
          <w:rPr>
            <w:rFonts w:ascii="Times New Roman" w:hAnsi="Times New Roman" w:cs="Times New Roman"/>
            <w:sz w:val="24"/>
            <w:szCs w:val="24"/>
          </w:rPr>
          <w:t>Рисунок 234</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457AC5" w:rsidP="00CC4A3D">
      <w:pPr>
        <w:widowControl w:val="0"/>
        <w:spacing w:after="0" w:line="240" w:lineRule="auto"/>
        <w:ind w:firstLine="284"/>
        <w:jc w:val="both"/>
      </w:pPr>
      <w:r w:rsidRPr="00000774">
        <w:rPr>
          <w:rFonts w:ascii="Times New Roman" w:hAnsi="Times New Roman" w:cs="Times New Roman"/>
          <w:sz w:val="24"/>
          <w:szCs w:val="24"/>
        </w:rPr>
        <w:pict>
          <v:shape id="_x0000_i1450" type="#_x0000_t75" style="width:49.45pt;height:27.55pt" filled="t">
            <v:fill color2="black"/>
            <v:imagedata r:id="rId458"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457AC5" w:rsidP="00CC4A3D">
      <w:pPr>
        <w:widowControl w:val="0"/>
        <w:spacing w:after="0" w:line="240" w:lineRule="auto"/>
        <w:ind w:firstLine="284"/>
        <w:jc w:val="both"/>
      </w:pPr>
      <w:r w:rsidRPr="00000774">
        <w:rPr>
          <w:rFonts w:ascii="Times New Roman" w:hAnsi="Times New Roman" w:cs="Times New Roman"/>
          <w:sz w:val="24"/>
          <w:szCs w:val="24"/>
        </w:rPr>
        <w:pict>
          <v:shape id="_x0000_i1451" type="#_x0000_t75" style="width:49.45pt;height:27.55pt" filled="t">
            <v:fill color2="black"/>
            <v:imagedata r:id="rId45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00774">
      <w:pPr>
        <w:spacing w:after="0" w:line="240" w:lineRule="auto"/>
        <w:jc w:val="center"/>
        <w:rPr>
          <w:rFonts w:ascii="Times New Roman" w:hAnsi="Times New Roman" w:cs="Times New Roman"/>
          <w:b/>
        </w:rPr>
      </w:pPr>
      <w:r w:rsidRPr="00000774">
        <w:pict>
          <v:rect id="_x0000_s1129" style="position:absolute;left:0;text-align:left;margin-left:206.65pt;margin-top:68.45pt;width:278.15pt;height:56.65pt;z-index:21;mso-wrap-style:none;v-text-anchor:middle" filled="f" strokecolor="red" strokeweight=".53mm">
            <v:stroke color2="aqua" endcap="square"/>
          </v:rect>
        </w:pict>
      </w:r>
      <w:r w:rsidR="00457AC5">
        <w:pict>
          <v:shape id="_x0000_i1452" type="#_x0000_t75" style="width:495.85pt;height:252.3pt">
            <v:imagedata r:id="rId460" o:title="LEMZ141"/>
          </v:shape>
        </w:pict>
      </w:r>
    </w:p>
    <w:p w:rsidR="006C4E31" w:rsidRDefault="006C4E31" w:rsidP="00BC289E">
      <w:pPr>
        <w:pStyle w:val="35"/>
        <w:spacing w:after="0"/>
        <w:jc w:val="center"/>
        <w:outlineLvl w:val="0"/>
      </w:pPr>
      <w:bookmarkStart w:id="264" w:name="_Ref396213863"/>
      <w:r w:rsidRPr="006C50B0">
        <w:rPr>
          <w:rFonts w:ascii="Times New Roman" w:hAnsi="Times New Roman" w:cs="Times New Roman"/>
          <w:b/>
          <w:i w:val="0"/>
          <w:sz w:val="22"/>
          <w:szCs w:val="22"/>
        </w:rPr>
        <w:t xml:space="preserve">Рисунок </w:t>
      </w:r>
      <w:r w:rsidR="00000774"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000774" w:rsidRPr="006C50B0">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234</w:t>
      </w:r>
      <w:r w:rsidR="00000774" w:rsidRPr="006C50B0">
        <w:rPr>
          <w:rFonts w:ascii="Times New Roman" w:hAnsi="Times New Roman" w:cs="Times New Roman"/>
          <w:b/>
          <w:i w:val="0"/>
          <w:sz w:val="22"/>
          <w:szCs w:val="22"/>
        </w:rPr>
        <w:fldChar w:fldCharType="end"/>
      </w:r>
      <w:bookmarkEnd w:id="264"/>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7234A7" w:rsidRPr="007234A7">
          <w:rPr>
            <w:rFonts w:ascii="Times New Roman" w:hAnsi="Times New Roman" w:cs="Times New Roman"/>
            <w:sz w:val="24"/>
            <w:szCs w:val="24"/>
          </w:rPr>
          <w:t>Рисунок 234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lang w:val="en-US"/>
        </w:rPr>
        <w:pict>
          <v:shape id="_x0000_i1453" type="#_x0000_t75" style="width:36.3pt;height:27.55pt" filled="t">
            <v:fill color2="black"/>
            <v:imagedata r:id="rId461"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w:t>
      </w:r>
      <w:r w:rsidR="00C12100" w:rsidRPr="00D052A6">
        <w:rPr>
          <w:rFonts w:ascii="Times New Roman" w:hAnsi="Times New Roman" w:cs="Times New Roman"/>
          <w:sz w:val="24"/>
          <w:szCs w:val="24"/>
        </w:rPr>
        <w:t>выделенного</w:t>
      </w:r>
      <w:r w:rsidR="006C4E31">
        <w:rPr>
          <w:rFonts w:ascii="Times New Roman" w:hAnsi="Times New Roman" w:cs="Times New Roman"/>
          <w:sz w:val="24"/>
          <w:szCs w:val="24"/>
        </w:rPr>
        <w:t xml:space="preserve">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7234A7" w:rsidRPr="007234A7">
          <w:rPr>
            <w:rFonts w:ascii="Times New Roman" w:hAnsi="Times New Roman" w:cs="Times New Roman"/>
            <w:sz w:val="24"/>
            <w:szCs w:val="24"/>
          </w:rPr>
          <w:t>Рисунок 235</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457AC5">
      <w:pPr>
        <w:spacing w:after="0" w:line="240" w:lineRule="auto"/>
        <w:ind w:firstLine="284"/>
        <w:jc w:val="both"/>
      </w:pPr>
      <w:r>
        <w:pict>
          <v:shape id="_x0000_i1454" type="#_x0000_t75" style="width:65.1pt;height:20.65pt" filled="t">
            <v:fill color2="black"/>
            <v:imagedata r:id="rId462"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457AC5" w:rsidP="00BE1953">
      <w:pPr>
        <w:spacing w:after="0" w:line="240" w:lineRule="auto"/>
        <w:jc w:val="center"/>
        <w:rPr>
          <w:rFonts w:ascii="Times New Roman" w:eastAsia="Times New Roman" w:hAnsi="Times New Roman" w:cs="Times New Roman"/>
          <w:b/>
        </w:rPr>
      </w:pPr>
      <w:r w:rsidRPr="00000774">
        <w:rPr>
          <w:rFonts w:ascii="Times New Roman" w:hAnsi="Times New Roman" w:cs="Times New Roman"/>
          <w:sz w:val="24"/>
          <w:szCs w:val="24"/>
        </w:rPr>
        <w:pict>
          <v:shape id="_x0000_i1455" type="#_x0000_t75" style="width:495.85pt;height:241.65pt">
            <v:imagedata r:id="rId463" o:title="LEMZ142"/>
          </v:shape>
        </w:pict>
      </w:r>
    </w:p>
    <w:p w:rsidR="006C4E31" w:rsidRDefault="006C4E31" w:rsidP="00BC289E">
      <w:pPr>
        <w:pStyle w:val="35"/>
        <w:jc w:val="center"/>
        <w:outlineLvl w:val="0"/>
      </w:pPr>
      <w:bookmarkStart w:id="265" w:name="_Ref459729477"/>
      <w:r w:rsidRPr="0075098D">
        <w:rPr>
          <w:rFonts w:ascii="Times New Roman" w:eastAsia="Times New Roman" w:hAnsi="Times New Roman" w:cs="Times New Roman"/>
          <w:b/>
          <w:i w:val="0"/>
          <w:iCs w:val="0"/>
          <w:sz w:val="22"/>
          <w:szCs w:val="22"/>
        </w:rPr>
        <w:t xml:space="preserve">Рисунок </w:t>
      </w:r>
      <w:r w:rsidR="00000774"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000774" w:rsidRPr="0075098D">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235</w:t>
      </w:r>
      <w:r w:rsidR="00000774" w:rsidRPr="0075098D">
        <w:rPr>
          <w:rFonts w:ascii="Times New Roman" w:eastAsia="Times New Roman" w:hAnsi="Times New Roman" w:cs="Times New Roman"/>
          <w:b/>
          <w:i w:val="0"/>
          <w:iCs w:val="0"/>
          <w:sz w:val="22"/>
          <w:szCs w:val="22"/>
        </w:rPr>
        <w:fldChar w:fldCharType="end"/>
      </w:r>
      <w:bookmarkEnd w:id="265"/>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457AC5" w:rsidP="008E719A">
      <w:pPr>
        <w:spacing w:after="0" w:line="240" w:lineRule="auto"/>
        <w:jc w:val="center"/>
        <w:rPr>
          <w:rFonts w:ascii="Times New Roman" w:eastAsia="Times New Roman" w:hAnsi="Times New Roman" w:cs="Times New Roman"/>
          <w:b/>
          <w:highlight w:val="yellow"/>
        </w:rPr>
      </w:pPr>
      <w:r w:rsidRPr="00000774">
        <w:rPr>
          <w:rFonts w:ascii="Times New Roman" w:hAnsi="Times New Roman" w:cs="Times New Roman"/>
          <w:sz w:val="24"/>
          <w:szCs w:val="24"/>
          <w:highlight w:val="yellow"/>
        </w:rPr>
        <w:pict>
          <v:shape id="_x0000_i1456" type="#_x0000_t75" style="width:380.05pt;height:202.85pt">
            <v:imagedata r:id="rId464" o:title="LEMZ143"/>
          </v:shape>
        </w:pict>
      </w:r>
    </w:p>
    <w:p w:rsidR="006C4E31" w:rsidRDefault="006C4E31" w:rsidP="00BC289E">
      <w:pPr>
        <w:pStyle w:val="35"/>
        <w:spacing w:after="0"/>
        <w:jc w:val="center"/>
        <w:outlineLvl w:val="0"/>
      </w:pPr>
      <w:r w:rsidRPr="0075098D">
        <w:rPr>
          <w:rFonts w:ascii="Times New Roman" w:eastAsia="Times New Roman" w:hAnsi="Times New Roman" w:cs="Times New Roman"/>
          <w:b/>
          <w:i w:val="0"/>
          <w:iCs w:val="0"/>
          <w:sz w:val="22"/>
          <w:szCs w:val="22"/>
        </w:rPr>
        <w:t xml:space="preserve">Рисунок </w:t>
      </w:r>
      <w:r w:rsidR="00000774"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000774" w:rsidRPr="0075098D">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236</w:t>
      </w:r>
      <w:r w:rsidR="00000774" w:rsidRPr="0075098D">
        <w:rPr>
          <w:rFonts w:ascii="Times New Roman" w:eastAsia="Times New Roman" w:hAnsi="Times New Roman" w:cs="Times New Roman"/>
          <w:b/>
          <w:i w:val="0"/>
          <w:iCs w:val="0"/>
          <w:sz w:val="22"/>
          <w:szCs w:val="22"/>
        </w:rPr>
        <w:fldChar w:fldCharType="end"/>
      </w:r>
      <w:r w:rsidRPr="0075098D">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7234A7" w:rsidRPr="007234A7">
          <w:rPr>
            <w:rFonts w:ascii="Times New Roman" w:eastAsia="Times New Roman" w:hAnsi="Times New Roman" w:cs="Times New Roman"/>
            <w:iCs/>
            <w:sz w:val="24"/>
            <w:szCs w:val="24"/>
          </w:rPr>
          <w:t>Рисунок 237</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457AC5" w:rsidP="00FD56B3">
      <w:pPr>
        <w:widowControl w:val="0"/>
        <w:suppressAutoHyphens w:val="0"/>
        <w:spacing w:after="0" w:line="240" w:lineRule="auto"/>
        <w:ind w:firstLine="284"/>
        <w:jc w:val="center"/>
        <w:rPr>
          <w:rFonts w:ascii="Times New Roman" w:hAnsi="Times New Roman" w:cs="Times New Roman"/>
          <w:i/>
          <w:sz w:val="24"/>
          <w:szCs w:val="24"/>
        </w:rPr>
      </w:pPr>
      <w:r w:rsidRPr="00000774">
        <w:rPr>
          <w:rFonts w:ascii="Times New Roman" w:hAnsi="Times New Roman" w:cs="Times New Roman"/>
          <w:i/>
          <w:sz w:val="24"/>
          <w:szCs w:val="24"/>
        </w:rPr>
        <w:pict>
          <v:shape id="_x0000_i1457" type="#_x0000_t75" style="width:438.25pt;height:90.15pt">
            <v:imagedata r:id="rId465"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266" w:name="_Ref30501535"/>
      <w:r w:rsidRPr="00FD56B3">
        <w:rPr>
          <w:rFonts w:ascii="Times New Roman" w:eastAsia="Times New Roman" w:hAnsi="Times New Roman" w:cs="Times New Roman"/>
          <w:b/>
          <w:i w:val="0"/>
          <w:iCs w:val="0"/>
          <w:sz w:val="22"/>
          <w:szCs w:val="22"/>
        </w:rPr>
        <w:t xml:space="preserve">Рисунок </w:t>
      </w:r>
      <w:r w:rsidR="00000774"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000774" w:rsidRPr="00FD56B3">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237</w:t>
      </w:r>
      <w:r w:rsidR="00000774" w:rsidRPr="00FD56B3">
        <w:rPr>
          <w:rFonts w:ascii="Times New Roman" w:eastAsia="Times New Roman" w:hAnsi="Times New Roman" w:cs="Times New Roman"/>
          <w:b/>
          <w:i w:val="0"/>
          <w:iCs w:val="0"/>
          <w:sz w:val="22"/>
          <w:szCs w:val="22"/>
        </w:rPr>
        <w:fldChar w:fldCharType="end"/>
      </w:r>
      <w:bookmarkEnd w:id="266"/>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7234A7" w:rsidRPr="007234A7">
          <w:rPr>
            <w:rFonts w:ascii="Times New Roman" w:hAnsi="Times New Roman" w:cs="Times New Roman"/>
            <w:sz w:val="24"/>
            <w:szCs w:val="24"/>
          </w:rPr>
          <w:t>Рисунок 238</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457AC5" w:rsidP="007A1950">
      <w:pPr>
        <w:widowControl w:val="0"/>
        <w:suppressAutoHyphens w:val="0"/>
        <w:spacing w:after="0" w:line="240" w:lineRule="auto"/>
        <w:ind w:firstLine="284"/>
        <w:jc w:val="center"/>
        <w:rPr>
          <w:rFonts w:ascii="Times New Roman" w:eastAsia="Times New Roman" w:hAnsi="Times New Roman" w:cs="Times New Roman"/>
          <w:b/>
        </w:rPr>
      </w:pPr>
      <w:r w:rsidRPr="00000774">
        <w:rPr>
          <w:rFonts w:ascii="Times New Roman" w:hAnsi="Times New Roman" w:cs="Times New Roman"/>
          <w:sz w:val="24"/>
          <w:szCs w:val="24"/>
        </w:rPr>
        <w:pict>
          <v:shape id="_x0000_i1458" type="#_x0000_t75" style="width:299.9pt;height:99.55pt">
            <v:imagedata r:id="rId466" o:title="LEMZ145"/>
          </v:shape>
        </w:pict>
      </w:r>
    </w:p>
    <w:p w:rsidR="006C4E31" w:rsidRDefault="006C4E31" w:rsidP="007A1950">
      <w:pPr>
        <w:pStyle w:val="35"/>
        <w:widowControl w:val="0"/>
        <w:suppressLineNumbers w:val="0"/>
        <w:suppressAutoHyphens w:val="0"/>
        <w:jc w:val="center"/>
        <w:outlineLvl w:val="0"/>
      </w:pPr>
      <w:bookmarkStart w:id="267" w:name="_Ref459729527"/>
      <w:r w:rsidRPr="00FD56B3">
        <w:rPr>
          <w:rFonts w:ascii="Times New Roman" w:eastAsia="Times New Roman" w:hAnsi="Times New Roman" w:cs="Times New Roman"/>
          <w:b/>
          <w:i w:val="0"/>
          <w:iCs w:val="0"/>
          <w:sz w:val="22"/>
          <w:szCs w:val="22"/>
        </w:rPr>
        <w:t xml:space="preserve">Рисунок </w:t>
      </w:r>
      <w:r w:rsidR="00000774"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000774" w:rsidRPr="00FD56B3">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238</w:t>
      </w:r>
      <w:r w:rsidR="00000774" w:rsidRPr="00FD56B3">
        <w:rPr>
          <w:rFonts w:ascii="Times New Roman" w:eastAsia="Times New Roman" w:hAnsi="Times New Roman" w:cs="Times New Roman"/>
          <w:b/>
          <w:i w:val="0"/>
          <w:iCs w:val="0"/>
          <w:sz w:val="22"/>
          <w:szCs w:val="22"/>
        </w:rPr>
        <w:fldChar w:fldCharType="end"/>
      </w:r>
      <w:bookmarkEnd w:id="267"/>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68" w:name="_Toc57204684"/>
      <w:r w:rsidRPr="00C527D0">
        <w:rPr>
          <w:sz w:val="28"/>
          <w:szCs w:val="28"/>
        </w:rPr>
        <w:lastRenderedPageBreak/>
        <w:t>1</w:t>
      </w:r>
      <w:r>
        <w:rPr>
          <w:sz w:val="28"/>
          <w:szCs w:val="28"/>
        </w:rPr>
        <w:t>2.2 Настройка звукового оповещения событий</w:t>
      </w:r>
      <w:bookmarkEnd w:id="268"/>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457AC5" w:rsidP="00A8412F">
      <w:pPr>
        <w:spacing w:after="0" w:line="240" w:lineRule="auto"/>
        <w:ind w:firstLine="284"/>
      </w:pPr>
      <w:r>
        <w:pict>
          <v:shape id="_x0000_i1459" type="#_x0000_t75" style="width:36.3pt;height:25.05pt" filled="t">
            <v:fill color2="black"/>
            <v:imagedata r:id="rId467"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457AC5" w:rsidP="00A8412F">
      <w:pPr>
        <w:spacing w:after="0" w:line="240" w:lineRule="auto"/>
        <w:ind w:firstLine="284"/>
        <w:rPr>
          <w:rFonts w:ascii="Times New Roman" w:hAnsi="Times New Roman" w:cs="Times New Roman"/>
          <w:sz w:val="24"/>
          <w:szCs w:val="24"/>
        </w:rPr>
      </w:pPr>
      <w:r>
        <w:pict>
          <v:shape id="_x0000_i1460" type="#_x0000_t75" style="width:34.45pt;height:25.05pt" filled="t">
            <v:fill color2="black"/>
            <v:imagedata r:id="rId468"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457AC5">
      <w:pPr>
        <w:spacing w:after="0" w:line="240" w:lineRule="auto"/>
        <w:ind w:firstLine="284"/>
        <w:jc w:val="both"/>
        <w:rPr>
          <w:rFonts w:ascii="Times New Roman" w:hAnsi="Times New Roman" w:cs="Times New Roman"/>
          <w:sz w:val="24"/>
          <w:szCs w:val="24"/>
        </w:rPr>
      </w:pPr>
      <w:r>
        <w:pict>
          <v:shape id="_x0000_i1461" type="#_x0000_t75" style="width:66.35pt;height:16.3pt">
            <v:imagedata r:id="rId469"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457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462" type="#_x0000_t75" style="width:495.85pt;height:216.65pt">
            <v:imagedata r:id="rId470"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239</w:t>
      </w:r>
      <w:r w:rsidR="00000774"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69" w:name="_Toc57204685"/>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69"/>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7234A7" w:rsidRPr="007234A7">
          <w:rPr>
            <w:rFonts w:ascii="Times New Roman" w:hAnsi="Times New Roman" w:cs="Times New Roman"/>
            <w:sz w:val="24"/>
            <w:szCs w:val="24"/>
          </w:rPr>
          <w:t>Рисунок 240</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457AC5" w:rsidP="0025775C">
      <w:pPr>
        <w:spacing w:after="0" w:line="240" w:lineRule="auto"/>
        <w:jc w:val="center"/>
      </w:pPr>
      <w:r>
        <w:pict>
          <v:shape id="_x0000_i1463" type="#_x0000_t75" style="width:311.15pt;height:243.55pt">
            <v:imagedata r:id="rId471" o:title="LEMZ143"/>
          </v:shape>
        </w:pict>
      </w:r>
    </w:p>
    <w:p w:rsidR="0025775C" w:rsidRPr="0025775C" w:rsidRDefault="0025775C" w:rsidP="0025775C">
      <w:pPr>
        <w:pStyle w:val="af6"/>
        <w:jc w:val="center"/>
        <w:rPr>
          <w:rFonts w:ascii="Times New Roman" w:hAnsi="Times New Roman" w:cs="Times New Roman"/>
          <w:b/>
          <w:i w:val="0"/>
          <w:sz w:val="22"/>
          <w:szCs w:val="22"/>
        </w:rPr>
      </w:pPr>
      <w:bookmarkStart w:id="270" w:name="_Ref5631634"/>
      <w:r w:rsidRPr="0025775C">
        <w:rPr>
          <w:rFonts w:ascii="Times New Roman" w:hAnsi="Times New Roman" w:cs="Times New Roman"/>
          <w:b/>
          <w:i w:val="0"/>
          <w:sz w:val="22"/>
          <w:szCs w:val="22"/>
        </w:rPr>
        <w:t xml:space="preserve">Рисунок </w:t>
      </w:r>
      <w:r w:rsidR="00000774"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000774" w:rsidRPr="0025775C">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240</w:t>
      </w:r>
      <w:r w:rsidR="00000774" w:rsidRPr="0025775C">
        <w:rPr>
          <w:rFonts w:ascii="Times New Roman" w:hAnsi="Times New Roman" w:cs="Times New Roman"/>
          <w:b/>
          <w:i w:val="0"/>
          <w:sz w:val="22"/>
          <w:szCs w:val="22"/>
        </w:rPr>
        <w:fldChar w:fldCharType="end"/>
      </w:r>
      <w:bookmarkEnd w:id="270"/>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7234A7" w:rsidRPr="007234A7">
          <w:rPr>
            <w:rFonts w:ascii="Times New Roman" w:hAnsi="Times New Roman" w:cs="Times New Roman"/>
            <w:i w:val="0"/>
          </w:rPr>
          <w:t>Рисунок 241</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457AC5"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000774">
        <w:rPr>
          <w:rFonts w:ascii="Times New Roman CYR" w:eastAsia="Times New Roman" w:hAnsi="Times New Roman CYR" w:cs="Times New Roman CYR"/>
          <w:b/>
          <w:i w:val="0"/>
          <w:iCs w:val="0"/>
          <w:sz w:val="20"/>
          <w:szCs w:val="20"/>
        </w:rPr>
        <w:pict>
          <v:shape id="_x0000_i1464" type="#_x0000_t75" style="width:495.25pt;height:203.5pt">
            <v:imagedata r:id="rId472" o:title="LEMZ146"/>
          </v:shape>
        </w:pict>
      </w:r>
    </w:p>
    <w:p w:rsidR="000932EF" w:rsidRDefault="000932EF" w:rsidP="00184960">
      <w:pPr>
        <w:pStyle w:val="af6"/>
        <w:jc w:val="center"/>
        <w:rPr>
          <w:rFonts w:ascii="Times New Roman CYR" w:eastAsia="Times New Roman" w:hAnsi="Times New Roman CYR" w:cs="Times New Roman CYR"/>
          <w:b/>
          <w:i w:val="0"/>
          <w:iCs w:val="0"/>
          <w:sz w:val="20"/>
          <w:szCs w:val="20"/>
        </w:rPr>
      </w:pPr>
      <w:bookmarkStart w:id="271" w:name="_Ref5634004"/>
      <w:r w:rsidRPr="00FD56B3">
        <w:rPr>
          <w:rFonts w:ascii="Times New Roman" w:hAnsi="Times New Roman" w:cs="Times New Roman"/>
          <w:b/>
          <w:i w:val="0"/>
          <w:sz w:val="22"/>
          <w:szCs w:val="22"/>
        </w:rPr>
        <w:t xml:space="preserve">Рисунок </w:t>
      </w:r>
      <w:r w:rsidR="00000774"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000774" w:rsidRPr="00FD56B3">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241</w:t>
      </w:r>
      <w:r w:rsidR="00000774" w:rsidRPr="00FD56B3">
        <w:rPr>
          <w:rFonts w:ascii="Times New Roman" w:hAnsi="Times New Roman" w:cs="Times New Roman"/>
          <w:b/>
          <w:i w:val="0"/>
          <w:sz w:val="22"/>
          <w:szCs w:val="22"/>
        </w:rPr>
        <w:fldChar w:fldCharType="end"/>
      </w:r>
      <w:bookmarkEnd w:id="271"/>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72" w:name="_Toc57204686"/>
      <w:r w:rsidRPr="00A9456B">
        <w:rPr>
          <w:sz w:val="28"/>
          <w:szCs w:val="28"/>
        </w:rPr>
        <w:lastRenderedPageBreak/>
        <w:t>1</w:t>
      </w:r>
      <w:r>
        <w:rPr>
          <w:sz w:val="28"/>
          <w:szCs w:val="28"/>
        </w:rPr>
        <w:t>2.3 Статистика по ЦТРС</w:t>
      </w:r>
      <w:bookmarkEnd w:id="272"/>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pPr>
      <w:r w:rsidRPr="00000774">
        <w:rPr>
          <w:rFonts w:ascii="Times New Roman" w:hAnsi="Times New Roman" w:cs="Times New Roman"/>
          <w:sz w:val="24"/>
          <w:szCs w:val="24"/>
        </w:rPr>
        <w:pict>
          <v:shape id="_x0000_i1465" type="#_x0000_t75" style="width:66.35pt;height:22.55pt" filled="t">
            <v:fill color2="black"/>
            <v:imagedata r:id="rId45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457AC5" w:rsidP="008F0A5A">
      <w:pPr>
        <w:spacing w:after="0" w:line="240" w:lineRule="auto"/>
        <w:ind w:left="3539" w:hanging="3255"/>
        <w:rPr>
          <w:rFonts w:ascii="Times New Roman" w:hAnsi="Times New Roman" w:cs="Times New Roman"/>
          <w:sz w:val="24"/>
          <w:szCs w:val="24"/>
        </w:rPr>
      </w:pPr>
      <w:r w:rsidRPr="00000774">
        <w:rPr>
          <w:rFonts w:ascii="Times New Roman" w:hAnsi="Times New Roman" w:cs="Times New Roman"/>
          <w:sz w:val="24"/>
          <w:szCs w:val="24"/>
        </w:rPr>
        <w:pict>
          <v:shape id="_x0000_i1466" type="#_x0000_t75" style="width:116.45pt;height:20.65pt" filled="t">
            <v:fill color2="black"/>
            <v:imagedata r:id="rId473"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000774">
      <w:pPr>
        <w:spacing w:after="0" w:line="240" w:lineRule="auto"/>
        <w:jc w:val="center"/>
        <w:rPr>
          <w:rFonts w:ascii="Times New Roman" w:hAnsi="Times New Roman" w:cs="Times New Roman"/>
          <w:b/>
        </w:rPr>
      </w:pPr>
      <w:r w:rsidRPr="00000774">
        <w:rPr>
          <w:noProof/>
          <w:lang w:eastAsia="ru-RU"/>
        </w:rPr>
        <w:pict>
          <v:group id="_x0000_s46197" style="position:absolute;left:0;text-align:left;margin-left:301.9pt;margin-top:82.8pt;width:173.2pt;height:26.85pt;z-index:42"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7234A7" w:rsidRDefault="007234A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000774">
        <w:rPr>
          <w:noProof/>
          <w:lang w:eastAsia="ru-RU"/>
        </w:rPr>
        <w:pict>
          <v:group id="_x0000_s46198" style="position:absolute;left:0;text-align:left;margin-left:147.6pt;margin-top:46.7pt;width:141.9pt;height:23.7pt;z-index:43"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000774">
        <w:pict>
          <v:group id="_x0000_s1130" style="position:absolute;left:0;text-align:left;margin-left:315.5pt;margin-top:187.9pt;width:108.7pt;height:46.5pt;z-index:22;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457AC5" w:rsidRPr="00000774">
        <w:rPr>
          <w:rFonts w:ascii="Times New Roman" w:hAnsi="Times New Roman" w:cs="Times New Roman"/>
          <w:sz w:val="24"/>
          <w:szCs w:val="24"/>
        </w:rPr>
        <w:pict>
          <v:shape id="_x0000_i1467" type="#_x0000_t75" style="width:495.85pt;height:266.7pt">
            <v:imagedata r:id="rId474" o:title="LEMZ338"/>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242</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457AC5">
            <w:pPr>
              <w:spacing w:before="60" w:after="60" w:line="240" w:lineRule="auto"/>
              <w:ind w:left="720"/>
              <w:rPr>
                <w:rFonts w:ascii="Times New Roman" w:hAnsi="Times New Roman" w:cs="Times New Roman"/>
                <w:sz w:val="24"/>
                <w:szCs w:val="24"/>
              </w:rPr>
            </w:pPr>
            <w:r w:rsidRPr="00000774">
              <w:rPr>
                <w:rFonts w:ascii="Times New Roman" w:hAnsi="Times New Roman" w:cs="Times New Roman"/>
                <w:sz w:val="24"/>
                <w:szCs w:val="24"/>
              </w:rPr>
              <w:pict>
                <v:shape id="_x0000_i1468" type="#_x0000_t75" style="width:16.3pt;height:16.3pt" filled="t">
                  <v:fill color2="black"/>
                  <v:imagedata r:id="rId475"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457AC5">
            <w:pPr>
              <w:spacing w:before="60" w:after="60" w:line="240" w:lineRule="auto"/>
              <w:ind w:left="720"/>
              <w:rPr>
                <w:rFonts w:ascii="Times New Roman" w:hAnsi="Times New Roman" w:cs="Times New Roman"/>
                <w:sz w:val="24"/>
                <w:szCs w:val="24"/>
              </w:rPr>
            </w:pPr>
            <w:r w:rsidRPr="00000774">
              <w:rPr>
                <w:rFonts w:ascii="Times New Roman" w:hAnsi="Times New Roman" w:cs="Times New Roman"/>
                <w:sz w:val="24"/>
                <w:szCs w:val="24"/>
                <w:lang w:val="en-US"/>
              </w:rPr>
              <w:pict>
                <v:shape id="_x0000_i1469" type="#_x0000_t75" style="width:15.65pt;height:15.05pt" filled="t">
                  <v:fill color2="black"/>
                  <v:imagedata r:id="rId476"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457AC5">
            <w:pPr>
              <w:spacing w:before="60" w:after="60" w:line="240" w:lineRule="auto"/>
              <w:ind w:left="720"/>
              <w:rPr>
                <w:rFonts w:ascii="Times New Roman" w:hAnsi="Times New Roman" w:cs="Times New Roman"/>
                <w:sz w:val="24"/>
                <w:szCs w:val="24"/>
              </w:rPr>
            </w:pPr>
            <w:r w:rsidRPr="00000774">
              <w:rPr>
                <w:rFonts w:ascii="Times New Roman" w:hAnsi="Times New Roman" w:cs="Times New Roman"/>
                <w:sz w:val="24"/>
                <w:szCs w:val="24"/>
              </w:rPr>
              <w:pict>
                <v:shape id="_x0000_i1470" type="#_x0000_t75" style="width:16.3pt;height:16.3pt" filled="t">
                  <v:fill color2="black"/>
                  <v:imagedata r:id="rId477"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457AC5">
            <w:pPr>
              <w:spacing w:before="60" w:after="60" w:line="240" w:lineRule="auto"/>
              <w:ind w:left="720"/>
              <w:rPr>
                <w:rFonts w:ascii="Times New Roman" w:hAnsi="Times New Roman" w:cs="Times New Roman"/>
                <w:sz w:val="24"/>
                <w:szCs w:val="24"/>
              </w:rPr>
            </w:pPr>
            <w:r w:rsidRPr="00000774">
              <w:rPr>
                <w:rFonts w:ascii="Times New Roman" w:hAnsi="Times New Roman" w:cs="Times New Roman"/>
                <w:sz w:val="24"/>
                <w:szCs w:val="24"/>
                <w:lang w:val="en-US"/>
              </w:rPr>
              <w:pict>
                <v:shape id="_x0000_i1471" type="#_x0000_t75" style="width:15.05pt;height:15.65pt" filled="t">
                  <v:fill color2="black"/>
                  <v:imagedata r:id="rId478"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457AC5">
            <w:pPr>
              <w:spacing w:before="60" w:after="60" w:line="240" w:lineRule="auto"/>
              <w:ind w:left="720"/>
              <w:rPr>
                <w:rFonts w:ascii="Times New Roman" w:hAnsi="Times New Roman" w:cs="Times New Roman"/>
                <w:sz w:val="24"/>
                <w:szCs w:val="24"/>
              </w:rPr>
            </w:pPr>
            <w:r w:rsidRPr="00000774">
              <w:rPr>
                <w:rFonts w:ascii="Times New Roman" w:hAnsi="Times New Roman" w:cs="Times New Roman"/>
                <w:sz w:val="24"/>
                <w:szCs w:val="24"/>
              </w:rPr>
              <w:pict>
                <v:shape id="_x0000_i1472" type="#_x0000_t75" style="width:15.65pt;height:15.05pt" filled="t">
                  <v:fill color2="black"/>
                  <v:imagedata r:id="rId479"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457AC5">
            <w:pPr>
              <w:spacing w:before="60" w:after="60" w:line="240" w:lineRule="auto"/>
              <w:ind w:left="720"/>
              <w:rPr>
                <w:rFonts w:ascii="Times New Roman" w:hAnsi="Times New Roman" w:cs="Times New Roman"/>
                <w:sz w:val="24"/>
                <w:szCs w:val="24"/>
              </w:rPr>
            </w:pPr>
            <w:r w:rsidRPr="00000774">
              <w:rPr>
                <w:rFonts w:ascii="Times New Roman" w:hAnsi="Times New Roman" w:cs="Times New Roman"/>
                <w:sz w:val="24"/>
                <w:szCs w:val="24"/>
              </w:rPr>
              <w:pict>
                <v:shape id="_x0000_i1473" type="#_x0000_t75" style="width:16.3pt;height:16.3pt" filled="t">
                  <v:fill color2="black"/>
                  <v:imagedata r:id="rId480"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lastRenderedPageBreak/>
        <w:pict>
          <v:shape id="_x0000_i1474" type="#_x0000_t75" style="width:49.45pt;height:27.55pt" filled="t">
            <v:fill color2="black"/>
            <v:imagedata r:id="rId458"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475" type="#_x0000_t75" style="width:49.45pt;height:27.55pt" filled="t">
            <v:fill color2="black"/>
            <v:imagedata r:id="rId45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7234A7" w:rsidRPr="007234A7">
          <w:rPr>
            <w:rFonts w:ascii="Times New Roman" w:hAnsi="Times New Roman" w:cs="Times New Roman"/>
            <w:sz w:val="24"/>
            <w:szCs w:val="24"/>
          </w:rPr>
          <w:t>Рисунок 243</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457AC5">
      <w:pPr>
        <w:spacing w:after="0" w:line="240" w:lineRule="auto"/>
        <w:ind w:firstLine="284"/>
        <w:jc w:val="both"/>
      </w:pPr>
      <w:r>
        <w:pict>
          <v:shape id="_x0000_i1476" type="#_x0000_t75" style="width:65.1pt;height:20.65pt" filled="t">
            <v:fill color2="black"/>
            <v:imagedata r:id="rId462"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457AC5" w:rsidP="009F646D">
      <w:pPr>
        <w:spacing w:after="0" w:line="240" w:lineRule="auto"/>
        <w:jc w:val="center"/>
        <w:rPr>
          <w:highlight w:val="yellow"/>
        </w:rPr>
      </w:pPr>
      <w:r w:rsidRPr="00000774">
        <w:rPr>
          <w:highlight w:val="yellow"/>
        </w:rPr>
        <w:pict>
          <v:shape id="_x0000_i1477" type="#_x0000_t75" style="width:495.85pt;height:279.25pt">
            <v:imagedata r:id="rId481" o:title="LEMZ148"/>
          </v:shape>
        </w:pict>
      </w:r>
    </w:p>
    <w:p w:rsidR="006C4E31" w:rsidRPr="00EA0827" w:rsidRDefault="006C4E31" w:rsidP="00BC289E">
      <w:pPr>
        <w:pStyle w:val="35"/>
        <w:jc w:val="center"/>
        <w:outlineLvl w:val="0"/>
      </w:pPr>
      <w:bookmarkStart w:id="273" w:name="_Ref459729602"/>
      <w:r w:rsidRPr="00EA0827">
        <w:rPr>
          <w:rFonts w:ascii="Times New Roman" w:eastAsia="Times New Roman" w:hAnsi="Times New Roman" w:cs="Times New Roman"/>
          <w:b/>
          <w:i w:val="0"/>
          <w:iCs w:val="0"/>
          <w:sz w:val="22"/>
          <w:szCs w:val="22"/>
        </w:rPr>
        <w:t xml:space="preserve">Рисунок </w:t>
      </w:r>
      <w:r w:rsidR="00000774"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000774" w:rsidRPr="00EA0827">
        <w:rPr>
          <w:rFonts w:ascii="Times New Roman" w:eastAsia="Times New Roman" w:hAnsi="Times New Roman" w:cs="Times New Roman"/>
          <w:b/>
          <w:i w:val="0"/>
          <w:iCs w:val="0"/>
          <w:sz w:val="22"/>
          <w:szCs w:val="22"/>
        </w:rPr>
        <w:fldChar w:fldCharType="separate"/>
      </w:r>
      <w:r w:rsidR="007234A7">
        <w:rPr>
          <w:rFonts w:ascii="Times New Roman" w:eastAsia="Times New Roman" w:hAnsi="Times New Roman" w:cs="Times New Roman"/>
          <w:b/>
          <w:i w:val="0"/>
          <w:iCs w:val="0"/>
          <w:noProof/>
          <w:sz w:val="22"/>
          <w:szCs w:val="22"/>
        </w:rPr>
        <w:t>243</w:t>
      </w:r>
      <w:r w:rsidR="00000774" w:rsidRPr="00EA0827">
        <w:rPr>
          <w:rFonts w:ascii="Times New Roman" w:eastAsia="Times New Roman" w:hAnsi="Times New Roman" w:cs="Times New Roman"/>
          <w:b/>
          <w:i w:val="0"/>
          <w:iCs w:val="0"/>
          <w:sz w:val="22"/>
          <w:szCs w:val="22"/>
        </w:rPr>
        <w:fldChar w:fldCharType="end"/>
      </w:r>
      <w:bookmarkEnd w:id="273"/>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74" w:name="_Toc57204687"/>
      <w:r w:rsidRPr="00C527D0">
        <w:rPr>
          <w:sz w:val="28"/>
          <w:szCs w:val="28"/>
        </w:rPr>
        <w:lastRenderedPageBreak/>
        <w:t>1</w:t>
      </w:r>
      <w:r>
        <w:rPr>
          <w:sz w:val="28"/>
          <w:szCs w:val="28"/>
        </w:rPr>
        <w:t>2.4 Журнал СТКУ</w:t>
      </w:r>
      <w:bookmarkEnd w:id="27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478" type="#_x0000_t75" style="width:66.35pt;height:22.55pt" filled="t">
            <v:fill color2="black"/>
            <v:imagedata r:id="rId45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479" type="#_x0000_t75" style="width:49.45pt;height:27.55pt" filled="t">
            <v:fill color2="black"/>
            <v:imagedata r:id="rId458"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480" type="#_x0000_t75" style="width:49.45pt;height:27.55pt" filled="t">
            <v:fill color2="black"/>
            <v:imagedata r:id="rId45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000774">
      <w:pPr>
        <w:spacing w:after="0" w:line="240" w:lineRule="auto"/>
        <w:jc w:val="center"/>
        <w:rPr>
          <w:rFonts w:ascii="Times New Roman" w:hAnsi="Times New Roman" w:cs="Times New Roman"/>
          <w:b/>
        </w:rPr>
      </w:pPr>
      <w:r w:rsidRPr="00000774">
        <w:pict>
          <v:group id="_x0000_s1153" style="position:absolute;left:0;text-align:left;margin-left:183.65pt;margin-top:82.55pt;width:160.65pt;height:16.4pt;z-index:27;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000774">
        <w:pict>
          <v:group id="_x0000_s1133" style="position:absolute;left:0;text-align:left;margin-left:252.9pt;margin-top:174.8pt;width:115.45pt;height:59.45pt;z-index:23;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7234A7" w:rsidRDefault="007234A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457AC5" w:rsidRPr="00000774">
        <w:rPr>
          <w:rFonts w:ascii="Times New Roman" w:eastAsia="Times New Roman" w:hAnsi="Times New Roman" w:cs="Times New Roman"/>
          <w:bCs/>
          <w:sz w:val="24"/>
          <w:szCs w:val="24"/>
        </w:rPr>
        <w:pict>
          <v:shape id="_x0000_i1481" type="#_x0000_t75" style="width:495.85pt;height:266.7pt">
            <v:imagedata r:id="rId482" o:title="LEMZ340"/>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244</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457AC5">
            <w:pPr>
              <w:spacing w:before="60" w:after="60" w:line="240" w:lineRule="auto"/>
              <w:ind w:left="720"/>
              <w:rPr>
                <w:rFonts w:ascii="Times New Roman" w:eastAsia="Times New Roman" w:hAnsi="Times New Roman" w:cs="Times New Roman"/>
                <w:bCs/>
                <w:sz w:val="24"/>
                <w:szCs w:val="24"/>
              </w:rPr>
            </w:pPr>
            <w:r w:rsidRPr="00000774">
              <w:rPr>
                <w:rFonts w:ascii="Times New Roman" w:eastAsia="Times New Roman" w:hAnsi="Times New Roman" w:cs="Times New Roman"/>
                <w:bCs/>
                <w:sz w:val="24"/>
                <w:szCs w:val="24"/>
              </w:rPr>
              <w:pict>
                <v:shape id="_x0000_i1482" type="#_x0000_t75" style="width:14.4pt;height:14.4pt" filled="t">
                  <v:fill color2="black"/>
                  <v:imagedata r:id="rId483"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457AC5">
            <w:pPr>
              <w:spacing w:before="60" w:after="60" w:line="240" w:lineRule="auto"/>
              <w:ind w:left="720"/>
              <w:rPr>
                <w:rFonts w:ascii="Times New Roman" w:eastAsia="Times New Roman" w:hAnsi="Times New Roman" w:cs="Times New Roman"/>
                <w:bCs/>
                <w:sz w:val="24"/>
                <w:szCs w:val="24"/>
              </w:rPr>
            </w:pPr>
            <w:r w:rsidRPr="00000774">
              <w:rPr>
                <w:rFonts w:ascii="Times New Roman" w:eastAsia="Times New Roman" w:hAnsi="Times New Roman" w:cs="Times New Roman"/>
                <w:bCs/>
                <w:sz w:val="24"/>
                <w:szCs w:val="24"/>
              </w:rPr>
              <w:pict>
                <v:shape id="_x0000_i1483" type="#_x0000_t75" style="width:14.4pt;height:14.4pt" filled="t">
                  <v:fill color2="black"/>
                  <v:imagedata r:id="rId484"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457AC5">
            <w:pPr>
              <w:spacing w:before="60" w:after="60" w:line="240" w:lineRule="auto"/>
              <w:ind w:left="720"/>
              <w:rPr>
                <w:rFonts w:ascii="Times New Roman" w:eastAsia="Times New Roman" w:hAnsi="Times New Roman" w:cs="Times New Roman"/>
                <w:bCs/>
                <w:sz w:val="24"/>
                <w:szCs w:val="24"/>
              </w:rPr>
            </w:pPr>
            <w:r w:rsidRPr="00000774">
              <w:rPr>
                <w:rFonts w:ascii="Times New Roman" w:eastAsia="Times New Roman" w:hAnsi="Times New Roman" w:cs="Times New Roman"/>
                <w:bCs/>
                <w:sz w:val="24"/>
                <w:szCs w:val="24"/>
              </w:rPr>
              <w:pict>
                <v:shape id="_x0000_i1484" type="#_x0000_t75" style="width:13.75pt;height:13.75pt" filled="t">
                  <v:fill color2="black"/>
                  <v:imagedata r:id="rId485"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eastAsia="Times New Roman" w:hAnsi="Times New Roman" w:cs="Times New Roman"/>
          <w:bCs/>
          <w:sz w:val="24"/>
          <w:szCs w:val="24"/>
        </w:rPr>
        <w:lastRenderedPageBreak/>
        <w:pict>
          <v:shape id="_x0000_i1485" type="#_x0000_t75" style="width:495.85pt;height:266.7pt">
            <v:imagedata r:id="rId486" o:title="LEMZ34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245</w:t>
      </w:r>
      <w:r w:rsidR="0000077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457AC5">
      <w:pPr>
        <w:widowControl w:val="0"/>
        <w:spacing w:after="0" w:line="240" w:lineRule="auto"/>
        <w:ind w:firstLine="284"/>
        <w:jc w:val="both"/>
      </w:pPr>
      <w:r>
        <w:pict>
          <v:shape id="_x0000_i1486" type="#_x0000_t75" style="width:65.1pt;height:20.65pt" filled="t">
            <v:fill color2="black"/>
            <v:imagedata r:id="rId462"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2457A9" w:rsidRPr="00EA0827" w:rsidRDefault="002457A9" w:rsidP="002457A9">
      <w:pPr>
        <w:spacing w:after="0" w:line="240" w:lineRule="auto"/>
        <w:ind w:firstLine="284"/>
        <w:jc w:val="both"/>
      </w:pPr>
      <w:r w:rsidRPr="0013150C">
        <w:rPr>
          <w:rFonts w:ascii="Times New Roman" w:hAnsi="Times New Roman" w:cs="Times New Roman"/>
          <w:sz w:val="24"/>
          <w:szCs w:val="24"/>
        </w:rPr>
        <w:t xml:space="preserve">- выбрать пункт выпадающего меню </w:t>
      </w:r>
      <w:r w:rsidRPr="00EA0827">
        <w:rPr>
          <w:rFonts w:ascii="Times New Roman" w:hAnsi="Times New Roman" w:cs="Times New Roman"/>
          <w:sz w:val="24"/>
          <w:szCs w:val="24"/>
        </w:rPr>
        <w:t>«Все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EA0827" w:rsidRDefault="00840A63" w:rsidP="00840A63">
      <w:pPr>
        <w:spacing w:after="0" w:line="240" w:lineRule="auto"/>
        <w:ind w:firstLine="284"/>
        <w:jc w:val="both"/>
        <w:rPr>
          <w:rFonts w:ascii="Times New Roman" w:hAnsi="Times New Roman" w:cs="Times New Roman"/>
          <w:sz w:val="24"/>
          <w:szCs w:val="24"/>
        </w:rPr>
      </w:pPr>
    </w:p>
    <w:p w:rsidR="00840A63" w:rsidRPr="00EA0827" w:rsidRDefault="00840A63" w:rsidP="00840A63">
      <w:pPr>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Для безопасного извлечения </w:t>
      </w:r>
      <w:r w:rsidRPr="00EA0827">
        <w:rPr>
          <w:rFonts w:ascii="Times New Roman" w:hAnsi="Times New Roman" w:cs="Times New Roman"/>
          <w:sz w:val="24"/>
          <w:szCs w:val="24"/>
          <w:lang w:val="en-US"/>
        </w:rPr>
        <w:t>USB</w:t>
      </w:r>
      <w:r w:rsidRPr="00EA0827">
        <w:rPr>
          <w:rFonts w:ascii="Times New Roman" w:hAnsi="Times New Roman" w:cs="Times New Roman"/>
          <w:sz w:val="24"/>
          <w:szCs w:val="24"/>
        </w:rPr>
        <w:t xml:space="preserve"> флеш-накопителя используйте пункт выпадающего меню «Извлечь накопитель».  </w:t>
      </w:r>
    </w:p>
    <w:p w:rsidR="002457A9" w:rsidRPr="00EA0827" w:rsidRDefault="002457A9" w:rsidP="002457A9">
      <w:pPr>
        <w:widowControl w:val="0"/>
        <w:spacing w:after="0" w:line="240" w:lineRule="auto"/>
        <w:ind w:firstLine="284"/>
        <w:jc w:val="both"/>
        <w:rPr>
          <w:rFonts w:ascii="Times New Roman" w:hAnsi="Times New Roman" w:cs="Times New Roman"/>
          <w:sz w:val="24"/>
          <w:szCs w:val="24"/>
        </w:rPr>
      </w:pPr>
    </w:p>
    <w:p w:rsidR="002457A9" w:rsidRDefault="002457A9" w:rsidP="002457A9">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75" w:name="_Toc57204688"/>
      <w:r w:rsidRPr="00C527D0">
        <w:rPr>
          <w:sz w:val="28"/>
          <w:szCs w:val="28"/>
        </w:rPr>
        <w:lastRenderedPageBreak/>
        <w:t>1</w:t>
      </w:r>
      <w:r>
        <w:rPr>
          <w:sz w:val="28"/>
          <w:szCs w:val="28"/>
        </w:rPr>
        <w:t>2.5 Аварийное оповещение</w:t>
      </w:r>
      <w:bookmarkEnd w:id="275"/>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487" type="#_x0000_t75" style="width:66.35pt;height:22.55pt" filled="t">
            <v:fill color2="black"/>
            <v:imagedata r:id="rId45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488" type="#_x0000_t75" style="width:49.45pt;height:27.55pt" filled="t">
            <v:fill color2="black"/>
            <v:imagedata r:id="rId458"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457AC5">
      <w:pPr>
        <w:spacing w:after="0" w:line="240" w:lineRule="auto"/>
        <w:ind w:firstLine="284"/>
        <w:jc w:val="both"/>
      </w:pPr>
      <w:r w:rsidRPr="00000774">
        <w:rPr>
          <w:rFonts w:ascii="Times New Roman" w:hAnsi="Times New Roman" w:cs="Times New Roman"/>
          <w:sz w:val="24"/>
          <w:szCs w:val="24"/>
        </w:rPr>
        <w:pict>
          <v:shape id="_x0000_i1489" type="#_x0000_t75" style="width:49.45pt;height:27.55pt" filled="t">
            <v:fill color2="black"/>
            <v:imagedata r:id="rId45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7234A7" w:rsidRPr="007234A7">
          <w:rPr>
            <w:rFonts w:ascii="Times New Roman" w:hAnsi="Times New Roman" w:cs="Times New Roman"/>
            <w:sz w:val="24"/>
            <w:szCs w:val="24"/>
          </w:rPr>
          <w:t>Рисунок 246</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000774">
      <w:pPr>
        <w:spacing w:after="0" w:line="240" w:lineRule="auto"/>
        <w:jc w:val="center"/>
        <w:rPr>
          <w:rFonts w:ascii="Times New Roman" w:hAnsi="Times New Roman" w:cs="Times New Roman"/>
          <w:b/>
        </w:rPr>
      </w:pPr>
      <w:r w:rsidRPr="00000774">
        <w:rPr>
          <w:noProof/>
          <w:lang w:eastAsia="ru-RU"/>
        </w:rPr>
        <w:pict>
          <v:group id="_x0000_s1190" style="position:absolute;left:0;text-align:left;margin-left:320.25pt;margin-top:168.6pt;width:134.9pt;height:50.15pt;z-index:31"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000774">
        <w:pict>
          <v:group id="_x0000_s1159" style="position:absolute;left:0;text-align:left;margin-left:79.35pt;margin-top:182.5pt;width:108.65pt;height:47.6pt;z-index:29;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000774">
        <w:pict>
          <v:group id="_x0000_s1156" style="position:absolute;left:0;text-align:left;margin-left:182.8pt;margin-top:80.05pt;width:160.65pt;height:16.4pt;z-index:28;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7234A7" w:rsidRDefault="007234A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457AC5" w:rsidRPr="00000774">
        <w:rPr>
          <w:rFonts w:ascii="Times New Roman" w:hAnsi="Times New Roman" w:cs="Times New Roman"/>
          <w:sz w:val="24"/>
        </w:rPr>
        <w:pict>
          <v:shape id="_x0000_i1490" type="#_x0000_t75" style="width:495.85pt;height:266.7pt">
            <v:imagedata r:id="rId487" o:title="LEMZ342"/>
          </v:shape>
        </w:pict>
      </w:r>
    </w:p>
    <w:p w:rsidR="006C4E31" w:rsidRDefault="006C4E31" w:rsidP="00BC289E">
      <w:pPr>
        <w:pStyle w:val="83"/>
        <w:jc w:val="center"/>
        <w:outlineLvl w:val="0"/>
      </w:pPr>
      <w:bookmarkStart w:id="276" w:name="_Ref486005243"/>
      <w:r>
        <w:rPr>
          <w:rFonts w:ascii="Times New Roman" w:hAnsi="Times New Roman" w:cs="Times New Roman"/>
          <w:b/>
          <w:i w:val="0"/>
          <w:sz w:val="22"/>
          <w:szCs w:val="22"/>
        </w:rPr>
        <w:t xml:space="preserve">Рисунок </w:t>
      </w:r>
      <w:r w:rsidR="0000077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000774" w:rsidRPr="00606B2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246</w:t>
      </w:r>
      <w:r w:rsidR="00000774" w:rsidRPr="00606B29">
        <w:rPr>
          <w:rFonts w:ascii="Times New Roman" w:hAnsi="Times New Roman" w:cs="Times New Roman"/>
          <w:b/>
          <w:i w:val="0"/>
          <w:sz w:val="22"/>
          <w:szCs w:val="22"/>
        </w:rPr>
        <w:fldChar w:fldCharType="end"/>
      </w:r>
      <w:bookmarkEnd w:id="276"/>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7234A7" w:rsidRPr="007234A7">
          <w:rPr>
            <w:rFonts w:ascii="Times New Roman" w:hAnsi="Times New Roman" w:cs="Times New Roman"/>
            <w:sz w:val="24"/>
          </w:rPr>
          <w:t>Рисунок 246</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2A47F7" w:rsidP="002A47F7">
      <w:pPr>
        <w:pStyle w:val="2"/>
        <w:tabs>
          <w:tab w:val="clear" w:pos="576"/>
          <w:tab w:val="clear" w:pos="709"/>
          <w:tab w:val="left" w:pos="0"/>
        </w:tabs>
        <w:ind w:left="0" w:firstLine="284"/>
        <w:rPr>
          <w:sz w:val="28"/>
          <w:szCs w:val="28"/>
        </w:rPr>
      </w:pPr>
      <w:bookmarkStart w:id="277" w:name="_Toc57204689"/>
      <w:r w:rsidRPr="00C527D0">
        <w:rPr>
          <w:sz w:val="28"/>
          <w:szCs w:val="28"/>
        </w:rPr>
        <w:t>1</w:t>
      </w:r>
      <w:r>
        <w:rPr>
          <w:sz w:val="28"/>
          <w:szCs w:val="28"/>
        </w:rPr>
        <w:t>2.6 Журнал ЦТРС</w:t>
      </w:r>
      <w:bookmarkEnd w:id="277"/>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ПРД и ПРМ</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панели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457AC5" w:rsidP="0078723D">
      <w:pPr>
        <w:spacing w:after="0" w:line="240" w:lineRule="auto"/>
        <w:ind w:firstLine="284"/>
        <w:jc w:val="both"/>
      </w:pPr>
      <w:r w:rsidRPr="00000774">
        <w:rPr>
          <w:rFonts w:ascii="Times New Roman" w:hAnsi="Times New Roman" w:cs="Times New Roman"/>
          <w:sz w:val="24"/>
          <w:szCs w:val="24"/>
        </w:rPr>
        <w:pict>
          <v:shape id="_x0000_i1491" type="#_x0000_t75" style="width:66.35pt;height:22.55pt" filled="t">
            <v:fill color2="black"/>
            <v:imagedata r:id="rId454"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457AC5" w:rsidP="0078723D">
      <w:pPr>
        <w:spacing w:after="0" w:line="240" w:lineRule="auto"/>
        <w:ind w:firstLine="284"/>
        <w:jc w:val="both"/>
      </w:pPr>
      <w:r w:rsidRPr="00000774">
        <w:rPr>
          <w:rFonts w:ascii="Times New Roman" w:hAnsi="Times New Roman" w:cs="Times New Roman"/>
          <w:sz w:val="24"/>
          <w:szCs w:val="24"/>
        </w:rPr>
        <w:pict>
          <v:shape id="_x0000_i1492" type="#_x0000_t75" style="width:49.45pt;height:27.55pt" filled="t">
            <v:fill color2="black"/>
            <v:imagedata r:id="rId458"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457AC5" w:rsidP="0078723D">
      <w:pPr>
        <w:spacing w:after="0" w:line="240" w:lineRule="auto"/>
        <w:ind w:firstLine="284"/>
        <w:jc w:val="both"/>
      </w:pPr>
      <w:r w:rsidRPr="00000774">
        <w:rPr>
          <w:rFonts w:ascii="Times New Roman" w:hAnsi="Times New Roman" w:cs="Times New Roman"/>
          <w:sz w:val="24"/>
          <w:szCs w:val="24"/>
        </w:rPr>
        <w:pict>
          <v:shape id="_x0000_i1493" type="#_x0000_t75" style="width:49.45pt;height:27.55pt" filled="t">
            <v:fill color2="black"/>
            <v:imagedata r:id="rId459"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457AC5" w:rsidP="007835B5">
      <w:pPr>
        <w:spacing w:after="0" w:line="240" w:lineRule="auto"/>
        <w:jc w:val="center"/>
      </w:pPr>
      <w:r>
        <w:pict>
          <v:shape id="_x0000_i1494" type="#_x0000_t75" style="width:495.25pt;height:271.7pt">
            <v:imagedata r:id="rId488" o:title="LEMZ123"/>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000774"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000774" w:rsidRPr="0099125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247</w:t>
      </w:r>
      <w:r w:rsidR="00000774"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7835B5" w:rsidRPr="007835B5" w:rsidRDefault="007835B5" w:rsidP="007835B5">
      <w:pPr>
        <w:spacing w:after="0" w:line="240" w:lineRule="auto"/>
        <w:ind w:firstLine="284"/>
        <w:rPr>
          <w:rFonts w:ascii="Times New Roman" w:hAnsi="Times New Roman" w:cs="Times New Roman"/>
          <w:sz w:val="24"/>
        </w:rPr>
      </w:pPr>
    </w:p>
    <w:p w:rsidR="003A7054" w:rsidRPr="003A7054" w:rsidRDefault="003A7054" w:rsidP="003A7054">
      <w:pPr>
        <w:rPr>
          <w:rFonts w:ascii="Times New Roman" w:hAnsi="Times New Roman" w:cs="Times New Roman"/>
          <w:sz w:val="24"/>
        </w:rPr>
      </w:pPr>
    </w:p>
    <w:p w:rsidR="006C4E31" w:rsidRDefault="006C4E31" w:rsidP="00BC289E">
      <w:pPr>
        <w:pStyle w:val="2"/>
        <w:pageBreakBefore/>
        <w:tabs>
          <w:tab w:val="clear" w:pos="576"/>
          <w:tab w:val="clear" w:pos="709"/>
          <w:tab w:val="left" w:pos="0"/>
        </w:tabs>
        <w:ind w:left="0" w:firstLine="284"/>
      </w:pPr>
      <w:bookmarkStart w:id="278" w:name="_Toc57204690"/>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278"/>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457AC5">
      <w:pPr>
        <w:spacing w:after="0" w:line="240" w:lineRule="auto"/>
        <w:jc w:val="center"/>
        <w:rPr>
          <w:rFonts w:ascii="Times New Roman" w:hAnsi="Times New Roman" w:cs="Times New Roman"/>
          <w:b/>
        </w:rPr>
      </w:pPr>
      <w:r w:rsidRPr="00000774">
        <w:rPr>
          <w:rFonts w:ascii="Times New Roman" w:eastAsia="Times New Roman" w:hAnsi="Times New Roman" w:cs="Times New Roman"/>
          <w:b/>
          <w:bCs/>
          <w:sz w:val="28"/>
          <w:szCs w:val="28"/>
        </w:rPr>
        <w:pict>
          <v:shape id="_x0000_i1495" type="#_x0000_t75" style="width:306.8pt;height:226pt">
            <v:imagedata r:id="rId489" o:title="LEMZ124"/>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248</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7234A7" w:rsidRPr="007234A7">
          <w:rPr>
            <w:rFonts w:ascii="Times New Roman" w:eastAsia="Times New Roman" w:hAnsi="Times New Roman" w:cs="Times New Roman"/>
            <w:bCs/>
            <w:sz w:val="24"/>
            <w:szCs w:val="24"/>
          </w:rPr>
          <w:t>Рисунок 249</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eastAsia="Times New Roman" w:hAnsi="Times New Roman" w:cs="Times New Roman"/>
          <w:b/>
          <w:bCs/>
          <w:sz w:val="28"/>
          <w:szCs w:val="28"/>
        </w:rPr>
        <w:pict>
          <v:shape id="_x0000_i1496" type="#_x0000_t75" style="width:473.3pt;height:266.1pt">
            <v:imagedata r:id="rId490" o:title="LEMZ125"/>
          </v:shape>
        </w:pict>
      </w:r>
    </w:p>
    <w:p w:rsidR="006C4E31" w:rsidRDefault="006C4E31" w:rsidP="00BC289E">
      <w:pPr>
        <w:pStyle w:val="63"/>
        <w:jc w:val="center"/>
        <w:outlineLvl w:val="0"/>
      </w:pPr>
      <w:bookmarkStart w:id="279" w:name="_Ref467600808"/>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249</w:t>
      </w:r>
      <w:r w:rsidR="00000774" w:rsidRPr="00625076">
        <w:rPr>
          <w:rFonts w:ascii="Times New Roman" w:hAnsi="Times New Roman" w:cs="Times New Roman"/>
          <w:b/>
          <w:i w:val="0"/>
          <w:sz w:val="22"/>
          <w:szCs w:val="22"/>
        </w:rPr>
        <w:fldChar w:fldCharType="end"/>
      </w:r>
      <w:bookmarkEnd w:id="279"/>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457AC5" w:rsidP="00112E36">
            <w:pPr>
              <w:spacing w:before="60" w:after="60" w:line="240" w:lineRule="auto"/>
              <w:ind w:left="720" w:hanging="720"/>
            </w:pPr>
            <w:r w:rsidRPr="00000774">
              <w:rPr>
                <w:rFonts w:ascii="Times New Roman" w:eastAsia="Times New Roman" w:hAnsi="Times New Roman" w:cs="Times New Roman"/>
                <w:bCs/>
                <w:sz w:val="24"/>
                <w:szCs w:val="24"/>
              </w:rPr>
              <w:pict>
                <v:shape id="_x0000_i1497" type="#_x0000_t75" style="width:20.05pt;height:20.05pt">
                  <v:imagedata r:id="rId65"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457AC5" w:rsidP="00112E36">
            <w:pPr>
              <w:spacing w:before="60" w:after="60" w:line="240" w:lineRule="auto"/>
              <w:ind w:left="720" w:hanging="720"/>
            </w:pPr>
            <w:r w:rsidRPr="00000774">
              <w:rPr>
                <w:rFonts w:ascii="Times New Roman" w:eastAsia="Times New Roman" w:hAnsi="Times New Roman" w:cs="Times New Roman"/>
                <w:bCs/>
                <w:sz w:val="24"/>
                <w:szCs w:val="24"/>
              </w:rPr>
              <w:pict>
                <v:shape id="_x0000_i1498" type="#_x0000_t75" style="width:20.05pt;height:20.05pt">
                  <v:imagedata r:id="rId66"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457AC5" w:rsidP="00112E36">
            <w:pPr>
              <w:spacing w:before="60" w:after="60" w:line="240" w:lineRule="auto"/>
              <w:ind w:left="720" w:hanging="720"/>
            </w:pPr>
            <w:r w:rsidRPr="00000774">
              <w:rPr>
                <w:rFonts w:ascii="Times New Roman" w:eastAsia="Times New Roman" w:hAnsi="Times New Roman" w:cs="Times New Roman"/>
                <w:bCs/>
                <w:sz w:val="24"/>
                <w:szCs w:val="24"/>
              </w:rPr>
              <w:pict>
                <v:shape id="_x0000_i1499" type="#_x0000_t75" style="width:20.05pt;height:20.05pt">
                  <v:imagedata r:id="rId67"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7234A7" w:rsidRPr="007234A7">
          <w:rPr>
            <w:rFonts w:ascii="Times New Roman" w:hAnsi="Times New Roman" w:cs="Times New Roman"/>
            <w:sz w:val="24"/>
            <w:szCs w:val="24"/>
          </w:rPr>
          <w:t>Рисунок 250</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457AC5" w:rsidP="00552EB4">
      <w:pPr>
        <w:spacing w:after="0" w:line="240" w:lineRule="auto"/>
        <w:jc w:val="center"/>
        <w:rPr>
          <w:rFonts w:ascii="Times New Roman" w:eastAsia="Times New Roman" w:hAnsi="Times New Roman" w:cs="Times New Roman"/>
          <w:bCs/>
          <w:sz w:val="24"/>
          <w:szCs w:val="24"/>
        </w:rPr>
      </w:pPr>
      <w:r w:rsidRPr="00000774">
        <w:rPr>
          <w:rFonts w:ascii="Times New Roman" w:eastAsia="Times New Roman" w:hAnsi="Times New Roman" w:cs="Times New Roman"/>
          <w:bCs/>
          <w:sz w:val="24"/>
          <w:szCs w:val="24"/>
        </w:rPr>
        <w:pict>
          <v:shape id="_x0000_i1500" type="#_x0000_t75" style="width:473.95pt;height:266.1pt">
            <v:imagedata r:id="rId491"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280" w:name="_Ref523242461"/>
      <w:r w:rsidRPr="00552EB4">
        <w:rPr>
          <w:rFonts w:ascii="Times New Roman" w:hAnsi="Times New Roman" w:cs="Times New Roman"/>
          <w:b/>
          <w:i w:val="0"/>
          <w:sz w:val="22"/>
          <w:szCs w:val="22"/>
        </w:rPr>
        <w:t xml:space="preserve">Рисунок </w:t>
      </w:r>
      <w:r w:rsidR="00000774"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000774" w:rsidRPr="00552EB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250</w:t>
      </w:r>
      <w:r w:rsidR="00000774" w:rsidRPr="00552EB4">
        <w:rPr>
          <w:rFonts w:ascii="Times New Roman" w:hAnsi="Times New Roman" w:cs="Times New Roman"/>
          <w:b/>
          <w:i w:val="0"/>
          <w:sz w:val="22"/>
          <w:szCs w:val="22"/>
        </w:rPr>
        <w:fldChar w:fldCharType="end"/>
      </w:r>
      <w:bookmarkEnd w:id="280"/>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457AC5">
      <w:pPr>
        <w:spacing w:after="0" w:line="240" w:lineRule="auto"/>
        <w:jc w:val="center"/>
        <w:rPr>
          <w:rFonts w:ascii="Times New Roman" w:hAnsi="Times New Roman" w:cs="Times New Roman"/>
          <w:b/>
        </w:rPr>
      </w:pPr>
      <w:r w:rsidRPr="00000774">
        <w:rPr>
          <w:rFonts w:ascii="Times New Roman" w:eastAsia="Times New Roman" w:hAnsi="Times New Roman" w:cs="Times New Roman"/>
          <w:b/>
          <w:bCs/>
          <w:sz w:val="28"/>
          <w:szCs w:val="28"/>
        </w:rPr>
        <w:pict>
          <v:shape id="_x0000_i1501" type="#_x0000_t75" style="width:477.1pt;height:268.6pt">
            <v:imagedata r:id="rId492"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251</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252</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457AC5">
      <w:pPr>
        <w:spacing w:after="0" w:line="240" w:lineRule="auto"/>
        <w:jc w:val="center"/>
        <w:rPr>
          <w:rFonts w:ascii="Times New Roman" w:hAnsi="Times New Roman" w:cs="Times New Roman"/>
          <w:b/>
        </w:rPr>
      </w:pPr>
      <w:r w:rsidRPr="00000774">
        <w:rPr>
          <w:rFonts w:ascii="Times New Roman" w:eastAsia="Times New Roman" w:hAnsi="Times New Roman" w:cs="Times New Roman"/>
          <w:b/>
          <w:bCs/>
          <w:sz w:val="28"/>
          <w:szCs w:val="28"/>
        </w:rPr>
        <w:pict>
          <v:shape id="_x0000_i1502" type="#_x0000_t75" style="width:334.35pt;height:331.85pt">
            <v:imagedata r:id="rId493" o:title="LEMZ128"/>
          </v:shape>
        </w:pict>
      </w:r>
    </w:p>
    <w:p w:rsidR="006C4E31" w:rsidRDefault="006C4E31" w:rsidP="00BC289E">
      <w:pPr>
        <w:pStyle w:val="63"/>
        <w:jc w:val="center"/>
        <w:outlineLvl w:val="0"/>
      </w:pPr>
      <w:bookmarkStart w:id="281" w:name="_Ref523244092"/>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252</w:t>
      </w:r>
      <w:r w:rsidR="00000774" w:rsidRPr="00625076">
        <w:rPr>
          <w:rFonts w:ascii="Times New Roman" w:hAnsi="Times New Roman" w:cs="Times New Roman"/>
          <w:b/>
          <w:i w:val="0"/>
          <w:sz w:val="22"/>
          <w:szCs w:val="22"/>
        </w:rPr>
        <w:fldChar w:fldCharType="end"/>
      </w:r>
      <w:bookmarkEnd w:id="281"/>
      <w:r>
        <w:rPr>
          <w:rFonts w:ascii="Times New Roman" w:hAnsi="Times New Roman" w:cs="Times New Roman"/>
          <w:b/>
          <w:i w:val="0"/>
          <w:sz w:val="22"/>
          <w:szCs w:val="22"/>
        </w:rPr>
        <w:t xml:space="preserve"> - Отображение выбранных индикаторов в окне «Информация»</w:t>
      </w:r>
    </w:p>
    <w:p w:rsidR="00457AC5" w:rsidRDefault="00457AC5" w:rsidP="00457AC5">
      <w:pPr>
        <w:pStyle w:val="2"/>
        <w:pageBreakBefore/>
        <w:tabs>
          <w:tab w:val="clear" w:pos="576"/>
          <w:tab w:val="clear" w:pos="709"/>
          <w:tab w:val="left" w:pos="0"/>
        </w:tabs>
        <w:ind w:left="0" w:firstLine="284"/>
        <w:rPr>
          <w:sz w:val="28"/>
          <w:szCs w:val="28"/>
        </w:rPr>
      </w:pPr>
      <w:bookmarkStart w:id="282" w:name="_Toc57204691"/>
      <w:r w:rsidRPr="00C527D0">
        <w:rPr>
          <w:sz w:val="28"/>
          <w:szCs w:val="28"/>
        </w:rPr>
        <w:lastRenderedPageBreak/>
        <w:t>1</w:t>
      </w:r>
      <w:r>
        <w:rPr>
          <w:sz w:val="28"/>
          <w:szCs w:val="28"/>
        </w:rPr>
        <w:t>2.8 Мониторинг системных объектов</w:t>
      </w:r>
      <w:bookmarkEnd w:id="282"/>
    </w:p>
    <w:p w:rsidR="00457AC5" w:rsidRDefault="00457AC5" w:rsidP="00457AC5">
      <w:pPr>
        <w:pStyle w:val="3"/>
        <w:spacing w:after="0"/>
        <w:ind w:left="721" w:hanging="437"/>
        <w:rPr>
          <w:sz w:val="26"/>
          <w:szCs w:val="26"/>
        </w:rPr>
      </w:pPr>
      <w:bookmarkStart w:id="283" w:name="_Toc57204692"/>
      <w:r w:rsidRPr="00457AC5">
        <w:rPr>
          <w:sz w:val="26"/>
          <w:szCs w:val="26"/>
        </w:rPr>
        <w:t>12.8.1 Мониторинг БЛИ-А и БЛИ-А v.2</w:t>
      </w:r>
      <w:bookmarkEnd w:id="283"/>
    </w:p>
    <w:p w:rsidR="00457AC5" w:rsidRPr="00803AF3" w:rsidRDefault="00457AC5" w:rsidP="00803AF3">
      <w:pPr>
        <w:spacing w:after="0" w:line="240" w:lineRule="auto"/>
        <w:rPr>
          <w:rFonts w:ascii="Times New Roman" w:hAnsi="Times New Roman" w:cs="Times New Roman"/>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Как и большинство системных объектов БЛИ-А поддерживает возможность мониторинга своего состояния, состояния составных элементов, а также состояния индикаторов. Шлюзы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 xml:space="preserve">2 имеют одинаковую аппаратную платформу, но различаются прикладным программным обеспечением. Поэтому состав обоих шлюзов одинаков. </w:t>
      </w:r>
    </w:p>
    <w:p w:rsidR="00457AC5" w:rsidRPr="00800C67"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2) состоит из двух элементов</w:t>
      </w:r>
      <w:r w:rsidR="003314A2" w:rsidRPr="003314A2">
        <w:rPr>
          <w:rFonts w:ascii="Times New Roman" w:hAnsi="Times New Roman"/>
          <w:sz w:val="24"/>
          <w:szCs w:val="24"/>
        </w:rPr>
        <w:t xml:space="preserve"> </w:t>
      </w:r>
      <w:r w:rsidR="003314A2">
        <w:rPr>
          <w:rFonts w:ascii="Times New Roman" w:hAnsi="Times New Roman"/>
          <w:sz w:val="24"/>
          <w:szCs w:val="24"/>
        </w:rPr>
        <w:t xml:space="preserve">(см. </w:t>
      </w:r>
      <w:fldSimple w:instr=" REF _Ref57130380 \h  \* MERGEFORMAT ">
        <w:r w:rsidR="007234A7" w:rsidRPr="007234A7">
          <w:rPr>
            <w:rFonts w:ascii="Times New Roman" w:hAnsi="Times New Roman" w:cs="Times New Roman"/>
            <w:sz w:val="24"/>
            <w:szCs w:val="24"/>
          </w:rPr>
          <w:t>Рисунок 253</w:t>
        </w:r>
      </w:fldSimple>
      <w:r w:rsidR="003314A2">
        <w:rPr>
          <w:rFonts w:ascii="Times New Roman" w:hAnsi="Times New Roman"/>
          <w:sz w:val="24"/>
          <w:szCs w:val="24"/>
        </w:rPr>
        <w:t>)</w:t>
      </w:r>
      <w:r>
        <w:rPr>
          <w:rFonts w:ascii="Times New Roman" w:hAnsi="Times New Roman"/>
          <w:sz w:val="24"/>
          <w:szCs w:val="24"/>
        </w:rPr>
        <w:t>:</w:t>
      </w:r>
    </w:p>
    <w:p w:rsidR="00457AC5" w:rsidRDefault="00457AC5" w:rsidP="00457AC5">
      <w:pPr>
        <w:numPr>
          <w:ilvl w:val="0"/>
          <w:numId w:val="42"/>
        </w:numPr>
        <w:spacing w:after="0" w:line="240" w:lineRule="auto"/>
        <w:ind w:left="0" w:firstLine="284"/>
        <w:jc w:val="both"/>
        <w:rPr>
          <w:rFonts w:ascii="Times New Roman" w:hAnsi="Times New Roman"/>
          <w:sz w:val="24"/>
          <w:szCs w:val="24"/>
        </w:rPr>
      </w:pPr>
      <w:r>
        <w:rPr>
          <w:rFonts w:ascii="Times New Roman" w:hAnsi="Times New Roman"/>
          <w:sz w:val="24"/>
          <w:szCs w:val="24"/>
        </w:rPr>
        <w:t>Вычислительный модуль (ВМ).</w:t>
      </w:r>
    </w:p>
    <w:p w:rsidR="00457AC5" w:rsidRDefault="00457AC5" w:rsidP="00457AC5">
      <w:pPr>
        <w:numPr>
          <w:ilvl w:val="0"/>
          <w:numId w:val="42"/>
        </w:numPr>
        <w:spacing w:after="0" w:line="240" w:lineRule="auto"/>
        <w:ind w:left="0" w:firstLine="284"/>
        <w:jc w:val="both"/>
        <w:rPr>
          <w:rFonts w:ascii="Times New Roman" w:hAnsi="Times New Roman"/>
          <w:sz w:val="24"/>
          <w:szCs w:val="24"/>
        </w:rPr>
      </w:pPr>
      <w:r>
        <w:rPr>
          <w:rFonts w:ascii="Times New Roman" w:hAnsi="Times New Roman"/>
          <w:sz w:val="24"/>
          <w:szCs w:val="24"/>
        </w:rPr>
        <w:t>Плата Линейного Интерфейса</w:t>
      </w:r>
      <w:r w:rsidRPr="00043540">
        <w:rPr>
          <w:rFonts w:ascii="Times New Roman" w:hAnsi="Times New Roman"/>
          <w:sz w:val="24"/>
          <w:szCs w:val="24"/>
        </w:rPr>
        <w:t xml:space="preserve"> </w:t>
      </w:r>
      <w:r>
        <w:rPr>
          <w:rFonts w:ascii="Times New Roman" w:hAnsi="Times New Roman"/>
          <w:sz w:val="24"/>
          <w:szCs w:val="24"/>
        </w:rPr>
        <w:t>(ЛИ) УНИВЕРСАЛЬНАЯ.</w:t>
      </w:r>
    </w:p>
    <w:p w:rsidR="00457AC5" w:rsidRDefault="00457AC5" w:rsidP="00457AC5">
      <w:pPr>
        <w:spacing w:after="0" w:line="240" w:lineRule="auto"/>
        <w:jc w:val="both"/>
        <w:rPr>
          <w:rFonts w:ascii="Times New Roman" w:hAnsi="Times New Roman"/>
          <w:sz w:val="24"/>
          <w:szCs w:val="24"/>
        </w:rPr>
      </w:pPr>
    </w:p>
    <w:p w:rsidR="00D32549" w:rsidRDefault="00D32549" w:rsidP="00D32549">
      <w:pPr>
        <w:spacing w:after="0" w:line="240" w:lineRule="auto"/>
        <w:jc w:val="center"/>
        <w:rPr>
          <w:rFonts w:ascii="Times New Roman" w:hAnsi="Times New Roman"/>
          <w:sz w:val="24"/>
          <w:szCs w:val="24"/>
        </w:rPr>
      </w:pPr>
      <w:r>
        <w:rPr>
          <w:rFonts w:ascii="Times New Roman" w:hAnsi="Times New Roman"/>
          <w:sz w:val="24"/>
          <w:szCs w:val="24"/>
        </w:rPr>
        <w:pict>
          <v:shape id="_x0000_i1537" type="#_x0000_t75" style="width:495.85pt;height:257.95pt">
            <v:imagedata r:id="rId494" o:title="СоставОбъекта_1"/>
          </v:shape>
        </w:pict>
      </w:r>
    </w:p>
    <w:p w:rsidR="00D32549" w:rsidRPr="00D32549" w:rsidRDefault="00D32549" w:rsidP="00D32549">
      <w:pPr>
        <w:pStyle w:val="af6"/>
        <w:jc w:val="center"/>
        <w:rPr>
          <w:rFonts w:ascii="Times New Roman" w:hAnsi="Times New Roman" w:cs="Times New Roman"/>
          <w:b/>
          <w:i w:val="0"/>
          <w:sz w:val="22"/>
          <w:szCs w:val="22"/>
        </w:rPr>
      </w:pPr>
      <w:bookmarkStart w:id="284" w:name="_Ref57130380"/>
      <w:r w:rsidRPr="00D32549">
        <w:rPr>
          <w:rFonts w:ascii="Times New Roman" w:hAnsi="Times New Roman" w:cs="Times New Roman"/>
          <w:b/>
          <w:i w:val="0"/>
          <w:sz w:val="22"/>
          <w:szCs w:val="22"/>
        </w:rPr>
        <w:t xml:space="preserve">Рисунок </w:t>
      </w:r>
      <w:r w:rsidRPr="00D32549">
        <w:rPr>
          <w:rFonts w:ascii="Times New Roman" w:hAnsi="Times New Roman" w:cs="Times New Roman"/>
          <w:b/>
          <w:i w:val="0"/>
          <w:sz w:val="22"/>
          <w:szCs w:val="22"/>
        </w:rPr>
        <w:fldChar w:fldCharType="begin"/>
      </w:r>
      <w:r w:rsidRPr="00D32549">
        <w:rPr>
          <w:rFonts w:ascii="Times New Roman" w:hAnsi="Times New Roman" w:cs="Times New Roman"/>
          <w:b/>
          <w:i w:val="0"/>
          <w:sz w:val="22"/>
          <w:szCs w:val="22"/>
        </w:rPr>
        <w:instrText xml:space="preserve"> SEQ Рисунок \* ARABIC </w:instrText>
      </w:r>
      <w:r w:rsidRPr="00D32549">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253</w:t>
      </w:r>
      <w:r w:rsidRPr="00D32549">
        <w:rPr>
          <w:rFonts w:ascii="Times New Roman" w:hAnsi="Times New Roman" w:cs="Times New Roman"/>
          <w:b/>
          <w:i w:val="0"/>
          <w:sz w:val="22"/>
          <w:szCs w:val="22"/>
        </w:rPr>
        <w:fldChar w:fldCharType="end"/>
      </w:r>
      <w:bookmarkEnd w:id="284"/>
      <w:r>
        <w:rPr>
          <w:rFonts w:ascii="Times New Roman" w:hAnsi="Times New Roman" w:cs="Times New Roman"/>
          <w:b/>
          <w:i w:val="0"/>
          <w:sz w:val="22"/>
          <w:szCs w:val="22"/>
        </w:rPr>
        <w:t xml:space="preserve"> - Состав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 xml:space="preserve">БЛИ-А </w:t>
      </w:r>
      <w:r w:rsidR="003314A2">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D32549">
        <w:rPr>
          <w:rFonts w:ascii="Times New Roman" w:hAnsi="Times New Roman" w:cs="Times New Roman"/>
          <w:b/>
          <w:i w:val="0"/>
          <w:sz w:val="22"/>
          <w:szCs w:val="22"/>
        </w:rPr>
        <w:t>.2</w:t>
      </w:r>
      <w:r w:rsidR="003314A2">
        <w:rPr>
          <w:rFonts w:ascii="Times New Roman" w:hAnsi="Times New Roman" w:cs="Times New Roman"/>
          <w:b/>
          <w:i w:val="0"/>
          <w:sz w:val="22"/>
          <w:szCs w:val="22"/>
        </w:rPr>
        <w:t>)</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ВМ и ЛИ подключены к одной кросс-плате</w:t>
      </w:r>
      <w:r w:rsidRPr="00043540">
        <w:rPr>
          <w:rFonts w:ascii="Times New Roman" w:hAnsi="Times New Roman"/>
          <w:sz w:val="24"/>
          <w:szCs w:val="24"/>
        </w:rPr>
        <w:t>,</w:t>
      </w:r>
      <w:r>
        <w:rPr>
          <w:rFonts w:ascii="Times New Roman" w:hAnsi="Times New Roman"/>
          <w:sz w:val="24"/>
          <w:szCs w:val="24"/>
        </w:rPr>
        <w:t xml:space="preserve"> через которую они осуществляют взаимодействия. ЛИ подключен к физическим линиям связи, он отвечает за осуществление приема и передачи, обработку сигнализации, контроля и управления линиями связи. Плата ЛИ состоит из двух плат аналоговой части линейного интерфейса (АЧЛИ) и цифровой части линейного интерфейса (ЦЧЛИ), которые соединены мезонином. ВМ отвечает за конфигурирование, контроль и управление ЛИ и самого себя.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ВМ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ВМ работает нормально.</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«Основной»</w:t>
            </w:r>
            <w:r w:rsidRPr="00800C67">
              <w:rPr>
                <w:rFonts w:ascii="Times New Roman" w:hAnsi="Times New Roman"/>
                <w:sz w:val="24"/>
                <w:szCs w:val="24"/>
              </w:rPr>
              <w:t xml:space="preserve"> («</w:t>
            </w:r>
            <w:r>
              <w:rPr>
                <w:rFonts w:ascii="Times New Roman" w:hAnsi="Times New Roman"/>
                <w:sz w:val="24"/>
                <w:szCs w:val="24"/>
                <w:lang w:val="en-US"/>
              </w:rPr>
              <w:t>Main</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ВМ работает нормально. ВМ состоит в группе резервирования, и он является «Основным».</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«Резервный»</w:t>
            </w:r>
            <w:r w:rsidRPr="00800C67">
              <w:rPr>
                <w:rFonts w:ascii="Times New Roman" w:hAnsi="Times New Roman"/>
                <w:sz w:val="24"/>
                <w:szCs w:val="24"/>
              </w:rPr>
              <w:t xml:space="preserve"> («</w:t>
            </w:r>
            <w:r>
              <w:rPr>
                <w:rFonts w:ascii="Times New Roman" w:hAnsi="Times New Roman"/>
                <w:sz w:val="24"/>
                <w:szCs w:val="24"/>
                <w:lang w:val="en-US"/>
              </w:rPr>
              <w:t>Standby</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pPr>
            <w:r>
              <w:rPr>
                <w:rFonts w:ascii="Times New Roman" w:hAnsi="Times New Roman"/>
                <w:sz w:val="24"/>
                <w:szCs w:val="24"/>
              </w:rPr>
              <w:t xml:space="preserve">ВМ работает нормально. ВМ состоит в группе резервирования, и он является «Резервным». </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pPr>
            <w:r w:rsidRPr="00905BF7">
              <w:rPr>
                <w:rFonts w:ascii="Times New Roman" w:hAnsi="Times New Roman"/>
                <w:b/>
                <w:sz w:val="24"/>
                <w:szCs w:val="24"/>
              </w:rPr>
              <w:t>«Шлюз работает от одного источника питания»</w:t>
            </w:r>
            <w:r w:rsidRPr="007C4C54">
              <w:rPr>
                <w:rFonts w:ascii="Times New Roman" w:hAnsi="Times New Roman"/>
                <w:sz w:val="24"/>
                <w:szCs w:val="24"/>
              </w:rPr>
              <w:t xml:space="preserve"> </w:t>
            </w:r>
            <w:r w:rsidRPr="00AE7410">
              <w:rPr>
                <w:rFonts w:ascii="Times New Roman" w:hAnsi="Times New Roman"/>
                <w:sz w:val="24"/>
                <w:szCs w:val="24"/>
              </w:rPr>
              <w:t>(«</w:t>
            </w:r>
            <w:r>
              <w:rPr>
                <w:rFonts w:ascii="Times New Roman" w:hAnsi="Times New Roman"/>
                <w:sz w:val="24"/>
                <w:szCs w:val="24"/>
                <w:lang w:val="en-US"/>
              </w:rPr>
              <w:t>Works</w:t>
            </w:r>
            <w:r w:rsidRPr="00AE7410">
              <w:rPr>
                <w:rFonts w:ascii="Times New Roman" w:hAnsi="Times New Roman"/>
                <w:sz w:val="24"/>
                <w:szCs w:val="24"/>
              </w:rPr>
              <w:t xml:space="preserve"> </w:t>
            </w:r>
            <w:r>
              <w:rPr>
                <w:rFonts w:ascii="Times New Roman" w:hAnsi="Times New Roman"/>
                <w:sz w:val="24"/>
                <w:szCs w:val="24"/>
                <w:lang w:val="en-US"/>
              </w:rPr>
              <w:t>from</w:t>
            </w:r>
            <w:r w:rsidRPr="00AE7410">
              <w:rPr>
                <w:rFonts w:ascii="Times New Roman" w:hAnsi="Times New Roman"/>
                <w:sz w:val="24"/>
                <w:szCs w:val="24"/>
              </w:rPr>
              <w:t xml:space="preserve"> </w:t>
            </w:r>
            <w:r>
              <w:rPr>
                <w:rFonts w:ascii="Times New Roman" w:hAnsi="Times New Roman"/>
                <w:sz w:val="24"/>
                <w:szCs w:val="24"/>
                <w:lang w:val="en-US"/>
              </w:rPr>
              <w:t>a</w:t>
            </w:r>
            <w:r w:rsidRPr="00AE7410">
              <w:rPr>
                <w:rFonts w:ascii="Times New Roman" w:hAnsi="Times New Roman"/>
                <w:sz w:val="24"/>
                <w:szCs w:val="24"/>
              </w:rPr>
              <w:t xml:space="preserve"> </w:t>
            </w:r>
            <w:r>
              <w:rPr>
                <w:rFonts w:ascii="Times New Roman" w:hAnsi="Times New Roman"/>
                <w:sz w:val="24"/>
                <w:szCs w:val="24"/>
                <w:lang w:val="en-US"/>
              </w:rPr>
              <w:t>single</w:t>
            </w:r>
            <w:r w:rsidRPr="00AE7410">
              <w:rPr>
                <w:rFonts w:ascii="Times New Roman" w:hAnsi="Times New Roman"/>
                <w:sz w:val="24"/>
                <w:szCs w:val="24"/>
              </w:rPr>
              <w:t xml:space="preserve"> </w:t>
            </w:r>
            <w:r>
              <w:rPr>
                <w:rFonts w:ascii="Times New Roman" w:hAnsi="Times New Roman"/>
                <w:sz w:val="24"/>
                <w:szCs w:val="24"/>
                <w:lang w:val="en-US"/>
              </w:rPr>
              <w:t>power</w:t>
            </w:r>
            <w:r w:rsidRPr="00AE7410">
              <w:rPr>
                <w:rFonts w:ascii="Times New Roman" w:hAnsi="Times New Roman"/>
                <w:sz w:val="24"/>
                <w:szCs w:val="24"/>
              </w:rPr>
              <w:t xml:space="preserve"> </w:t>
            </w:r>
            <w:r>
              <w:rPr>
                <w:rFonts w:ascii="Times New Roman" w:hAnsi="Times New Roman"/>
                <w:sz w:val="24"/>
                <w:szCs w:val="24"/>
                <w:lang w:val="en-US"/>
              </w:rPr>
              <w:t>source</w:t>
            </w:r>
            <w:r w:rsidRPr="00AE7410">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Шлюз работает от одного источника питания.</w:t>
            </w:r>
          </w:p>
        </w:tc>
      </w:tr>
      <w:tr w:rsidR="00457AC5" w:rsidTr="00803AF3">
        <w:trPr>
          <w:trHeight w:val="400"/>
          <w:jc w:val="center"/>
        </w:trPr>
        <w:tc>
          <w:tcPr>
            <w:tcW w:w="3662" w:type="dxa"/>
            <w:tcBorders>
              <w:top w:val="single" w:sz="4" w:space="0" w:color="000000"/>
              <w:left w:val="single" w:sz="4" w:space="0" w:color="000000"/>
              <w:bottom w:val="single" w:sz="4" w:space="0" w:color="000000"/>
            </w:tcBorders>
            <w:shd w:val="clear" w:color="auto" w:fill="auto"/>
          </w:tcPr>
          <w:p w:rsidR="00457AC5" w:rsidRPr="007C4C54" w:rsidRDefault="00457AC5" w:rsidP="00457AC5">
            <w:pPr>
              <w:spacing w:after="0" w:line="240" w:lineRule="auto"/>
              <w:rPr>
                <w:rFonts w:ascii="Times New Roman" w:eastAsia="Times New Roman" w:hAnsi="Times New Roman"/>
                <w:sz w:val="24"/>
                <w:szCs w:val="24"/>
                <w:lang w:val="en-US" w:eastAsia="ru-RU"/>
              </w:rPr>
            </w:pPr>
            <w:r w:rsidRPr="00905BF7">
              <w:rPr>
                <w:rFonts w:ascii="Times New Roman" w:hAnsi="Times New Roman"/>
                <w:b/>
                <w:sz w:val="24"/>
                <w:szCs w:val="24"/>
                <w:lang w:val="en-US"/>
              </w:rPr>
              <w:t>«</w:t>
            </w:r>
            <w:r w:rsidRPr="00905BF7">
              <w:rPr>
                <w:rFonts w:ascii="Times New Roman" w:hAnsi="Times New Roman"/>
                <w:b/>
                <w:sz w:val="24"/>
                <w:szCs w:val="24"/>
              </w:rPr>
              <w:t>Не</w:t>
            </w:r>
            <w:r w:rsidRPr="00905BF7">
              <w:rPr>
                <w:rFonts w:ascii="Times New Roman" w:hAnsi="Times New Roman"/>
                <w:b/>
                <w:sz w:val="24"/>
                <w:szCs w:val="24"/>
                <w:lang w:val="en-US"/>
              </w:rPr>
              <w:t xml:space="preserve"> </w:t>
            </w:r>
            <w:r w:rsidRPr="00905BF7">
              <w:rPr>
                <w:rFonts w:ascii="Times New Roman" w:hAnsi="Times New Roman"/>
                <w:b/>
                <w:sz w:val="24"/>
                <w:szCs w:val="24"/>
              </w:rPr>
              <w:t>готов</w:t>
            </w:r>
            <w:r w:rsidRPr="00905BF7">
              <w:rPr>
                <w:rFonts w:ascii="Times New Roman" w:hAnsi="Times New Roman"/>
                <w:b/>
                <w:sz w:val="24"/>
                <w:szCs w:val="24"/>
                <w:lang w:val="en-US"/>
              </w:rPr>
              <w:t>»</w:t>
            </w:r>
            <w:r w:rsidRPr="007C4C54">
              <w:rPr>
                <w:rFonts w:ascii="Times New Roman" w:hAnsi="Times New Roman"/>
                <w:sz w:val="24"/>
                <w:szCs w:val="24"/>
                <w:lang w:val="en-US"/>
              </w:rPr>
              <w:t xml:space="preserve"> («</w:t>
            </w:r>
            <w:r>
              <w:rPr>
                <w:rFonts w:ascii="Times New Roman" w:hAnsi="Times New Roman"/>
                <w:sz w:val="24"/>
                <w:szCs w:val="24"/>
                <w:lang w:val="en-US"/>
              </w:rPr>
              <w:t>Not ready</w:t>
            </w:r>
            <w:r w:rsidRPr="007C4C54">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eastAsia="Times New Roman" w:hAnsi="Times New Roman"/>
                <w:color w:val="000000"/>
                <w:sz w:val="24"/>
                <w:szCs w:val="24"/>
                <w:lang w:eastAsia="ru-RU"/>
              </w:rPr>
            </w:pPr>
            <w:r>
              <w:rPr>
                <w:rFonts w:ascii="Times New Roman" w:hAnsi="Times New Roman"/>
                <w:sz w:val="24"/>
                <w:szCs w:val="24"/>
              </w:rPr>
              <w:t xml:space="preserve">Шлюз не работает. Либо ни с одним из ЛИ нет связи, либо проблема с чтением </w:t>
            </w:r>
            <w:r>
              <w:rPr>
                <w:rFonts w:ascii="Times New Roman" w:hAnsi="Times New Roman"/>
                <w:sz w:val="24"/>
                <w:szCs w:val="24"/>
                <w:lang w:val="en-US"/>
              </w:rPr>
              <w:t>DIP</w:t>
            </w:r>
            <w:r>
              <w:rPr>
                <w:rFonts w:ascii="Times New Roman" w:hAnsi="Times New Roman"/>
                <w:sz w:val="24"/>
                <w:szCs w:val="24"/>
              </w:rPr>
              <w:t xml:space="preserve"> </w:t>
            </w:r>
            <w:r>
              <w:rPr>
                <w:rFonts w:ascii="Times New Roman" w:hAnsi="Times New Roman"/>
                <w:sz w:val="24"/>
                <w:szCs w:val="24"/>
              </w:rPr>
              <w:lastRenderedPageBreak/>
              <w:t>идентификаторы шлюза.</w:t>
            </w:r>
          </w:p>
        </w:tc>
      </w:tr>
    </w:tbl>
    <w:p w:rsidR="00457AC5" w:rsidRP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В БЛИ-А </w:t>
      </w:r>
      <w:r>
        <w:rPr>
          <w:rFonts w:ascii="Times New Roman" w:hAnsi="Times New Roman"/>
          <w:sz w:val="24"/>
          <w:szCs w:val="24"/>
          <w:lang w:val="en-US"/>
        </w:rPr>
        <w:t>v</w:t>
      </w:r>
      <w:r w:rsidRPr="00AE7410">
        <w:rPr>
          <w:rFonts w:ascii="Times New Roman" w:hAnsi="Times New Roman"/>
          <w:sz w:val="24"/>
          <w:szCs w:val="24"/>
        </w:rPr>
        <w:t>.</w:t>
      </w:r>
      <w:r>
        <w:rPr>
          <w:rFonts w:ascii="Times New Roman" w:hAnsi="Times New Roman"/>
          <w:sz w:val="24"/>
          <w:szCs w:val="24"/>
        </w:rPr>
        <w:t>2 ВМ может иметь два состояния:</w:t>
      </w:r>
    </w:p>
    <w:p w:rsidR="00457AC5" w:rsidRP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9A6FA6">
              <w:rPr>
                <w:rFonts w:ascii="Times New Roman" w:hAnsi="Times New Roman"/>
                <w:b/>
                <w:sz w:val="24"/>
                <w:szCs w:val="24"/>
                <w:lang w:val="en-US"/>
              </w:rPr>
              <w:t>«</w:t>
            </w:r>
            <w:r w:rsidRPr="009A6FA6">
              <w:rPr>
                <w:rFonts w:ascii="Times New Roman" w:hAnsi="Times New Roman"/>
                <w:b/>
                <w:sz w:val="24"/>
                <w:szCs w:val="24"/>
              </w:rPr>
              <w:t>Норма</w:t>
            </w:r>
            <w:r w:rsidRPr="009A6FA6">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Normal ($VER) work mode</w:t>
            </w:r>
            <w:r w:rsidRPr="009A6FA6">
              <w:rPr>
                <w:rFonts w:ascii="Times New Roman" w:hAnsi="Times New Roman"/>
                <w:sz w:val="24"/>
                <w:szCs w:val="24"/>
                <w:lang w:val="en-US"/>
              </w:rPr>
              <w:t>»</w:t>
            </w:r>
            <w:r w:rsidRPr="00E841CC">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pPr>
            <w:r w:rsidRPr="00E841CC">
              <w:rPr>
                <w:rFonts w:ascii="Times New Roman" w:hAnsi="Times New Roman"/>
                <w:sz w:val="24"/>
                <w:szCs w:val="24"/>
              </w:rPr>
              <w:t xml:space="preserve">ВМ доступен по протоколу </w:t>
            </w:r>
            <w:r w:rsidRPr="00E841CC">
              <w:rPr>
                <w:rFonts w:ascii="Times New Roman" w:hAnsi="Times New Roman"/>
                <w:sz w:val="24"/>
                <w:szCs w:val="24"/>
                <w:lang w:val="en-US"/>
              </w:rPr>
              <w:t>SNMP</w:t>
            </w:r>
            <w:r w:rsidRPr="00E841CC">
              <w:rPr>
                <w:rFonts w:ascii="Times New Roman" w:hAnsi="Times New Roman"/>
                <w:sz w:val="24"/>
                <w:szCs w:val="24"/>
              </w:rPr>
              <w:t xml:space="preserve"> и отвечает на запросы. А если точн</w:t>
            </w:r>
            <w:r>
              <w:rPr>
                <w:rFonts w:ascii="Times New Roman" w:hAnsi="Times New Roman"/>
                <w:sz w:val="24"/>
                <w:szCs w:val="24"/>
              </w:rPr>
              <w:t>ее</w:t>
            </w:r>
            <w:r w:rsidRPr="00E841CC">
              <w:rPr>
                <w:rFonts w:ascii="Times New Roman" w:hAnsi="Times New Roman"/>
                <w:sz w:val="24"/>
                <w:szCs w:val="24"/>
              </w:rPr>
              <w:t>, то на запрос от СТКУ ВМ возвращает значение версии ПО в правильном формате. Например, «</w:t>
            </w:r>
            <w:r w:rsidRPr="00E841CC">
              <w:rPr>
                <w:rFonts w:ascii="Times New Roman" w:hAnsi="Times New Roman"/>
                <w:sz w:val="24"/>
                <w:szCs w:val="24"/>
                <w:lang w:val="en-US"/>
              </w:rPr>
              <w:t>Normal</w:t>
            </w:r>
            <w:r w:rsidRPr="00E841CC">
              <w:rPr>
                <w:rFonts w:ascii="Times New Roman" w:hAnsi="Times New Roman"/>
                <w:sz w:val="24"/>
                <w:szCs w:val="24"/>
              </w:rPr>
              <w:t xml:space="preserve"> (</w:t>
            </w:r>
            <w:r w:rsidRPr="00E841CC">
              <w:rPr>
                <w:rFonts w:ascii="Times New Roman" w:hAnsi="Times New Roman"/>
                <w:sz w:val="24"/>
                <w:szCs w:val="24"/>
                <w:lang w:val="en-US"/>
              </w:rPr>
              <w:t>R</w:t>
            </w:r>
            <w:r w:rsidRPr="00E841CC">
              <w:rPr>
                <w:rFonts w:ascii="Times New Roman" w:hAnsi="Times New Roman"/>
                <w:sz w:val="24"/>
                <w:szCs w:val="24"/>
              </w:rPr>
              <w:t xml:space="preserve">2033) </w:t>
            </w:r>
            <w:r w:rsidRPr="00E841CC">
              <w:rPr>
                <w:rFonts w:ascii="Times New Roman" w:hAnsi="Times New Roman"/>
                <w:sz w:val="24"/>
                <w:szCs w:val="24"/>
                <w:lang w:val="en-US"/>
              </w:rPr>
              <w:t>work</w:t>
            </w:r>
            <w:r w:rsidRPr="00E841CC">
              <w:rPr>
                <w:rFonts w:ascii="Times New Roman" w:hAnsi="Times New Roman"/>
                <w:sz w:val="24"/>
                <w:szCs w:val="24"/>
              </w:rPr>
              <w:t xml:space="preserve"> </w:t>
            </w:r>
            <w:r w:rsidRPr="00E841CC">
              <w:rPr>
                <w:rFonts w:ascii="Times New Roman" w:hAnsi="Times New Roman"/>
                <w:sz w:val="24"/>
                <w:szCs w:val="24"/>
                <w:lang w:val="en-US"/>
              </w:rPr>
              <w:t>mode</w:t>
            </w:r>
            <w:r w:rsidRPr="00E841CC">
              <w:rPr>
                <w:rFonts w:ascii="Times New Roman" w:hAnsi="Times New Roman"/>
                <w:sz w:val="24"/>
                <w:szCs w:val="24"/>
              </w:rPr>
              <w:t>». В русскоязычном варианте версия ПО не отображается.</w:t>
            </w:r>
          </w:p>
        </w:tc>
      </w:tr>
      <w:tr w:rsidR="00457AC5" w:rsidRPr="00AE741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B0603D">
              <w:rPr>
                <w:rFonts w:ascii="Times New Roman" w:hAnsi="Times New Roman"/>
                <w:b/>
                <w:sz w:val="24"/>
                <w:szCs w:val="24"/>
                <w:lang w:val="en-US"/>
              </w:rPr>
              <w:t>«</w:t>
            </w:r>
            <w:r w:rsidRPr="009A6FA6">
              <w:rPr>
                <w:rFonts w:ascii="Times New Roman" w:hAnsi="Times New Roman"/>
                <w:b/>
                <w:sz w:val="24"/>
                <w:szCs w:val="24"/>
              </w:rPr>
              <w:t>Недоступен</w:t>
            </w:r>
            <w:r w:rsidRPr="00B0603D">
              <w:rPr>
                <w:rFonts w:ascii="Times New Roman" w:hAnsi="Times New Roman"/>
                <w:b/>
                <w:sz w:val="24"/>
                <w:szCs w:val="24"/>
                <w:lang w:val="en-US"/>
              </w:rPr>
              <w:t>»</w:t>
            </w:r>
            <w:r w:rsidRPr="00B0603D">
              <w:rPr>
                <w:rFonts w:ascii="Times New Roman" w:hAnsi="Times New Roman"/>
                <w:sz w:val="24"/>
                <w:szCs w:val="24"/>
                <w:lang w:val="en-US"/>
              </w:rPr>
              <w:t xml:space="preserve"> («</w:t>
            </w:r>
            <w:r>
              <w:rPr>
                <w:rFonts w:ascii="Times New Roman" w:hAnsi="Times New Roman"/>
                <w:sz w:val="24"/>
                <w:szCs w:val="24"/>
                <w:lang w:val="en-US"/>
              </w:rPr>
              <w:t>Firmware not available</w:t>
            </w:r>
            <w:r w:rsidRPr="00B0603D">
              <w:rPr>
                <w:rFonts w:ascii="Times New Roman" w:hAnsi="Times New Roman"/>
                <w:sz w:val="24"/>
                <w:szCs w:val="24"/>
                <w:lang w:val="en-US"/>
              </w:rPr>
              <w:t xml:space="preserve"> »)</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p w:rsidR="00457AC5" w:rsidRPr="00AE7410" w:rsidRDefault="00457AC5" w:rsidP="00457AC5">
            <w:pPr>
              <w:autoSpaceDE w:val="0"/>
              <w:spacing w:after="0" w:line="240" w:lineRule="auto"/>
              <w:jc w:val="both"/>
            </w:pPr>
          </w:p>
        </w:tc>
      </w:tr>
    </w:tbl>
    <w:p w:rsidR="00457AC5" w:rsidRPr="00AE7410"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Состояние ЛИ одинаково для БЛИ-А и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состояние ЛИ также дублируется в </w:t>
      </w:r>
      <w:r>
        <w:rPr>
          <w:rFonts w:ascii="Times New Roman" w:hAnsi="Times New Roman"/>
          <w:sz w:val="24"/>
          <w:szCs w:val="24"/>
          <w:lang w:val="en-US"/>
        </w:rPr>
        <w:t>web</w:t>
      </w:r>
      <w:r w:rsidRPr="0047195F">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sidRPr="00894123">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w:t>
      </w:r>
      <w:r w:rsidRPr="00894123">
        <w:rPr>
          <w:rFonts w:ascii="Times New Roman" w:hAnsi="Times New Roman"/>
          <w:sz w:val="24"/>
          <w:szCs w:val="24"/>
        </w:rPr>
        <w:t xml:space="preserve">, </w:t>
      </w:r>
      <w:r>
        <w:rPr>
          <w:rFonts w:ascii="Times New Roman" w:hAnsi="Times New Roman"/>
          <w:sz w:val="24"/>
          <w:szCs w:val="24"/>
        </w:rPr>
        <w:t>окно «</w:t>
      </w:r>
      <w:r>
        <w:rPr>
          <w:rFonts w:ascii="Times New Roman" w:hAnsi="Times New Roman"/>
          <w:sz w:val="24"/>
          <w:szCs w:val="24"/>
          <w:lang w:val="en-US"/>
        </w:rPr>
        <w:t>Lemzgw</w:t>
      </w:r>
      <w:r>
        <w:rPr>
          <w:rFonts w:ascii="Times New Roman" w:hAnsi="Times New Roman"/>
          <w:sz w:val="24"/>
          <w:szCs w:val="24"/>
        </w:rPr>
        <w:t>», поле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151</w:t>
        </w:r>
      </w:fldSimple>
      <w:r>
        <w:rPr>
          <w:rFonts w:ascii="Times New Roman" w:hAnsi="Times New Roman"/>
          <w:sz w:val="24"/>
          <w:szCs w:val="24"/>
        </w:rPr>
        <w:t xml:space="preserve"> настоящей инструкции). </w:t>
      </w:r>
    </w:p>
    <w:p w:rsidR="00D709F0" w:rsidRDefault="00D709F0"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ЛИ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В</w:t>
            </w:r>
            <w:r w:rsidRPr="00A9549C">
              <w:rPr>
                <w:rFonts w:ascii="Times New Roman" w:hAnsi="Times New Roman"/>
                <w:sz w:val="24"/>
                <w:szCs w:val="24"/>
              </w:rPr>
              <w:t xml:space="preserve"> </w:t>
            </w:r>
            <w:r>
              <w:rPr>
                <w:rFonts w:ascii="Times New Roman" w:hAnsi="Times New Roman"/>
                <w:sz w:val="24"/>
                <w:szCs w:val="24"/>
                <w:lang w:val="en-US"/>
              </w:rPr>
              <w:t>web</w:t>
            </w:r>
            <w:r w:rsidRPr="00A9549C">
              <w:rPr>
                <w:rFonts w:ascii="Times New Roman" w:hAnsi="Times New Roman"/>
                <w:sz w:val="24"/>
                <w:szCs w:val="24"/>
              </w:rPr>
              <w:t>-</w:t>
            </w:r>
            <w:r>
              <w:rPr>
                <w:rFonts w:ascii="Times New Roman" w:hAnsi="Times New Roman"/>
                <w:sz w:val="24"/>
                <w:szCs w:val="24"/>
              </w:rPr>
              <w:t>интерфейсе</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r>
              <w:rPr>
                <w:rFonts w:ascii="Times New Roman" w:hAnsi="Times New Roman"/>
                <w:sz w:val="24"/>
                <w:szCs w:val="24"/>
                <w:lang w:val="en-US"/>
              </w:rPr>
              <w:t>Interface</w:t>
            </w:r>
            <w:r w:rsidRPr="00A9549C">
              <w:rPr>
                <w:rFonts w:ascii="Times New Roman" w:hAnsi="Times New Roman"/>
                <w:sz w:val="24"/>
                <w:szCs w:val="24"/>
              </w:rPr>
              <w:t xml:space="preserve"> </w:t>
            </w:r>
            <w:r>
              <w:rPr>
                <w:rFonts w:ascii="Times New Roman" w:hAnsi="Times New Roman"/>
                <w:sz w:val="24"/>
                <w:szCs w:val="24"/>
                <w:lang w:val="en-US"/>
              </w:rPr>
              <w:t>status</w:t>
            </w:r>
            <w:r w:rsidRPr="00A9549C">
              <w:rPr>
                <w:rFonts w:ascii="Times New Roman" w:hAnsi="Times New Roman"/>
                <w:sz w:val="24"/>
                <w:szCs w:val="24"/>
              </w:rPr>
              <w:t xml:space="preserve">» - </w:t>
            </w:r>
            <w:r>
              <w:rPr>
                <w:rFonts w:ascii="Times New Roman" w:hAnsi="Times New Roman"/>
                <w:sz w:val="24"/>
                <w:szCs w:val="24"/>
                <w:lang w:val="en-US"/>
              </w:rPr>
              <w:t>OK</w:t>
            </w:r>
            <w:r w:rsidRPr="00A9549C">
              <w:rPr>
                <w:rFonts w:ascii="Times New Roman" w:hAnsi="Times New Roman"/>
                <w:sz w:val="24"/>
                <w:szCs w:val="24"/>
              </w:rPr>
              <w:t>(0).</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«Основной»</w:t>
            </w:r>
            <w:r>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«Основным».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ACTIVE (1).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«Резервный»</w:t>
            </w:r>
            <w:r>
              <w:rPr>
                <w:rFonts w:ascii="Times New Roman" w:hAnsi="Times New Roman"/>
                <w:sz w:val="24"/>
                <w:szCs w:val="24"/>
              </w:rPr>
              <w:t xml:space="preserve"> («</w:t>
            </w:r>
            <w:r>
              <w:rPr>
                <w:rFonts w:ascii="Times New Roman" w:hAnsi="Times New Roman"/>
                <w:sz w:val="24"/>
                <w:szCs w:val="24"/>
                <w:lang w:val="en-US"/>
              </w:rPr>
              <w:t>Standby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«Резервным».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STANDBY (2).</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«От АЧЛИ получен пакет ALI_HW_STATE с информацией об ошибке аппаратной части»</w:t>
            </w:r>
            <w:r>
              <w:rPr>
                <w:rFonts w:ascii="Times New Roman" w:hAnsi="Times New Roman"/>
                <w:sz w:val="24"/>
                <w:szCs w:val="24"/>
              </w:rPr>
              <w:t xml:space="preserve"> («</w:t>
            </w:r>
            <w:r>
              <w:rPr>
                <w:rFonts w:ascii="Times New Roman" w:hAnsi="Times New Roman"/>
                <w:sz w:val="24"/>
                <w:szCs w:val="24"/>
                <w:lang w:val="en-US"/>
              </w:rPr>
              <w:t>Analog</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ANALOG_INTERFACE_HARDWARE_ERROR(104).</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«От ЦЧЛИ получен пакет DLI_HW_STATE с информацией об ошибке аппаратной части»</w:t>
            </w:r>
            <w:r>
              <w:rPr>
                <w:rFonts w:ascii="Times New Roman" w:hAnsi="Times New Roman"/>
                <w:sz w:val="24"/>
                <w:szCs w:val="24"/>
              </w:rPr>
              <w:t xml:space="preserve"> </w:t>
            </w:r>
          </w:p>
          <w:p w:rsidR="00457AC5" w:rsidRPr="00905BF7" w:rsidRDefault="00457AC5" w:rsidP="00457AC5">
            <w:pPr>
              <w:spacing w:before="40" w:after="40" w:line="240" w:lineRule="auto"/>
              <w:rPr>
                <w:rFonts w:ascii="Times New Roman" w:hAnsi="Times New Roman"/>
                <w:b/>
                <w:sz w:val="24"/>
                <w:szCs w:val="24"/>
              </w:rPr>
            </w:pPr>
            <w:r>
              <w:rPr>
                <w:rFonts w:ascii="Times New Roman" w:hAnsi="Times New Roman"/>
                <w:sz w:val="24"/>
                <w:szCs w:val="24"/>
              </w:rPr>
              <w:t>(«</w:t>
            </w:r>
            <w:r>
              <w:rPr>
                <w:rFonts w:ascii="Times New Roman" w:hAnsi="Times New Roman"/>
                <w:sz w:val="24"/>
                <w:szCs w:val="24"/>
                <w:lang w:val="en-US"/>
              </w:rPr>
              <w:t>Digital</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DIGITAL_INTERFACE_HARDWARE_ERROR(105).</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rPr>
                <w:rFonts w:ascii="Times New Roman" w:hAnsi="Times New Roman"/>
                <w:sz w:val="24"/>
                <w:szCs w:val="24"/>
                <w:lang w:val="en-US"/>
              </w:rPr>
            </w:pPr>
            <w:r w:rsidRPr="000C67FE">
              <w:rPr>
                <w:rFonts w:ascii="Times New Roman" w:hAnsi="Times New Roman"/>
                <w:b/>
                <w:sz w:val="24"/>
                <w:szCs w:val="24"/>
              </w:rPr>
              <w:t>«Один из каналов ЦЧЛИ не работает. Обнаружен обрыв линии связи»</w:t>
            </w:r>
            <w:r>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rPr>
              <w:t>(«</w:t>
            </w:r>
            <w:r>
              <w:rPr>
                <w:rFonts w:ascii="Times New Roman" w:hAnsi="Times New Roman"/>
                <w:sz w:val="24"/>
                <w:szCs w:val="24"/>
                <w:lang w:val="en-US"/>
              </w:rPr>
              <w:t>Digital interface break line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Один из каналов ЦЧЛИ не работает. Обнаружен обрыв линии связи. </w:t>
            </w:r>
          </w:p>
          <w:p w:rsidR="00457AC5" w:rsidRPr="00457AC5" w:rsidRDefault="00457AC5" w:rsidP="00457AC5">
            <w:pPr>
              <w:autoSpaceDE w:val="0"/>
              <w:spacing w:after="0" w:line="240" w:lineRule="auto"/>
              <w:jc w:val="both"/>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DIGITAL</w:t>
            </w:r>
            <w:r w:rsidRPr="00457AC5">
              <w:rPr>
                <w:rFonts w:ascii="Times New Roman" w:hAnsi="Times New Roman"/>
                <w:sz w:val="24"/>
                <w:szCs w:val="24"/>
              </w:rPr>
              <w:t>_</w:t>
            </w:r>
            <w:r>
              <w:rPr>
                <w:rFonts w:ascii="Times New Roman" w:hAnsi="Times New Roman"/>
                <w:sz w:val="24"/>
                <w:szCs w:val="24"/>
                <w:lang w:val="en-US"/>
              </w:rPr>
              <w:t>INTERFACE</w:t>
            </w:r>
            <w:r w:rsidRPr="00457AC5">
              <w:rPr>
                <w:rFonts w:ascii="Times New Roman" w:hAnsi="Times New Roman"/>
                <w:sz w:val="24"/>
                <w:szCs w:val="24"/>
              </w:rPr>
              <w:t>_</w:t>
            </w:r>
            <w:r>
              <w:rPr>
                <w:rFonts w:ascii="Times New Roman" w:hAnsi="Times New Roman"/>
                <w:sz w:val="24"/>
                <w:szCs w:val="24"/>
                <w:lang w:val="en-US"/>
              </w:rPr>
              <w:t>BREAK</w:t>
            </w:r>
            <w:r w:rsidRPr="00457AC5">
              <w:rPr>
                <w:rFonts w:ascii="Times New Roman" w:hAnsi="Times New Roman"/>
                <w:sz w:val="24"/>
                <w:szCs w:val="24"/>
              </w:rPr>
              <w:t>_</w:t>
            </w:r>
            <w:r>
              <w:rPr>
                <w:rFonts w:ascii="Times New Roman" w:hAnsi="Times New Roman"/>
                <w:sz w:val="24"/>
                <w:szCs w:val="24"/>
                <w:lang w:val="en-US"/>
              </w:rPr>
              <w:t>LINE</w:t>
            </w:r>
            <w:r w:rsidRPr="00457AC5">
              <w:rPr>
                <w:rFonts w:ascii="Times New Roman" w:hAnsi="Times New Roman"/>
                <w:sz w:val="24"/>
                <w:szCs w:val="24"/>
              </w:rPr>
              <w:t>(106).</w:t>
            </w:r>
          </w:p>
        </w:tc>
      </w:tr>
      <w:tr w:rsidR="00457AC5" w:rsidRPr="00724D91"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«Работает от основного источника питания»</w:t>
            </w:r>
            <w:r w:rsidRPr="000C67FE">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sidRPr="000C67FE">
              <w:rPr>
                <w:rFonts w:ascii="Times New Roman" w:hAnsi="Times New Roman"/>
                <w:sz w:val="24"/>
                <w:szCs w:val="24"/>
                <w:lang w:val="en-US"/>
              </w:rPr>
              <w:t>(«</w:t>
            </w:r>
            <w:r>
              <w:rPr>
                <w:rFonts w:ascii="Times New Roman" w:hAnsi="Times New Roman"/>
                <w:sz w:val="24"/>
                <w:szCs w:val="24"/>
                <w:lang w:val="en-US"/>
              </w:rPr>
              <w:t>Works</w:t>
            </w:r>
            <w:r w:rsidRPr="000C67FE">
              <w:rPr>
                <w:rFonts w:ascii="Times New Roman" w:hAnsi="Times New Roman"/>
                <w:sz w:val="24"/>
                <w:szCs w:val="24"/>
                <w:lang w:val="en-US"/>
              </w:rPr>
              <w:t xml:space="preserve"> </w:t>
            </w:r>
            <w:r>
              <w:rPr>
                <w:rFonts w:ascii="Times New Roman" w:hAnsi="Times New Roman"/>
                <w:sz w:val="24"/>
                <w:szCs w:val="24"/>
                <w:lang w:val="en-US"/>
              </w:rPr>
              <w:t>from</w:t>
            </w:r>
            <w:r w:rsidRPr="000C67FE">
              <w:rPr>
                <w:rFonts w:ascii="Times New Roman" w:hAnsi="Times New Roman"/>
                <w:sz w:val="24"/>
                <w:szCs w:val="24"/>
                <w:lang w:val="en-US"/>
              </w:rPr>
              <w:t xml:space="preserve"> </w:t>
            </w:r>
            <w:r>
              <w:rPr>
                <w:rFonts w:ascii="Times New Roman" w:hAnsi="Times New Roman"/>
                <w:sz w:val="24"/>
                <w:szCs w:val="24"/>
                <w:lang w:val="en-US"/>
              </w:rPr>
              <w:t>a</w:t>
            </w:r>
            <w:r w:rsidRPr="000C67FE">
              <w:rPr>
                <w:rFonts w:ascii="Times New Roman" w:hAnsi="Times New Roman"/>
                <w:sz w:val="24"/>
                <w:szCs w:val="24"/>
                <w:lang w:val="en-US"/>
              </w:rPr>
              <w:t xml:space="preserve"> </w:t>
            </w:r>
            <w:r>
              <w:rPr>
                <w:rFonts w:ascii="Times New Roman" w:hAnsi="Times New Roman"/>
                <w:sz w:val="24"/>
                <w:szCs w:val="24"/>
                <w:lang w:val="en-US"/>
              </w:rPr>
              <w:t>main</w:t>
            </w:r>
            <w:r w:rsidRPr="000C67FE">
              <w:rPr>
                <w:rFonts w:ascii="Times New Roman" w:hAnsi="Times New Roman"/>
                <w:sz w:val="24"/>
                <w:szCs w:val="24"/>
                <w:lang w:val="en-US"/>
              </w:rPr>
              <w:t xml:space="preserve"> </w:t>
            </w:r>
            <w:r>
              <w:rPr>
                <w:rFonts w:ascii="Times New Roman" w:hAnsi="Times New Roman"/>
                <w:sz w:val="24"/>
                <w:szCs w:val="24"/>
                <w:lang w:val="en-US"/>
              </w:rPr>
              <w:t>power</w:t>
            </w:r>
            <w:r w:rsidRPr="000C67FE">
              <w:rPr>
                <w:rFonts w:ascii="Times New Roman" w:hAnsi="Times New Roman"/>
                <w:sz w:val="24"/>
                <w:szCs w:val="24"/>
                <w:lang w:val="en-US"/>
              </w:rPr>
              <w:t xml:space="preserve"> </w:t>
            </w:r>
            <w:r>
              <w:rPr>
                <w:rFonts w:ascii="Times New Roman" w:hAnsi="Times New Roman"/>
                <w:sz w:val="24"/>
                <w:szCs w:val="24"/>
                <w:lang w:val="en-US"/>
              </w:rPr>
              <w:t>source</w:t>
            </w:r>
            <w:r w:rsidRPr="000C67FE">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w:t>
            </w:r>
          </w:p>
          <w:p w:rsidR="00457AC5" w:rsidRPr="00724D91" w:rsidRDefault="00457AC5" w:rsidP="00457AC5">
            <w:pPr>
              <w:autoSpaceDE w:val="0"/>
              <w:spacing w:after="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0C67FE">
              <w:rPr>
                <w:rFonts w:ascii="Times New Roman" w:hAnsi="Times New Roman"/>
                <w:b/>
                <w:sz w:val="24"/>
                <w:szCs w:val="24"/>
                <w:lang w:val="en-US"/>
              </w:rPr>
              <w:t>-</w:t>
            </w:r>
            <w:r>
              <w:rPr>
                <w:rFonts w:ascii="Times New Roman" w:hAnsi="Times New Roman"/>
                <w:sz w:val="24"/>
                <w:szCs w:val="24"/>
                <w:lang w:val="en-US"/>
              </w:rPr>
              <w:t xml:space="preserve"> DIGITAL_INTERFACE_HARDWARE_MASTER_POWER(110).</w:t>
            </w:r>
          </w:p>
        </w:tc>
      </w:tr>
      <w:tr w:rsidR="00457AC5" w:rsidRPr="00724D91"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BF3488">
              <w:rPr>
                <w:rFonts w:ascii="Times New Roman" w:hAnsi="Times New Roman"/>
                <w:b/>
                <w:sz w:val="24"/>
                <w:szCs w:val="24"/>
              </w:rPr>
              <w:t>«Работает от резервного источника питания»</w:t>
            </w:r>
            <w:r>
              <w:rPr>
                <w:rFonts w:ascii="Times New Roman" w:hAnsi="Times New Roman"/>
                <w:sz w:val="24"/>
                <w:szCs w:val="24"/>
              </w:rPr>
              <w:t xml:space="preserve"> </w:t>
            </w:r>
          </w:p>
          <w:p w:rsidR="00457AC5" w:rsidRPr="00BF3488" w:rsidRDefault="00457AC5" w:rsidP="00457AC5">
            <w:pPr>
              <w:spacing w:before="40" w:after="40" w:line="240" w:lineRule="auto"/>
              <w:rPr>
                <w:rFonts w:ascii="Times New Roman" w:hAnsi="Times New Roman"/>
                <w:b/>
                <w:sz w:val="24"/>
                <w:szCs w:val="24"/>
                <w:lang w:val="en-US"/>
              </w:rPr>
            </w:pPr>
            <w:r w:rsidRPr="00BF3488">
              <w:rPr>
                <w:rFonts w:ascii="Times New Roman" w:hAnsi="Times New Roman"/>
                <w:sz w:val="24"/>
                <w:szCs w:val="24"/>
                <w:lang w:val="en-US"/>
              </w:rPr>
              <w:lastRenderedPageBreak/>
              <w:t>(«</w:t>
            </w:r>
            <w:r>
              <w:rPr>
                <w:rFonts w:ascii="Times New Roman" w:hAnsi="Times New Roman"/>
                <w:sz w:val="24"/>
                <w:szCs w:val="24"/>
                <w:lang w:val="en-US"/>
              </w:rPr>
              <w:t>Works</w:t>
            </w:r>
            <w:r w:rsidRPr="00BF3488">
              <w:rPr>
                <w:rFonts w:ascii="Times New Roman" w:hAnsi="Times New Roman"/>
                <w:sz w:val="24"/>
                <w:szCs w:val="24"/>
                <w:lang w:val="en-US"/>
              </w:rPr>
              <w:t xml:space="preserve"> </w:t>
            </w:r>
            <w:r>
              <w:rPr>
                <w:rFonts w:ascii="Times New Roman" w:hAnsi="Times New Roman"/>
                <w:sz w:val="24"/>
                <w:szCs w:val="24"/>
                <w:lang w:val="en-US"/>
              </w:rPr>
              <w:t>from</w:t>
            </w:r>
            <w:r w:rsidRPr="00BF3488">
              <w:rPr>
                <w:rFonts w:ascii="Times New Roman" w:hAnsi="Times New Roman"/>
                <w:sz w:val="24"/>
                <w:szCs w:val="24"/>
                <w:lang w:val="en-US"/>
              </w:rPr>
              <w:t xml:space="preserve"> </w:t>
            </w:r>
            <w:r>
              <w:rPr>
                <w:rFonts w:ascii="Times New Roman" w:hAnsi="Times New Roman"/>
                <w:sz w:val="24"/>
                <w:szCs w:val="24"/>
                <w:lang w:val="en-US"/>
              </w:rPr>
              <w:t>a</w:t>
            </w:r>
            <w:r w:rsidRPr="00BF3488">
              <w:rPr>
                <w:rFonts w:ascii="Times New Roman" w:hAnsi="Times New Roman"/>
                <w:sz w:val="24"/>
                <w:szCs w:val="24"/>
                <w:lang w:val="en-US"/>
              </w:rPr>
              <w:t xml:space="preserve"> </w:t>
            </w:r>
            <w:r>
              <w:rPr>
                <w:rFonts w:ascii="Times New Roman" w:hAnsi="Times New Roman"/>
                <w:sz w:val="24"/>
                <w:szCs w:val="24"/>
                <w:lang w:val="en-US"/>
              </w:rPr>
              <w:t>standby</w:t>
            </w:r>
            <w:r w:rsidRPr="00BF3488">
              <w:rPr>
                <w:rFonts w:ascii="Times New Roman" w:hAnsi="Times New Roman"/>
                <w:sz w:val="24"/>
                <w:szCs w:val="24"/>
                <w:lang w:val="en-US"/>
              </w:rPr>
              <w:t xml:space="preserve"> </w:t>
            </w:r>
            <w:r>
              <w:rPr>
                <w:rFonts w:ascii="Times New Roman" w:hAnsi="Times New Roman"/>
                <w:sz w:val="24"/>
                <w:szCs w:val="24"/>
                <w:lang w:val="en-US"/>
              </w:rPr>
              <w:t>power</w:t>
            </w:r>
            <w:r w:rsidRPr="00BF3488">
              <w:rPr>
                <w:rFonts w:ascii="Times New Roman" w:hAnsi="Times New Roman"/>
                <w:sz w:val="24"/>
                <w:szCs w:val="24"/>
                <w:lang w:val="en-US"/>
              </w:rPr>
              <w:t xml:space="preserve"> </w:t>
            </w:r>
            <w:r>
              <w:rPr>
                <w:rFonts w:ascii="Times New Roman" w:hAnsi="Times New Roman"/>
                <w:sz w:val="24"/>
                <w:szCs w:val="24"/>
                <w:lang w:val="en-US"/>
              </w:rPr>
              <w:t>source</w:t>
            </w:r>
            <w:r w:rsidRPr="00BF3488">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rPr>
              <w:lastRenderedPageBreak/>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w:t>
            </w:r>
            <w:r>
              <w:rPr>
                <w:rFonts w:ascii="Times New Roman" w:hAnsi="Times New Roman"/>
                <w:sz w:val="24"/>
                <w:szCs w:val="24"/>
              </w:rPr>
              <w:lastRenderedPageBreak/>
              <w:t xml:space="preserve">резервного питания. </w:t>
            </w:r>
          </w:p>
          <w:p w:rsidR="00457AC5" w:rsidRPr="00724D91" w:rsidRDefault="00457AC5" w:rsidP="00457AC5">
            <w:pPr>
              <w:autoSpaceDE w:val="0"/>
              <w:spacing w:before="40" w:after="4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DIGITAL_INTERFACE_HARDWARE_SLAVE_POWER(111).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lastRenderedPageBreak/>
              <w:t>«Не готов»</w:t>
            </w:r>
            <w:r>
              <w:rPr>
                <w:rFonts w:ascii="Times New Roman" w:hAnsi="Times New Roman"/>
                <w:sz w:val="24"/>
                <w:szCs w:val="24"/>
              </w:rPr>
              <w:t xml:space="preserve"> («</w:t>
            </w:r>
            <w:r>
              <w:rPr>
                <w:rFonts w:ascii="Times New Roman" w:hAnsi="Times New Roman"/>
                <w:sz w:val="24"/>
                <w:szCs w:val="24"/>
                <w:lang w:val="en-US"/>
              </w:rPr>
              <w:t>Not ready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 xml:space="preserve">Это состояние устанавливается для ЛИ в момент попытки перехода из состояния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в состояние </w:t>
            </w:r>
            <w:r>
              <w:rPr>
                <w:rFonts w:ascii="Times New Roman" w:hAnsi="Times New Roman"/>
                <w:sz w:val="24"/>
                <w:szCs w:val="24"/>
                <w:lang w:val="en-US"/>
              </w:rPr>
              <w:t>OK</w:t>
            </w:r>
            <w:r w:rsidRPr="000C67FE">
              <w:rPr>
                <w:rFonts w:ascii="Times New Roman" w:hAnsi="Times New Roman"/>
                <w:sz w:val="24"/>
                <w:szCs w:val="24"/>
              </w:rPr>
              <w:t xml:space="preserve"> </w:t>
            </w:r>
            <w:r>
              <w:rPr>
                <w:rFonts w:ascii="Times New Roman" w:hAnsi="Times New Roman"/>
                <w:sz w:val="24"/>
                <w:szCs w:val="24"/>
              </w:rPr>
              <w:t xml:space="preserve">(передача конфигурации в ЛИ). Либо это состояние устанавливается для ЛИ в момент попытки перехода из состояния </w:t>
            </w:r>
            <w:r>
              <w:rPr>
                <w:rFonts w:ascii="Times New Roman" w:hAnsi="Times New Roman"/>
                <w:sz w:val="24"/>
                <w:szCs w:val="24"/>
                <w:lang w:val="en-US"/>
              </w:rPr>
              <w:t>OK</w:t>
            </w:r>
            <w:r>
              <w:rPr>
                <w:rFonts w:ascii="Times New Roman" w:hAnsi="Times New Roman"/>
                <w:sz w:val="24"/>
                <w:szCs w:val="24"/>
              </w:rPr>
              <w:t xml:space="preserve"> в состояние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(ресет соединения с ЛИ).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tc>
      </w:tr>
      <w:tr w:rsidR="00457AC5" w:rsidRPr="00BF348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t xml:space="preserve">«Связь не установлена» </w:t>
            </w:r>
          </w:p>
          <w:p w:rsidR="00457AC5" w:rsidRPr="00BF3488" w:rsidRDefault="00457AC5" w:rsidP="00457AC5">
            <w:pPr>
              <w:spacing w:before="40" w:after="40" w:line="240" w:lineRule="auto"/>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w:t>
            </w:r>
          </w:p>
          <w:p w:rsidR="00457AC5" w:rsidRPr="00BF3488" w:rsidRDefault="00457AC5" w:rsidP="00457AC5">
            <w:pPr>
              <w:autoSpaceDE w:val="0"/>
              <w:spacing w:before="40" w:after="40" w:line="240" w:lineRule="auto"/>
              <w:jc w:val="both"/>
              <w:rPr>
                <w:rFonts w:ascii="Times New Roman" w:hAnsi="Times New Roman"/>
                <w:sz w:val="24"/>
                <w:szCs w:val="24"/>
                <w:lang w:val="en-US"/>
              </w:rPr>
            </w:pPr>
            <w:r>
              <w:rPr>
                <w:rFonts w:ascii="Times New Roman" w:hAnsi="Times New Roman"/>
                <w:sz w:val="24"/>
                <w:szCs w:val="24"/>
              </w:rPr>
              <w:t>В</w:t>
            </w:r>
            <w:r w:rsidRPr="00BF3488">
              <w:rPr>
                <w:rFonts w:ascii="Times New Roman" w:hAnsi="Times New Roman"/>
                <w:sz w:val="24"/>
                <w:szCs w:val="24"/>
                <w:lang w:val="en-US"/>
              </w:rPr>
              <w:t xml:space="preserve"> </w:t>
            </w:r>
            <w:r>
              <w:rPr>
                <w:rFonts w:ascii="Times New Roman" w:hAnsi="Times New Roman"/>
                <w:sz w:val="24"/>
                <w:szCs w:val="24"/>
                <w:lang w:val="en-US"/>
              </w:rPr>
              <w:t>web</w:t>
            </w:r>
            <w:r w:rsidRPr="00BF3488">
              <w:rPr>
                <w:rFonts w:ascii="Times New Roman" w:hAnsi="Times New Roman"/>
                <w:sz w:val="24"/>
                <w:szCs w:val="24"/>
                <w:lang w:val="en-US"/>
              </w:rPr>
              <w:t>-</w:t>
            </w:r>
            <w:r>
              <w:rPr>
                <w:rFonts w:ascii="Times New Roman" w:hAnsi="Times New Roman"/>
                <w:sz w:val="24"/>
                <w:szCs w:val="24"/>
              </w:rPr>
              <w:t>интерфейсе</w:t>
            </w:r>
            <w:r w:rsidRPr="00BF3488">
              <w:rPr>
                <w:rFonts w:ascii="Times New Roman" w:hAnsi="Times New Roman"/>
                <w:sz w:val="24"/>
                <w:szCs w:val="24"/>
                <w:lang w:val="en-US"/>
              </w:rPr>
              <w:t xml:space="preserve"> </w:t>
            </w:r>
            <w:r>
              <w:rPr>
                <w:rFonts w:ascii="Times New Roman" w:hAnsi="Times New Roman"/>
                <w:sz w:val="24"/>
                <w:szCs w:val="24"/>
              </w:rPr>
              <w:t>значение</w:t>
            </w:r>
            <w:r w:rsidRPr="00BF3488">
              <w:rPr>
                <w:rFonts w:ascii="Times New Roman" w:hAnsi="Times New Roman"/>
                <w:sz w:val="24"/>
                <w:szCs w:val="24"/>
                <w:lang w:val="en-US"/>
              </w:rPr>
              <w:t xml:space="preserve"> «</w:t>
            </w:r>
            <w:r>
              <w:rPr>
                <w:rFonts w:ascii="Times New Roman" w:hAnsi="Times New Roman"/>
                <w:sz w:val="24"/>
                <w:szCs w:val="24"/>
                <w:lang w:val="en-US"/>
              </w:rPr>
              <w:t>Interface</w:t>
            </w:r>
            <w:r w:rsidRPr="00BF3488">
              <w:rPr>
                <w:rFonts w:ascii="Times New Roman" w:hAnsi="Times New Roman"/>
                <w:sz w:val="24"/>
                <w:szCs w:val="24"/>
                <w:lang w:val="en-US"/>
              </w:rPr>
              <w:t xml:space="preserve"> </w:t>
            </w:r>
            <w:r>
              <w:rPr>
                <w:rFonts w:ascii="Times New Roman" w:hAnsi="Times New Roman"/>
                <w:sz w:val="24"/>
                <w:szCs w:val="24"/>
                <w:lang w:val="en-US"/>
              </w:rPr>
              <w:t>status</w:t>
            </w:r>
            <w:r w:rsidRPr="00BF3488">
              <w:rPr>
                <w:rFonts w:ascii="Times New Roman" w:hAnsi="Times New Roman"/>
                <w:sz w:val="24"/>
                <w:szCs w:val="24"/>
                <w:lang w:val="en-US"/>
              </w:rPr>
              <w:t xml:space="preserve">» </w:t>
            </w:r>
            <w:r w:rsidRPr="00BF3488">
              <w:rPr>
                <w:rFonts w:ascii="Times New Roman" w:hAnsi="Times New Roman"/>
                <w:b/>
                <w:sz w:val="24"/>
                <w:szCs w:val="24"/>
                <w:lang w:val="en-US"/>
              </w:rPr>
              <w:t>-</w:t>
            </w:r>
            <w:r w:rsidRPr="00BF3488">
              <w:rPr>
                <w:rFonts w:ascii="Times New Roman" w:hAnsi="Times New Roman"/>
                <w:sz w:val="24"/>
                <w:szCs w:val="24"/>
                <w:lang w:val="en-US"/>
              </w:rPr>
              <w:t xml:space="preserve"> </w:t>
            </w:r>
            <w:r>
              <w:rPr>
                <w:rFonts w:ascii="Times New Roman" w:hAnsi="Times New Roman"/>
                <w:sz w:val="24"/>
                <w:szCs w:val="24"/>
                <w:lang w:val="en-US"/>
              </w:rPr>
              <w:t>NOT</w:t>
            </w:r>
            <w:r w:rsidRPr="00BF3488">
              <w:rPr>
                <w:rFonts w:ascii="Times New Roman" w:hAnsi="Times New Roman"/>
                <w:sz w:val="24"/>
                <w:szCs w:val="24"/>
                <w:lang w:val="en-US"/>
              </w:rPr>
              <w:t>_</w:t>
            </w:r>
            <w:r>
              <w:rPr>
                <w:rFonts w:ascii="Times New Roman" w:hAnsi="Times New Roman"/>
                <w:sz w:val="24"/>
                <w:szCs w:val="24"/>
                <w:lang w:val="en-US"/>
              </w:rPr>
              <w:t>CONNECTION</w:t>
            </w:r>
            <w:r w:rsidRPr="00BF3488">
              <w:rPr>
                <w:rFonts w:ascii="Times New Roman" w:hAnsi="Times New Roman"/>
                <w:sz w:val="24"/>
                <w:szCs w:val="24"/>
                <w:lang w:val="en-US"/>
              </w:rPr>
              <w:t>(400).</w:t>
            </w:r>
          </w:p>
        </w:tc>
      </w:tr>
      <w:tr w:rsidR="00457AC5" w:rsidRPr="00A9549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9549C"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analog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NOT_CONNECTION_ALI_MK(401).</w:t>
            </w:r>
          </w:p>
        </w:tc>
      </w:tr>
      <w:tr w:rsidR="00457AC5" w:rsidRPr="00A9549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digital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NOT_CONNECTION_DLI_MK(402).</w:t>
            </w:r>
          </w:p>
        </w:tc>
      </w:tr>
      <w:tr w:rsidR="00457AC5" w:rsidRPr="00A9549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Pr>
                <w:rFonts w:ascii="Times New Roman" w:hAnsi="Times New Roman"/>
                <w:sz w:val="24"/>
                <w:szCs w:val="24"/>
                <w:lang w:val="en-US"/>
              </w:rPr>
              <w:t>(«No connection, MK and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NOT_CONNECTION_MK_ALI(403).</w:t>
            </w:r>
          </w:p>
        </w:tc>
      </w:tr>
      <w:tr w:rsidR="00457AC5" w:rsidRPr="00A9549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(«No connection, MK and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NOT_CONNECTION_MK_DLI(404).</w:t>
            </w:r>
          </w:p>
        </w:tc>
      </w:tr>
      <w:tr w:rsidR="00457AC5" w:rsidRPr="00A9549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Некорректная</w:t>
            </w:r>
            <w:r w:rsidRPr="00BF3488">
              <w:rPr>
                <w:rFonts w:ascii="Times New Roman" w:hAnsi="Times New Roman"/>
                <w:b/>
                <w:sz w:val="24"/>
                <w:szCs w:val="24"/>
                <w:lang w:val="en-US"/>
              </w:rPr>
              <w:t xml:space="preserve"> </w:t>
            </w:r>
            <w:r w:rsidRPr="00BF3488">
              <w:rPr>
                <w:rFonts w:ascii="Times New Roman" w:hAnsi="Times New Roman"/>
                <w:b/>
                <w:sz w:val="24"/>
                <w:szCs w:val="24"/>
              </w:rPr>
              <w:t>конфигурация</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(«Incorrect configuration,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ЦЧЛИ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(405).</w:t>
            </w:r>
          </w:p>
        </w:tc>
      </w:tr>
      <w:tr w:rsidR="00457AC5" w:rsidRPr="00A9549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Некорректная</w:t>
            </w:r>
            <w:r w:rsidRPr="00274F73">
              <w:rPr>
                <w:rFonts w:ascii="Times New Roman" w:hAnsi="Times New Roman"/>
                <w:b/>
                <w:sz w:val="24"/>
                <w:szCs w:val="24"/>
                <w:lang w:val="en-US"/>
              </w:rPr>
              <w:t xml:space="preserve"> </w:t>
            </w:r>
            <w:r w:rsidRPr="00274F73">
              <w:rPr>
                <w:rFonts w:ascii="Times New Roman" w:hAnsi="Times New Roman"/>
                <w:b/>
                <w:sz w:val="24"/>
                <w:szCs w:val="24"/>
              </w:rPr>
              <w:t>конфигурация</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(«Incorrect configuration,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АЧЛИ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ALI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 xml:space="preserve">(406). </w:t>
            </w:r>
          </w:p>
        </w:tc>
      </w:tr>
      <w:tr w:rsidR="00457AC5" w:rsidRPr="00A9549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ключи</w:t>
            </w:r>
            <w:r w:rsidRPr="00274F73">
              <w:rPr>
                <w:rFonts w:ascii="Times New Roman" w:hAnsi="Times New Roman"/>
                <w:b/>
                <w:sz w:val="24"/>
                <w:szCs w:val="24"/>
                <w:lang w:val="en-US"/>
              </w:rPr>
              <w:t xml:space="preserve"> </w:t>
            </w:r>
            <w:r w:rsidRPr="00274F73">
              <w:rPr>
                <w:rFonts w:ascii="Times New Roman" w:hAnsi="Times New Roman"/>
                <w:b/>
                <w:sz w:val="24"/>
                <w:szCs w:val="24"/>
              </w:rPr>
              <w:t>линейных</w:t>
            </w:r>
            <w:r w:rsidRPr="00274F73">
              <w:rPr>
                <w:rFonts w:ascii="Times New Roman" w:hAnsi="Times New Roman"/>
                <w:b/>
                <w:sz w:val="24"/>
                <w:szCs w:val="24"/>
                <w:lang w:val="en-US"/>
              </w:rPr>
              <w:t xml:space="preserve"> </w:t>
            </w:r>
            <w:r w:rsidRPr="00274F73">
              <w:rPr>
                <w:rFonts w:ascii="Times New Roman" w:hAnsi="Times New Roman"/>
                <w:b/>
                <w:sz w:val="24"/>
                <w:szCs w:val="24"/>
              </w:rPr>
              <w:t>интерфейсов</w:t>
            </w:r>
            <w:r w:rsidRPr="00274F73">
              <w:rPr>
                <w:rFonts w:ascii="Times New Roman" w:hAnsi="Times New Roman"/>
                <w:b/>
                <w:sz w:val="24"/>
                <w:szCs w:val="24"/>
                <w:lang w:val="en-US"/>
              </w:rPr>
              <w:t xml:space="preserve"> </w:t>
            </w:r>
            <w:r w:rsidRPr="00274F73">
              <w:rPr>
                <w:rFonts w:ascii="Times New Roman" w:hAnsi="Times New Roman"/>
                <w:b/>
                <w:sz w:val="24"/>
                <w:szCs w:val="24"/>
              </w:rPr>
              <w:t>различны</w:t>
            </w:r>
            <w:r w:rsidRPr="00274F73">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DIP keys mismatch, line interfaces</w:t>
            </w:r>
            <w:r w:rsidRPr="00E841CC">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ключи</w:t>
            </w:r>
            <w:r w:rsidRPr="00A9549C">
              <w:rPr>
                <w:rFonts w:ascii="Times New Roman" w:hAnsi="Times New Roman"/>
                <w:sz w:val="24"/>
                <w:szCs w:val="24"/>
              </w:rPr>
              <w:t xml:space="preserve"> </w:t>
            </w:r>
            <w:r>
              <w:rPr>
                <w:rFonts w:ascii="Times New Roman" w:hAnsi="Times New Roman"/>
                <w:sz w:val="24"/>
                <w:szCs w:val="24"/>
              </w:rPr>
              <w:t>линейных</w:t>
            </w:r>
            <w:r w:rsidRPr="00A9549C">
              <w:rPr>
                <w:rFonts w:ascii="Times New Roman" w:hAnsi="Times New Roman"/>
                <w:sz w:val="24"/>
                <w:szCs w:val="24"/>
              </w:rPr>
              <w:t xml:space="preserve"> </w:t>
            </w:r>
            <w:r>
              <w:rPr>
                <w:rFonts w:ascii="Times New Roman" w:hAnsi="Times New Roman"/>
                <w:sz w:val="24"/>
                <w:szCs w:val="24"/>
              </w:rPr>
              <w:t>интерфейсов</w:t>
            </w:r>
            <w:r w:rsidRPr="00A9549C">
              <w:rPr>
                <w:rFonts w:ascii="Times New Roman" w:hAnsi="Times New Roman"/>
                <w:sz w:val="24"/>
                <w:szCs w:val="24"/>
              </w:rPr>
              <w:t xml:space="preserve"> </w:t>
            </w:r>
            <w:r>
              <w:rPr>
                <w:rFonts w:ascii="Times New Roman" w:hAnsi="Times New Roman"/>
                <w:sz w:val="24"/>
                <w:szCs w:val="24"/>
              </w:rPr>
              <w:t>различны</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BAD_ID(407).</w:t>
            </w:r>
          </w:p>
        </w:tc>
      </w:tr>
      <w:tr w:rsidR="00457AC5" w:rsidRPr="00A9549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analog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ALI_BAD_ID(408).</w:t>
            </w:r>
          </w:p>
        </w:tc>
      </w:tr>
      <w:tr w:rsidR="00457AC5" w:rsidRPr="00A9549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digital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274F73">
              <w:rPr>
                <w:rFonts w:ascii="Times New Roman" w:hAnsi="Times New Roman"/>
                <w:b/>
                <w:sz w:val="24"/>
                <w:szCs w:val="24"/>
                <w:lang w:val="en-US"/>
              </w:rPr>
              <w:t xml:space="preserve">- </w:t>
            </w:r>
            <w:r>
              <w:rPr>
                <w:rFonts w:ascii="Times New Roman" w:hAnsi="Times New Roman"/>
                <w:sz w:val="24"/>
                <w:szCs w:val="24"/>
                <w:lang w:val="en-US"/>
              </w:rPr>
              <w:t xml:space="preserve">DLI_BAD_ID(409). </w:t>
            </w:r>
          </w:p>
        </w:tc>
      </w:tr>
      <w:tr w:rsidR="00457AC5" w:rsidRPr="00274F7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74F73" w:rsidRDefault="00457AC5" w:rsidP="00457AC5">
            <w:pPr>
              <w:spacing w:before="40" w:after="40" w:line="240" w:lineRule="auto"/>
              <w:jc w:val="both"/>
              <w:rPr>
                <w:rFonts w:ascii="Times New Roman" w:hAnsi="Times New Roman"/>
                <w:sz w:val="24"/>
                <w:szCs w:val="24"/>
              </w:rPr>
            </w:pPr>
            <w:r w:rsidRPr="00274F73">
              <w:rPr>
                <w:rFonts w:ascii="Times New Roman" w:hAnsi="Times New Roman"/>
                <w:b/>
                <w:sz w:val="24"/>
                <w:szCs w:val="24"/>
              </w:rPr>
              <w:t>«Перезагрузка ЛИ по команде от ВМ»</w:t>
            </w:r>
            <w:r w:rsidRPr="00274F73">
              <w:rPr>
                <w:rFonts w:ascii="Times New Roman" w:hAnsi="Times New Roman"/>
                <w:sz w:val="24"/>
                <w:szCs w:val="24"/>
              </w:rPr>
              <w:t xml:space="preserve"> («</w:t>
            </w:r>
            <w:r>
              <w:rPr>
                <w:rFonts w:ascii="Times New Roman" w:hAnsi="Times New Roman"/>
                <w:sz w:val="24"/>
                <w:szCs w:val="24"/>
                <w:lang w:val="en-US"/>
              </w:rPr>
              <w:t>LI</w:t>
            </w:r>
            <w:r w:rsidRPr="00274F73">
              <w:rPr>
                <w:rFonts w:ascii="Times New Roman" w:hAnsi="Times New Roman"/>
                <w:sz w:val="24"/>
                <w:szCs w:val="24"/>
              </w:rPr>
              <w:t xml:space="preserve"> </w:t>
            </w:r>
            <w:r>
              <w:rPr>
                <w:rFonts w:ascii="Times New Roman" w:hAnsi="Times New Roman"/>
                <w:sz w:val="24"/>
                <w:szCs w:val="24"/>
                <w:lang w:val="en-US"/>
              </w:rPr>
              <w:t>reboot</w:t>
            </w:r>
            <w:r w:rsidRPr="00274F73">
              <w:rPr>
                <w:rFonts w:ascii="Times New Roman" w:hAnsi="Times New Roman"/>
                <w:sz w:val="24"/>
                <w:szCs w:val="24"/>
              </w:rPr>
              <w:t xml:space="preserve"> </w:t>
            </w:r>
            <w:r>
              <w:rPr>
                <w:rFonts w:ascii="Times New Roman" w:hAnsi="Times New Roman"/>
                <w:sz w:val="24"/>
                <w:szCs w:val="24"/>
                <w:lang w:val="en-US"/>
              </w:rPr>
              <w:t>on</w:t>
            </w:r>
            <w:r w:rsidRPr="00274F73">
              <w:rPr>
                <w:rFonts w:ascii="Times New Roman" w:hAnsi="Times New Roman"/>
                <w:sz w:val="24"/>
                <w:szCs w:val="24"/>
              </w:rPr>
              <w:t xml:space="preserve"> </w:t>
            </w:r>
            <w:r>
              <w:rPr>
                <w:rFonts w:ascii="Times New Roman" w:hAnsi="Times New Roman"/>
                <w:sz w:val="24"/>
                <w:szCs w:val="24"/>
                <w:lang w:val="en-US"/>
              </w:rPr>
              <w:t>command</w:t>
            </w:r>
            <w:r w:rsidRPr="00274F73">
              <w:rPr>
                <w:rFonts w:ascii="Times New Roman" w:hAnsi="Times New Roman"/>
                <w:sz w:val="24"/>
                <w:szCs w:val="24"/>
              </w:rPr>
              <w:t xml:space="preserve"> </w:t>
            </w:r>
            <w:r>
              <w:rPr>
                <w:rFonts w:ascii="Times New Roman" w:hAnsi="Times New Roman"/>
                <w:sz w:val="24"/>
                <w:szCs w:val="24"/>
                <w:lang w:val="en-US"/>
              </w:rPr>
              <w:t>from</w:t>
            </w:r>
            <w:r w:rsidRPr="00274F73">
              <w:rPr>
                <w:rFonts w:ascii="Times New Roman" w:hAnsi="Times New Roman"/>
                <w:sz w:val="24"/>
                <w:szCs w:val="24"/>
              </w:rPr>
              <w:t xml:space="preserve"> </w:t>
            </w:r>
            <w:r>
              <w:rPr>
                <w:rFonts w:ascii="Times New Roman" w:hAnsi="Times New Roman"/>
                <w:sz w:val="24"/>
                <w:szCs w:val="24"/>
                <w:lang w:val="en-US"/>
              </w:rPr>
              <w:t>MK</w:t>
            </w:r>
            <w:r w:rsidRPr="00274F73">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ВМ. </w:t>
            </w:r>
          </w:p>
          <w:p w:rsidR="00457AC5" w:rsidRPr="00274F73"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MK</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(410).</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0B2D"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(411).</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lastRenderedPageBreak/>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DLI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(412).</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АЧЛИ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analog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HW</w:t>
            </w:r>
            <w:r w:rsidRPr="00274F73">
              <w:rPr>
                <w:rFonts w:ascii="Times New Roman" w:hAnsi="Times New Roman"/>
                <w:sz w:val="24"/>
                <w:szCs w:val="24"/>
                <w:lang w:val="en-US"/>
              </w:rPr>
              <w:t>_</w:t>
            </w:r>
            <w:r>
              <w:rPr>
                <w:rFonts w:ascii="Times New Roman" w:hAnsi="Times New Roman"/>
                <w:sz w:val="24"/>
                <w:szCs w:val="24"/>
                <w:lang w:val="en-US"/>
              </w:rPr>
              <w:t>FAULT</w:t>
            </w:r>
            <w:r w:rsidRPr="00274F73">
              <w:rPr>
                <w:rFonts w:ascii="Times New Roman" w:hAnsi="Times New Roman"/>
                <w:sz w:val="24"/>
                <w:szCs w:val="24"/>
                <w:lang w:val="en-US"/>
              </w:rPr>
              <w:t>(413).</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ЦЧЛИ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digital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w:t>
            </w:r>
            <w:r w:rsidRPr="00D46181">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FAULT</w:t>
            </w:r>
            <w:r>
              <w:rPr>
                <w:rFonts w:ascii="Times New Roman" w:hAnsi="Times New Roman"/>
                <w:sz w:val="24"/>
                <w:szCs w:val="24"/>
              </w:rPr>
              <w:t xml:space="preserve">(414). </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after="0" w:line="240" w:lineRule="auto"/>
              <w:jc w:val="both"/>
              <w:rPr>
                <w:rFonts w:ascii="Times New Roman" w:hAnsi="Times New Roman"/>
                <w:b/>
                <w:sz w:val="24"/>
                <w:szCs w:val="24"/>
              </w:rPr>
            </w:pPr>
            <w:r w:rsidRPr="00D46181">
              <w:rPr>
                <w:rFonts w:ascii="Times New Roman" w:hAnsi="Times New Roman"/>
                <w:b/>
                <w:sz w:val="24"/>
                <w:szCs w:val="24"/>
              </w:rPr>
              <w:t>«ЛИ не сконфигурирован»</w:t>
            </w:r>
          </w:p>
          <w:p w:rsidR="00457AC5" w:rsidRPr="00AC0B2D" w:rsidRDefault="00457AC5" w:rsidP="00457AC5">
            <w:pPr>
              <w:spacing w:after="0"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LI</w:t>
            </w:r>
            <w:r w:rsidRPr="00D46181">
              <w:rPr>
                <w:rFonts w:ascii="Times New Roman" w:hAnsi="Times New Roman"/>
                <w:sz w:val="24"/>
                <w:szCs w:val="24"/>
              </w:rPr>
              <w:t xml:space="preserve"> </w:t>
            </w:r>
            <w:r>
              <w:rPr>
                <w:rFonts w:ascii="Times New Roman" w:hAnsi="Times New Roman"/>
                <w:sz w:val="24"/>
                <w:szCs w:val="24"/>
                <w:lang w:val="en-US"/>
              </w:rPr>
              <w:t>not</w:t>
            </w:r>
            <w:r w:rsidRPr="00D46181">
              <w:rPr>
                <w:rFonts w:ascii="Times New Roman" w:hAnsi="Times New Roman"/>
                <w:sz w:val="24"/>
                <w:szCs w:val="24"/>
              </w:rPr>
              <w:t xml:space="preserve"> </w:t>
            </w:r>
            <w:r>
              <w:rPr>
                <w:rFonts w:ascii="Times New Roman" w:hAnsi="Times New Roman"/>
                <w:sz w:val="24"/>
                <w:szCs w:val="24"/>
                <w:lang w:val="en-US"/>
              </w:rPr>
              <w:t>configured</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ЛИ не сконфигурирован. </w:t>
            </w:r>
          </w:p>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NO</w:t>
            </w:r>
            <w:r w:rsidRPr="00457AC5">
              <w:rPr>
                <w:rFonts w:ascii="Times New Roman" w:hAnsi="Times New Roman"/>
                <w:sz w:val="24"/>
                <w:szCs w:val="24"/>
              </w:rPr>
              <w:t>_</w:t>
            </w:r>
            <w:r>
              <w:rPr>
                <w:rFonts w:ascii="Times New Roman" w:hAnsi="Times New Roman"/>
                <w:sz w:val="24"/>
                <w:szCs w:val="24"/>
                <w:lang w:val="en-US"/>
              </w:rPr>
              <w:t>CONFIG</w:t>
            </w:r>
            <w:r w:rsidRPr="00457AC5">
              <w:rPr>
                <w:rFonts w:ascii="Times New Roman" w:hAnsi="Times New Roman"/>
                <w:sz w:val="24"/>
                <w:szCs w:val="24"/>
              </w:rPr>
              <w:t>(415).</w:t>
            </w:r>
          </w:p>
        </w:tc>
      </w:tr>
    </w:tbl>
    <w:p w:rsidR="00457AC5" w:rsidRP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БЛИ-А поддерживает следующий список индикаторов:</w:t>
      </w:r>
    </w:p>
    <w:p w:rsidR="003314A2" w:rsidRDefault="003314A2" w:rsidP="00457AC5">
      <w:pPr>
        <w:spacing w:after="0" w:line="240" w:lineRule="auto"/>
        <w:ind w:firstLine="284"/>
        <w:jc w:val="both"/>
        <w:rPr>
          <w:rFonts w:ascii="Times New Roman" w:hAnsi="Times New Roman"/>
          <w:sz w:val="24"/>
          <w:szCs w:val="24"/>
        </w:rPr>
      </w:pPr>
    </w:p>
    <w:p w:rsidR="003314A2" w:rsidRDefault="004B1B07" w:rsidP="003314A2">
      <w:pPr>
        <w:spacing w:after="0" w:line="240" w:lineRule="auto"/>
        <w:jc w:val="center"/>
        <w:rPr>
          <w:rFonts w:ascii="Times New Roman" w:hAnsi="Times New Roman"/>
          <w:sz w:val="24"/>
          <w:szCs w:val="24"/>
        </w:rPr>
      </w:pPr>
      <w:r>
        <w:rPr>
          <w:rFonts w:ascii="Times New Roman" w:hAnsi="Times New Roman"/>
          <w:sz w:val="24"/>
          <w:szCs w:val="24"/>
        </w:rPr>
        <w:pict>
          <v:shape id="_x0000_i1538" type="#_x0000_t75" style="width:485.2pt;height:272.95pt">
            <v:imagedata r:id="rId495" o:title="СоставМониторинга1"/>
          </v:shape>
        </w:pict>
      </w:r>
    </w:p>
    <w:p w:rsidR="003314A2" w:rsidRPr="008C00C5" w:rsidRDefault="008C00C5" w:rsidP="008C00C5">
      <w:pPr>
        <w:pStyle w:val="af6"/>
        <w:jc w:val="center"/>
        <w:rPr>
          <w:rFonts w:ascii="Times New Roman" w:hAnsi="Times New Roman" w:cs="Times New Roman"/>
          <w:b/>
          <w:i w:val="0"/>
          <w:sz w:val="22"/>
          <w:szCs w:val="22"/>
        </w:rPr>
      </w:pPr>
      <w:r w:rsidRPr="008C00C5">
        <w:rPr>
          <w:rFonts w:ascii="Times New Roman" w:hAnsi="Times New Roman" w:cs="Times New Roman"/>
          <w:b/>
          <w:i w:val="0"/>
          <w:sz w:val="22"/>
          <w:szCs w:val="22"/>
        </w:rPr>
        <w:t xml:space="preserve">Рисунок </w:t>
      </w:r>
      <w:r w:rsidRPr="008C00C5">
        <w:rPr>
          <w:rFonts w:ascii="Times New Roman" w:hAnsi="Times New Roman" w:cs="Times New Roman"/>
          <w:b/>
          <w:i w:val="0"/>
          <w:sz w:val="22"/>
          <w:szCs w:val="22"/>
        </w:rPr>
        <w:fldChar w:fldCharType="begin"/>
      </w:r>
      <w:r w:rsidRPr="008C00C5">
        <w:rPr>
          <w:rFonts w:ascii="Times New Roman" w:hAnsi="Times New Roman" w:cs="Times New Roman"/>
          <w:b/>
          <w:i w:val="0"/>
          <w:sz w:val="22"/>
          <w:szCs w:val="22"/>
        </w:rPr>
        <w:instrText xml:space="preserve"> SEQ Рисунок \* ARABIC </w:instrText>
      </w:r>
      <w:r w:rsidRPr="008C00C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254</w:t>
      </w:r>
      <w:r w:rsidRPr="008C00C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Состав индикаторов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БЛИ-А</w:t>
      </w:r>
    </w:p>
    <w:p w:rsidR="00457AC5"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D709F0" w:rsidRDefault="00D709F0" w:rsidP="00457AC5">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w:t>
            </w:r>
            <w:r w:rsidRPr="00794F5C">
              <w:rPr>
                <w:rFonts w:ascii="Times New Roman" w:hAnsi="Times New Roman"/>
                <w:b/>
                <w:sz w:val="24"/>
                <w:szCs w:val="24"/>
                <w:lang w:val="en-US"/>
              </w:rPr>
              <w:t>CAN</w:t>
            </w:r>
            <w:r w:rsidRPr="00794F5C">
              <w:rPr>
                <w:rFonts w:ascii="Times New Roman" w:hAnsi="Times New Roman"/>
                <w:b/>
                <w:sz w:val="24"/>
                <w:szCs w:val="24"/>
              </w:rPr>
              <w:t>-шина»</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CAN</w:t>
            </w:r>
            <w:r>
              <w:rPr>
                <w:rFonts w:ascii="Times New Roman" w:hAnsi="Times New Roman"/>
                <w:sz w:val="24"/>
                <w:szCs w:val="24"/>
              </w:rPr>
              <w:t>-шины. Шина используется для соединения двух шлюзов, объединенных в группу резервирования.</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b/>
              </w:rPr>
            </w:pPr>
            <w:r w:rsidRPr="00794F5C">
              <w:rPr>
                <w:rFonts w:ascii="Times New Roman" w:hAnsi="Times New Roman"/>
                <w:b/>
                <w:sz w:val="24"/>
                <w:szCs w:val="24"/>
              </w:rPr>
              <w:t>«</w:t>
            </w:r>
            <w:r w:rsidRPr="00794F5C">
              <w:rPr>
                <w:rFonts w:ascii="Times New Roman" w:hAnsi="Times New Roman"/>
                <w:b/>
                <w:sz w:val="24"/>
                <w:szCs w:val="24"/>
                <w:lang w:val="en-US"/>
              </w:rPr>
              <w:t>DIP</w:t>
            </w:r>
            <w:r w:rsidRPr="00794F5C">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Pr>
                <w:rFonts w:ascii="Times New Roman" w:hAnsi="Times New Roman"/>
                <w:sz w:val="24"/>
                <w:szCs w:val="24"/>
              </w:rPr>
              <w:t>-переключателе, который физически находится на кросс-плате. Допустимые значения от 0 до 255.</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«Активность каналов (ЛИ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в ЛИ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1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2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lastRenderedPageBreak/>
              <w:t>«Передатчик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«Передатчик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8C00C5" w:rsidRDefault="008C00C5" w:rsidP="00457AC5">
      <w:pPr>
        <w:spacing w:after="0" w:line="240" w:lineRule="auto"/>
        <w:ind w:firstLine="284"/>
        <w:jc w:val="both"/>
        <w:rPr>
          <w:rFonts w:ascii="Times New Roman" w:hAnsi="Times New Roman"/>
          <w:sz w:val="24"/>
          <w:szCs w:val="24"/>
        </w:rPr>
      </w:pPr>
    </w:p>
    <w:p w:rsidR="00356972" w:rsidRDefault="003569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Пример отображения состояния индикаторов, ВМ и </w:t>
      </w:r>
      <w:r w:rsidR="00B57D88">
        <w:rPr>
          <w:rFonts w:ascii="Times New Roman" w:hAnsi="Times New Roman"/>
          <w:sz w:val="24"/>
          <w:szCs w:val="24"/>
        </w:rPr>
        <w:t xml:space="preserve">платы </w:t>
      </w:r>
      <w:r>
        <w:rPr>
          <w:rFonts w:ascii="Times New Roman" w:hAnsi="Times New Roman"/>
          <w:sz w:val="24"/>
          <w:szCs w:val="24"/>
        </w:rPr>
        <w:t xml:space="preserve">ЛИ в БЛИ-А приведены на </w:t>
      </w:r>
      <w:fldSimple w:instr=" REF _Ref57196982 \h  \* MERGEFORMAT ">
        <w:r w:rsidR="007234A7" w:rsidRPr="007234A7">
          <w:rPr>
            <w:rFonts w:ascii="Times New Roman" w:hAnsi="Times New Roman" w:cs="Times New Roman"/>
            <w:sz w:val="24"/>
            <w:szCs w:val="24"/>
          </w:rPr>
          <w:t>Рисунк</w:t>
        </w:r>
        <w:r w:rsidR="007234A7">
          <w:rPr>
            <w:rFonts w:ascii="Times New Roman" w:hAnsi="Times New Roman" w:cs="Times New Roman"/>
            <w:sz w:val="24"/>
            <w:szCs w:val="24"/>
          </w:rPr>
          <w:t>е</w:t>
        </w:r>
        <w:r w:rsidR="007234A7" w:rsidRPr="007234A7">
          <w:rPr>
            <w:rFonts w:ascii="Times New Roman" w:hAnsi="Times New Roman" w:cs="Times New Roman"/>
            <w:sz w:val="24"/>
            <w:szCs w:val="24"/>
          </w:rPr>
          <w:t xml:space="preserve"> 255</w:t>
        </w:r>
      </w:fldSimple>
      <w:r w:rsidRPr="00356972">
        <w:rPr>
          <w:rFonts w:ascii="Times New Roman" w:hAnsi="Times New Roman"/>
          <w:sz w:val="24"/>
          <w:szCs w:val="24"/>
        </w:rPr>
        <w:t>.</w:t>
      </w:r>
    </w:p>
    <w:p w:rsidR="0065407B" w:rsidRDefault="0065407B" w:rsidP="00457AC5">
      <w:pPr>
        <w:spacing w:after="0" w:line="240" w:lineRule="auto"/>
        <w:ind w:firstLine="284"/>
        <w:jc w:val="both"/>
        <w:rPr>
          <w:rFonts w:ascii="Times New Roman" w:hAnsi="Times New Roman"/>
          <w:sz w:val="24"/>
          <w:szCs w:val="24"/>
        </w:rPr>
      </w:pPr>
    </w:p>
    <w:p w:rsidR="0065407B" w:rsidRDefault="0065407B" w:rsidP="0065407B">
      <w:pPr>
        <w:spacing w:after="0" w:line="240" w:lineRule="auto"/>
        <w:jc w:val="center"/>
        <w:rPr>
          <w:rFonts w:ascii="Times New Roman" w:hAnsi="Times New Roman"/>
          <w:sz w:val="24"/>
          <w:szCs w:val="24"/>
        </w:rPr>
      </w:pPr>
      <w:r>
        <w:rPr>
          <w:rFonts w:ascii="Times New Roman" w:hAnsi="Times New Roman"/>
          <w:sz w:val="24"/>
          <w:szCs w:val="24"/>
        </w:rPr>
        <w:pict>
          <v:shape id="_x0000_i1541" type="#_x0000_t75" style="width:239.8pt;height:235.4pt">
            <v:imagedata r:id="rId496" o:title="Информация_1_1"/>
          </v:shape>
        </w:pict>
      </w:r>
    </w:p>
    <w:p w:rsidR="0065407B" w:rsidRPr="00356972" w:rsidRDefault="00356972" w:rsidP="00356972">
      <w:pPr>
        <w:pStyle w:val="af6"/>
        <w:jc w:val="center"/>
        <w:rPr>
          <w:rFonts w:ascii="Times New Roman" w:hAnsi="Times New Roman" w:cs="Times New Roman"/>
          <w:b/>
          <w:i w:val="0"/>
          <w:sz w:val="22"/>
          <w:szCs w:val="22"/>
        </w:rPr>
      </w:pPr>
      <w:bookmarkStart w:id="285" w:name="_Ref57196982"/>
      <w:r w:rsidRPr="00356972">
        <w:rPr>
          <w:rFonts w:ascii="Times New Roman" w:hAnsi="Times New Roman" w:cs="Times New Roman"/>
          <w:b/>
          <w:i w:val="0"/>
          <w:sz w:val="22"/>
          <w:szCs w:val="22"/>
        </w:rPr>
        <w:t xml:space="preserve">Рисунок </w:t>
      </w:r>
      <w:r w:rsidRPr="00356972">
        <w:rPr>
          <w:rFonts w:ascii="Times New Roman" w:hAnsi="Times New Roman" w:cs="Times New Roman"/>
          <w:b/>
          <w:i w:val="0"/>
          <w:sz w:val="22"/>
          <w:szCs w:val="22"/>
        </w:rPr>
        <w:fldChar w:fldCharType="begin"/>
      </w:r>
      <w:r w:rsidRPr="00356972">
        <w:rPr>
          <w:rFonts w:ascii="Times New Roman" w:hAnsi="Times New Roman" w:cs="Times New Roman"/>
          <w:b/>
          <w:i w:val="0"/>
          <w:sz w:val="22"/>
          <w:szCs w:val="22"/>
        </w:rPr>
        <w:instrText xml:space="preserve"> SEQ Рисунок \* ARABIC </w:instrText>
      </w:r>
      <w:r w:rsidRPr="00356972">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255</w:t>
      </w:r>
      <w:r w:rsidRPr="00356972">
        <w:rPr>
          <w:rFonts w:ascii="Times New Roman" w:hAnsi="Times New Roman" w:cs="Times New Roman"/>
          <w:b/>
          <w:i w:val="0"/>
          <w:sz w:val="22"/>
          <w:szCs w:val="22"/>
        </w:rPr>
        <w:fldChar w:fldCharType="end"/>
      </w:r>
      <w:bookmarkEnd w:id="285"/>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Состояние индикаторов, ВМ и платы ЛИ в БЛИ-А</w:t>
      </w:r>
    </w:p>
    <w:p w:rsidR="00457AC5" w:rsidRPr="003314A2"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Шлюз БЛИ-А </w:t>
      </w:r>
      <w:r>
        <w:rPr>
          <w:rFonts w:ascii="Times New Roman" w:hAnsi="Times New Roman"/>
          <w:sz w:val="24"/>
          <w:szCs w:val="24"/>
          <w:lang w:val="en-US"/>
        </w:rPr>
        <w:t>v</w:t>
      </w:r>
      <w:r w:rsidRPr="00794F5C">
        <w:rPr>
          <w:rFonts w:ascii="Times New Roman" w:hAnsi="Times New Roman"/>
          <w:sz w:val="24"/>
          <w:szCs w:val="24"/>
        </w:rPr>
        <w:t>.</w:t>
      </w:r>
      <w:r>
        <w:rPr>
          <w:rFonts w:ascii="Times New Roman" w:hAnsi="Times New Roman"/>
          <w:sz w:val="24"/>
          <w:szCs w:val="24"/>
        </w:rPr>
        <w:t>2 поддерживает точно такие же индикаторы что и шлюз БЛИ-А. И дополнительно следующий список индикаторов:</w:t>
      </w:r>
    </w:p>
    <w:p w:rsidR="00457AC5" w:rsidRPr="003314A2"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lastRenderedPageBreak/>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bl>
    <w:p w:rsidR="004B1B07" w:rsidRDefault="004B1B07"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w:t>
      </w:r>
      <w:r w:rsidRPr="007740F8">
        <w:rPr>
          <w:rFonts w:ascii="Times New Roman" w:hAnsi="Times New Roman"/>
          <w:b/>
          <w:sz w:val="24"/>
          <w:szCs w:val="24"/>
          <w:lang w:val="en-US"/>
        </w:rPr>
        <w:t>DIP</w:t>
      </w:r>
      <w:r w:rsidRPr="007740F8">
        <w:rPr>
          <w:rFonts w:ascii="Times New Roman" w:hAnsi="Times New Roman"/>
          <w:b/>
          <w:sz w:val="24"/>
          <w:szCs w:val="24"/>
        </w:rPr>
        <w:t>»</w:t>
      </w:r>
      <w:r>
        <w:rPr>
          <w:rFonts w:ascii="Times New Roman" w:hAnsi="Times New Roman"/>
          <w:sz w:val="24"/>
          <w:szCs w:val="24"/>
        </w:rPr>
        <w:t xml:space="preserve"> имеет числовое значение из диапазона от 0 до 255.</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(ЛИ 1)»</w:t>
      </w:r>
      <w:r>
        <w:rPr>
          <w:rFonts w:ascii="Times New Roman" w:hAnsi="Times New Roman"/>
          <w:sz w:val="24"/>
          <w:szCs w:val="24"/>
        </w:rPr>
        <w:t xml:space="preserve"> показывает общее число активных каналов/сессий в ЛИ 1. Если ЛИ сконфигурирован в режим ГГС, то под активностью понимается входящий или исходящий вызов. Если ЛИ сконфигурирован в режим Радио, то под активностью понимается нажатая тангента (</w:t>
      </w:r>
      <w:r>
        <w:rPr>
          <w:rFonts w:ascii="Times New Roman" w:hAnsi="Times New Roman"/>
          <w:sz w:val="24"/>
          <w:szCs w:val="24"/>
          <w:lang w:val="en-US"/>
        </w:rPr>
        <w:t>PTT</w:t>
      </w:r>
      <w:r>
        <w:rPr>
          <w:rFonts w:ascii="Times New Roman" w:hAnsi="Times New Roman"/>
          <w:sz w:val="24"/>
          <w:szCs w:val="24"/>
        </w:rPr>
        <w:t>), либо сигнал обнаружения несущей (</w:t>
      </w:r>
      <w:r>
        <w:rPr>
          <w:rFonts w:ascii="Times New Roman" w:hAnsi="Times New Roman"/>
          <w:sz w:val="24"/>
          <w:szCs w:val="24"/>
          <w:lang w:val="en-US"/>
        </w:rPr>
        <w:t>SQL</w:t>
      </w:r>
      <w:r>
        <w:rPr>
          <w:rFonts w:ascii="Times New Roman" w:hAnsi="Times New Roman"/>
          <w:sz w:val="24"/>
          <w:szCs w:val="24"/>
        </w:rPr>
        <w:t xml:space="preserve">), либо сигнал с детектора голоса на прием. </w:t>
      </w:r>
    </w:p>
    <w:p w:rsidR="00457AC5" w:rsidRDefault="00457AC5" w:rsidP="004B1B07">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B1B07">
      <w:pPr>
        <w:numPr>
          <w:ilvl w:val="0"/>
          <w:numId w:val="45"/>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одного активного канала/сессии.</w:t>
      </w:r>
    </w:p>
    <w:p w:rsidR="00457AC5" w:rsidRDefault="00457AC5" w:rsidP="004B1B07">
      <w:pPr>
        <w:numPr>
          <w:ilvl w:val="0"/>
          <w:numId w:val="45"/>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 xml:space="preserve">«1, </w:t>
      </w:r>
      <w:r>
        <w:rPr>
          <w:rFonts w:ascii="Times New Roman" w:hAnsi="Times New Roman"/>
          <w:sz w:val="24"/>
          <w:szCs w:val="24"/>
        </w:rPr>
        <w:t>Активный</w:t>
      </w:r>
      <w:r w:rsidRPr="00470D9A">
        <w:rPr>
          <w:rFonts w:ascii="Times New Roman" w:hAnsi="Times New Roman"/>
          <w:sz w:val="24"/>
          <w:szCs w:val="24"/>
        </w:rPr>
        <w:t xml:space="preserve"> </w:t>
      </w:r>
      <w:r>
        <w:rPr>
          <w:rFonts w:ascii="Times New Roman" w:hAnsi="Times New Roman"/>
          <w:sz w:val="24"/>
          <w:szCs w:val="24"/>
        </w:rPr>
        <w:t>канал</w:t>
      </w:r>
      <w:r w:rsidRPr="00470D9A">
        <w:rPr>
          <w:rFonts w:ascii="Times New Roman" w:hAnsi="Times New Roman"/>
          <w:sz w:val="24"/>
          <w:szCs w:val="24"/>
        </w:rPr>
        <w:t xml:space="preserve">» («1,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w:t>
      </w:r>
      <w:r w:rsidRPr="00470D9A">
        <w:rPr>
          <w:rFonts w:ascii="Times New Roman" w:hAnsi="Times New Roman"/>
          <w:sz w:val="24"/>
          <w:szCs w:val="24"/>
        </w:rPr>
        <w:t xml:space="preserve">»). </w:t>
      </w:r>
      <w:r>
        <w:rPr>
          <w:rFonts w:ascii="Times New Roman" w:hAnsi="Times New Roman"/>
          <w:sz w:val="24"/>
          <w:szCs w:val="24"/>
        </w:rPr>
        <w:t>В случае если активных только один канал/сессия.</w:t>
      </w:r>
    </w:p>
    <w:p w:rsidR="00457AC5" w:rsidRDefault="00457AC5" w:rsidP="004B1B07">
      <w:pPr>
        <w:numPr>
          <w:ilvl w:val="0"/>
          <w:numId w:val="45"/>
        </w:numPr>
        <w:spacing w:after="0" w:line="240" w:lineRule="auto"/>
        <w:ind w:left="0" w:firstLine="425"/>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канала</w:t>
      </w:r>
      <w:r w:rsidRPr="00457AC5">
        <w:rPr>
          <w:rFonts w:ascii="Times New Roman" w:hAnsi="Times New Roman"/>
          <w:sz w:val="24"/>
          <w:szCs w:val="24"/>
        </w:rPr>
        <w:t>» («</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 xml:space="preserve">В случае если активных каналов/сессий </w:t>
      </w:r>
      <w:r>
        <w:rPr>
          <w:rFonts w:ascii="Times New Roman" w:hAnsi="Times New Roman"/>
          <w:sz w:val="24"/>
          <w:szCs w:val="24"/>
          <w:lang w:val="en-US"/>
        </w:rPr>
        <w:t>N</w:t>
      </w:r>
      <w:r>
        <w:rPr>
          <w:rFonts w:ascii="Times New Roman" w:hAnsi="Times New Roman"/>
          <w:sz w:val="24"/>
          <w:szCs w:val="24"/>
        </w:rPr>
        <w:t xml:space="preserve"> (больше одного).</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Если ЛИ сконфигурирован в режим ГГС, то сессия создается и завершается вместе с вызовом. Если ЛИ сконфигурирован в режим Радио, то сессия поднимается сразу при старте ВМ и не завершается.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46"/>
        </w:numPr>
        <w:spacing w:after="0" w:line="240" w:lineRule="auto"/>
        <w:ind w:left="0" w:firstLine="426"/>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457AC5">
      <w:pPr>
        <w:numPr>
          <w:ilvl w:val="0"/>
          <w:numId w:val="46"/>
        </w:numPr>
        <w:spacing w:after="0" w:line="240" w:lineRule="auto"/>
        <w:ind w:left="0" w:firstLine="426"/>
        <w:jc w:val="both"/>
        <w:rPr>
          <w:rFonts w:ascii="Times New Roman" w:hAnsi="Times New Roman"/>
          <w:sz w:val="24"/>
          <w:szCs w:val="24"/>
        </w:rPr>
      </w:pPr>
      <w:r>
        <w:rPr>
          <w:rFonts w:ascii="Times New Roman" w:hAnsi="Times New Roman"/>
          <w:sz w:val="24"/>
          <w:szCs w:val="24"/>
        </w:rPr>
        <w:t>«Имеются активные каналы»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665AD1" w:rsidRDefault="00665AD1" w:rsidP="00457AC5">
      <w:pPr>
        <w:spacing w:after="0" w:line="240" w:lineRule="auto"/>
        <w:ind w:firstLine="284"/>
        <w:jc w:val="both"/>
        <w:rPr>
          <w:rFonts w:ascii="Times New Roman" w:hAnsi="Times New Roman"/>
          <w:b/>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470D9A">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xml:space="preserve"> (контроллер). Состояние контроллера вынесено в отдельный индикатор потому что, помимо основных функций, он отвечает за резервирование.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Nor</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jc w:val="both"/>
        <w:rPr>
          <w:rFonts w:ascii="Times New Roman" w:hAnsi="Times New Roman"/>
          <w:sz w:val="24"/>
          <w:szCs w:val="24"/>
        </w:rPr>
      </w:pPr>
    </w:p>
    <w:p w:rsidR="00457AC5" w:rsidRPr="005A7136" w:rsidRDefault="00457AC5" w:rsidP="00457AC5">
      <w:pPr>
        <w:spacing w:after="0" w:line="240" w:lineRule="auto"/>
        <w:ind w:firstLine="284"/>
        <w:jc w:val="both"/>
        <w:rPr>
          <w:rFonts w:ascii="Times New Roman" w:hAnsi="Times New Roman"/>
          <w:sz w:val="24"/>
          <w:szCs w:val="24"/>
        </w:rPr>
      </w:pPr>
      <w:r w:rsidRPr="005A7136">
        <w:rPr>
          <w:rFonts w:ascii="Times New Roman" w:hAnsi="Times New Roman"/>
          <w:b/>
          <w:sz w:val="24"/>
          <w:szCs w:val="24"/>
        </w:rPr>
        <w:t>Индикатор</w:t>
      </w:r>
      <w:r>
        <w:rPr>
          <w:rFonts w:ascii="Times New Roman" w:hAnsi="Times New Roman"/>
          <w:sz w:val="24"/>
          <w:szCs w:val="24"/>
        </w:rPr>
        <w:t xml:space="preserve"> </w:t>
      </w:r>
      <w:r w:rsidRPr="005A7136">
        <w:rPr>
          <w:rFonts w:ascii="Times New Roman" w:hAnsi="Times New Roman"/>
          <w:b/>
          <w:sz w:val="24"/>
          <w:szCs w:val="24"/>
        </w:rPr>
        <w:t>«Электропитание»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Pr>
          <w:rFonts w:ascii="Times New Roman" w:hAnsi="Times New Roman"/>
          <w:sz w:val="24"/>
          <w:szCs w:val="24"/>
        </w:rPr>
        <w:t>«Норма» («</w:t>
      </w:r>
      <w:r>
        <w:rPr>
          <w:rFonts w:ascii="Times New Roman" w:hAnsi="Times New Roman"/>
          <w:sz w:val="24"/>
          <w:szCs w:val="24"/>
          <w:lang w:val="en-US"/>
        </w:rPr>
        <w:t>Normal</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основного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main</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резервного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standby</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В БЛИ-А </w:t>
      </w:r>
      <w:r>
        <w:rPr>
          <w:rFonts w:ascii="Times New Roman" w:hAnsi="Times New Roman"/>
          <w:sz w:val="24"/>
          <w:szCs w:val="24"/>
          <w:lang w:val="en-US"/>
        </w:rPr>
        <w:t>v</w:t>
      </w:r>
      <w:r w:rsidRPr="005A7136">
        <w:rPr>
          <w:rFonts w:ascii="Times New Roman" w:hAnsi="Times New Roman"/>
          <w:sz w:val="24"/>
          <w:szCs w:val="24"/>
        </w:rPr>
        <w:t>.</w:t>
      </w:r>
      <w:r>
        <w:rPr>
          <w:rFonts w:ascii="Times New Roman" w:hAnsi="Times New Roman"/>
          <w:sz w:val="24"/>
          <w:szCs w:val="24"/>
        </w:rPr>
        <w:t>2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full</w:t>
      </w:r>
      <w:r w:rsidRPr="00963EE6">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r w:rsidRPr="00963EE6">
        <w:rPr>
          <w:rFonts w:ascii="Times New Roman" w:hAnsi="Times New Roman"/>
          <w:sz w:val="24"/>
          <w:szCs w:val="24"/>
        </w:rPr>
        <w:t>)</w:t>
      </w:r>
      <w:r>
        <w:rPr>
          <w:rFonts w:ascii="Times New Roman" w:hAnsi="Times New Roman"/>
          <w:sz w:val="24"/>
          <w:szCs w:val="24"/>
        </w:rPr>
        <w:t>. Отключен резервный источник питания</w:t>
      </w:r>
      <w:r w:rsidRPr="00963EE6">
        <w:rPr>
          <w:rFonts w:ascii="Times New Roman" w:hAnsi="Times New Roman"/>
          <w:sz w:val="24"/>
          <w:szCs w:val="24"/>
        </w:rPr>
        <w:t>.</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reserve</w:t>
      </w:r>
      <w:r w:rsidRPr="00963EE6">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0D3A91">
        <w:rPr>
          <w:rFonts w:ascii="Times New Roman" w:hAnsi="Times New Roman"/>
          <w:b/>
          <w:sz w:val="24"/>
          <w:szCs w:val="24"/>
        </w:rPr>
        <w:t>Индикаторы «ЛИ 1 канал 1» и «ЛИ 1 канал 2»</w:t>
      </w:r>
      <w:r>
        <w:rPr>
          <w:rFonts w:ascii="Times New Roman" w:hAnsi="Times New Roman"/>
          <w:sz w:val="24"/>
          <w:szCs w:val="24"/>
        </w:rPr>
        <w:t xml:space="preserve"> отображают состояние каналов 1 линейного интерфейса 1. В БЛИ-А </w:t>
      </w:r>
      <w:r>
        <w:rPr>
          <w:rFonts w:ascii="Times New Roman" w:hAnsi="Times New Roman"/>
          <w:sz w:val="24"/>
          <w:szCs w:val="24"/>
          <w:lang w:val="en-US"/>
        </w:rPr>
        <w:t>v</w:t>
      </w:r>
      <w:r w:rsidRPr="00D36E47">
        <w:rPr>
          <w:rFonts w:ascii="Times New Roman" w:hAnsi="Times New Roman"/>
          <w:sz w:val="24"/>
          <w:szCs w:val="24"/>
        </w:rPr>
        <w:t>.</w:t>
      </w:r>
      <w:r>
        <w:rPr>
          <w:rFonts w:ascii="Times New Roman" w:hAnsi="Times New Roman"/>
          <w:sz w:val="24"/>
          <w:szCs w:val="24"/>
        </w:rPr>
        <w:t xml:space="preserve">2 состояние канала также дублируется в </w:t>
      </w:r>
      <w:r>
        <w:rPr>
          <w:rFonts w:ascii="Times New Roman" w:hAnsi="Times New Roman"/>
          <w:sz w:val="24"/>
          <w:szCs w:val="24"/>
          <w:lang w:val="en-US"/>
        </w:rPr>
        <w:t>web</w:t>
      </w:r>
      <w:r w:rsidRPr="00D36E47">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151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 могут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w:t>
      </w:r>
      <w:r w:rsidRPr="00E841CC">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Канал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Канал работает нормально. Канал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Канал работает нормально. Канал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«Превышен таймаут ожидания ответа от цифрового устройства по каналу управления»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timeout</w:t>
      </w:r>
      <w:r w:rsidRPr="00387620">
        <w:rPr>
          <w:rFonts w:ascii="Times New Roman" w:hAnsi="Times New Roman"/>
          <w:sz w:val="24"/>
          <w:szCs w:val="24"/>
        </w:rPr>
        <w:t xml:space="preserve"> </w:t>
      </w:r>
      <w:r>
        <w:rPr>
          <w:rFonts w:ascii="Times New Roman" w:hAnsi="Times New Roman"/>
          <w:sz w:val="24"/>
          <w:szCs w:val="24"/>
          <w:lang w:val="en-US"/>
        </w:rPr>
        <w:t>response</w:t>
      </w:r>
      <w:r>
        <w:rPr>
          <w:rFonts w:ascii="Times New Roman" w:hAnsi="Times New Roman"/>
          <w:sz w:val="24"/>
          <w:szCs w:val="24"/>
        </w:rPr>
        <w:t xml:space="preserve">»). Превышен таймаут ожидания ответа от цифрового устройства по каналу управления.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TIMEOUT</w:t>
      </w:r>
      <w:r>
        <w:rPr>
          <w:rFonts w:ascii="Times New Roman" w:hAnsi="Times New Roman"/>
          <w:sz w:val="24"/>
          <w:szCs w:val="24"/>
        </w:rPr>
        <w:t>_</w:t>
      </w:r>
      <w:r>
        <w:rPr>
          <w:rFonts w:ascii="Times New Roman" w:hAnsi="Times New Roman"/>
          <w:sz w:val="24"/>
          <w:szCs w:val="24"/>
          <w:lang w:val="en-US"/>
        </w:rPr>
        <w:t>RESPONSE</w:t>
      </w:r>
      <w:r>
        <w:rPr>
          <w:rFonts w:ascii="Times New Roman" w:hAnsi="Times New Roman"/>
          <w:sz w:val="24"/>
          <w:szCs w:val="24"/>
        </w:rPr>
        <w:t>(100).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протокола»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protocol</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протокола.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PROTOCOL</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(101).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аппаратной части»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аппаратной части.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HARDWARE</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(102).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«Входные данные для управления цифровым устройством некорректны» («</w:t>
      </w:r>
      <w:r>
        <w:rPr>
          <w:rFonts w:ascii="Times New Roman" w:hAnsi="Times New Roman"/>
          <w:sz w:val="24"/>
          <w:szCs w:val="24"/>
          <w:lang w:val="en-US"/>
        </w:rPr>
        <w:t>Input</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Входные данные для управления цифровым устройством не корректны.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INPUT</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(103).</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«От АЧЛИ получен пакет ALI_HW_STATE с информацией об ошибке аппаратной части» («</w:t>
      </w:r>
      <w:r>
        <w:rPr>
          <w:rFonts w:ascii="Times New Roman" w:hAnsi="Times New Roman"/>
          <w:sz w:val="24"/>
          <w:szCs w:val="24"/>
          <w:lang w:val="en-US"/>
        </w:rPr>
        <w:t>Analog</w:t>
      </w:r>
      <w:r w:rsidRPr="00387620">
        <w:rPr>
          <w:rFonts w:ascii="Times New Roman" w:hAnsi="Times New Roman"/>
          <w:sz w:val="24"/>
          <w:szCs w:val="24"/>
        </w:rPr>
        <w:t xml:space="preserve"> </w:t>
      </w:r>
      <w:r>
        <w:rPr>
          <w:rFonts w:ascii="Times New Roman" w:hAnsi="Times New Roman"/>
          <w:sz w:val="24"/>
          <w:szCs w:val="24"/>
          <w:lang w:val="en-US"/>
        </w:rPr>
        <w:t>interface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ANALOG_INTERFACE_HARDWARE_ERROR(104).</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ЦЧЛИ</w:t>
      </w:r>
      <w:r w:rsidRPr="00497D4A">
        <w:rPr>
          <w:rFonts w:ascii="Times New Roman" w:hAnsi="Times New Roman"/>
          <w:sz w:val="24"/>
          <w:szCs w:val="24"/>
        </w:rPr>
        <w:t xml:space="preserve"> </w:t>
      </w:r>
      <w:r>
        <w:rPr>
          <w:rFonts w:ascii="Times New Roman" w:hAnsi="Times New Roman"/>
          <w:sz w:val="24"/>
          <w:szCs w:val="24"/>
        </w:rPr>
        <w:t>получен</w:t>
      </w:r>
      <w:r w:rsidRPr="00497D4A">
        <w:rPr>
          <w:rFonts w:ascii="Times New Roman" w:hAnsi="Times New Roman"/>
          <w:sz w:val="24"/>
          <w:szCs w:val="24"/>
        </w:rPr>
        <w:t xml:space="preserve"> </w:t>
      </w:r>
      <w:r>
        <w:rPr>
          <w:rFonts w:ascii="Times New Roman" w:hAnsi="Times New Roman"/>
          <w:sz w:val="24"/>
          <w:szCs w:val="24"/>
        </w:rPr>
        <w:t>пакет</w:t>
      </w:r>
      <w:r w:rsidRPr="00497D4A">
        <w:rPr>
          <w:rFonts w:ascii="Times New Roman" w:hAnsi="Times New Roman"/>
          <w:sz w:val="24"/>
          <w:szCs w:val="24"/>
        </w:rPr>
        <w:t xml:space="preserve"> </w:t>
      </w:r>
      <w:r w:rsidRPr="00497D4A">
        <w:rPr>
          <w:rFonts w:ascii="Times New Roman" w:hAnsi="Times New Roman"/>
          <w:sz w:val="24"/>
          <w:szCs w:val="24"/>
          <w:lang w:val="en-US"/>
        </w:rPr>
        <w:t>DLI</w:t>
      </w:r>
      <w:r w:rsidRPr="00497D4A">
        <w:rPr>
          <w:rFonts w:ascii="Times New Roman" w:hAnsi="Times New Roman"/>
          <w:sz w:val="24"/>
          <w:szCs w:val="24"/>
        </w:rPr>
        <w:t>_</w:t>
      </w:r>
      <w:r w:rsidRPr="00497D4A">
        <w:rPr>
          <w:rFonts w:ascii="Times New Roman" w:hAnsi="Times New Roman"/>
          <w:sz w:val="24"/>
          <w:szCs w:val="24"/>
          <w:lang w:val="en-US"/>
        </w:rPr>
        <w:t>HW</w:t>
      </w:r>
      <w:r w:rsidRPr="00497D4A">
        <w:rPr>
          <w:rFonts w:ascii="Times New Roman" w:hAnsi="Times New Roman"/>
          <w:sz w:val="24"/>
          <w:szCs w:val="24"/>
        </w:rPr>
        <w:t>_</w:t>
      </w:r>
      <w:r w:rsidRPr="00497D4A">
        <w:rPr>
          <w:rFonts w:ascii="Times New Roman" w:hAnsi="Times New Roman"/>
          <w:sz w:val="24"/>
          <w:szCs w:val="24"/>
          <w:lang w:val="en-US"/>
        </w:rPr>
        <w:t>STATE</w:t>
      </w:r>
      <w:r w:rsidRPr="00497D4A">
        <w:rPr>
          <w:rFonts w:ascii="Times New Roman" w:hAnsi="Times New Roman"/>
          <w:sz w:val="24"/>
          <w:szCs w:val="24"/>
        </w:rPr>
        <w:t xml:space="preserve"> </w:t>
      </w:r>
      <w:r>
        <w:rPr>
          <w:rFonts w:ascii="Times New Roman" w:hAnsi="Times New Roman"/>
          <w:sz w:val="24"/>
          <w:szCs w:val="24"/>
        </w:rPr>
        <w:t>с</w:t>
      </w:r>
      <w:r w:rsidRPr="00497D4A">
        <w:rPr>
          <w:rFonts w:ascii="Times New Roman" w:hAnsi="Times New Roman"/>
          <w:sz w:val="24"/>
          <w:szCs w:val="24"/>
        </w:rPr>
        <w:t xml:space="preserve"> </w:t>
      </w:r>
      <w:r>
        <w:rPr>
          <w:rFonts w:ascii="Times New Roman" w:hAnsi="Times New Roman"/>
          <w:sz w:val="24"/>
          <w:szCs w:val="24"/>
        </w:rPr>
        <w:t>информацией</w:t>
      </w:r>
      <w:r w:rsidRPr="00497D4A">
        <w:rPr>
          <w:rFonts w:ascii="Times New Roman" w:hAnsi="Times New Roman"/>
          <w:sz w:val="24"/>
          <w:szCs w:val="24"/>
        </w:rPr>
        <w:t xml:space="preserve"> </w:t>
      </w:r>
      <w:r>
        <w:rPr>
          <w:rFonts w:ascii="Times New Roman" w:hAnsi="Times New Roman"/>
          <w:sz w:val="24"/>
          <w:szCs w:val="24"/>
        </w:rPr>
        <w:t>об</w:t>
      </w:r>
      <w:r w:rsidRPr="00497D4A">
        <w:rPr>
          <w:rFonts w:ascii="Times New Roman" w:hAnsi="Times New Roman"/>
          <w:sz w:val="24"/>
          <w:szCs w:val="24"/>
        </w:rPr>
        <w:t xml:space="preserve"> </w:t>
      </w:r>
      <w:r>
        <w:rPr>
          <w:rFonts w:ascii="Times New Roman" w:hAnsi="Times New Roman"/>
          <w:sz w:val="24"/>
          <w:szCs w:val="24"/>
        </w:rPr>
        <w:t>ошибке</w:t>
      </w:r>
      <w:r w:rsidRPr="00497D4A">
        <w:rPr>
          <w:rFonts w:ascii="Times New Roman" w:hAnsi="Times New Roman"/>
          <w:sz w:val="24"/>
          <w:szCs w:val="24"/>
        </w:rPr>
        <w:t xml:space="preserve"> </w:t>
      </w:r>
      <w:r>
        <w:rPr>
          <w:rFonts w:ascii="Times New Roman" w:hAnsi="Times New Roman"/>
          <w:sz w:val="24"/>
          <w:szCs w:val="24"/>
        </w:rPr>
        <w:t>аппаратной</w:t>
      </w:r>
      <w:r w:rsidRPr="00497D4A">
        <w:rPr>
          <w:rFonts w:ascii="Times New Roman" w:hAnsi="Times New Roman"/>
          <w:sz w:val="24"/>
          <w:szCs w:val="24"/>
        </w:rPr>
        <w:t xml:space="preserve"> </w:t>
      </w:r>
      <w:r>
        <w:rPr>
          <w:rFonts w:ascii="Times New Roman" w:hAnsi="Times New Roman"/>
          <w:sz w:val="24"/>
          <w:szCs w:val="24"/>
        </w:rPr>
        <w:t>части</w:t>
      </w:r>
      <w:r w:rsidRPr="00497D4A">
        <w:rPr>
          <w:rFonts w:ascii="Times New Roman" w:hAnsi="Times New Roman"/>
          <w:sz w:val="24"/>
          <w:szCs w:val="24"/>
        </w:rPr>
        <w:t>» («</w:t>
      </w:r>
      <w:r>
        <w:rPr>
          <w:rFonts w:ascii="Times New Roman" w:hAnsi="Times New Roman"/>
          <w:sz w:val="24"/>
          <w:szCs w:val="24"/>
          <w:lang w:val="en-US"/>
        </w:rPr>
        <w:t>Digital</w:t>
      </w:r>
      <w:r w:rsidRPr="00497D4A">
        <w:rPr>
          <w:rFonts w:ascii="Times New Roman" w:hAnsi="Times New Roman"/>
          <w:sz w:val="24"/>
          <w:szCs w:val="24"/>
        </w:rPr>
        <w:t xml:space="preserve"> </w:t>
      </w:r>
      <w:r>
        <w:rPr>
          <w:rFonts w:ascii="Times New Roman" w:hAnsi="Times New Roman"/>
          <w:sz w:val="24"/>
          <w:szCs w:val="24"/>
          <w:lang w:val="en-US"/>
        </w:rPr>
        <w:t>interface</w:t>
      </w:r>
      <w:r w:rsidRPr="00497D4A">
        <w:rPr>
          <w:rFonts w:ascii="Times New Roman" w:hAnsi="Times New Roman"/>
          <w:sz w:val="24"/>
          <w:szCs w:val="24"/>
        </w:rPr>
        <w:t xml:space="preserve"> </w:t>
      </w:r>
      <w:r>
        <w:rPr>
          <w:rFonts w:ascii="Times New Roman" w:hAnsi="Times New Roman"/>
          <w:sz w:val="24"/>
          <w:szCs w:val="24"/>
          <w:lang w:val="en-US"/>
        </w:rPr>
        <w:t>hardware</w:t>
      </w:r>
      <w:r w:rsidRPr="00497D4A">
        <w:rPr>
          <w:rFonts w:ascii="Times New Roman" w:hAnsi="Times New Roman"/>
          <w:sz w:val="24"/>
          <w:szCs w:val="24"/>
        </w:rPr>
        <w:t xml:space="preserve"> </w:t>
      </w:r>
      <w:r>
        <w:rPr>
          <w:rFonts w:ascii="Times New Roman" w:hAnsi="Times New Roman"/>
          <w:sz w:val="24"/>
          <w:szCs w:val="24"/>
          <w:lang w:val="en-US"/>
        </w:rPr>
        <w:t>error</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DIGITAL_INTERFACE_HARDWARE_ERROR(105).</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«Канал не работает. Обнаружен</w:t>
      </w:r>
      <w:r w:rsidRPr="00457AC5">
        <w:rPr>
          <w:rFonts w:ascii="Times New Roman" w:hAnsi="Times New Roman"/>
          <w:sz w:val="24"/>
          <w:szCs w:val="24"/>
        </w:rPr>
        <w:t xml:space="preserve"> </w:t>
      </w:r>
      <w:r>
        <w:rPr>
          <w:rFonts w:ascii="Times New Roman" w:hAnsi="Times New Roman"/>
          <w:sz w:val="24"/>
          <w:szCs w:val="24"/>
        </w:rPr>
        <w:t>обрыв</w:t>
      </w:r>
      <w:r w:rsidRPr="00457AC5">
        <w:rPr>
          <w:rFonts w:ascii="Times New Roman" w:hAnsi="Times New Roman"/>
          <w:sz w:val="24"/>
          <w:szCs w:val="24"/>
        </w:rPr>
        <w:t xml:space="preserve"> </w:t>
      </w:r>
      <w:r>
        <w:rPr>
          <w:rFonts w:ascii="Times New Roman" w:hAnsi="Times New Roman"/>
          <w:sz w:val="24"/>
          <w:szCs w:val="24"/>
        </w:rPr>
        <w:t>линии</w:t>
      </w:r>
      <w:r w:rsidRPr="00457AC5">
        <w:rPr>
          <w:rFonts w:ascii="Times New Roman" w:hAnsi="Times New Roman"/>
          <w:sz w:val="24"/>
          <w:szCs w:val="24"/>
        </w:rPr>
        <w:t xml:space="preserve"> </w:t>
      </w:r>
      <w:r>
        <w:rPr>
          <w:rFonts w:ascii="Times New Roman" w:hAnsi="Times New Roman"/>
          <w:sz w:val="24"/>
          <w:szCs w:val="24"/>
        </w:rPr>
        <w:t>связи</w:t>
      </w:r>
      <w:r w:rsidRPr="00457AC5">
        <w:rPr>
          <w:rFonts w:ascii="Times New Roman" w:hAnsi="Times New Roman"/>
          <w:sz w:val="24"/>
          <w:szCs w:val="24"/>
        </w:rPr>
        <w:t>» («</w:t>
      </w:r>
      <w:r>
        <w:rPr>
          <w:rFonts w:ascii="Times New Roman" w:hAnsi="Times New Roman"/>
          <w:sz w:val="24"/>
          <w:szCs w:val="24"/>
          <w:lang w:val="en-US"/>
        </w:rPr>
        <w:t>Digital</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break</w:t>
      </w:r>
      <w:r w:rsidRPr="00457AC5">
        <w:rPr>
          <w:rFonts w:ascii="Times New Roman" w:hAnsi="Times New Roman"/>
          <w:sz w:val="24"/>
          <w:szCs w:val="24"/>
        </w:rPr>
        <w:t xml:space="preserve"> </w:t>
      </w:r>
      <w:r>
        <w:rPr>
          <w:rFonts w:ascii="Times New Roman" w:hAnsi="Times New Roman"/>
          <w:sz w:val="24"/>
          <w:szCs w:val="24"/>
          <w:lang w:val="en-US"/>
        </w:rPr>
        <w:t>line</w:t>
      </w:r>
      <w:r w:rsidRPr="00457AC5">
        <w:rPr>
          <w:rFonts w:ascii="Times New Roman" w:hAnsi="Times New Roman"/>
          <w:sz w:val="24"/>
          <w:szCs w:val="24"/>
        </w:rPr>
        <w:t xml:space="preserve">»). </w:t>
      </w:r>
      <w:r>
        <w:rPr>
          <w:rFonts w:ascii="Times New Roman" w:hAnsi="Times New Roman"/>
          <w:sz w:val="24"/>
          <w:szCs w:val="24"/>
        </w:rPr>
        <w:t xml:space="preserve">Канал не работает. Обнаружен обрыв линии связи.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INTERFACE</w:t>
      </w:r>
      <w:r>
        <w:rPr>
          <w:rFonts w:ascii="Times New Roman" w:hAnsi="Times New Roman"/>
          <w:sz w:val="24"/>
          <w:szCs w:val="24"/>
        </w:rPr>
        <w:t>_</w:t>
      </w:r>
      <w:r>
        <w:rPr>
          <w:rFonts w:ascii="Times New Roman" w:hAnsi="Times New Roman"/>
          <w:sz w:val="24"/>
          <w:szCs w:val="24"/>
          <w:lang w:val="en-US"/>
        </w:rPr>
        <w:t>BREAK</w:t>
      </w:r>
      <w:r>
        <w:rPr>
          <w:rFonts w:ascii="Times New Roman" w:hAnsi="Times New Roman"/>
          <w:sz w:val="24"/>
          <w:szCs w:val="24"/>
        </w:rPr>
        <w:t>_</w:t>
      </w:r>
      <w:r>
        <w:rPr>
          <w:rFonts w:ascii="Times New Roman" w:hAnsi="Times New Roman"/>
          <w:sz w:val="24"/>
          <w:szCs w:val="24"/>
          <w:lang w:val="en-US"/>
        </w:rPr>
        <w:t>LINE</w:t>
      </w:r>
      <w:r>
        <w:rPr>
          <w:rFonts w:ascii="Times New Roman" w:hAnsi="Times New Roman"/>
          <w:sz w:val="24"/>
          <w:szCs w:val="24"/>
        </w:rPr>
        <w:t>(106).</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основного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main</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DIGITAL_INTERFACE_HARDWARE_MASTER_POWER(110).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резервного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standby</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w:t>
      </w:r>
      <w:r>
        <w:rPr>
          <w:rFonts w:ascii="Times New Roman" w:hAnsi="Times New Roman"/>
          <w:sz w:val="24"/>
          <w:szCs w:val="24"/>
        </w:rPr>
        <w:lastRenderedPageBreak/>
        <w:t>резервного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DIGITAL_INTERFACE_HARDWARE_SLAVE_POWER(111).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Канал</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(«Channel does not work»). </w:t>
      </w:r>
      <w:r>
        <w:rPr>
          <w:rFonts w:ascii="Times New Roman" w:hAnsi="Times New Roman"/>
          <w:sz w:val="24"/>
          <w:szCs w:val="24"/>
        </w:rPr>
        <w:t>Канал не работает. В</w:t>
      </w:r>
      <w:r w:rsidRPr="00E841CC">
        <w:rPr>
          <w:rFonts w:ascii="Times New Roman" w:hAnsi="Times New Roman"/>
          <w:sz w:val="24"/>
          <w:szCs w:val="24"/>
        </w:rPr>
        <w:t xml:space="preserve"> </w:t>
      </w:r>
      <w:r>
        <w:rPr>
          <w:rFonts w:ascii="Times New Roman" w:hAnsi="Times New Roman"/>
          <w:sz w:val="24"/>
          <w:szCs w:val="24"/>
          <w:lang w:val="en-US"/>
        </w:rPr>
        <w:t>web</w:t>
      </w:r>
      <w:r w:rsidRPr="00E841CC">
        <w:rPr>
          <w:rFonts w:ascii="Times New Roman" w:hAnsi="Times New Roman"/>
          <w:sz w:val="24"/>
          <w:szCs w:val="24"/>
        </w:rPr>
        <w:t>-</w:t>
      </w:r>
      <w:r>
        <w:rPr>
          <w:rFonts w:ascii="Times New Roman" w:hAnsi="Times New Roman"/>
          <w:sz w:val="24"/>
          <w:szCs w:val="24"/>
        </w:rPr>
        <w:t>интерфейсе</w:t>
      </w:r>
      <w:r w:rsidRPr="00E841CC">
        <w:rPr>
          <w:rFonts w:ascii="Times New Roman" w:hAnsi="Times New Roman"/>
          <w:sz w:val="24"/>
          <w:szCs w:val="24"/>
        </w:rPr>
        <w:t xml:space="preserve"> </w:t>
      </w:r>
      <w:r>
        <w:rPr>
          <w:rFonts w:ascii="Times New Roman" w:hAnsi="Times New Roman"/>
          <w:sz w:val="24"/>
          <w:szCs w:val="24"/>
        </w:rPr>
        <w:t>значение</w:t>
      </w:r>
      <w:r w:rsidRPr="00E841CC">
        <w:rPr>
          <w:rFonts w:ascii="Times New Roman" w:hAnsi="Times New Roman"/>
          <w:sz w:val="24"/>
          <w:szCs w:val="24"/>
        </w:rPr>
        <w:t xml:space="preserve"> «</w:t>
      </w:r>
      <w:r>
        <w:rPr>
          <w:rFonts w:ascii="Times New Roman" w:hAnsi="Times New Roman"/>
          <w:sz w:val="24"/>
          <w:szCs w:val="24"/>
          <w:lang w:val="en-US"/>
        </w:rPr>
        <w:t>Channel</w:t>
      </w:r>
      <w:r w:rsidRPr="00E841CC">
        <w:rPr>
          <w:rFonts w:ascii="Times New Roman" w:hAnsi="Times New Roman"/>
          <w:sz w:val="24"/>
          <w:szCs w:val="24"/>
        </w:rPr>
        <w:t xml:space="preserve"> </w:t>
      </w:r>
      <w:r>
        <w:rPr>
          <w:rFonts w:ascii="Times New Roman" w:hAnsi="Times New Roman"/>
          <w:sz w:val="24"/>
          <w:szCs w:val="24"/>
          <w:lang w:val="en-US"/>
        </w:rPr>
        <w:t>status</w:t>
      </w:r>
      <w:r w:rsidRPr="00E841CC">
        <w:rPr>
          <w:rFonts w:ascii="Times New Roman" w:hAnsi="Times New Roman"/>
          <w:sz w:val="24"/>
          <w:szCs w:val="24"/>
        </w:rPr>
        <w:t xml:space="preserve">» - </w:t>
      </w:r>
      <w:r>
        <w:rPr>
          <w:rFonts w:ascii="Times New Roman" w:hAnsi="Times New Roman"/>
          <w:sz w:val="24"/>
          <w:szCs w:val="24"/>
          <w:lang w:val="en-US"/>
        </w:rPr>
        <w:t>NOT</w:t>
      </w:r>
      <w:r w:rsidRPr="00E841CC">
        <w:rPr>
          <w:rFonts w:ascii="Times New Roman" w:hAnsi="Times New Roman"/>
          <w:sz w:val="24"/>
          <w:szCs w:val="24"/>
        </w:rPr>
        <w:t>_</w:t>
      </w:r>
      <w:r>
        <w:rPr>
          <w:rFonts w:ascii="Times New Roman" w:hAnsi="Times New Roman"/>
          <w:sz w:val="24"/>
          <w:szCs w:val="24"/>
          <w:lang w:val="en-US"/>
        </w:rPr>
        <w:t>WORK</w:t>
      </w:r>
      <w:r w:rsidRPr="00E841CC">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каналом не установлена» («</w:t>
      </w:r>
      <w:r>
        <w:rPr>
          <w:rFonts w:ascii="Times New Roman" w:hAnsi="Times New Roman"/>
          <w:sz w:val="24"/>
          <w:szCs w:val="24"/>
          <w:lang w:val="en-US"/>
        </w:rPr>
        <w:t>No</w:t>
      </w:r>
      <w:r w:rsidRPr="00497D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В </w:t>
      </w:r>
      <w:r>
        <w:rPr>
          <w:rFonts w:ascii="Times New Roman" w:hAnsi="Times New Roman"/>
          <w:sz w:val="24"/>
          <w:szCs w:val="24"/>
          <w:lang w:val="en-US"/>
        </w:rPr>
        <w:t>web-</w:t>
      </w:r>
      <w:r>
        <w:rPr>
          <w:rFonts w:ascii="Times New Roman" w:hAnsi="Times New Roman"/>
          <w:sz w:val="24"/>
          <w:szCs w:val="24"/>
        </w:rPr>
        <w:t xml:space="preserve">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сконфигурирован.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360"/>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sidRPr="00497D4A">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Статус</w:t>
      </w:r>
      <w:r w:rsidRPr="00497D4A">
        <w:rPr>
          <w:rFonts w:ascii="Times New Roman" w:hAnsi="Times New Roman"/>
          <w:sz w:val="24"/>
          <w:szCs w:val="24"/>
        </w:rPr>
        <w:t xml:space="preserve"> </w:t>
      </w:r>
      <w:r>
        <w:rPr>
          <w:rFonts w:ascii="Times New Roman" w:hAnsi="Times New Roman"/>
          <w:sz w:val="24"/>
          <w:szCs w:val="24"/>
        </w:rPr>
        <w:t>соединения</w:t>
      </w:r>
      <w:r w:rsidRPr="00497D4A">
        <w:rPr>
          <w:rFonts w:ascii="Times New Roman" w:hAnsi="Times New Roman"/>
          <w:sz w:val="24"/>
          <w:szCs w:val="24"/>
        </w:rPr>
        <w:t xml:space="preserve"> </w:t>
      </w:r>
      <w:r>
        <w:rPr>
          <w:rFonts w:ascii="Times New Roman" w:hAnsi="Times New Roman"/>
          <w:sz w:val="24"/>
          <w:szCs w:val="24"/>
        </w:rPr>
        <w:t>неизвестен</w:t>
      </w:r>
      <w:r w:rsidRPr="00497D4A">
        <w:rPr>
          <w:rFonts w:ascii="Times New Roman" w:hAnsi="Times New Roman"/>
          <w:sz w:val="24"/>
          <w:szCs w:val="24"/>
        </w:rPr>
        <w:t>» («</w:t>
      </w:r>
      <w:r>
        <w:rPr>
          <w:rFonts w:ascii="Times New Roman" w:hAnsi="Times New Roman"/>
          <w:sz w:val="24"/>
          <w:szCs w:val="24"/>
          <w:lang w:val="en-US"/>
        </w:rPr>
        <w:t>Status</w:t>
      </w:r>
      <w:r w:rsidRPr="00497D4A">
        <w:rPr>
          <w:rFonts w:ascii="Times New Roman" w:hAnsi="Times New Roman"/>
          <w:sz w:val="24"/>
          <w:szCs w:val="24"/>
        </w:rPr>
        <w:t xml:space="preserve">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unknown</w:t>
      </w:r>
      <w:r w:rsidRPr="00497D4A">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Pr="00497D4A"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Соединение</w:t>
      </w:r>
      <w:r w:rsidRPr="00497D4A">
        <w:rPr>
          <w:rFonts w:ascii="Times New Roman" w:hAnsi="Times New Roman"/>
          <w:sz w:val="24"/>
          <w:szCs w:val="24"/>
        </w:rPr>
        <w:t xml:space="preserve"> </w:t>
      </w:r>
      <w:r>
        <w:rPr>
          <w:rFonts w:ascii="Times New Roman" w:hAnsi="Times New Roman"/>
          <w:sz w:val="24"/>
          <w:szCs w:val="24"/>
        </w:rPr>
        <w:t>отсутствует</w:t>
      </w:r>
      <w:r w:rsidRPr="00497D4A">
        <w:rPr>
          <w:rFonts w:ascii="Times New Roman" w:hAnsi="Times New Roman"/>
          <w:sz w:val="24"/>
          <w:szCs w:val="24"/>
        </w:rPr>
        <w:t>»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not</w:t>
      </w:r>
      <w:r w:rsidRPr="00497D4A">
        <w:rPr>
          <w:rFonts w:ascii="Times New Roman" w:hAnsi="Times New Roman"/>
          <w:sz w:val="24"/>
          <w:szCs w:val="24"/>
        </w:rPr>
        <w:t xml:space="preserve"> </w:t>
      </w:r>
      <w:r>
        <w:rPr>
          <w:rFonts w:ascii="Times New Roman" w:hAnsi="Times New Roman"/>
          <w:sz w:val="24"/>
          <w:szCs w:val="24"/>
          <w:lang w:val="en-US"/>
        </w:rPr>
        <w:t>present</w:t>
      </w:r>
      <w:r w:rsidRPr="00497D4A">
        <w:rPr>
          <w:rFonts w:ascii="Times New Roman" w:hAnsi="Times New Roman"/>
          <w:sz w:val="24"/>
          <w:szCs w:val="24"/>
        </w:rPr>
        <w:t xml:space="preserve">»). </w:t>
      </w:r>
    </w:p>
    <w:p w:rsidR="00457AC5" w:rsidRPr="00285B07" w:rsidRDefault="00457AC5" w:rsidP="00457AC5">
      <w:pPr>
        <w:numPr>
          <w:ilvl w:val="0"/>
          <w:numId w:val="1"/>
        </w:numPr>
        <w:spacing w:after="0" w:line="240" w:lineRule="auto"/>
        <w:ind w:left="0" w:firstLine="426"/>
        <w:jc w:val="both"/>
        <w:rPr>
          <w:rFonts w:ascii="Times New Roman" w:hAnsi="Times New Roman"/>
          <w:sz w:val="24"/>
          <w:szCs w:val="24"/>
        </w:rPr>
      </w:pPr>
      <w:r w:rsidRPr="00285B07">
        <w:rPr>
          <w:rFonts w:ascii="Times New Roman" w:hAnsi="Times New Roman"/>
          <w:sz w:val="24"/>
          <w:szCs w:val="24"/>
        </w:rPr>
        <w:t>«</w:t>
      </w:r>
      <w:r>
        <w:rPr>
          <w:rFonts w:ascii="Times New Roman" w:hAnsi="Times New Roman"/>
          <w:sz w:val="24"/>
          <w:szCs w:val="24"/>
        </w:rPr>
        <w:t>Связь</w:t>
      </w:r>
      <w:r w:rsidRPr="00285B07">
        <w:rPr>
          <w:rFonts w:ascii="Times New Roman" w:hAnsi="Times New Roman"/>
          <w:sz w:val="24"/>
          <w:szCs w:val="24"/>
        </w:rPr>
        <w:t xml:space="preserve"> </w:t>
      </w:r>
      <w:r>
        <w:rPr>
          <w:rFonts w:ascii="Times New Roman" w:hAnsi="Times New Roman"/>
          <w:sz w:val="24"/>
          <w:szCs w:val="24"/>
        </w:rPr>
        <w:t>канального</w:t>
      </w:r>
      <w:r w:rsidRPr="00285B07">
        <w:rPr>
          <w:rFonts w:ascii="Times New Roman" w:hAnsi="Times New Roman"/>
          <w:sz w:val="24"/>
          <w:szCs w:val="24"/>
        </w:rPr>
        <w:t xml:space="preserve"> </w:t>
      </w:r>
      <w:r>
        <w:rPr>
          <w:rFonts w:ascii="Times New Roman" w:hAnsi="Times New Roman"/>
          <w:sz w:val="24"/>
          <w:szCs w:val="24"/>
        </w:rPr>
        <w:t>уровня</w:t>
      </w:r>
      <w:r w:rsidRPr="00285B07">
        <w:rPr>
          <w:rFonts w:ascii="Times New Roman" w:hAnsi="Times New Roman"/>
          <w:sz w:val="24"/>
          <w:szCs w:val="24"/>
        </w:rPr>
        <w:t xml:space="preserve"> </w:t>
      </w:r>
      <w:r>
        <w:rPr>
          <w:rFonts w:ascii="Times New Roman" w:hAnsi="Times New Roman"/>
          <w:sz w:val="24"/>
          <w:szCs w:val="24"/>
        </w:rPr>
        <w:t>отключена</w:t>
      </w:r>
      <w:r w:rsidRPr="00285B07">
        <w:rPr>
          <w:rFonts w:ascii="Times New Roman" w:hAnsi="Times New Roman"/>
          <w:sz w:val="24"/>
          <w:szCs w:val="24"/>
        </w:rPr>
        <w:t>» («</w:t>
      </w:r>
      <w:r>
        <w:rPr>
          <w:rFonts w:ascii="Times New Roman" w:hAnsi="Times New Roman"/>
          <w:sz w:val="24"/>
          <w:szCs w:val="24"/>
          <w:lang w:val="en-US"/>
        </w:rPr>
        <w:t>link</w:t>
      </w:r>
      <w:r w:rsidRPr="00285B07">
        <w:rPr>
          <w:rFonts w:ascii="Times New Roman" w:hAnsi="Times New Roman"/>
          <w:sz w:val="24"/>
          <w:szCs w:val="24"/>
        </w:rPr>
        <w:t xml:space="preserve"> </w:t>
      </w:r>
      <w:r>
        <w:rPr>
          <w:rFonts w:ascii="Times New Roman" w:hAnsi="Times New Roman"/>
          <w:sz w:val="24"/>
          <w:szCs w:val="24"/>
          <w:lang w:val="en-US"/>
        </w:rPr>
        <w:t>lower</w:t>
      </w:r>
      <w:r w:rsidRPr="00285B07">
        <w:rPr>
          <w:rFonts w:ascii="Times New Roman" w:hAnsi="Times New Roman"/>
          <w:sz w:val="24"/>
          <w:szCs w:val="24"/>
        </w:rPr>
        <w:t xml:space="preserve"> </w:t>
      </w:r>
      <w:r>
        <w:rPr>
          <w:rFonts w:ascii="Times New Roman" w:hAnsi="Times New Roman"/>
          <w:sz w:val="24"/>
          <w:szCs w:val="24"/>
          <w:lang w:val="en-US"/>
        </w:rPr>
        <w:t>layer</w:t>
      </w:r>
      <w:r w:rsidRPr="00285B07">
        <w:rPr>
          <w:rFonts w:ascii="Times New Roman" w:hAnsi="Times New Roman"/>
          <w:sz w:val="24"/>
          <w:szCs w:val="24"/>
        </w:rPr>
        <w:t xml:space="preserve"> </w:t>
      </w:r>
      <w:r>
        <w:rPr>
          <w:rFonts w:ascii="Times New Roman" w:hAnsi="Times New Roman"/>
          <w:sz w:val="24"/>
          <w:szCs w:val="24"/>
          <w:lang w:val="en-US"/>
        </w:rPr>
        <w:t>down</w:t>
      </w:r>
      <w:r w:rsidRPr="00285B07">
        <w:rPr>
          <w:rFonts w:ascii="Times New Roman" w:hAnsi="Times New Roman"/>
          <w:sz w:val="24"/>
          <w:szCs w:val="24"/>
        </w:rPr>
        <w:t>»).</w:t>
      </w:r>
    </w:p>
    <w:p w:rsidR="00457AC5" w:rsidRPr="00285B07"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285B07">
        <w:rPr>
          <w:rFonts w:ascii="Times New Roman" w:hAnsi="Times New Roman"/>
          <w:b/>
          <w:sz w:val="24"/>
          <w:szCs w:val="24"/>
        </w:rPr>
        <w:t>Индикатор «</w:t>
      </w:r>
      <w:r w:rsidRPr="00285B07">
        <w:rPr>
          <w:rFonts w:ascii="Times New Roman" w:hAnsi="Times New Roman"/>
          <w:b/>
          <w:sz w:val="24"/>
          <w:szCs w:val="24"/>
          <w:lang w:val="en-US"/>
        </w:rPr>
        <w:t>CAN</w:t>
      </w:r>
      <w:r w:rsidRPr="00285B07">
        <w:rPr>
          <w:rFonts w:ascii="Times New Roman" w:hAnsi="Times New Roman"/>
          <w:b/>
          <w:sz w:val="24"/>
          <w:szCs w:val="24"/>
        </w:rPr>
        <w:t>-шина»</w:t>
      </w:r>
      <w:r>
        <w:rPr>
          <w:rFonts w:ascii="Times New Roman" w:hAnsi="Times New Roman"/>
          <w:sz w:val="24"/>
          <w:szCs w:val="24"/>
        </w:rPr>
        <w:t xml:space="preserve"> отображает состояние </w:t>
      </w:r>
      <w:r>
        <w:rPr>
          <w:rFonts w:ascii="Times New Roman" w:hAnsi="Times New Roman"/>
          <w:sz w:val="24"/>
          <w:szCs w:val="24"/>
          <w:lang w:val="en-US"/>
        </w:rPr>
        <w:t>CAN</w:t>
      </w:r>
      <w:r>
        <w:rPr>
          <w:rFonts w:ascii="Times New Roman" w:hAnsi="Times New Roman"/>
          <w:sz w:val="24"/>
          <w:szCs w:val="24"/>
        </w:rPr>
        <w:t>-шины. Может принимать значения точно такие же, как и индикаторы сетевых интерфейсов и еще один:</w:t>
      </w:r>
    </w:p>
    <w:p w:rsidR="00457AC5" w:rsidRDefault="00457AC5" w:rsidP="00457AC5">
      <w:pPr>
        <w:numPr>
          <w:ilvl w:val="0"/>
          <w:numId w:val="14"/>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Это означает</w:t>
      </w:r>
      <w:r w:rsidRPr="00285B07">
        <w:rPr>
          <w:rFonts w:ascii="Times New Roman" w:hAnsi="Times New Roman"/>
          <w:sz w:val="24"/>
          <w:szCs w:val="24"/>
        </w:rPr>
        <w:t>,</w:t>
      </w:r>
      <w:r>
        <w:rPr>
          <w:rFonts w:ascii="Times New Roman" w:hAnsi="Times New Roman"/>
          <w:sz w:val="24"/>
          <w:szCs w:val="24"/>
        </w:rPr>
        <w:t xml:space="preserve"> что на плате ВМ физически нет </w:t>
      </w:r>
      <w:r>
        <w:rPr>
          <w:rFonts w:ascii="Times New Roman" w:hAnsi="Times New Roman"/>
          <w:sz w:val="24"/>
          <w:szCs w:val="24"/>
          <w:lang w:val="en-US"/>
        </w:rPr>
        <w:t>CAN</w:t>
      </w:r>
      <w:r>
        <w:rPr>
          <w:rFonts w:ascii="Times New Roman" w:hAnsi="Times New Roman"/>
          <w:sz w:val="24"/>
          <w:szCs w:val="24"/>
        </w:rPr>
        <w:t>-шины либо драйвер устройства не установлен.</w:t>
      </w:r>
    </w:p>
    <w:p w:rsidR="0065407B" w:rsidRDefault="0065407B"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A24FE9">
        <w:rPr>
          <w:rFonts w:ascii="Times New Roman" w:hAnsi="Times New Roman"/>
          <w:b/>
          <w:sz w:val="24"/>
          <w:szCs w:val="24"/>
        </w:rPr>
        <w:t>Индикаторы «Передатчик ЛИ 1 канал 1» и «Передатчик ЛИ 1 канал 2»</w:t>
      </w:r>
      <w:r>
        <w:rPr>
          <w:rFonts w:ascii="Times New Roman" w:hAnsi="Times New Roman"/>
          <w:sz w:val="24"/>
          <w:szCs w:val="24"/>
        </w:rPr>
        <w:t xml:space="preserve"> отображают состояние передатчика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24FE9">
        <w:rPr>
          <w:rFonts w:ascii="Times New Roman" w:hAnsi="Times New Roman"/>
          <w:sz w:val="24"/>
          <w:szCs w:val="24"/>
        </w:rPr>
        <w:t>.</w:t>
      </w:r>
      <w:r>
        <w:rPr>
          <w:rFonts w:ascii="Times New Roman" w:hAnsi="Times New Roman"/>
          <w:sz w:val="24"/>
          <w:szCs w:val="24"/>
        </w:rPr>
        <w:t xml:space="preserve">2 состояние передатчика канала также дублируется в </w:t>
      </w:r>
      <w:r>
        <w:rPr>
          <w:rFonts w:ascii="Times New Roman" w:hAnsi="Times New Roman"/>
          <w:sz w:val="24"/>
          <w:szCs w:val="24"/>
          <w:lang w:val="en-US"/>
        </w:rPr>
        <w:t>web</w:t>
      </w:r>
      <w:r w:rsidRPr="00A24FE9">
        <w:rPr>
          <w:rFonts w:ascii="Times New Roman" w:hAnsi="Times New Roman"/>
          <w:sz w:val="24"/>
          <w:szCs w:val="24"/>
        </w:rPr>
        <w:t>-</w:t>
      </w:r>
      <w:r>
        <w:rPr>
          <w:rFonts w:ascii="Times New Roman" w:hAnsi="Times New Roman"/>
          <w:sz w:val="24"/>
          <w:szCs w:val="24"/>
        </w:rPr>
        <w:t xml:space="preserve"> 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151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Передатчик работает нормально.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«Transmiter status» - OK(0).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Передатчик работает нормально. Передатчик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Передатчик работает нормально. Передатчик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Передатчик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(«Transmitter does not work»). </w:t>
      </w:r>
      <w:r>
        <w:rPr>
          <w:rFonts w:ascii="Times New Roman" w:hAnsi="Times New Roman"/>
          <w:sz w:val="24"/>
          <w:szCs w:val="24"/>
        </w:rPr>
        <w:t xml:space="preserve">Передатчик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передатчиком не установлена» («</w:t>
      </w:r>
      <w:r>
        <w:rPr>
          <w:rFonts w:ascii="Times New Roman" w:hAnsi="Times New Roman"/>
          <w:sz w:val="24"/>
          <w:szCs w:val="24"/>
          <w:lang w:val="en-US"/>
        </w:rPr>
        <w:t>No</w:t>
      </w:r>
      <w:r w:rsidRPr="004667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передатчиком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передатчиком.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autoSpaceDE w:val="0"/>
        <w:spacing w:after="0" w:line="240" w:lineRule="auto"/>
        <w:ind w:left="283"/>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A73B95">
        <w:rPr>
          <w:rFonts w:ascii="Times New Roman" w:hAnsi="Times New Roman"/>
          <w:b/>
          <w:sz w:val="24"/>
          <w:szCs w:val="24"/>
        </w:rPr>
        <w:t>Индикаторы «Приемник ЛИ 1 канал 1» и «Приемник ЛИ 1 канал 2»</w:t>
      </w:r>
      <w:r>
        <w:rPr>
          <w:rFonts w:ascii="Times New Roman" w:hAnsi="Times New Roman"/>
          <w:sz w:val="24"/>
          <w:szCs w:val="24"/>
        </w:rPr>
        <w:t xml:space="preserve"> отображают состояние приемника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73B95">
        <w:rPr>
          <w:rFonts w:ascii="Times New Roman" w:hAnsi="Times New Roman"/>
          <w:sz w:val="24"/>
          <w:szCs w:val="24"/>
        </w:rPr>
        <w:t>.</w:t>
      </w:r>
      <w:r>
        <w:rPr>
          <w:rFonts w:ascii="Times New Roman" w:hAnsi="Times New Roman"/>
          <w:sz w:val="24"/>
          <w:szCs w:val="24"/>
        </w:rPr>
        <w:t xml:space="preserve">2 состояние приемника канала также дублируется в </w:t>
      </w:r>
      <w:r>
        <w:rPr>
          <w:rFonts w:ascii="Times New Roman" w:hAnsi="Times New Roman"/>
          <w:sz w:val="24"/>
          <w:szCs w:val="24"/>
          <w:lang w:val="en-US"/>
        </w:rPr>
        <w:t>web</w:t>
      </w:r>
      <w:r w:rsidRPr="00A73B95">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151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Приемник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Приемник работает нормально. Приемник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Приемник работает нормально. Приемник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Приемник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(«Receiver does not work»). </w:t>
      </w:r>
      <w:r>
        <w:rPr>
          <w:rFonts w:ascii="Times New Roman" w:hAnsi="Times New Roman"/>
          <w:sz w:val="24"/>
          <w:szCs w:val="24"/>
        </w:rPr>
        <w:t xml:space="preserve">Приемник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B1B07">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приемником не установлена» («</w:t>
      </w:r>
      <w:r>
        <w:rPr>
          <w:rFonts w:ascii="Times New Roman" w:hAnsi="Times New Roman"/>
          <w:sz w:val="24"/>
          <w:szCs w:val="24"/>
          <w:lang w:val="en-US"/>
        </w:rPr>
        <w:t>No</w:t>
      </w:r>
      <w:r w:rsidRPr="00A73B9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приемником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B1B07">
      <w:pPr>
        <w:spacing w:after="0" w:line="240" w:lineRule="auto"/>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приемником.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B57D88" w:rsidRDefault="00B57D88" w:rsidP="00457AC5">
      <w:pPr>
        <w:pStyle w:val="3"/>
        <w:keepNext w:val="0"/>
        <w:keepLines w:val="0"/>
        <w:tabs>
          <w:tab w:val="clear" w:pos="720"/>
          <w:tab w:val="clear" w:pos="1620"/>
          <w:tab w:val="left" w:pos="0"/>
        </w:tabs>
        <w:spacing w:after="0"/>
        <w:ind w:left="0" w:firstLine="284"/>
        <w:rPr>
          <w:sz w:val="26"/>
          <w:szCs w:val="26"/>
        </w:rPr>
      </w:pPr>
    </w:p>
    <w:p w:rsidR="00457AC5" w:rsidRDefault="00457AC5" w:rsidP="00457AC5">
      <w:pPr>
        <w:pStyle w:val="3"/>
        <w:keepNext w:val="0"/>
        <w:keepLines w:val="0"/>
        <w:tabs>
          <w:tab w:val="clear" w:pos="720"/>
          <w:tab w:val="clear" w:pos="1620"/>
          <w:tab w:val="left" w:pos="0"/>
        </w:tabs>
        <w:spacing w:after="0"/>
        <w:ind w:left="0" w:firstLine="284"/>
        <w:rPr>
          <w:sz w:val="26"/>
          <w:szCs w:val="26"/>
        </w:rPr>
      </w:pPr>
      <w:bookmarkStart w:id="286" w:name="_Toc57204693"/>
      <w:r w:rsidRPr="00457AC5">
        <w:rPr>
          <w:sz w:val="26"/>
          <w:szCs w:val="26"/>
        </w:rPr>
        <w:t>12.8.2 Мониторинг БЛИ-Ц</w:t>
      </w:r>
      <w:bookmarkEnd w:id="286"/>
    </w:p>
    <w:p w:rsidR="00457AC5" w:rsidRDefault="00457AC5" w:rsidP="00457AC5">
      <w:pPr>
        <w:spacing w:after="0" w:line="240" w:lineRule="auto"/>
        <w:ind w:firstLine="284"/>
        <w:jc w:val="both"/>
        <w:rPr>
          <w:rFonts w:ascii="Times New Roman" w:hAnsi="Times New Roman"/>
          <w:sz w:val="24"/>
          <w:szCs w:val="24"/>
        </w:rPr>
      </w:pPr>
    </w:p>
    <w:p w:rsidR="00155111"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(БЛИ-Ц), как и БЛИ-А, поддерживает возможность мониторинга своего состояния, состояния составных элементов, а также состояния индикаторов.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БЛИ-Ц может состоять из нескольких элементов</w:t>
      </w:r>
      <w:r w:rsidR="00665AD1">
        <w:rPr>
          <w:rFonts w:ascii="Times New Roman" w:hAnsi="Times New Roman"/>
          <w:sz w:val="24"/>
          <w:szCs w:val="24"/>
        </w:rPr>
        <w:t xml:space="preserve"> (см.</w:t>
      </w:r>
      <w:r w:rsidR="00155111">
        <w:rPr>
          <w:rFonts w:ascii="Times New Roman" w:hAnsi="Times New Roman"/>
          <w:sz w:val="24"/>
          <w:szCs w:val="24"/>
        </w:rPr>
        <w:t xml:space="preserve"> </w:t>
      </w:r>
      <w:fldSimple w:instr=" REF _Ref57132219 \h  \* MERGEFORMAT ">
        <w:r w:rsidR="007234A7" w:rsidRPr="007234A7">
          <w:rPr>
            <w:rFonts w:ascii="Times New Roman" w:hAnsi="Times New Roman" w:cs="Times New Roman"/>
            <w:sz w:val="24"/>
            <w:szCs w:val="24"/>
          </w:rPr>
          <w:t>Рисунок 256</w:t>
        </w:r>
      </w:fldSimple>
      <w:r w:rsidR="00665AD1">
        <w:rPr>
          <w:rFonts w:ascii="Times New Roman" w:hAnsi="Times New Roman"/>
          <w:sz w:val="24"/>
          <w:szCs w:val="24"/>
        </w:rPr>
        <w:t>)</w:t>
      </w:r>
      <w:r>
        <w:rPr>
          <w:rFonts w:ascii="Times New Roman" w:hAnsi="Times New Roman"/>
          <w:sz w:val="24"/>
          <w:szCs w:val="24"/>
        </w:rPr>
        <w:t>:</w:t>
      </w:r>
    </w:p>
    <w:p w:rsidR="00457AC5" w:rsidRDefault="00457AC5" w:rsidP="00457AC5">
      <w:pPr>
        <w:numPr>
          <w:ilvl w:val="0"/>
          <w:numId w:val="42"/>
        </w:numPr>
        <w:spacing w:after="0" w:line="240" w:lineRule="auto"/>
        <w:ind w:hanging="1003"/>
        <w:jc w:val="both"/>
        <w:rPr>
          <w:rFonts w:ascii="Times New Roman" w:hAnsi="Times New Roman"/>
          <w:sz w:val="24"/>
          <w:szCs w:val="24"/>
        </w:rPr>
      </w:pPr>
      <w:r>
        <w:rPr>
          <w:rFonts w:ascii="Times New Roman" w:hAnsi="Times New Roman"/>
          <w:sz w:val="24"/>
          <w:szCs w:val="24"/>
        </w:rPr>
        <w:t>Вычислительный модуль (ВМ).</w:t>
      </w:r>
    </w:p>
    <w:p w:rsidR="00457AC5" w:rsidRPr="00665AD1" w:rsidRDefault="00457AC5" w:rsidP="00457AC5">
      <w:pPr>
        <w:numPr>
          <w:ilvl w:val="0"/>
          <w:numId w:val="42"/>
        </w:numPr>
        <w:spacing w:after="0" w:line="240" w:lineRule="auto"/>
        <w:ind w:hanging="1003"/>
        <w:jc w:val="both"/>
        <w:rPr>
          <w:rFonts w:ascii="Times New Roman" w:hAnsi="Times New Roman"/>
          <w:sz w:val="24"/>
          <w:szCs w:val="24"/>
        </w:rPr>
      </w:pPr>
      <w:r>
        <w:rPr>
          <w:rFonts w:ascii="Times New Roman" w:hAnsi="Times New Roman"/>
          <w:sz w:val="24"/>
          <w:szCs w:val="24"/>
        </w:rPr>
        <w:t>Плата.</w:t>
      </w:r>
    </w:p>
    <w:p w:rsidR="00457AC5" w:rsidRDefault="00457AC5" w:rsidP="00457AC5">
      <w:pPr>
        <w:numPr>
          <w:ilvl w:val="0"/>
          <w:numId w:val="42"/>
        </w:numPr>
        <w:spacing w:after="0" w:line="240" w:lineRule="auto"/>
        <w:ind w:hanging="1003"/>
        <w:jc w:val="both"/>
        <w:rPr>
          <w:rFonts w:ascii="Times New Roman" w:hAnsi="Times New Roman"/>
          <w:sz w:val="24"/>
          <w:szCs w:val="24"/>
        </w:rPr>
      </w:pPr>
      <w:r>
        <w:rPr>
          <w:rFonts w:ascii="Times New Roman" w:hAnsi="Times New Roman"/>
          <w:sz w:val="24"/>
          <w:szCs w:val="24"/>
          <w:lang w:val="en-US"/>
        </w:rPr>
        <w:t>ECPP</w:t>
      </w:r>
      <w:r w:rsidRPr="00665AD1">
        <w:rPr>
          <w:rFonts w:ascii="Times New Roman" w:hAnsi="Times New Roman"/>
          <w:sz w:val="24"/>
          <w:szCs w:val="24"/>
        </w:rPr>
        <w:t xml:space="preserve">. </w:t>
      </w:r>
      <w:r>
        <w:rPr>
          <w:rFonts w:ascii="Times New Roman" w:hAnsi="Times New Roman"/>
          <w:sz w:val="24"/>
          <w:szCs w:val="24"/>
        </w:rPr>
        <w:t>Телефон аварийной связи.</w:t>
      </w:r>
    </w:p>
    <w:p w:rsidR="00665AD1" w:rsidRDefault="00665AD1" w:rsidP="00457AC5">
      <w:pPr>
        <w:spacing w:after="0" w:line="240" w:lineRule="auto"/>
        <w:ind w:firstLine="360"/>
        <w:jc w:val="both"/>
        <w:rPr>
          <w:rFonts w:ascii="Times New Roman" w:hAnsi="Times New Roman"/>
          <w:sz w:val="24"/>
          <w:szCs w:val="24"/>
        </w:rPr>
      </w:pPr>
    </w:p>
    <w:p w:rsidR="00665AD1" w:rsidRDefault="004B1B07" w:rsidP="00665AD1">
      <w:pPr>
        <w:spacing w:after="0" w:line="240" w:lineRule="auto"/>
        <w:jc w:val="center"/>
        <w:rPr>
          <w:rFonts w:ascii="Times New Roman" w:hAnsi="Times New Roman"/>
          <w:sz w:val="24"/>
          <w:szCs w:val="24"/>
        </w:rPr>
      </w:pPr>
      <w:r>
        <w:rPr>
          <w:rFonts w:ascii="Times New Roman" w:hAnsi="Times New Roman"/>
          <w:sz w:val="24"/>
          <w:szCs w:val="24"/>
        </w:rPr>
        <w:pict>
          <v:shape id="_x0000_i1539" type="#_x0000_t75" style="width:485.85pt;height:252.95pt">
            <v:imagedata r:id="rId497" o:title="СоставОбъекта_Q"/>
          </v:shape>
        </w:pict>
      </w:r>
    </w:p>
    <w:p w:rsidR="00665AD1" w:rsidRPr="00665AD1" w:rsidRDefault="00665AD1" w:rsidP="00665AD1">
      <w:pPr>
        <w:pStyle w:val="35"/>
        <w:jc w:val="center"/>
        <w:outlineLvl w:val="0"/>
        <w:rPr>
          <w:rFonts w:ascii="Times New Roman" w:hAnsi="Times New Roman" w:cs="Times New Roman"/>
          <w:b/>
          <w:i w:val="0"/>
          <w:sz w:val="22"/>
          <w:szCs w:val="22"/>
        </w:rPr>
      </w:pPr>
      <w:bookmarkStart w:id="287" w:name="_Ref57132219"/>
      <w:r w:rsidRPr="00665AD1">
        <w:rPr>
          <w:rFonts w:ascii="Times New Roman" w:hAnsi="Times New Roman" w:cs="Times New Roman"/>
          <w:b/>
          <w:i w:val="0"/>
          <w:sz w:val="22"/>
          <w:szCs w:val="22"/>
        </w:rPr>
        <w:t xml:space="preserve">Рисунок </w:t>
      </w:r>
      <w:r w:rsidRPr="00665AD1">
        <w:rPr>
          <w:rFonts w:ascii="Times New Roman" w:hAnsi="Times New Roman" w:cs="Times New Roman"/>
          <w:b/>
          <w:i w:val="0"/>
          <w:sz w:val="22"/>
          <w:szCs w:val="22"/>
        </w:rPr>
        <w:fldChar w:fldCharType="begin"/>
      </w:r>
      <w:r w:rsidRPr="00665AD1">
        <w:rPr>
          <w:rFonts w:ascii="Times New Roman" w:hAnsi="Times New Roman" w:cs="Times New Roman"/>
          <w:b/>
          <w:i w:val="0"/>
          <w:sz w:val="22"/>
          <w:szCs w:val="22"/>
        </w:rPr>
        <w:instrText xml:space="preserve"> SEQ Рисунок \* ARABIC </w:instrText>
      </w:r>
      <w:r w:rsidRPr="00665AD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256</w:t>
      </w:r>
      <w:r w:rsidRPr="00665AD1">
        <w:rPr>
          <w:rFonts w:ascii="Times New Roman" w:hAnsi="Times New Roman" w:cs="Times New Roman"/>
          <w:b/>
          <w:i w:val="0"/>
          <w:sz w:val="22"/>
          <w:szCs w:val="22"/>
        </w:rPr>
        <w:fldChar w:fldCharType="end"/>
      </w:r>
      <w:bookmarkEnd w:id="287"/>
      <w:r>
        <w:rPr>
          <w:rFonts w:ascii="Times New Roman" w:hAnsi="Times New Roman" w:cs="Times New Roman"/>
          <w:b/>
          <w:i w:val="0"/>
          <w:sz w:val="22"/>
          <w:szCs w:val="22"/>
        </w:rPr>
        <w:t xml:space="preserve"> </w:t>
      </w:r>
      <w:r w:rsidR="00155111">
        <w:rPr>
          <w:rFonts w:ascii="Times New Roman" w:hAnsi="Times New Roman" w:cs="Times New Roman"/>
          <w:b/>
          <w:i w:val="0"/>
          <w:sz w:val="22"/>
          <w:szCs w:val="22"/>
        </w:rPr>
        <w:t>-</w:t>
      </w:r>
      <w:r>
        <w:rPr>
          <w:rFonts w:ascii="Times New Roman" w:hAnsi="Times New Roman" w:cs="Times New Roman"/>
          <w:b/>
          <w:i w:val="0"/>
          <w:sz w:val="22"/>
          <w:szCs w:val="22"/>
        </w:rPr>
        <w:t xml:space="preserve"> Состав системного объекта БЛИ-Ц</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 xml:space="preserve">Существуют различные варианты компоновки и различные «Платы». К одной кросс-плате можно подключить до 20 </w:t>
      </w:r>
      <w:r w:rsidRPr="004D0E0A">
        <w:rPr>
          <w:rFonts w:ascii="Times New Roman" w:hAnsi="Times New Roman"/>
          <w:sz w:val="24"/>
          <w:szCs w:val="24"/>
        </w:rPr>
        <w:t>«Плат».</w:t>
      </w:r>
      <w:r>
        <w:rPr>
          <w:rFonts w:ascii="Times New Roman" w:hAnsi="Times New Roman"/>
          <w:sz w:val="24"/>
          <w:szCs w:val="24"/>
        </w:rPr>
        <w:t xml:space="preserve"> Аварийный телефон подключается по интерфейсу </w:t>
      </w:r>
      <w:r>
        <w:rPr>
          <w:rFonts w:ascii="Times New Roman" w:hAnsi="Times New Roman"/>
          <w:sz w:val="24"/>
          <w:szCs w:val="24"/>
          <w:lang w:val="en-US"/>
        </w:rPr>
        <w:t>E</w:t>
      </w:r>
      <w:r w:rsidRPr="00E841CC">
        <w:rPr>
          <w:rFonts w:ascii="Times New Roman" w:hAnsi="Times New Roman"/>
          <w:sz w:val="24"/>
          <w:szCs w:val="24"/>
        </w:rPr>
        <w:t xml:space="preserve">1, </w:t>
      </w:r>
      <w:r>
        <w:rPr>
          <w:rFonts w:ascii="Times New Roman" w:hAnsi="Times New Roman"/>
          <w:sz w:val="24"/>
          <w:szCs w:val="24"/>
        </w:rPr>
        <w:t xml:space="preserve">таким образом количество подключенных аварийных телефонов ограничивается количеством интерфейсов Е1 в крейте. При этом каждая плата ВМ содержит на своей платформе 4 интерфейса Е1. </w:t>
      </w:r>
    </w:p>
    <w:p w:rsidR="00457AC5" w:rsidRDefault="00457AC5" w:rsidP="00457AC5">
      <w:pPr>
        <w:spacing w:after="0" w:line="240" w:lineRule="auto"/>
        <w:ind w:firstLine="360"/>
        <w:jc w:val="both"/>
        <w:rPr>
          <w:rFonts w:ascii="Times New Roman" w:hAnsi="Times New Roman"/>
          <w:sz w:val="24"/>
          <w:szCs w:val="24"/>
        </w:rPr>
      </w:pPr>
    </w:p>
    <w:p w:rsidR="00457AC5" w:rsidRDefault="004B1B07" w:rsidP="00457AC5">
      <w:pPr>
        <w:spacing w:after="0" w:line="240" w:lineRule="auto"/>
        <w:ind w:firstLine="360"/>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ВМ может иметь следующие состояния:</w:t>
      </w:r>
    </w:p>
    <w:p w:rsidR="00457AC5" w:rsidRDefault="00457AC5" w:rsidP="00457AC5">
      <w:pPr>
        <w:spacing w:after="0" w:line="240" w:lineRule="auto"/>
        <w:ind w:firstLine="360"/>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Норма</w:t>
            </w:r>
            <w:r w:rsidRPr="00B54136">
              <w:rPr>
                <w:rFonts w:ascii="Times New Roman" w:hAnsi="Times New Roman"/>
                <w:b/>
                <w:sz w:val="24"/>
                <w:szCs w:val="24"/>
                <w:lang w:val="en-US"/>
              </w:rPr>
              <w:t xml:space="preserve">» </w:t>
            </w:r>
          </w:p>
          <w:p w:rsidR="00457AC5" w:rsidRPr="00B54136"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lang w:val="en-US"/>
              </w:rPr>
              <w:t>(«Normal ($VER) work mode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доступен по протоколу </w:t>
            </w:r>
            <w:r>
              <w:rPr>
                <w:rFonts w:ascii="Times New Roman" w:hAnsi="Times New Roman"/>
                <w:sz w:val="24"/>
                <w:szCs w:val="24"/>
                <w:lang w:val="en-US"/>
              </w:rPr>
              <w:t>SNMP</w:t>
            </w:r>
            <w:r>
              <w:rPr>
                <w:rFonts w:ascii="Times New Roman" w:hAnsi="Times New Roman"/>
                <w:sz w:val="24"/>
                <w:szCs w:val="24"/>
              </w:rPr>
              <w:t xml:space="preserve"> и отвечает на запросы. А если точнее, то на запрос от СТКУ ВМ возвращает значение версии ПО в правильном формате. Например, «</w:t>
            </w:r>
            <w:r>
              <w:rPr>
                <w:rFonts w:ascii="Times New Roman" w:hAnsi="Times New Roman"/>
                <w:sz w:val="24"/>
                <w:szCs w:val="24"/>
                <w:lang w:val="en-US"/>
              </w:rPr>
              <w:t>Normal</w:t>
            </w:r>
            <w:r>
              <w:rPr>
                <w:rFonts w:ascii="Times New Roman" w:hAnsi="Times New Roman"/>
                <w:sz w:val="24"/>
                <w:szCs w:val="24"/>
              </w:rPr>
              <w:t xml:space="preserve"> (</w:t>
            </w:r>
            <w:r>
              <w:rPr>
                <w:rFonts w:ascii="Times New Roman" w:hAnsi="Times New Roman"/>
                <w:sz w:val="24"/>
                <w:szCs w:val="24"/>
                <w:lang w:val="en-US"/>
              </w:rPr>
              <w:t>R</w:t>
            </w:r>
            <w:r>
              <w:rPr>
                <w:rFonts w:ascii="Times New Roman" w:hAnsi="Times New Roman"/>
                <w:sz w:val="24"/>
                <w:szCs w:val="24"/>
              </w:rPr>
              <w:t xml:space="preserve">2033) </w:t>
            </w:r>
            <w:r>
              <w:rPr>
                <w:rFonts w:ascii="Times New Roman" w:hAnsi="Times New Roman"/>
                <w:sz w:val="24"/>
                <w:szCs w:val="24"/>
                <w:lang w:val="en-US"/>
              </w:rPr>
              <w:t>work</w:t>
            </w:r>
            <w:r>
              <w:rPr>
                <w:rFonts w:ascii="Times New Roman" w:hAnsi="Times New Roman"/>
                <w:sz w:val="24"/>
                <w:szCs w:val="24"/>
              </w:rPr>
              <w:t xml:space="preserve"> </w:t>
            </w:r>
            <w:r>
              <w:rPr>
                <w:rFonts w:ascii="Times New Roman" w:hAnsi="Times New Roman"/>
                <w:sz w:val="24"/>
                <w:szCs w:val="24"/>
                <w:lang w:val="en-US"/>
              </w:rPr>
              <w:t>mode</w:t>
            </w:r>
            <w:r>
              <w:rPr>
                <w:rFonts w:ascii="Times New Roman" w:hAnsi="Times New Roman"/>
                <w:sz w:val="24"/>
                <w:szCs w:val="24"/>
              </w:rPr>
              <w:t>». В русскоязычном варианте версия ПО не отображается.</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Недоступен</w:t>
            </w:r>
            <w:r w:rsidRPr="00B54136">
              <w:rPr>
                <w:rFonts w:ascii="Times New Roman" w:hAnsi="Times New Roman"/>
                <w:b/>
                <w:sz w:val="24"/>
                <w:szCs w:val="24"/>
                <w:lang w:val="en-US"/>
              </w:rPr>
              <w:t xml:space="preserve">» </w:t>
            </w:r>
          </w:p>
          <w:p w:rsidR="00457AC5" w:rsidRPr="008704F1"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sz w:val="24"/>
                <w:szCs w:val="24"/>
                <w:lang w:val="en-US"/>
              </w:rPr>
              <w:t>(«</w:t>
            </w:r>
            <w:r>
              <w:rPr>
                <w:rFonts w:ascii="Times New Roman" w:hAnsi="Times New Roman"/>
                <w:sz w:val="24"/>
                <w:szCs w:val="24"/>
                <w:lang w:val="en-US"/>
              </w:rPr>
              <w:t>Firmware not available</w:t>
            </w:r>
            <w:r w:rsidRPr="00B54136">
              <w:rPr>
                <w:rFonts w:ascii="Times New Roman" w:hAnsi="Times New Roman"/>
                <w:sz w:val="24"/>
                <w:szCs w:val="24"/>
                <w:lang w:val="en-US"/>
              </w:rPr>
              <w:t xml:space="preserv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tc>
      </w:tr>
    </w:tbl>
    <w:p w:rsidR="00457AC5" w:rsidRPr="00B54136"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Плата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AC2674">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Плата не найдена в системе и конфигурации блока.</w:t>
            </w:r>
          </w:p>
        </w:tc>
      </w:tr>
      <w:tr w:rsidR="00457AC5" w:rsidRPr="00AC267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2674" w:rsidRDefault="00457AC5" w:rsidP="00457AC5">
            <w:pPr>
              <w:spacing w:before="40" w:after="40" w:line="240" w:lineRule="auto"/>
              <w:rPr>
                <w:rFonts w:ascii="Times New Roman" w:hAnsi="Times New Roman"/>
                <w:b/>
                <w:sz w:val="24"/>
                <w:szCs w:val="24"/>
                <w:lang w:val="en-US"/>
              </w:rPr>
            </w:pPr>
            <w:r w:rsidRPr="00C61754">
              <w:rPr>
                <w:rFonts w:ascii="Times New Roman" w:hAnsi="Times New Roman"/>
                <w:b/>
                <w:sz w:val="24"/>
                <w:szCs w:val="24"/>
                <w:lang w:val="en-US"/>
              </w:rPr>
              <w:t>«</w:t>
            </w:r>
            <w:r w:rsidRPr="00C61754">
              <w:rPr>
                <w:rFonts w:ascii="Times New Roman" w:hAnsi="Times New Roman"/>
                <w:b/>
                <w:sz w:val="24"/>
                <w:szCs w:val="24"/>
              </w:rPr>
              <w:t>В</w:t>
            </w:r>
            <w:r w:rsidRPr="00C61754">
              <w:rPr>
                <w:rFonts w:ascii="Times New Roman" w:hAnsi="Times New Roman"/>
                <w:b/>
                <w:sz w:val="24"/>
                <w:szCs w:val="24"/>
                <w:lang w:val="en-US"/>
              </w:rPr>
              <w:t xml:space="preserve"> </w:t>
            </w:r>
            <w:r w:rsidRPr="00C61754">
              <w:rPr>
                <w:rFonts w:ascii="Times New Roman" w:hAnsi="Times New Roman"/>
                <w:b/>
                <w:sz w:val="24"/>
                <w:szCs w:val="24"/>
              </w:rPr>
              <w:t>ожидании</w:t>
            </w:r>
            <w:r w:rsidRPr="00C61754">
              <w:rPr>
                <w:rFonts w:ascii="Times New Roman" w:hAnsi="Times New Roman"/>
                <w:b/>
                <w:sz w:val="24"/>
                <w:szCs w:val="24"/>
                <w:lang w:val="en-US"/>
              </w:rPr>
              <w:t xml:space="preserve"> </w:t>
            </w:r>
            <w:r w:rsidRPr="00C61754">
              <w:rPr>
                <w:rFonts w:ascii="Times New Roman" w:hAnsi="Times New Roman"/>
                <w:b/>
                <w:sz w:val="24"/>
                <w:szCs w:val="24"/>
              </w:rPr>
              <w:t>ресурсов</w:t>
            </w:r>
            <w:r w:rsidRPr="00C61754">
              <w:rPr>
                <w:rFonts w:ascii="Times New Roman" w:hAnsi="Times New Roman"/>
                <w:b/>
                <w:sz w:val="24"/>
                <w:szCs w:val="24"/>
                <w:lang w:val="en-US"/>
              </w:rPr>
              <w:t xml:space="preserve"> ($VER)»</w:t>
            </w:r>
            <w:r>
              <w:rPr>
                <w:rFonts w:ascii="Times New Roman" w:hAnsi="Times New Roman"/>
                <w:sz w:val="24"/>
                <w:szCs w:val="24"/>
                <w:lang w:val="en-US"/>
              </w:rPr>
              <w:t xml:space="preserve"> («Waiting </w:t>
            </w:r>
            <w:r w:rsidRPr="00C61754">
              <w:rPr>
                <w:rFonts w:ascii="Times New Roman" w:hAnsi="Times New Roman"/>
                <w:sz w:val="24"/>
                <w:szCs w:val="24"/>
                <w:lang w:val="en-US"/>
              </w:rPr>
              <w:t xml:space="preserve"> </w:t>
            </w:r>
            <w:r>
              <w:rPr>
                <w:rFonts w:ascii="Times New Roman" w:hAnsi="Times New Roman"/>
                <w:sz w:val="24"/>
                <w:szCs w:val="24"/>
                <w:lang w:val="en-US"/>
              </w:rPr>
              <w:t>resources ($VER)»)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AC2674"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 этом состоянии ожидается занятие ресурсов шины для работы с платой АК. После потери связи ВМ с платой по какой-либо причине, плата всегда переходит в это состояние. Она находится в этом состоянии до занятия шины.</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61754" w:rsidRDefault="00457AC5" w:rsidP="00457AC5">
            <w:pPr>
              <w:spacing w:before="40" w:after="40" w:line="240" w:lineRule="auto"/>
              <w:rPr>
                <w:rFonts w:ascii="Times New Roman" w:hAnsi="Times New Roman"/>
                <w:b/>
                <w:sz w:val="24"/>
                <w:szCs w:val="24"/>
              </w:rPr>
            </w:pPr>
            <w:r w:rsidRPr="00C61754">
              <w:rPr>
                <w:rFonts w:ascii="Times New Roman" w:hAnsi="Times New Roman"/>
                <w:b/>
                <w:sz w:val="24"/>
                <w:szCs w:val="24"/>
              </w:rPr>
              <w:t>«В ожидании платы ($</w:t>
            </w:r>
            <w:r w:rsidRPr="00C61754">
              <w:rPr>
                <w:rFonts w:ascii="Times New Roman" w:hAnsi="Times New Roman"/>
                <w:b/>
                <w:sz w:val="24"/>
                <w:szCs w:val="24"/>
                <w:lang w:val="en-US"/>
              </w:rPr>
              <w:t>VER</w:t>
            </w:r>
            <w:r w:rsidRPr="00C61754">
              <w:rPr>
                <w:rFonts w:ascii="Times New Roman" w:hAnsi="Times New Roman"/>
                <w:b/>
                <w:sz w:val="24"/>
                <w:szCs w:val="24"/>
              </w:rPr>
              <w:t>)»</w:t>
            </w:r>
            <w:r w:rsidRPr="00E841CC">
              <w:rPr>
                <w:rFonts w:ascii="Times New Roman" w:hAnsi="Times New Roman"/>
                <w:sz w:val="24"/>
                <w:szCs w:val="24"/>
              </w:rPr>
              <w:t xml:space="preserve"> («</w:t>
            </w:r>
            <w:r>
              <w:rPr>
                <w:rFonts w:ascii="Times New Roman" w:hAnsi="Times New Roman"/>
                <w:sz w:val="24"/>
                <w:szCs w:val="24"/>
                <w:lang w:val="en-US"/>
              </w:rPr>
              <w:t>Waiting board ($VER)</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Связь с платой еще не установлена и ожидается ответ на запрос версии платы. Как только ответ с версией будет получен, считается, что связь установлена и плата переходит в состояние «Готов». Так как это промежуточное состояние, в котором плата находится в течение очень малого времени, </w:t>
            </w:r>
            <w:r w:rsidRPr="003F1DCF">
              <w:rPr>
                <w:rFonts w:ascii="Times New Roman" w:hAnsi="Times New Roman"/>
                <w:sz w:val="24"/>
                <w:szCs w:val="24"/>
              </w:rPr>
              <w:t>Т</w:t>
            </w:r>
            <w:r>
              <w:rPr>
                <w:rFonts w:ascii="Times New Roman" w:hAnsi="Times New Roman"/>
                <w:sz w:val="24"/>
                <w:szCs w:val="24"/>
                <w:lang w:val="en-US"/>
              </w:rPr>
              <w:t>T</w:t>
            </w:r>
            <w:r w:rsidRPr="003F1DCF">
              <w:rPr>
                <w:rFonts w:ascii="Times New Roman" w:hAnsi="Times New Roman"/>
                <w:sz w:val="24"/>
                <w:szCs w:val="24"/>
              </w:rPr>
              <w:t>КУ о нем не оповещается в</w:t>
            </w:r>
            <w:r>
              <w:rPr>
                <w:rFonts w:ascii="Times New Roman" w:hAnsi="Times New Roman"/>
                <w:sz w:val="24"/>
                <w:szCs w:val="24"/>
              </w:rPr>
              <w:t xml:space="preserve"> текущей реализации.</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E0500" w:rsidRDefault="00457AC5" w:rsidP="00457AC5">
            <w:pPr>
              <w:spacing w:before="40" w:after="40" w:line="240" w:lineRule="auto"/>
              <w:rPr>
                <w:rFonts w:ascii="Times New Roman" w:hAnsi="Times New Roman"/>
                <w:b/>
                <w:sz w:val="24"/>
                <w:szCs w:val="24"/>
                <w:lang w:val="en-US"/>
              </w:rPr>
            </w:pPr>
            <w:r w:rsidRPr="002E0500">
              <w:rPr>
                <w:rFonts w:ascii="Times New Roman" w:hAnsi="Times New Roman"/>
                <w:b/>
                <w:sz w:val="24"/>
                <w:szCs w:val="24"/>
              </w:rPr>
              <w:t>«Готов ($</w:t>
            </w:r>
            <w:r w:rsidRPr="002E0500">
              <w:rPr>
                <w:rFonts w:ascii="Times New Roman" w:hAnsi="Times New Roman"/>
                <w:b/>
                <w:sz w:val="24"/>
                <w:szCs w:val="24"/>
                <w:lang w:val="en-US"/>
              </w:rPr>
              <w:t>VER</w:t>
            </w:r>
            <w:r w:rsidRPr="002E0500">
              <w:rPr>
                <w:rFonts w:ascii="Times New Roman" w:hAnsi="Times New Roman"/>
                <w:b/>
                <w:sz w:val="24"/>
                <w:szCs w:val="24"/>
              </w:rPr>
              <w:t xml:space="preserve">)» </w:t>
            </w:r>
          </w:p>
          <w:p w:rsidR="00457AC5" w:rsidRPr="00C61754" w:rsidRDefault="00457AC5" w:rsidP="00457AC5">
            <w:pPr>
              <w:spacing w:before="40" w:after="40" w:line="240" w:lineRule="auto"/>
              <w:rPr>
                <w:rFonts w:ascii="Times New Roman" w:hAnsi="Times New Roman"/>
                <w:b/>
                <w:sz w:val="24"/>
                <w:szCs w:val="24"/>
                <w:lang w:val="en-US"/>
              </w:rPr>
            </w:pPr>
            <w:r w:rsidRPr="00E841CC">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val="en-US"/>
              </w:rPr>
              <w:t>Ready ($VER)</w:t>
            </w:r>
            <w:r>
              <w:rPr>
                <w:rFonts w:ascii="Times New Roman" w:hAnsi="Times New Roman"/>
                <w:sz w:val="24"/>
                <w:szCs w:val="24"/>
              </w:rPr>
              <w:t>»</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Связь между ВМ и платой успешно установлена, конфигурация применена, плата работает в штатном режиме.</w:t>
            </w:r>
            <w:r w:rsidRPr="00C61754">
              <w:rPr>
                <w:rFonts w:ascii="Times New Roman" w:hAnsi="Times New Roman"/>
                <w:sz w:val="24"/>
                <w:szCs w:val="24"/>
              </w:rPr>
              <w:t xml:space="preserve"> </w:t>
            </w:r>
            <w:r>
              <w:rPr>
                <w:rFonts w:ascii="Times New Roman" w:hAnsi="Times New Roman"/>
                <w:sz w:val="24"/>
                <w:szCs w:val="24"/>
              </w:rPr>
              <w:t>Где $</w:t>
            </w:r>
            <w:r>
              <w:rPr>
                <w:rFonts w:ascii="Times New Roman" w:hAnsi="Times New Roman"/>
                <w:sz w:val="24"/>
                <w:szCs w:val="24"/>
                <w:lang w:val="en-US"/>
              </w:rPr>
              <w:t>VER</w:t>
            </w:r>
            <w:r>
              <w:rPr>
                <w:rFonts w:ascii="Times New Roman" w:hAnsi="Times New Roman"/>
                <w:sz w:val="24"/>
                <w:szCs w:val="24"/>
              </w:rPr>
              <w:t xml:space="preserve"> - это версия ПО Платы. Например, «Готов (</w:t>
            </w:r>
            <w:r>
              <w:rPr>
                <w:rFonts w:ascii="Times New Roman" w:hAnsi="Times New Roman"/>
                <w:sz w:val="24"/>
                <w:szCs w:val="24"/>
                <w:lang w:val="en-US"/>
              </w:rPr>
              <w:t>B</w:t>
            </w:r>
            <w:r w:rsidRPr="00E841CC">
              <w:rPr>
                <w:rFonts w:ascii="Times New Roman" w:hAnsi="Times New Roman"/>
                <w:sz w:val="24"/>
                <w:szCs w:val="24"/>
              </w:rPr>
              <w:t>1.83</w:t>
            </w:r>
            <w:r>
              <w:rPr>
                <w:rFonts w:ascii="Times New Roman" w:hAnsi="Times New Roman"/>
                <w:sz w:val="24"/>
                <w:szCs w:val="24"/>
              </w:rPr>
              <w:t>)». Версия считывается с платы при первой установке связи между платой и ВМ.</w:t>
            </w:r>
            <w:r w:rsidRPr="00C61754">
              <w:rPr>
                <w:rFonts w:ascii="Times New Roman" w:hAnsi="Times New Roman"/>
                <w:sz w:val="24"/>
                <w:szCs w:val="24"/>
              </w:rPr>
              <w:t xml:space="preserve"> </w:t>
            </w:r>
          </w:p>
        </w:tc>
      </w:tr>
    </w:tbl>
    <w:p w:rsidR="00457AC5" w:rsidRDefault="00457AC5" w:rsidP="00457AC5">
      <w:pPr>
        <w:spacing w:after="0" w:line="240" w:lineRule="auto"/>
        <w:ind w:left="72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lang w:val="en-US"/>
        </w:rPr>
        <w:t>ECPP</w:t>
      </w:r>
      <w:r>
        <w:rPr>
          <w:rFonts w:ascii="Times New Roman" w:hAnsi="Times New Roman"/>
          <w:sz w:val="24"/>
          <w:szCs w:val="24"/>
        </w:rPr>
        <w:t>. Телефон аварийной связи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4454C9">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 телефоном  нет связи и его состояние неизвестно.</w:t>
            </w:r>
          </w:p>
        </w:tc>
      </w:tr>
      <w:tr w:rsidR="00457AC5" w:rsidRPr="00E2039E"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B2B8A" w:rsidRDefault="00457AC5" w:rsidP="00457AC5">
            <w:pPr>
              <w:spacing w:before="40" w:after="40" w:line="240" w:lineRule="auto"/>
              <w:jc w:val="both"/>
              <w:rPr>
                <w:rFonts w:ascii="Times New Roman" w:hAnsi="Times New Roman"/>
                <w:b/>
                <w:sz w:val="24"/>
                <w:szCs w:val="24"/>
              </w:rPr>
            </w:pPr>
            <w:r w:rsidRPr="00CB2B8A">
              <w:rPr>
                <w:rFonts w:ascii="Times New Roman" w:hAnsi="Times New Roman"/>
                <w:b/>
                <w:sz w:val="24"/>
                <w:szCs w:val="24"/>
              </w:rPr>
              <w:t>«Несконфигурирован (Питание: $</w:t>
            </w:r>
            <w:r w:rsidRPr="00CB2B8A">
              <w:rPr>
                <w:rFonts w:ascii="Times New Roman" w:hAnsi="Times New Roman"/>
                <w:b/>
                <w:sz w:val="24"/>
                <w:szCs w:val="24"/>
                <w:lang w:val="en-US"/>
              </w:rPr>
              <w:t>POWER</w:t>
            </w:r>
            <w:r w:rsidRPr="00CB2B8A">
              <w:rPr>
                <w:rFonts w:ascii="Times New Roman" w:hAnsi="Times New Roman"/>
                <w:b/>
                <w:sz w:val="24"/>
                <w:szCs w:val="24"/>
              </w:rPr>
              <w:t>, Режим: $</w:t>
            </w:r>
            <w:r w:rsidRPr="00CB2B8A">
              <w:rPr>
                <w:rFonts w:ascii="Times New Roman" w:hAnsi="Times New Roman"/>
                <w:b/>
                <w:sz w:val="24"/>
                <w:szCs w:val="24"/>
                <w:lang w:val="en-US"/>
              </w:rPr>
              <w:t>MODE</w:t>
            </w:r>
            <w:r w:rsidRPr="00CB2B8A">
              <w:rPr>
                <w:rFonts w:ascii="Times New Roman" w:hAnsi="Times New Roman"/>
                <w:b/>
                <w:sz w:val="24"/>
                <w:szCs w:val="24"/>
              </w:rPr>
              <w:t>, База: $</w:t>
            </w:r>
            <w:r w:rsidRPr="00CB2B8A">
              <w:rPr>
                <w:rFonts w:ascii="Times New Roman" w:hAnsi="Times New Roman"/>
                <w:b/>
                <w:sz w:val="24"/>
                <w:szCs w:val="24"/>
                <w:lang w:val="en-US"/>
              </w:rPr>
              <w:t>BASE</w:t>
            </w:r>
            <w:r w:rsidRPr="00CB2B8A">
              <w:rPr>
                <w:rFonts w:ascii="Times New Roman" w:hAnsi="Times New Roman"/>
                <w:b/>
                <w:sz w:val="24"/>
                <w:szCs w:val="24"/>
              </w:rPr>
              <w:t>, Трубка: $</w:t>
            </w:r>
            <w:r w:rsidRPr="00CB2B8A">
              <w:rPr>
                <w:rFonts w:ascii="Times New Roman" w:hAnsi="Times New Roman"/>
                <w:b/>
                <w:sz w:val="24"/>
                <w:szCs w:val="24"/>
                <w:lang w:val="en-US"/>
              </w:rPr>
              <w:t>HOOK</w:t>
            </w:r>
            <w:r w:rsidRPr="00CB2B8A">
              <w:rPr>
                <w:rFonts w:ascii="Times New Roman" w:hAnsi="Times New Roman"/>
                <w:b/>
                <w:sz w:val="24"/>
                <w:szCs w:val="24"/>
              </w:rPr>
              <w:t xml:space="preserve">)» </w:t>
            </w:r>
          </w:p>
          <w:p w:rsidR="00457AC5" w:rsidRPr="004454C9" w:rsidRDefault="00457AC5" w:rsidP="00457AC5">
            <w:pPr>
              <w:spacing w:before="40" w:after="40" w:line="240" w:lineRule="auto"/>
              <w:jc w:val="both"/>
              <w:rPr>
                <w:rFonts w:ascii="Times New Roman" w:hAnsi="Times New Roman"/>
                <w:sz w:val="24"/>
                <w:szCs w:val="24"/>
                <w:lang w:val="en-US"/>
              </w:rPr>
            </w:pPr>
            <w:r>
              <w:rPr>
                <w:rFonts w:ascii="Times New Roman" w:hAnsi="Times New Roman"/>
                <w:sz w:val="24"/>
                <w:szCs w:val="24"/>
                <w:lang w:val="en-US"/>
              </w:rPr>
              <w:t>(«Not configured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E841CC" w:rsidRDefault="00457AC5" w:rsidP="00457AC5">
            <w:pPr>
              <w:spacing w:after="0" w:line="240" w:lineRule="auto"/>
              <w:jc w:val="both"/>
              <w:rPr>
                <w:rFonts w:ascii="Times New Roman" w:hAnsi="Times New Roman"/>
                <w:sz w:val="24"/>
                <w:szCs w:val="24"/>
              </w:rPr>
            </w:pPr>
            <w:r>
              <w:rPr>
                <w:rFonts w:ascii="Times New Roman" w:hAnsi="Times New Roman"/>
                <w:sz w:val="24"/>
                <w:szCs w:val="24"/>
                <w:shd w:val="clear" w:color="auto" w:fill="FFFFFF"/>
              </w:rPr>
              <w:t>Связь с телефоном возобновлена, но конфигурация еще не применена. Так как это промежуточное состояние, в котором телефон находится в течение очень короткого времени, ТТКУ о нем не оповещается в текущей реализации.</w:t>
            </w:r>
          </w:p>
          <w:p w:rsidR="00457AC5" w:rsidRPr="00E2039E" w:rsidRDefault="00457AC5" w:rsidP="00457AC5">
            <w:pPr>
              <w:spacing w:after="0" w:line="240" w:lineRule="auto"/>
              <w:jc w:val="both"/>
              <w:rPr>
                <w:rFonts w:ascii="Times New Roman" w:hAnsi="Times New Roman"/>
                <w:sz w:val="24"/>
                <w:szCs w:val="24"/>
              </w:rPr>
            </w:pPr>
          </w:p>
        </w:tc>
      </w:tr>
      <w:tr w:rsidR="00457AC5" w:rsidRPr="00CB2B8A"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jc w:val="both"/>
              <w:rPr>
                <w:rFonts w:ascii="Times New Roman" w:hAnsi="Times New Roman"/>
                <w:sz w:val="24"/>
                <w:szCs w:val="24"/>
              </w:rPr>
            </w:pPr>
            <w:r w:rsidRPr="00457AC5">
              <w:rPr>
                <w:rFonts w:ascii="Times New Roman" w:hAnsi="Times New Roman"/>
                <w:b/>
                <w:sz w:val="24"/>
                <w:szCs w:val="24"/>
              </w:rPr>
              <w:t>«</w:t>
            </w:r>
            <w:r w:rsidRPr="00CB2B8A">
              <w:rPr>
                <w:rFonts w:ascii="Times New Roman" w:hAnsi="Times New Roman"/>
                <w:b/>
                <w:sz w:val="24"/>
                <w:szCs w:val="24"/>
              </w:rPr>
              <w:t>Готов</w:t>
            </w:r>
            <w:r w:rsidRPr="00457AC5">
              <w:rPr>
                <w:rFonts w:ascii="Times New Roman" w:hAnsi="Times New Roman"/>
                <w:b/>
                <w:sz w:val="24"/>
                <w:szCs w:val="24"/>
              </w:rPr>
              <w:t xml:space="preserve"> (</w:t>
            </w:r>
            <w:r w:rsidRPr="00CB2B8A">
              <w:rPr>
                <w:rFonts w:ascii="Times New Roman" w:hAnsi="Times New Roman"/>
                <w:b/>
                <w:sz w:val="24"/>
                <w:szCs w:val="24"/>
              </w:rPr>
              <w:t>Питание</w:t>
            </w:r>
            <w:r w:rsidRPr="00457AC5">
              <w:rPr>
                <w:rFonts w:ascii="Times New Roman" w:hAnsi="Times New Roman"/>
                <w:b/>
                <w:sz w:val="24"/>
                <w:szCs w:val="24"/>
              </w:rPr>
              <w:t>: $</w:t>
            </w:r>
            <w:r w:rsidRPr="00CB2B8A">
              <w:rPr>
                <w:rFonts w:ascii="Times New Roman" w:hAnsi="Times New Roman"/>
                <w:b/>
                <w:sz w:val="24"/>
                <w:szCs w:val="24"/>
                <w:lang w:val="en-US"/>
              </w:rPr>
              <w:t>POWER</w:t>
            </w:r>
            <w:r w:rsidRPr="00457AC5">
              <w:rPr>
                <w:rFonts w:ascii="Times New Roman" w:hAnsi="Times New Roman"/>
                <w:b/>
                <w:sz w:val="24"/>
                <w:szCs w:val="24"/>
              </w:rPr>
              <w:t xml:space="preserve">, </w:t>
            </w:r>
            <w:r w:rsidRPr="00CB2B8A">
              <w:rPr>
                <w:rFonts w:ascii="Times New Roman" w:hAnsi="Times New Roman"/>
                <w:b/>
                <w:sz w:val="24"/>
                <w:szCs w:val="24"/>
              </w:rPr>
              <w:t>Режим</w:t>
            </w:r>
            <w:r w:rsidRPr="00457AC5">
              <w:rPr>
                <w:rFonts w:ascii="Times New Roman" w:hAnsi="Times New Roman"/>
                <w:b/>
                <w:sz w:val="24"/>
                <w:szCs w:val="24"/>
              </w:rPr>
              <w:t>: $</w:t>
            </w:r>
            <w:r w:rsidRPr="00CB2B8A">
              <w:rPr>
                <w:rFonts w:ascii="Times New Roman" w:hAnsi="Times New Roman"/>
                <w:b/>
                <w:sz w:val="24"/>
                <w:szCs w:val="24"/>
                <w:lang w:val="en-US"/>
              </w:rPr>
              <w:t>MODE</w:t>
            </w:r>
            <w:r w:rsidRPr="00457AC5">
              <w:rPr>
                <w:rFonts w:ascii="Times New Roman" w:hAnsi="Times New Roman"/>
                <w:b/>
                <w:sz w:val="24"/>
                <w:szCs w:val="24"/>
              </w:rPr>
              <w:t xml:space="preserve">, </w:t>
            </w:r>
            <w:r w:rsidRPr="00CB2B8A">
              <w:rPr>
                <w:rFonts w:ascii="Times New Roman" w:hAnsi="Times New Roman"/>
                <w:b/>
                <w:sz w:val="24"/>
                <w:szCs w:val="24"/>
              </w:rPr>
              <w:t>База</w:t>
            </w:r>
            <w:r w:rsidRPr="00457AC5">
              <w:rPr>
                <w:rFonts w:ascii="Times New Roman" w:hAnsi="Times New Roman"/>
                <w:b/>
                <w:sz w:val="24"/>
                <w:szCs w:val="24"/>
              </w:rPr>
              <w:t>: $</w:t>
            </w:r>
            <w:r w:rsidRPr="00CB2B8A">
              <w:rPr>
                <w:rFonts w:ascii="Times New Roman" w:hAnsi="Times New Roman"/>
                <w:b/>
                <w:sz w:val="24"/>
                <w:szCs w:val="24"/>
                <w:lang w:val="en-US"/>
              </w:rPr>
              <w:t>BASE</w:t>
            </w:r>
            <w:r w:rsidRPr="00457AC5">
              <w:rPr>
                <w:rFonts w:ascii="Times New Roman" w:hAnsi="Times New Roman"/>
                <w:b/>
                <w:sz w:val="24"/>
                <w:szCs w:val="24"/>
              </w:rPr>
              <w:t xml:space="preserve">, </w:t>
            </w:r>
            <w:r w:rsidRPr="00CB2B8A">
              <w:rPr>
                <w:rFonts w:ascii="Times New Roman" w:hAnsi="Times New Roman"/>
                <w:b/>
                <w:sz w:val="24"/>
                <w:szCs w:val="24"/>
              </w:rPr>
              <w:t>Трубка</w:t>
            </w:r>
            <w:r w:rsidRPr="00457AC5">
              <w:rPr>
                <w:rFonts w:ascii="Times New Roman" w:hAnsi="Times New Roman"/>
                <w:b/>
                <w:sz w:val="24"/>
                <w:szCs w:val="24"/>
              </w:rPr>
              <w:t>: $</w:t>
            </w:r>
            <w:r w:rsidRPr="00CB2B8A">
              <w:rPr>
                <w:rFonts w:ascii="Times New Roman" w:hAnsi="Times New Roman"/>
                <w:b/>
                <w:sz w:val="24"/>
                <w:szCs w:val="24"/>
                <w:lang w:val="en-US"/>
              </w:rPr>
              <w:t>HOOK</w:t>
            </w:r>
            <w:r w:rsidRPr="00457AC5">
              <w:rPr>
                <w:rFonts w:ascii="Times New Roman" w:hAnsi="Times New Roman"/>
                <w:b/>
                <w:sz w:val="24"/>
                <w:szCs w:val="24"/>
              </w:rPr>
              <w:t>)»</w:t>
            </w:r>
            <w:r w:rsidRPr="00457AC5">
              <w:rPr>
                <w:rFonts w:ascii="Times New Roman" w:hAnsi="Times New Roman"/>
                <w:sz w:val="24"/>
                <w:szCs w:val="24"/>
              </w:rPr>
              <w:t xml:space="preserve">  </w:t>
            </w:r>
          </w:p>
          <w:p w:rsidR="00457AC5" w:rsidRPr="00CB2B8A" w:rsidRDefault="00457AC5" w:rsidP="00457AC5">
            <w:pPr>
              <w:spacing w:before="40" w:after="40" w:line="240" w:lineRule="auto"/>
              <w:jc w:val="both"/>
              <w:rPr>
                <w:rFonts w:ascii="Times New Roman" w:hAnsi="Times New Roman"/>
                <w:b/>
                <w:sz w:val="24"/>
                <w:szCs w:val="24"/>
                <w:lang w:val="en-US"/>
              </w:rPr>
            </w:pPr>
            <w:r w:rsidRPr="00CB2B8A">
              <w:rPr>
                <w:rFonts w:ascii="Times New Roman" w:hAnsi="Times New Roman"/>
                <w:sz w:val="24"/>
                <w:szCs w:val="24"/>
                <w:lang w:val="en-US"/>
              </w:rPr>
              <w:t>(</w:t>
            </w:r>
            <w:r>
              <w:rPr>
                <w:rFonts w:ascii="Times New Roman" w:hAnsi="Times New Roman"/>
                <w:sz w:val="24"/>
                <w:szCs w:val="24"/>
                <w:lang w:val="en-US"/>
              </w:rPr>
              <w:t>Ready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B2B8A" w:rsidRDefault="00457AC5" w:rsidP="00457AC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t>Телефон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сконфигурирован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и</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готов</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работе</w:t>
            </w:r>
            <w:r w:rsidRPr="00CB2B8A">
              <w:rPr>
                <w:rFonts w:ascii="Times New Roman" w:hAnsi="Times New Roman"/>
                <w:sz w:val="24"/>
                <w:szCs w:val="24"/>
                <w:shd w:val="clear" w:color="auto" w:fill="FFFFFF"/>
              </w:rPr>
              <w:t>.</w:t>
            </w:r>
          </w:p>
          <w:p w:rsidR="00457AC5" w:rsidRPr="00CB2B8A" w:rsidRDefault="00457AC5" w:rsidP="00457AC5">
            <w:pPr>
              <w:spacing w:after="0" w:line="240" w:lineRule="auto"/>
              <w:jc w:val="both"/>
              <w:rPr>
                <w:rFonts w:ascii="Times New Roman" w:hAnsi="Times New Roman"/>
                <w:sz w:val="24"/>
                <w:szCs w:val="24"/>
                <w:shd w:val="clear" w:color="auto" w:fill="FFFFFF"/>
              </w:rPr>
            </w:pPr>
          </w:p>
        </w:tc>
      </w:tr>
    </w:tbl>
    <w:p w:rsidR="00457AC5" w:rsidRPr="00CB2B8A" w:rsidRDefault="00457AC5" w:rsidP="00457AC5">
      <w:pPr>
        <w:spacing w:after="0" w:line="240" w:lineRule="auto"/>
        <w:ind w:firstLine="284"/>
        <w:jc w:val="both"/>
        <w:rPr>
          <w:rFonts w:ascii="Times New Roman" w:hAnsi="Times New Roman"/>
          <w:sz w:val="24"/>
          <w:szCs w:val="24"/>
        </w:rPr>
      </w:pPr>
    </w:p>
    <w:p w:rsidR="00457AC5" w:rsidRDefault="004B1B07"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Где $</w:t>
      </w:r>
      <w:r w:rsidR="00457AC5">
        <w:rPr>
          <w:rFonts w:ascii="Times New Roman" w:hAnsi="Times New Roman"/>
          <w:sz w:val="24"/>
          <w:szCs w:val="24"/>
          <w:lang w:val="en-US"/>
        </w:rPr>
        <w:t>POWER</w:t>
      </w:r>
      <w:r w:rsidR="00457AC5">
        <w:rPr>
          <w:rFonts w:ascii="Times New Roman" w:hAnsi="Times New Roman"/>
          <w:sz w:val="24"/>
          <w:szCs w:val="24"/>
        </w:rPr>
        <w:t xml:space="preserve"> это состояние питания, и оно может иметь состояния:</w:t>
      </w:r>
    </w:p>
    <w:p w:rsidR="00457AC5" w:rsidRDefault="00457AC5" w:rsidP="00457AC5">
      <w:pPr>
        <w:numPr>
          <w:ilvl w:val="0"/>
          <w:numId w:val="48"/>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питание отсутствует, состояние модулей питания неизвестно;</w:t>
      </w:r>
    </w:p>
    <w:p w:rsidR="00457AC5" w:rsidRDefault="00457AC5" w:rsidP="00457AC5">
      <w:pPr>
        <w:numPr>
          <w:ilvl w:val="0"/>
          <w:numId w:val="48"/>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«standby» - телефон запитывается только от резервного модуля питания (авария основного модуля питания);</w:t>
      </w:r>
    </w:p>
    <w:p w:rsidR="00457AC5" w:rsidRDefault="00457AC5" w:rsidP="00457AC5">
      <w:pPr>
        <w:numPr>
          <w:ilvl w:val="0"/>
          <w:numId w:val="48"/>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«main» - телефон запитывается только от основного модуля питания (авария резервного модуля питания);</w:t>
      </w:r>
    </w:p>
    <w:p w:rsidR="00457AC5" w:rsidRDefault="00457AC5" w:rsidP="00457AC5">
      <w:pPr>
        <w:numPr>
          <w:ilvl w:val="0"/>
          <w:numId w:val="48"/>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«full» - оба модуля питания в норме.</w:t>
      </w:r>
    </w:p>
    <w:p w:rsidR="00457AC5" w:rsidRDefault="00457AC5" w:rsidP="00457AC5">
      <w:pPr>
        <w:spacing w:after="0" w:line="240" w:lineRule="auto"/>
        <w:ind w:firstLine="567"/>
        <w:jc w:val="both"/>
        <w:rPr>
          <w:rFonts w:ascii="Times New Roman" w:hAnsi="Times New Roman"/>
          <w:sz w:val="24"/>
          <w:szCs w:val="24"/>
        </w:rPr>
      </w:pPr>
    </w:p>
    <w:p w:rsidR="00457AC5" w:rsidRDefault="00457AC5" w:rsidP="00457AC5">
      <w:pPr>
        <w:numPr>
          <w:ilvl w:val="0"/>
          <w:numId w:val="48"/>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Где $ </w:t>
      </w:r>
      <w:r>
        <w:rPr>
          <w:rFonts w:ascii="Times New Roman" w:hAnsi="Times New Roman"/>
          <w:sz w:val="24"/>
          <w:szCs w:val="24"/>
          <w:lang w:val="en-US"/>
        </w:rPr>
        <w:t>MODE</w:t>
      </w:r>
      <w:r>
        <w:rPr>
          <w:rFonts w:ascii="Times New Roman" w:hAnsi="Times New Roman"/>
          <w:sz w:val="24"/>
          <w:szCs w:val="24"/>
        </w:rPr>
        <w:t xml:space="preserve"> это режим работы, и он может иметь значения:</w:t>
      </w:r>
    </w:p>
    <w:p w:rsidR="00457AC5" w:rsidRDefault="00457AC5" w:rsidP="00457AC5">
      <w:pPr>
        <w:numPr>
          <w:ilvl w:val="0"/>
          <w:numId w:val="48"/>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режим его работы неизвестен;</w:t>
      </w:r>
    </w:p>
    <w:p w:rsidR="00457AC5" w:rsidRDefault="00457AC5" w:rsidP="00457AC5">
      <w:pPr>
        <w:numPr>
          <w:ilvl w:val="0"/>
          <w:numId w:val="48"/>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«active» - штатный режим работы телефона, когда его кнопочная панель активна;</w:t>
      </w:r>
    </w:p>
    <w:p w:rsidR="00457AC5" w:rsidRDefault="00457AC5" w:rsidP="00457AC5">
      <w:pPr>
        <w:numPr>
          <w:ilvl w:val="0"/>
          <w:numId w:val="48"/>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sleep</w:t>
      </w:r>
      <w:r>
        <w:rPr>
          <w:rFonts w:ascii="Times New Roman" w:hAnsi="Times New Roman"/>
          <w:sz w:val="24"/>
          <w:szCs w:val="24"/>
        </w:rPr>
        <w:t>» - телефон переведен в спящий режим переключателем рядом с кнопочной панелью.</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BASE</w:t>
      </w:r>
      <w:r>
        <w:rPr>
          <w:rFonts w:ascii="Times New Roman" w:hAnsi="Times New Roman"/>
          <w:sz w:val="24"/>
          <w:szCs w:val="24"/>
        </w:rPr>
        <w:t xml:space="preserve"> это состояние базы,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его базы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штатный режим работы базы;</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связь с базой отсутствует.</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HOOK</w:t>
      </w:r>
      <w:r>
        <w:rPr>
          <w:rFonts w:ascii="Times New Roman" w:hAnsi="Times New Roman"/>
          <w:sz w:val="24"/>
          <w:szCs w:val="24"/>
        </w:rPr>
        <w:t xml:space="preserve"> это состояние трубки,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трубки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трубка аварийного телефона подключена и работоспособна;</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трубка аварийного телефона отключена или неработоспособна.</w:t>
      </w:r>
    </w:p>
    <w:p w:rsidR="00457AC5" w:rsidRDefault="00457AC5" w:rsidP="00457AC5">
      <w:pPr>
        <w:spacing w:after="0" w:line="240" w:lineRule="auto"/>
        <w:ind w:firstLine="284"/>
        <w:jc w:val="both"/>
        <w:rPr>
          <w:rFonts w:ascii="Times New Roman" w:hAnsi="Times New Roman"/>
          <w:sz w:val="24"/>
          <w:szCs w:val="24"/>
          <w:lang w:val="en-US"/>
        </w:rPr>
      </w:pPr>
      <w:r>
        <w:rPr>
          <w:rFonts w:ascii="Times New Roman" w:hAnsi="Times New Roman"/>
          <w:sz w:val="24"/>
          <w:szCs w:val="24"/>
        </w:rPr>
        <w:t>Пример</w:t>
      </w:r>
      <w:r>
        <w:rPr>
          <w:rFonts w:ascii="Times New Roman" w:hAnsi="Times New Roman"/>
          <w:sz w:val="24"/>
          <w:szCs w:val="24"/>
          <w:lang w:val="en-US"/>
        </w:rPr>
        <w:t xml:space="preserve"> </w:t>
      </w:r>
      <w:r>
        <w:rPr>
          <w:rFonts w:ascii="Times New Roman" w:hAnsi="Times New Roman"/>
          <w:sz w:val="24"/>
          <w:szCs w:val="24"/>
        </w:rPr>
        <w:t>версии</w:t>
      </w:r>
      <w:r>
        <w:rPr>
          <w:rFonts w:ascii="Times New Roman" w:hAnsi="Times New Roman"/>
          <w:sz w:val="24"/>
          <w:szCs w:val="24"/>
          <w:lang w:val="en-US"/>
        </w:rPr>
        <w:t xml:space="preserve"> </w:t>
      </w:r>
      <w:r>
        <w:rPr>
          <w:rFonts w:ascii="Times New Roman" w:hAnsi="Times New Roman"/>
          <w:sz w:val="24"/>
          <w:szCs w:val="24"/>
        </w:rPr>
        <w:t>состояния</w:t>
      </w:r>
      <w:r>
        <w:rPr>
          <w:rFonts w:ascii="Times New Roman" w:hAnsi="Times New Roman"/>
          <w:sz w:val="24"/>
          <w:szCs w:val="24"/>
          <w:lang w:val="en-US"/>
        </w:rPr>
        <w:t xml:space="preserve"> </w:t>
      </w:r>
      <w:r>
        <w:rPr>
          <w:rFonts w:ascii="Times New Roman" w:hAnsi="Times New Roman"/>
          <w:sz w:val="24"/>
          <w:szCs w:val="24"/>
        </w:rPr>
        <w:t>аварийного</w:t>
      </w:r>
      <w:r>
        <w:rPr>
          <w:rFonts w:ascii="Times New Roman" w:hAnsi="Times New Roman"/>
          <w:sz w:val="24"/>
          <w:szCs w:val="24"/>
          <w:lang w:val="en-US"/>
        </w:rPr>
        <w:t xml:space="preserve"> </w:t>
      </w:r>
      <w:r>
        <w:rPr>
          <w:rFonts w:ascii="Times New Roman" w:hAnsi="Times New Roman"/>
          <w:sz w:val="24"/>
          <w:szCs w:val="24"/>
        </w:rPr>
        <w:t>телефона</w:t>
      </w:r>
      <w:r>
        <w:rPr>
          <w:rFonts w:ascii="Times New Roman" w:hAnsi="Times New Roman"/>
          <w:sz w:val="24"/>
          <w:szCs w:val="24"/>
          <w:lang w:val="en-US"/>
        </w:rPr>
        <w:t xml:space="preserve"> «Ready (Power: full, Mode: active, Base: connected, Hook: connected)».</w:t>
      </w:r>
    </w:p>
    <w:p w:rsidR="00457AC5" w:rsidRDefault="00457AC5" w:rsidP="00457AC5">
      <w:pPr>
        <w:spacing w:after="0" w:line="240" w:lineRule="auto"/>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БЛИ-Ц поддерживает следующий список индикаторов:</w:t>
      </w:r>
    </w:p>
    <w:p w:rsidR="004B1B07" w:rsidRDefault="004B1B07" w:rsidP="00457AC5">
      <w:pPr>
        <w:spacing w:after="0" w:line="240" w:lineRule="auto"/>
        <w:ind w:firstLine="284"/>
        <w:jc w:val="both"/>
        <w:rPr>
          <w:rFonts w:ascii="Times New Roman" w:hAnsi="Times New Roman"/>
          <w:sz w:val="24"/>
          <w:szCs w:val="24"/>
        </w:rPr>
      </w:pPr>
    </w:p>
    <w:p w:rsidR="00155111" w:rsidRDefault="00176DF5" w:rsidP="00155111">
      <w:pPr>
        <w:spacing w:after="0" w:line="240" w:lineRule="auto"/>
        <w:jc w:val="center"/>
        <w:rPr>
          <w:rFonts w:ascii="Times New Roman" w:hAnsi="Times New Roman"/>
          <w:sz w:val="24"/>
          <w:szCs w:val="24"/>
        </w:rPr>
      </w:pPr>
      <w:r>
        <w:rPr>
          <w:rFonts w:ascii="Times New Roman" w:hAnsi="Times New Roman"/>
          <w:sz w:val="24"/>
          <w:szCs w:val="24"/>
        </w:rPr>
        <w:pict>
          <v:shape id="_x0000_i1540" type="#_x0000_t75" style="width:495.85pt;height:279.85pt">
            <v:imagedata r:id="rId498" o:title="untitled1"/>
          </v:shape>
        </w:pict>
      </w:r>
    </w:p>
    <w:p w:rsidR="00155111" w:rsidRPr="00176DF5" w:rsidRDefault="00176DF5" w:rsidP="00176DF5">
      <w:pPr>
        <w:pStyle w:val="af6"/>
        <w:jc w:val="center"/>
        <w:rPr>
          <w:rFonts w:ascii="Times New Roman" w:hAnsi="Times New Roman" w:cs="Times New Roman"/>
          <w:b/>
          <w:i w:val="0"/>
          <w:sz w:val="22"/>
          <w:szCs w:val="22"/>
        </w:rPr>
      </w:pPr>
      <w:r w:rsidRPr="00176DF5">
        <w:rPr>
          <w:rFonts w:ascii="Times New Roman" w:hAnsi="Times New Roman" w:cs="Times New Roman"/>
          <w:b/>
          <w:i w:val="0"/>
          <w:sz w:val="22"/>
          <w:szCs w:val="22"/>
        </w:rPr>
        <w:t xml:space="preserve">Рисунок </w:t>
      </w:r>
      <w:r w:rsidRPr="00176DF5">
        <w:rPr>
          <w:rFonts w:ascii="Times New Roman" w:hAnsi="Times New Roman" w:cs="Times New Roman"/>
          <w:b/>
          <w:i w:val="0"/>
          <w:sz w:val="22"/>
          <w:szCs w:val="22"/>
        </w:rPr>
        <w:fldChar w:fldCharType="begin"/>
      </w:r>
      <w:r w:rsidRPr="00176DF5">
        <w:rPr>
          <w:rFonts w:ascii="Times New Roman" w:hAnsi="Times New Roman" w:cs="Times New Roman"/>
          <w:b/>
          <w:i w:val="0"/>
          <w:sz w:val="22"/>
          <w:szCs w:val="22"/>
        </w:rPr>
        <w:instrText xml:space="preserve"> SEQ Рисунок \* ARABIC </w:instrText>
      </w:r>
      <w:r w:rsidRPr="00176DF5">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257</w:t>
      </w:r>
      <w:r w:rsidRPr="00176DF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Список индикаторов системного объекта БЛИ-Ц</w:t>
      </w:r>
    </w:p>
    <w:p w:rsidR="00D709F0" w:rsidRDefault="00B57D88" w:rsidP="00D709F0">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D709F0">
        <w:rPr>
          <w:rFonts w:ascii="Times New Roman" w:hAnsi="Times New Roman"/>
          <w:sz w:val="24"/>
          <w:szCs w:val="24"/>
        </w:rPr>
        <w:lastRenderedPageBreak/>
        <w:t>Возможные состояния индикаторов:</w:t>
      </w:r>
    </w:p>
    <w:p w:rsidR="00155111" w:rsidRDefault="00155111" w:rsidP="00155111">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DIP</w:t>
            </w:r>
            <w:r w:rsidRPr="00E277D5">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sidRPr="00410B02">
              <w:rPr>
                <w:rFonts w:ascii="Times New Roman" w:hAnsi="Times New Roman"/>
                <w:sz w:val="24"/>
                <w:szCs w:val="24"/>
              </w:rPr>
              <w:t>-</w:t>
            </w:r>
            <w:r>
              <w:rPr>
                <w:rFonts w:ascii="Times New Roman" w:hAnsi="Times New Roman"/>
                <w:sz w:val="24"/>
                <w:szCs w:val="24"/>
              </w:rPr>
              <w:t>переключателе, который физически находится на кросс-плате. Допустимые значение от 0 до 255.</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№1.</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№2.</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3»</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№3.</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4»</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№4.</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АК»</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плате АК.</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lang w:val="en-US"/>
              </w:rPr>
            </w:pPr>
            <w:r w:rsidRPr="00E277D5">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Pr="00B54136"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sidRPr="00E277D5">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Состояние контроллера вынесено в отдельный индикатор потому что, помимо основных функций, он отвечает за резервирование. 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w:t>
      </w:r>
      <w:r w:rsidRPr="00E277D5">
        <w:rPr>
          <w:rFonts w:ascii="Times New Roman" w:hAnsi="Times New Roman"/>
          <w:b/>
          <w:sz w:val="24"/>
          <w:szCs w:val="24"/>
          <w:lang w:val="en-US"/>
        </w:rPr>
        <w:t>DIP</w:t>
      </w:r>
      <w:r w:rsidRPr="00E277D5">
        <w:rPr>
          <w:rFonts w:ascii="Times New Roman" w:hAnsi="Times New Roman"/>
          <w:b/>
          <w:sz w:val="24"/>
          <w:szCs w:val="24"/>
        </w:rPr>
        <w:t xml:space="preserve">» </w:t>
      </w:r>
      <w:r>
        <w:rPr>
          <w:rFonts w:ascii="Times New Roman" w:hAnsi="Times New Roman"/>
          <w:sz w:val="24"/>
          <w:szCs w:val="24"/>
        </w:rPr>
        <w:t>имеет числовое значение из диапазона от 0 до 255.</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w:t>
      </w:r>
      <w:r w:rsidRPr="00E277D5">
        <w:rPr>
          <w:rFonts w:ascii="Times New Roman" w:hAnsi="Times New Roman"/>
          <w:b/>
          <w:sz w:val="24"/>
          <w:szCs w:val="24"/>
          <w:lang w:val="en-US"/>
        </w:rPr>
        <w:t>E</w:t>
      </w:r>
      <w:r w:rsidRPr="00E277D5">
        <w:rPr>
          <w:rFonts w:ascii="Times New Roman" w:hAnsi="Times New Roman"/>
          <w:b/>
          <w:sz w:val="24"/>
          <w:szCs w:val="24"/>
        </w:rPr>
        <w:t>1 фреймер 1», «</w:t>
      </w:r>
      <w:r w:rsidRPr="00E277D5">
        <w:rPr>
          <w:rFonts w:ascii="Times New Roman" w:hAnsi="Times New Roman"/>
          <w:b/>
          <w:sz w:val="24"/>
          <w:szCs w:val="24"/>
          <w:lang w:val="en-US"/>
        </w:rPr>
        <w:t>E</w:t>
      </w:r>
      <w:r w:rsidRPr="00E277D5">
        <w:rPr>
          <w:rFonts w:ascii="Times New Roman" w:hAnsi="Times New Roman"/>
          <w:b/>
          <w:sz w:val="24"/>
          <w:szCs w:val="24"/>
        </w:rPr>
        <w:t>1 фреймер 2», «</w:t>
      </w:r>
      <w:r w:rsidRPr="00E277D5">
        <w:rPr>
          <w:rFonts w:ascii="Times New Roman" w:hAnsi="Times New Roman"/>
          <w:b/>
          <w:sz w:val="24"/>
          <w:szCs w:val="24"/>
          <w:lang w:val="en-US"/>
        </w:rPr>
        <w:t>E</w:t>
      </w:r>
      <w:r w:rsidRPr="00E277D5">
        <w:rPr>
          <w:rFonts w:ascii="Times New Roman" w:hAnsi="Times New Roman"/>
          <w:b/>
          <w:sz w:val="24"/>
          <w:szCs w:val="24"/>
        </w:rPr>
        <w:t>1 фреймер 3» и «</w:t>
      </w:r>
      <w:r w:rsidRPr="00E277D5">
        <w:rPr>
          <w:rFonts w:ascii="Times New Roman" w:hAnsi="Times New Roman"/>
          <w:b/>
          <w:sz w:val="24"/>
          <w:szCs w:val="24"/>
          <w:lang w:val="en-US"/>
        </w:rPr>
        <w:t>E</w:t>
      </w:r>
      <w:r w:rsidRPr="00E277D5">
        <w:rPr>
          <w:rFonts w:ascii="Times New Roman" w:hAnsi="Times New Roman"/>
          <w:b/>
          <w:sz w:val="24"/>
          <w:szCs w:val="24"/>
        </w:rPr>
        <w:t>1 фреймер 4»</w:t>
      </w:r>
      <w:r>
        <w:rPr>
          <w:rFonts w:ascii="Times New Roman" w:hAnsi="Times New Roman"/>
          <w:b/>
          <w:sz w:val="24"/>
          <w:szCs w:val="24"/>
        </w:rPr>
        <w:t xml:space="preserve"> </w:t>
      </w:r>
      <w:r>
        <w:rPr>
          <w:rFonts w:ascii="Times New Roman" w:hAnsi="Times New Roman"/>
          <w:sz w:val="24"/>
          <w:szCs w:val="24"/>
        </w:rPr>
        <w:t xml:space="preserve">отображают состояние четырех портов </w:t>
      </w:r>
      <w:r>
        <w:rPr>
          <w:rFonts w:ascii="Times New Roman" w:hAnsi="Times New Roman"/>
          <w:sz w:val="24"/>
          <w:szCs w:val="24"/>
          <w:lang w:val="en-US"/>
        </w:rPr>
        <w:t>E</w:t>
      </w:r>
      <w:r>
        <w:rPr>
          <w:rFonts w:ascii="Times New Roman" w:hAnsi="Times New Roman"/>
          <w:sz w:val="24"/>
          <w:szCs w:val="24"/>
        </w:rPr>
        <w:t xml:space="preserve">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w:t>
      </w:r>
      <w:r w:rsidRPr="00D378F1">
        <w:rPr>
          <w:rFonts w:ascii="Times New Roman" w:hAnsi="Times New Roman"/>
          <w:sz w:val="24"/>
          <w:szCs w:val="24"/>
        </w:rPr>
        <w:t xml:space="preserve"> </w:t>
      </w:r>
      <w:r>
        <w:rPr>
          <w:rFonts w:ascii="Times New Roman" w:hAnsi="Times New Roman"/>
          <w:sz w:val="24"/>
          <w:szCs w:val="24"/>
        </w:rPr>
        <w:t>могут</w:t>
      </w:r>
      <w:r w:rsidRPr="00D378F1">
        <w:rPr>
          <w:rFonts w:ascii="Times New Roman" w:hAnsi="Times New Roman"/>
          <w:sz w:val="24"/>
          <w:szCs w:val="24"/>
        </w:rPr>
        <w:t xml:space="preserve"> </w:t>
      </w:r>
      <w:r>
        <w:rPr>
          <w:rFonts w:ascii="Times New Roman" w:hAnsi="Times New Roman"/>
          <w:sz w:val="24"/>
          <w:szCs w:val="24"/>
        </w:rPr>
        <w:t>принимать</w:t>
      </w:r>
      <w:r w:rsidRPr="00D378F1">
        <w:rPr>
          <w:rFonts w:ascii="Times New Roman" w:hAnsi="Times New Roman"/>
          <w:sz w:val="24"/>
          <w:szCs w:val="24"/>
        </w:rPr>
        <w:t xml:space="preserve"> </w:t>
      </w:r>
      <w:r>
        <w:rPr>
          <w:rFonts w:ascii="Times New Roman" w:hAnsi="Times New Roman"/>
          <w:sz w:val="24"/>
          <w:szCs w:val="24"/>
        </w:rPr>
        <w:t>значения</w:t>
      </w:r>
      <w:r w:rsidRPr="00D378F1">
        <w:rPr>
          <w:rFonts w:ascii="Times New Roman" w:hAnsi="Times New Roman"/>
          <w:sz w:val="24"/>
          <w:szCs w:val="24"/>
        </w:rPr>
        <w:t>:</w:t>
      </w:r>
    </w:p>
    <w:p w:rsidR="00457AC5" w:rsidRDefault="00457AC5" w:rsidP="00457AC5">
      <w:pPr>
        <w:numPr>
          <w:ilvl w:val="0"/>
          <w:numId w:val="16"/>
        </w:numPr>
        <w:spacing w:after="0" w:line="240" w:lineRule="auto"/>
        <w:ind w:left="720" w:hanging="294"/>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Pr>
          <w:rFonts w:ascii="Times New Roman" w:hAnsi="Times New Roman"/>
          <w:sz w:val="24"/>
          <w:szCs w:val="24"/>
        </w:rPr>
        <w:t xml:space="preserve"> </w:t>
      </w:r>
      <w:r>
        <w:rPr>
          <w:rFonts w:ascii="Times New Roman" w:hAnsi="Times New Roman"/>
          <w:sz w:val="24"/>
          <w:szCs w:val="24"/>
          <w:lang w:val="en-US"/>
        </w:rPr>
        <w:t>Carrier</w:t>
      </w:r>
      <w:r>
        <w:rPr>
          <w:rFonts w:ascii="Times New Roman" w:hAnsi="Times New Roman"/>
          <w:sz w:val="24"/>
          <w:szCs w:val="24"/>
        </w:rPr>
        <w:t xml:space="preserve">». На линии приема постоянный логический ноль. </w:t>
      </w:r>
    </w:p>
    <w:p w:rsidR="00457AC5" w:rsidRDefault="00457AC5" w:rsidP="00457AC5">
      <w:pPr>
        <w:numPr>
          <w:ilvl w:val="0"/>
          <w:numId w:val="16"/>
        </w:numPr>
        <w:spacing w:after="0" w:line="240" w:lineRule="auto"/>
        <w:ind w:left="720" w:hanging="294"/>
        <w:jc w:val="both"/>
        <w:rPr>
          <w:rFonts w:ascii="Times New Roman" w:hAnsi="Times New Roman"/>
          <w:sz w:val="24"/>
          <w:szCs w:val="24"/>
          <w:lang w:val="en-US"/>
        </w:rPr>
      </w:pPr>
      <w:r w:rsidRPr="00E841CC">
        <w:rPr>
          <w:rFonts w:ascii="Times New Roman" w:hAnsi="Times New Roman"/>
          <w:sz w:val="24"/>
          <w:szCs w:val="24"/>
          <w:lang w:val="en-US"/>
        </w:rPr>
        <w:t>«</w:t>
      </w:r>
      <w:r>
        <w:rPr>
          <w:rFonts w:ascii="Times New Roman" w:hAnsi="Times New Roman"/>
          <w:sz w:val="24"/>
          <w:szCs w:val="24"/>
          <w:lang w:val="en-US"/>
        </w:rPr>
        <w:t>AIS</w:t>
      </w:r>
      <w:r w:rsidRPr="00E841CC">
        <w:rPr>
          <w:rFonts w:ascii="Times New Roman" w:hAnsi="Times New Roman"/>
          <w:sz w:val="24"/>
          <w:szCs w:val="24"/>
          <w:lang w:val="en-US"/>
        </w:rPr>
        <w:t>»</w:t>
      </w:r>
      <w:r>
        <w:rPr>
          <w:rFonts w:ascii="Times New Roman" w:hAnsi="Times New Roman"/>
          <w:sz w:val="24"/>
          <w:szCs w:val="24"/>
          <w:lang w:val="en-US"/>
        </w:rPr>
        <w:t xml:space="preserve">. Alarm Indication Signal. </w:t>
      </w:r>
      <w:r>
        <w:rPr>
          <w:rFonts w:ascii="Times New Roman" w:hAnsi="Times New Roman"/>
          <w:sz w:val="24"/>
          <w:szCs w:val="24"/>
        </w:rPr>
        <w:t>Ошибки</w:t>
      </w:r>
      <w:r>
        <w:rPr>
          <w:rFonts w:ascii="Times New Roman" w:hAnsi="Times New Roman"/>
          <w:sz w:val="24"/>
          <w:szCs w:val="24"/>
          <w:lang w:val="en-US"/>
        </w:rPr>
        <w:t xml:space="preserve"> </w:t>
      </w:r>
      <w:r>
        <w:rPr>
          <w:rFonts w:ascii="Times New Roman" w:hAnsi="Times New Roman"/>
          <w:sz w:val="24"/>
          <w:szCs w:val="24"/>
        </w:rPr>
        <w:t>в</w:t>
      </w:r>
      <w:r>
        <w:rPr>
          <w:rFonts w:ascii="Times New Roman" w:hAnsi="Times New Roman"/>
          <w:sz w:val="24"/>
          <w:szCs w:val="24"/>
          <w:lang w:val="en-US"/>
        </w:rPr>
        <w:t xml:space="preserve"> </w:t>
      </w:r>
      <w:r>
        <w:rPr>
          <w:rFonts w:ascii="Times New Roman" w:hAnsi="Times New Roman"/>
          <w:sz w:val="24"/>
          <w:szCs w:val="24"/>
        </w:rPr>
        <w:t>битовом</w:t>
      </w:r>
      <w:r>
        <w:rPr>
          <w:rFonts w:ascii="Times New Roman" w:hAnsi="Times New Roman"/>
          <w:sz w:val="24"/>
          <w:szCs w:val="24"/>
          <w:lang w:val="en-US"/>
        </w:rPr>
        <w:t xml:space="preserve"> </w:t>
      </w:r>
      <w:r>
        <w:rPr>
          <w:rFonts w:ascii="Times New Roman" w:hAnsi="Times New Roman"/>
          <w:sz w:val="24"/>
          <w:szCs w:val="24"/>
        </w:rPr>
        <w:t>потоке</w:t>
      </w:r>
      <w:r>
        <w:rPr>
          <w:rFonts w:ascii="Times New Roman" w:hAnsi="Times New Roman"/>
          <w:sz w:val="24"/>
          <w:szCs w:val="24"/>
          <w:lang w:val="en-US"/>
        </w:rPr>
        <w:t>.</w:t>
      </w:r>
    </w:p>
    <w:p w:rsidR="00457AC5" w:rsidRDefault="00457AC5" w:rsidP="00457AC5">
      <w:pPr>
        <w:numPr>
          <w:ilvl w:val="0"/>
          <w:numId w:val="16"/>
        </w:numPr>
        <w:spacing w:after="0" w:line="240" w:lineRule="auto"/>
        <w:ind w:left="720" w:hanging="294"/>
        <w:jc w:val="both"/>
        <w:rPr>
          <w:rFonts w:ascii="Times New Roman" w:hAnsi="Times New Roman"/>
          <w:sz w:val="24"/>
          <w:szCs w:val="24"/>
        </w:rPr>
      </w:pPr>
      <w:r>
        <w:rPr>
          <w:rFonts w:ascii="Times New Roman" w:hAnsi="Times New Roman"/>
          <w:sz w:val="24"/>
          <w:szCs w:val="24"/>
          <w:lang w:val="en-US"/>
        </w:rPr>
        <w:t xml:space="preserve">«FAS Loss». Loss of Frame Alignment. </w:t>
      </w:r>
      <w:r>
        <w:rPr>
          <w:rFonts w:ascii="Times New Roman" w:hAnsi="Times New Roman"/>
          <w:sz w:val="24"/>
          <w:szCs w:val="24"/>
        </w:rPr>
        <w:t>Ошибка синхронизации кадров.</w:t>
      </w:r>
    </w:p>
    <w:p w:rsidR="00457AC5" w:rsidRDefault="00457AC5" w:rsidP="00457AC5">
      <w:pPr>
        <w:numPr>
          <w:ilvl w:val="0"/>
          <w:numId w:val="16"/>
        </w:numPr>
        <w:spacing w:after="0" w:line="240" w:lineRule="auto"/>
        <w:ind w:left="720" w:hanging="294"/>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RAI</w:t>
      </w:r>
      <w:r>
        <w:rPr>
          <w:rFonts w:ascii="Times New Roman" w:hAnsi="Times New Roman"/>
          <w:sz w:val="24"/>
          <w:szCs w:val="24"/>
        </w:rPr>
        <w:t>». Receive Remote Alarm. Ошибка на удаленном окончании.</w:t>
      </w:r>
    </w:p>
    <w:p w:rsidR="00457AC5" w:rsidRDefault="00457AC5" w:rsidP="00457AC5">
      <w:pPr>
        <w:numPr>
          <w:ilvl w:val="0"/>
          <w:numId w:val="16"/>
        </w:numPr>
        <w:spacing w:after="0" w:line="240" w:lineRule="auto"/>
        <w:ind w:left="720" w:hanging="294"/>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Synchronized</w:t>
      </w:r>
      <w:r>
        <w:rPr>
          <w:rFonts w:ascii="Times New Roman" w:hAnsi="Times New Roman"/>
          <w:sz w:val="24"/>
          <w:szCs w:val="24"/>
        </w:rPr>
        <w:t>». Нормальная работа фреймера.</w:t>
      </w:r>
    </w:p>
    <w:p w:rsidR="00155111" w:rsidRDefault="00155111"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Статус</w:t>
      </w:r>
      <w:r w:rsidRPr="006E0FB9">
        <w:rPr>
          <w:rFonts w:ascii="Times New Roman" w:hAnsi="Times New Roman"/>
          <w:sz w:val="24"/>
          <w:szCs w:val="24"/>
        </w:rPr>
        <w:t xml:space="preserve"> </w:t>
      </w:r>
      <w:r>
        <w:rPr>
          <w:rFonts w:ascii="Times New Roman" w:hAnsi="Times New Roman"/>
          <w:sz w:val="24"/>
          <w:szCs w:val="24"/>
        </w:rPr>
        <w:t>соединения</w:t>
      </w:r>
      <w:r w:rsidRPr="006E0FB9">
        <w:rPr>
          <w:rFonts w:ascii="Times New Roman" w:hAnsi="Times New Roman"/>
          <w:sz w:val="24"/>
          <w:szCs w:val="24"/>
        </w:rPr>
        <w:t xml:space="preserve"> </w:t>
      </w:r>
      <w:r>
        <w:rPr>
          <w:rFonts w:ascii="Times New Roman" w:hAnsi="Times New Roman"/>
          <w:sz w:val="24"/>
          <w:szCs w:val="24"/>
        </w:rPr>
        <w:t>неизвестен</w:t>
      </w:r>
      <w:r w:rsidRPr="006E0FB9">
        <w:rPr>
          <w:rFonts w:ascii="Times New Roman" w:hAnsi="Times New Roman"/>
          <w:sz w:val="24"/>
          <w:szCs w:val="24"/>
        </w:rPr>
        <w:t>» («</w:t>
      </w:r>
      <w:r>
        <w:rPr>
          <w:rFonts w:ascii="Times New Roman" w:hAnsi="Times New Roman"/>
          <w:sz w:val="24"/>
          <w:szCs w:val="24"/>
          <w:lang w:val="en-US"/>
        </w:rPr>
        <w:t>Status</w:t>
      </w:r>
      <w:r w:rsidRPr="006E0FB9">
        <w:rPr>
          <w:rFonts w:ascii="Times New Roman" w:hAnsi="Times New Roman"/>
          <w:sz w:val="24"/>
          <w:szCs w:val="24"/>
        </w:rPr>
        <w:t xml:space="preserve">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unknown</w:t>
      </w:r>
      <w:r w:rsidRPr="006E0FB9">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отсутствует»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not</w:t>
      </w:r>
      <w:r w:rsidRPr="006E0FB9">
        <w:rPr>
          <w:rFonts w:ascii="Times New Roman" w:hAnsi="Times New Roman"/>
          <w:sz w:val="24"/>
          <w:szCs w:val="24"/>
        </w:rPr>
        <w:t xml:space="preserve"> </w:t>
      </w:r>
      <w:r>
        <w:rPr>
          <w:rFonts w:ascii="Times New Roman" w:hAnsi="Times New Roman"/>
          <w:sz w:val="24"/>
          <w:szCs w:val="24"/>
          <w:lang w:val="en-US"/>
        </w:rPr>
        <w:t>present</w:t>
      </w:r>
      <w:r>
        <w:rPr>
          <w:rFonts w:ascii="Times New Roman" w:hAnsi="Times New Roman"/>
          <w:sz w:val="24"/>
          <w:szCs w:val="24"/>
        </w:rPr>
        <w:t xml:space="preserve">»). </w:t>
      </w:r>
    </w:p>
    <w:p w:rsidR="00457AC5" w:rsidRPr="006E0FB9"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Связь</w:t>
      </w:r>
      <w:r w:rsidRPr="006E0FB9">
        <w:rPr>
          <w:rFonts w:ascii="Times New Roman" w:hAnsi="Times New Roman"/>
          <w:sz w:val="24"/>
          <w:szCs w:val="24"/>
        </w:rPr>
        <w:t xml:space="preserve"> </w:t>
      </w:r>
      <w:r>
        <w:rPr>
          <w:rFonts w:ascii="Times New Roman" w:hAnsi="Times New Roman"/>
          <w:sz w:val="24"/>
          <w:szCs w:val="24"/>
        </w:rPr>
        <w:t>канального</w:t>
      </w:r>
      <w:r w:rsidRPr="006E0FB9">
        <w:rPr>
          <w:rFonts w:ascii="Times New Roman" w:hAnsi="Times New Roman"/>
          <w:sz w:val="24"/>
          <w:szCs w:val="24"/>
        </w:rPr>
        <w:t xml:space="preserve"> </w:t>
      </w:r>
      <w:r>
        <w:rPr>
          <w:rFonts w:ascii="Times New Roman" w:hAnsi="Times New Roman"/>
          <w:sz w:val="24"/>
          <w:szCs w:val="24"/>
        </w:rPr>
        <w:t>уровня</w:t>
      </w:r>
      <w:r w:rsidRPr="006E0FB9">
        <w:rPr>
          <w:rFonts w:ascii="Times New Roman" w:hAnsi="Times New Roman"/>
          <w:sz w:val="24"/>
          <w:szCs w:val="24"/>
        </w:rPr>
        <w:t xml:space="preserve"> </w:t>
      </w:r>
      <w:r>
        <w:rPr>
          <w:rFonts w:ascii="Times New Roman" w:hAnsi="Times New Roman"/>
          <w:sz w:val="24"/>
          <w:szCs w:val="24"/>
        </w:rPr>
        <w:t>отключена</w:t>
      </w:r>
      <w:r w:rsidRPr="006E0FB9">
        <w:rPr>
          <w:rFonts w:ascii="Times New Roman" w:hAnsi="Times New Roman"/>
          <w:sz w:val="24"/>
          <w:szCs w:val="24"/>
        </w:rPr>
        <w:t>»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lower</w:t>
      </w:r>
      <w:r w:rsidRPr="006E0FB9">
        <w:rPr>
          <w:rFonts w:ascii="Times New Roman" w:hAnsi="Times New Roman"/>
          <w:sz w:val="24"/>
          <w:szCs w:val="24"/>
        </w:rPr>
        <w:t xml:space="preserve"> </w:t>
      </w:r>
      <w:r>
        <w:rPr>
          <w:rFonts w:ascii="Times New Roman" w:hAnsi="Times New Roman"/>
          <w:sz w:val="24"/>
          <w:szCs w:val="24"/>
          <w:lang w:val="en-US"/>
        </w:rPr>
        <w:t>layer</w:t>
      </w:r>
      <w:r w:rsidRPr="006E0FB9">
        <w:rPr>
          <w:rFonts w:ascii="Times New Roman" w:hAnsi="Times New Roman"/>
          <w:sz w:val="24"/>
          <w:szCs w:val="24"/>
        </w:rPr>
        <w:t xml:space="preserve"> </w:t>
      </w:r>
      <w:r>
        <w:rPr>
          <w:rFonts w:ascii="Times New Roman" w:hAnsi="Times New Roman"/>
          <w:sz w:val="24"/>
          <w:szCs w:val="24"/>
          <w:lang w:val="en-US"/>
        </w:rPr>
        <w:t>down</w:t>
      </w:r>
      <w:r w:rsidRPr="006E0FB9">
        <w:rPr>
          <w:rFonts w:ascii="Times New Roman" w:hAnsi="Times New Roman"/>
          <w:sz w:val="24"/>
          <w:szCs w:val="24"/>
        </w:rPr>
        <w:t>»).</w:t>
      </w:r>
    </w:p>
    <w:p w:rsidR="00457AC5" w:rsidRPr="006E0FB9"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1"/>
        </w:numPr>
        <w:spacing w:after="0" w:line="240" w:lineRule="auto"/>
        <w:jc w:val="both"/>
        <w:rPr>
          <w:rFonts w:ascii="Times New Roman" w:hAnsi="Times New Roman"/>
          <w:sz w:val="24"/>
          <w:szCs w:val="24"/>
        </w:rPr>
      </w:pPr>
      <w:r>
        <w:rPr>
          <w:rFonts w:ascii="Times New Roman" w:hAnsi="Times New Roman"/>
          <w:sz w:val="24"/>
          <w:szCs w:val="24"/>
        </w:rPr>
        <w:t>«Не поддерживается»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Pr>
          <w:rFonts w:ascii="Times New Roman" w:hAnsi="Times New Roman"/>
          <w:sz w:val="24"/>
          <w:szCs w:val="24"/>
        </w:rPr>
        <w:t>»). ВМ не поддерживает контроль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full</w:t>
      </w:r>
      <w:r w:rsidRPr="006E0FB9">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main</w:t>
      </w:r>
      <w:r w:rsidRPr="006E0FB9">
        <w:rPr>
          <w:rFonts w:ascii="Times New Roman" w:hAnsi="Times New Roman"/>
          <w:sz w:val="24"/>
          <w:szCs w:val="24"/>
        </w:rPr>
        <w:t>)</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reserve</w:t>
      </w:r>
      <w:r w:rsidRPr="006E0FB9">
        <w:rPr>
          <w:rFonts w:ascii="Times New Roman" w:hAnsi="Times New Roman"/>
          <w:sz w:val="24"/>
          <w:szCs w:val="24"/>
        </w:rPr>
        <w:t>)</w:t>
      </w:r>
      <w:r>
        <w:rPr>
          <w:rFonts w:ascii="Times New Roman" w:hAnsi="Times New Roman"/>
          <w:sz w:val="24"/>
          <w:szCs w:val="24"/>
        </w:rPr>
        <w:t>»</w:t>
      </w:r>
      <w:r w:rsidRPr="006E0FB9">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АК»</w:t>
      </w:r>
      <w:r>
        <w:rPr>
          <w:rFonts w:ascii="Times New Roman" w:hAnsi="Times New Roman"/>
          <w:sz w:val="24"/>
          <w:szCs w:val="24"/>
        </w:rPr>
        <w:t xml:space="preserve"> показывает общее число активных сессий на плате АК (под сессий понимается логическое соединение между двумя сигнальными окончаниями). Может принимать значения:</w:t>
      </w:r>
    </w:p>
    <w:p w:rsidR="00457AC5" w:rsidRDefault="00457AC5" w:rsidP="00457AC5">
      <w:pPr>
        <w:numPr>
          <w:ilvl w:val="0"/>
          <w:numId w:val="49"/>
        </w:numPr>
        <w:spacing w:after="0" w:line="240" w:lineRule="auto"/>
        <w:ind w:left="0" w:firstLine="360"/>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Нет</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каналов</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457AC5">
      <w:pPr>
        <w:numPr>
          <w:ilvl w:val="0"/>
          <w:numId w:val="49"/>
        </w:numPr>
        <w:spacing w:after="0" w:line="240" w:lineRule="auto"/>
        <w:ind w:left="0" w:firstLine="360"/>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Имеются</w:t>
      </w:r>
      <w:r w:rsidRPr="006E0FB9">
        <w:rPr>
          <w:rFonts w:ascii="Times New Roman" w:hAnsi="Times New Roman"/>
          <w:sz w:val="24"/>
          <w:szCs w:val="24"/>
        </w:rPr>
        <w:t xml:space="preserve"> </w:t>
      </w:r>
      <w:r>
        <w:rPr>
          <w:rFonts w:ascii="Times New Roman" w:hAnsi="Times New Roman"/>
          <w:sz w:val="24"/>
          <w:szCs w:val="24"/>
        </w:rPr>
        <w:t>активные</w:t>
      </w:r>
      <w:r w:rsidRPr="006E0FB9">
        <w:rPr>
          <w:rFonts w:ascii="Times New Roman" w:hAnsi="Times New Roman"/>
          <w:sz w:val="24"/>
          <w:szCs w:val="24"/>
        </w:rPr>
        <w:t xml:space="preserve"> </w:t>
      </w:r>
      <w:r>
        <w:rPr>
          <w:rFonts w:ascii="Times New Roman" w:hAnsi="Times New Roman"/>
          <w:sz w:val="24"/>
          <w:szCs w:val="24"/>
        </w:rPr>
        <w:t>каналы</w:t>
      </w:r>
      <w:r w:rsidRPr="006E0FB9">
        <w:rPr>
          <w:rFonts w:ascii="Times New Roman" w:hAnsi="Times New Roman"/>
          <w:sz w:val="24"/>
          <w:szCs w:val="24"/>
        </w:rPr>
        <w:t>»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sidRPr="006E0FB9">
        <w:rPr>
          <w:rFonts w:ascii="Times New Roman" w:hAnsi="Times New Roman"/>
          <w:sz w:val="24"/>
          <w:szCs w:val="24"/>
        </w:rPr>
        <w:t xml:space="preserve">»). </w:t>
      </w:r>
      <w:r>
        <w:rPr>
          <w:rFonts w:ascii="Times New Roman" w:hAnsi="Times New Roman"/>
          <w:sz w:val="24"/>
          <w:szCs w:val="24"/>
        </w:rPr>
        <w:t>В случае если есть хотя бы одна активная сессия.</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Может принимать значения:</w:t>
      </w:r>
    </w:p>
    <w:p w:rsidR="00457AC5" w:rsidRDefault="00457AC5" w:rsidP="00457AC5">
      <w:pPr>
        <w:numPr>
          <w:ilvl w:val="0"/>
          <w:numId w:val="49"/>
        </w:numPr>
        <w:spacing w:after="0" w:line="240" w:lineRule="auto"/>
        <w:ind w:left="0" w:firstLine="360"/>
        <w:jc w:val="both"/>
        <w:rPr>
          <w:rFonts w:ascii="Times New Roman" w:hAnsi="Times New Roman"/>
          <w:sz w:val="24"/>
          <w:szCs w:val="24"/>
        </w:rPr>
      </w:pPr>
      <w:r>
        <w:rPr>
          <w:rFonts w:ascii="Times New Roman" w:hAnsi="Times New Roman"/>
          <w:sz w:val="24"/>
          <w:szCs w:val="24"/>
        </w:rPr>
        <w:t>«Нет активных каналов»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нет ни одной активной сессии.</w:t>
      </w:r>
    </w:p>
    <w:p w:rsidR="00457AC5" w:rsidRPr="00933634" w:rsidRDefault="00457AC5" w:rsidP="00933634">
      <w:pPr>
        <w:numPr>
          <w:ilvl w:val="0"/>
          <w:numId w:val="49"/>
        </w:numPr>
        <w:spacing w:after="0" w:line="240" w:lineRule="auto"/>
        <w:ind w:left="0" w:firstLine="360"/>
      </w:pPr>
      <w:r>
        <w:rPr>
          <w:rFonts w:ascii="Times New Roman" w:hAnsi="Times New Roman"/>
          <w:sz w:val="24"/>
          <w:szCs w:val="24"/>
        </w:rPr>
        <w:t>«Имеются активные каналы»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1056CE" w:rsidRPr="001056CE" w:rsidRDefault="001056CE" w:rsidP="001056CE">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Пример отображения состояния индикаторов и элементов БЛИ-Ц приведены </w:t>
      </w:r>
      <w:r w:rsidRPr="001056CE">
        <w:rPr>
          <w:rFonts w:ascii="Times New Roman" w:hAnsi="Times New Roman" w:cs="Times New Roman"/>
          <w:sz w:val="24"/>
          <w:szCs w:val="24"/>
        </w:rPr>
        <w:t xml:space="preserve">на  </w:t>
      </w:r>
      <w:fldSimple w:instr=" REF _Ref57204025 \h  \* MERGEFORMAT ">
        <w:r w:rsidR="007234A7" w:rsidRPr="007234A7">
          <w:rPr>
            <w:rFonts w:ascii="Times New Roman" w:hAnsi="Times New Roman" w:cs="Times New Roman"/>
            <w:sz w:val="24"/>
            <w:szCs w:val="24"/>
          </w:rPr>
          <w:t>Рисунок 258</w:t>
        </w:r>
      </w:fldSimple>
      <w:r w:rsidRPr="001056CE">
        <w:rPr>
          <w:rFonts w:ascii="Times New Roman" w:hAnsi="Times New Roman" w:cs="Times New Roman"/>
          <w:sz w:val="24"/>
          <w:szCs w:val="24"/>
        </w:rPr>
        <w:t>.</w:t>
      </w:r>
    </w:p>
    <w:p w:rsidR="00457AC5" w:rsidRDefault="007234A7" w:rsidP="007234A7">
      <w:pPr>
        <w:spacing w:after="0" w:line="240" w:lineRule="auto"/>
        <w:jc w:val="center"/>
      </w:pPr>
      <w:r>
        <w:pict>
          <v:shape id="_x0000_i1542" type="#_x0000_t75" style="width:257.95pt;height:224.75pt">
            <v:imagedata r:id="rId499" o:title="Информация_2_Аварийная_Связь"/>
          </v:shape>
        </w:pict>
      </w:r>
    </w:p>
    <w:p w:rsidR="00933634" w:rsidRPr="00933634" w:rsidRDefault="00933634" w:rsidP="00933634">
      <w:pPr>
        <w:pStyle w:val="af6"/>
        <w:jc w:val="center"/>
        <w:rPr>
          <w:rFonts w:ascii="Times New Roman" w:hAnsi="Times New Roman" w:cs="Times New Roman"/>
          <w:b/>
          <w:i w:val="0"/>
          <w:sz w:val="22"/>
          <w:szCs w:val="22"/>
        </w:rPr>
      </w:pPr>
      <w:bookmarkStart w:id="288" w:name="_Ref57204025"/>
      <w:r w:rsidRPr="00933634">
        <w:rPr>
          <w:rFonts w:ascii="Times New Roman" w:hAnsi="Times New Roman" w:cs="Times New Roman"/>
          <w:b/>
          <w:i w:val="0"/>
          <w:sz w:val="22"/>
          <w:szCs w:val="22"/>
        </w:rPr>
        <w:t xml:space="preserve">Рисунок </w:t>
      </w:r>
      <w:r w:rsidRPr="00933634">
        <w:rPr>
          <w:rFonts w:ascii="Times New Roman" w:hAnsi="Times New Roman" w:cs="Times New Roman"/>
          <w:b/>
          <w:i w:val="0"/>
          <w:sz w:val="22"/>
          <w:szCs w:val="22"/>
        </w:rPr>
        <w:fldChar w:fldCharType="begin"/>
      </w:r>
      <w:r w:rsidRPr="00933634">
        <w:rPr>
          <w:rFonts w:ascii="Times New Roman" w:hAnsi="Times New Roman" w:cs="Times New Roman"/>
          <w:b/>
          <w:i w:val="0"/>
          <w:sz w:val="22"/>
          <w:szCs w:val="22"/>
        </w:rPr>
        <w:instrText xml:space="preserve"> SEQ Рисунок \* ARABIC </w:instrText>
      </w:r>
      <w:r w:rsidRPr="0093363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258</w:t>
      </w:r>
      <w:r w:rsidRPr="00933634">
        <w:rPr>
          <w:rFonts w:ascii="Times New Roman" w:hAnsi="Times New Roman" w:cs="Times New Roman"/>
          <w:b/>
          <w:i w:val="0"/>
          <w:sz w:val="22"/>
          <w:szCs w:val="22"/>
        </w:rPr>
        <w:fldChar w:fldCharType="end"/>
      </w:r>
      <w:bookmarkEnd w:id="288"/>
      <w:r>
        <w:rPr>
          <w:rFonts w:ascii="Times New Roman" w:hAnsi="Times New Roman" w:cs="Times New Roman"/>
          <w:b/>
          <w:i w:val="0"/>
          <w:sz w:val="22"/>
          <w:szCs w:val="22"/>
        </w:rPr>
        <w:t xml:space="preserve"> - </w:t>
      </w:r>
      <w:r w:rsidR="001056CE">
        <w:rPr>
          <w:rFonts w:ascii="Times New Roman" w:hAnsi="Times New Roman" w:cs="Times New Roman"/>
          <w:b/>
          <w:i w:val="0"/>
          <w:sz w:val="22"/>
          <w:szCs w:val="22"/>
        </w:rPr>
        <w:t xml:space="preserve">Состояние индикаторов, ВМ, Платы и </w:t>
      </w:r>
      <w:r w:rsidR="001056CE">
        <w:rPr>
          <w:rFonts w:ascii="Times New Roman" w:hAnsi="Times New Roman" w:cs="Times New Roman"/>
          <w:b/>
          <w:i w:val="0"/>
          <w:sz w:val="22"/>
          <w:szCs w:val="22"/>
          <w:lang w:val="en-US"/>
        </w:rPr>
        <w:t>ECPP</w:t>
      </w:r>
      <w:r w:rsidR="001056CE" w:rsidRPr="001056CE">
        <w:rPr>
          <w:rFonts w:ascii="Times New Roman" w:hAnsi="Times New Roman" w:cs="Times New Roman"/>
          <w:b/>
          <w:i w:val="0"/>
          <w:sz w:val="22"/>
          <w:szCs w:val="22"/>
        </w:rPr>
        <w:t xml:space="preserve"> </w:t>
      </w:r>
      <w:r w:rsidR="001056CE">
        <w:rPr>
          <w:rFonts w:ascii="Times New Roman" w:hAnsi="Times New Roman" w:cs="Times New Roman"/>
          <w:b/>
          <w:i w:val="0"/>
          <w:sz w:val="22"/>
          <w:szCs w:val="22"/>
        </w:rPr>
        <w:t>в БЛИ-Ц</w:t>
      </w:r>
    </w:p>
    <w:p w:rsidR="006C4E31" w:rsidRDefault="006C4E31" w:rsidP="00BC289E">
      <w:pPr>
        <w:pStyle w:val="1"/>
        <w:pageBreakBefore/>
        <w:spacing w:before="0" w:after="0" w:line="240" w:lineRule="auto"/>
        <w:ind w:left="0" w:firstLine="284"/>
      </w:pPr>
      <w:bookmarkStart w:id="289" w:name="_Toc57204694"/>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89"/>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290" w:name="_Toc57204695"/>
      <w:r w:rsidRPr="00C527D0">
        <w:rPr>
          <w:sz w:val="28"/>
          <w:szCs w:val="28"/>
        </w:rPr>
        <w:t>1</w:t>
      </w:r>
      <w:r>
        <w:rPr>
          <w:sz w:val="28"/>
          <w:szCs w:val="28"/>
        </w:rPr>
        <w:t xml:space="preserve">3.1 </w:t>
      </w:r>
      <w:r w:rsidR="0084142F">
        <w:rPr>
          <w:sz w:val="28"/>
          <w:szCs w:val="28"/>
        </w:rPr>
        <w:t>Обновление конфигурации</w:t>
      </w:r>
      <w:bookmarkEnd w:id="290"/>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457AC5" w:rsidP="0084142F">
      <w:pPr>
        <w:spacing w:after="0" w:line="240" w:lineRule="auto"/>
        <w:jc w:val="center"/>
        <w:rPr>
          <w:rFonts w:ascii="Times New Roman" w:hAnsi="Times New Roman" w:cs="Times New Roman"/>
          <w:b/>
        </w:rPr>
      </w:pPr>
      <w:r>
        <w:pict>
          <v:shape id="_x0000_i1503" type="#_x0000_t75" style="width:255.45pt;height:192.85pt">
            <v:imagedata r:id="rId500" o:title="LEMZ144"/>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000774"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000774" w:rsidRPr="001731B1">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259</w:t>
      </w:r>
      <w:r w:rsidR="00000774"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457AC5" w:rsidP="0084142F">
      <w:pPr>
        <w:pStyle w:val="26"/>
        <w:spacing w:before="0" w:after="0" w:line="240" w:lineRule="auto"/>
        <w:jc w:val="center"/>
        <w:rPr>
          <w:rFonts w:ascii="Times New Roman" w:hAnsi="Times New Roman" w:cs="Times New Roman"/>
          <w:b/>
          <w:i w:val="0"/>
          <w:sz w:val="22"/>
          <w:szCs w:val="22"/>
        </w:rPr>
      </w:pPr>
      <w:r w:rsidRPr="00000774">
        <w:rPr>
          <w:rFonts w:ascii="Times New Roman CYR" w:eastAsia="Times New Roman" w:hAnsi="Times New Roman CYR" w:cs="Times New Roman CYR"/>
          <w:b/>
          <w:i w:val="0"/>
          <w:iCs w:val="0"/>
          <w:sz w:val="20"/>
          <w:szCs w:val="20"/>
        </w:rPr>
        <w:pict>
          <v:shape id="_x0000_i1504" type="#_x0000_t75" style="width:264.85pt;height:317.45pt">
            <v:imagedata r:id="rId501" o:title="LEMZ145"/>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260</w:t>
      </w:r>
      <w:r w:rsidR="00000774"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84142F" w:rsidP="00BC289E">
      <w:pPr>
        <w:pStyle w:val="2"/>
        <w:ind w:hanging="292"/>
        <w:rPr>
          <w:sz w:val="28"/>
          <w:szCs w:val="28"/>
        </w:rPr>
      </w:pPr>
      <w:bookmarkStart w:id="291" w:name="_Toc57204696"/>
      <w:r>
        <w:rPr>
          <w:sz w:val="28"/>
          <w:szCs w:val="28"/>
        </w:rPr>
        <w:lastRenderedPageBreak/>
        <w:t>13.2 Обновление конфигурации без подтверждения</w:t>
      </w:r>
      <w:bookmarkEnd w:id="291"/>
      <w:r>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7234A7" w:rsidRPr="007234A7">
          <w:rPr>
            <w:rFonts w:ascii="Times New Roman" w:hAnsi="Times New Roman" w:cs="Times New Roman"/>
            <w:sz w:val="24"/>
            <w:szCs w:val="24"/>
          </w:rPr>
          <w:t>Рисунок 261</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457AC5" w:rsidP="0084142F">
      <w:pPr>
        <w:spacing w:after="0" w:line="240" w:lineRule="auto"/>
        <w:jc w:val="center"/>
      </w:pPr>
      <w:r>
        <w:pict>
          <v:shape id="_x0000_i1505" type="#_x0000_t75" style="width:304.3pt;height:223.5pt">
            <v:imagedata r:id="rId502" o:title="LEMZ146"/>
          </v:shape>
        </w:pict>
      </w:r>
    </w:p>
    <w:p w:rsidR="0084142F" w:rsidRPr="0084142F" w:rsidRDefault="0084142F" w:rsidP="0084142F">
      <w:pPr>
        <w:pStyle w:val="af6"/>
        <w:jc w:val="center"/>
        <w:rPr>
          <w:rFonts w:ascii="Times New Roman" w:hAnsi="Times New Roman" w:cs="Times New Roman"/>
          <w:b/>
          <w:i w:val="0"/>
          <w:sz w:val="22"/>
          <w:szCs w:val="22"/>
        </w:rPr>
      </w:pPr>
      <w:bookmarkStart w:id="292" w:name="_Ref16679495"/>
      <w:r w:rsidRPr="0084142F">
        <w:rPr>
          <w:rFonts w:ascii="Times New Roman" w:hAnsi="Times New Roman" w:cs="Times New Roman"/>
          <w:b/>
          <w:i w:val="0"/>
          <w:sz w:val="22"/>
          <w:szCs w:val="22"/>
        </w:rPr>
        <w:t xml:space="preserve">Рисунок </w:t>
      </w:r>
      <w:r w:rsidR="00000774"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000774" w:rsidRPr="0084142F">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261</w:t>
      </w:r>
      <w:r w:rsidR="00000774" w:rsidRPr="0084142F">
        <w:rPr>
          <w:rFonts w:ascii="Times New Roman" w:hAnsi="Times New Roman" w:cs="Times New Roman"/>
          <w:b/>
          <w:i w:val="0"/>
          <w:sz w:val="22"/>
          <w:szCs w:val="22"/>
        </w:rPr>
        <w:fldChar w:fldCharType="end"/>
      </w:r>
      <w:bookmarkEnd w:id="292"/>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293" w:name="_Toc57204697"/>
      <w:r>
        <w:rPr>
          <w:sz w:val="28"/>
          <w:szCs w:val="28"/>
        </w:rPr>
        <w:lastRenderedPageBreak/>
        <w:t xml:space="preserve">13.3 </w:t>
      </w:r>
      <w:r w:rsidR="006C4E31">
        <w:rPr>
          <w:sz w:val="28"/>
          <w:szCs w:val="28"/>
        </w:rPr>
        <w:t>Обновление конфигурации Тренажера</w:t>
      </w:r>
      <w:bookmarkEnd w:id="293"/>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457AC5">
      <w:pPr>
        <w:spacing w:after="0"/>
        <w:jc w:val="center"/>
        <w:rPr>
          <w:rFonts w:ascii="Times New Roman" w:hAnsi="Times New Roman" w:cs="Times New Roman"/>
          <w:b/>
        </w:rPr>
      </w:pPr>
      <w:r w:rsidRPr="00000774">
        <w:rPr>
          <w:rFonts w:ascii="Times New Roman" w:hAnsi="Times New Roman" w:cs="Times New Roman"/>
          <w:sz w:val="24"/>
        </w:rPr>
        <w:pict>
          <v:shape id="_x0000_i1506" type="#_x0000_t75" style="width:276.1pt;height:211.6pt">
            <v:imagedata r:id="rId503" o:title="LEMZ147"/>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262</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457AC5">
      <w:pPr>
        <w:spacing w:after="0" w:line="240" w:lineRule="auto"/>
        <w:ind w:firstLine="284"/>
        <w:jc w:val="center"/>
        <w:rPr>
          <w:rFonts w:ascii="Times New Roman" w:hAnsi="Times New Roman" w:cs="Times New Roman"/>
          <w:b/>
        </w:rPr>
      </w:pPr>
      <w:r w:rsidRPr="00000774">
        <w:rPr>
          <w:rFonts w:ascii="Times New Roman" w:hAnsi="Times New Roman" w:cs="Times New Roman"/>
          <w:sz w:val="24"/>
          <w:szCs w:val="24"/>
        </w:rPr>
        <w:pict>
          <v:shape id="_x0000_i1507" type="#_x0000_t75" style="width:364.4pt;height:371.25pt" filled="t">
            <v:fill color2="black"/>
            <v:imagedata r:id="rId504"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263</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294" w:name="_Toc57204698"/>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294"/>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457AC5">
      <w:pPr>
        <w:pStyle w:val="35"/>
        <w:spacing w:before="0" w:after="0" w:line="240" w:lineRule="auto"/>
        <w:ind w:firstLine="284"/>
        <w:jc w:val="center"/>
        <w:rPr>
          <w:rFonts w:ascii="Times New Roman" w:hAnsi="Times New Roman" w:cs="Times New Roman"/>
          <w:b/>
          <w:i w:val="0"/>
          <w:sz w:val="22"/>
          <w:szCs w:val="22"/>
        </w:rPr>
      </w:pPr>
      <w:r w:rsidRPr="00000774">
        <w:rPr>
          <w:rFonts w:ascii="Times New Roman" w:hAnsi="Times New Roman" w:cs="Times New Roman"/>
        </w:rPr>
        <w:pict>
          <v:shape id="_x0000_i1508" type="#_x0000_t75" style="width:453.9pt;height:576.65pt">
            <v:imagedata r:id="rId505" o:title="LEMZ148"/>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264</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457AC5">
      <w:pPr>
        <w:spacing w:after="0" w:line="240" w:lineRule="auto"/>
        <w:ind w:firstLine="284"/>
        <w:jc w:val="center"/>
        <w:rPr>
          <w:rFonts w:ascii="Times New Roman" w:hAnsi="Times New Roman" w:cs="Times New Roman"/>
          <w:b/>
        </w:rPr>
      </w:pPr>
      <w:r w:rsidRPr="00000774">
        <w:rPr>
          <w:rFonts w:ascii="Times New Roman" w:hAnsi="Times New Roman" w:cs="Times New Roman"/>
          <w:sz w:val="24"/>
          <w:szCs w:val="24"/>
          <w:lang w:val="en-US"/>
        </w:rPr>
        <w:pict>
          <v:shape id="_x0000_i1509" type="#_x0000_t75" style="width:275.5pt;height:95.15pt">
            <v:imagedata r:id="rId506" o:title="LEMZ100"/>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265</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457AC5">
      <w:pPr>
        <w:spacing w:after="120" w:line="240" w:lineRule="auto"/>
        <w:jc w:val="center"/>
        <w:rPr>
          <w:rFonts w:ascii="Times New Roman" w:hAnsi="Times New Roman" w:cs="Times New Roman"/>
          <w:sz w:val="24"/>
          <w:szCs w:val="24"/>
        </w:rPr>
      </w:pPr>
      <w:r w:rsidRPr="00000774">
        <w:rPr>
          <w:rFonts w:ascii="Times New Roman" w:hAnsi="Times New Roman" w:cs="Times New Roman"/>
          <w:sz w:val="24"/>
          <w:szCs w:val="24"/>
        </w:rPr>
        <w:pict>
          <v:shape id="_x0000_i1510" type="#_x0000_t75" style="width:48.85pt;height:54.45pt">
            <v:imagedata r:id="rId507"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457AC5">
      <w:pPr>
        <w:spacing w:after="120" w:line="240" w:lineRule="auto"/>
        <w:jc w:val="center"/>
        <w:rPr>
          <w:rFonts w:ascii="Times New Roman" w:hAnsi="Times New Roman" w:cs="Times New Roman"/>
          <w:b/>
        </w:rPr>
      </w:pPr>
      <w:r w:rsidRPr="00000774">
        <w:rPr>
          <w:rFonts w:ascii="Times New Roman" w:hAnsi="Times New Roman" w:cs="Times New Roman"/>
          <w:sz w:val="24"/>
          <w:szCs w:val="24"/>
        </w:rPr>
        <w:pict>
          <v:shape id="_x0000_i1511" type="#_x0000_t75" style="width:386.9pt;height:302.4pt">
            <v:imagedata r:id="rId508" o:title="LEMZ10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266</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512" type="#_x0000_t75" style="width:468.95pt;height:607.3pt">
            <v:imagedata r:id="rId509" o:title="LEMZ149"/>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267</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CD290F"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СТКУ.</w:t>
      </w:r>
    </w:p>
    <w:p w:rsidR="006C4E31" w:rsidRDefault="006C4E31">
      <w:pPr>
        <w:pStyle w:val="35"/>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95" w:name="_Toc57204699"/>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9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7234A7" w:rsidRPr="007234A7">
          <w:rPr>
            <w:rFonts w:ascii="Times New Roman" w:eastAsia="Symbol" w:hAnsi="Times New Roman" w:cs="Times New Roman"/>
            <w:sz w:val="24"/>
            <w:szCs w:val="24"/>
            <w:lang w:eastAsia="ru-RU"/>
          </w:rPr>
          <w:t>Рисунок 268</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457AC5">
      <w:pPr>
        <w:spacing w:after="0" w:line="240" w:lineRule="auto"/>
        <w:jc w:val="center"/>
        <w:rPr>
          <w:rFonts w:ascii="Times New Roman" w:eastAsia="Symbol" w:hAnsi="Times New Roman" w:cs="Times New Roman"/>
          <w:b/>
        </w:rPr>
      </w:pPr>
      <w:r w:rsidRPr="00000774">
        <w:rPr>
          <w:rFonts w:ascii="Times New Roman" w:eastAsia="Symbol" w:hAnsi="Times New Roman" w:cs="Times New Roman"/>
          <w:sz w:val="24"/>
          <w:szCs w:val="24"/>
        </w:rPr>
        <w:pict>
          <v:shape id="_x0000_i1513" type="#_x0000_t75" style="width:495.85pt;height:276.75pt">
            <v:imagedata r:id="rId510" o:title="LEMZ150"/>
          </v:shape>
        </w:pict>
      </w:r>
    </w:p>
    <w:p w:rsidR="006C4E31" w:rsidRDefault="006C4E31" w:rsidP="00BC289E">
      <w:pPr>
        <w:pStyle w:val="35"/>
        <w:jc w:val="center"/>
        <w:outlineLvl w:val="0"/>
      </w:pPr>
      <w:bookmarkStart w:id="296" w:name="_Ref420945857"/>
      <w:r>
        <w:rPr>
          <w:rFonts w:ascii="Times New Roman" w:eastAsia="Symbol" w:hAnsi="Times New Roman" w:cs="Times New Roman"/>
          <w:b/>
          <w:i w:val="0"/>
          <w:sz w:val="22"/>
          <w:szCs w:val="22"/>
        </w:rPr>
        <w:t xml:space="preserve">Рисунок </w:t>
      </w:r>
      <w:r w:rsidR="00000774"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000774" w:rsidRPr="00625076">
        <w:rPr>
          <w:rFonts w:ascii="Times New Roman" w:eastAsia="Symbol" w:hAnsi="Times New Roman" w:cs="Times New Roman"/>
          <w:b/>
          <w:i w:val="0"/>
          <w:sz w:val="22"/>
          <w:szCs w:val="22"/>
        </w:rPr>
        <w:fldChar w:fldCharType="separate"/>
      </w:r>
      <w:r w:rsidR="007234A7">
        <w:rPr>
          <w:rFonts w:ascii="Times New Roman" w:eastAsia="Symbol" w:hAnsi="Times New Roman" w:cs="Times New Roman"/>
          <w:b/>
          <w:i w:val="0"/>
          <w:noProof/>
          <w:sz w:val="22"/>
          <w:szCs w:val="22"/>
        </w:rPr>
        <w:t>268</w:t>
      </w:r>
      <w:r w:rsidR="00000774" w:rsidRPr="00625076">
        <w:rPr>
          <w:rFonts w:ascii="Times New Roman" w:eastAsia="Symbol" w:hAnsi="Times New Roman" w:cs="Times New Roman"/>
          <w:b/>
          <w:i w:val="0"/>
          <w:sz w:val="22"/>
          <w:szCs w:val="22"/>
        </w:rPr>
        <w:fldChar w:fldCharType="end"/>
      </w:r>
      <w:bookmarkEnd w:id="29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269</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rPr>
        <w:pict>
          <v:shape id="_x0000_i1514" type="#_x0000_t75" style="width:308.05pt;height:229.75pt">
            <v:imagedata r:id="rId511" o:title="LEMZ151"/>
          </v:shape>
        </w:pict>
      </w:r>
    </w:p>
    <w:p w:rsidR="006C4E31" w:rsidRDefault="006C4E31" w:rsidP="00BC289E">
      <w:pPr>
        <w:pStyle w:val="35"/>
        <w:jc w:val="center"/>
        <w:outlineLvl w:val="0"/>
      </w:pPr>
      <w:bookmarkStart w:id="297" w:name="_Ref421015020"/>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269</w:t>
      </w:r>
      <w:r w:rsidR="00000774" w:rsidRPr="00625076">
        <w:rPr>
          <w:rFonts w:ascii="Times New Roman" w:hAnsi="Times New Roman" w:cs="Times New Roman"/>
          <w:b/>
          <w:i w:val="0"/>
          <w:sz w:val="22"/>
          <w:szCs w:val="22"/>
        </w:rPr>
        <w:fldChar w:fldCharType="end"/>
      </w:r>
      <w:bookmarkEnd w:id="297"/>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98" w:name="_Toc57204700"/>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9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270</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sz w:val="24"/>
          <w:szCs w:val="24"/>
          <w:lang w:val="en-US"/>
        </w:rPr>
        <w:pict>
          <v:shape id="_x0000_i1515" type="#_x0000_t75" style="width:301.75pt;height:116.45pt">
            <v:imagedata r:id="rId512" o:title="LEMZ49"/>
          </v:shape>
        </w:pict>
      </w:r>
    </w:p>
    <w:p w:rsidR="006C4E31" w:rsidRDefault="006C4E31" w:rsidP="00BC289E">
      <w:pPr>
        <w:pStyle w:val="35"/>
        <w:jc w:val="center"/>
        <w:outlineLvl w:val="0"/>
      </w:pPr>
      <w:bookmarkStart w:id="299" w:name="_Ref514074977"/>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270</w:t>
      </w:r>
      <w:r w:rsidR="00000774" w:rsidRPr="00625076">
        <w:rPr>
          <w:rFonts w:ascii="Times New Roman" w:hAnsi="Times New Roman" w:cs="Times New Roman"/>
          <w:b/>
          <w:i w:val="0"/>
          <w:sz w:val="22"/>
          <w:szCs w:val="22"/>
        </w:rPr>
        <w:fldChar w:fldCharType="end"/>
      </w:r>
      <w:bookmarkEnd w:id="29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271</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457AC5" w:rsidP="00423097">
      <w:pPr>
        <w:spacing w:after="0" w:line="240" w:lineRule="auto"/>
        <w:ind w:firstLine="284"/>
        <w:jc w:val="center"/>
        <w:rPr>
          <w:rFonts w:ascii="Times New Roman" w:hAnsi="Times New Roman" w:cs="Times New Roman"/>
          <w:sz w:val="24"/>
          <w:szCs w:val="24"/>
        </w:rPr>
      </w:pPr>
      <w:r w:rsidRPr="00000774">
        <w:rPr>
          <w:rFonts w:ascii="Times New Roman" w:hAnsi="Times New Roman" w:cs="Times New Roman"/>
          <w:sz w:val="24"/>
          <w:szCs w:val="24"/>
        </w:rPr>
        <w:pict>
          <v:shape id="_x0000_i1516" type="#_x0000_t75" style="width:424.5pt;height:386.3pt">
            <v:imagedata r:id="rId513" o:title="LEMZ206"/>
          </v:shape>
        </w:pict>
      </w:r>
    </w:p>
    <w:p w:rsidR="00423097" w:rsidRDefault="00423097" w:rsidP="00423097">
      <w:pPr>
        <w:pStyle w:val="35"/>
        <w:jc w:val="center"/>
        <w:outlineLvl w:val="0"/>
      </w:pPr>
      <w:bookmarkStart w:id="300" w:name="_Ref427141926"/>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271</w:t>
      </w:r>
      <w:r w:rsidR="00000774" w:rsidRPr="00625076">
        <w:rPr>
          <w:rFonts w:ascii="Times New Roman" w:hAnsi="Times New Roman" w:cs="Times New Roman"/>
          <w:b/>
          <w:i w:val="0"/>
          <w:sz w:val="22"/>
          <w:szCs w:val="22"/>
        </w:rPr>
        <w:fldChar w:fldCharType="end"/>
      </w:r>
      <w:bookmarkEnd w:id="30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7234A7" w:rsidRPr="007234A7">
          <w:rPr>
            <w:rFonts w:ascii="Times New Roman" w:hAnsi="Times New Roman" w:cs="Times New Roman"/>
            <w:sz w:val="24"/>
            <w:szCs w:val="24"/>
          </w:rPr>
          <w:t>Рисунок 272</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457AC5" w:rsidP="00574EFE">
      <w:pPr>
        <w:suppressAutoHyphens w:val="0"/>
        <w:spacing w:after="0" w:line="240" w:lineRule="auto"/>
        <w:jc w:val="center"/>
        <w:rPr>
          <w:rFonts w:ascii="Times New Roman" w:hAnsi="Times New Roman" w:cs="Times New Roman"/>
          <w:sz w:val="24"/>
          <w:szCs w:val="24"/>
        </w:rPr>
      </w:pPr>
      <w:r w:rsidRPr="00000774">
        <w:rPr>
          <w:rFonts w:ascii="Times New Roman" w:hAnsi="Times New Roman" w:cs="Times New Roman"/>
          <w:sz w:val="24"/>
          <w:szCs w:val="24"/>
        </w:rPr>
        <w:pict>
          <v:shape id="_x0000_i1517" type="#_x0000_t75" style="width:445.15pt;height:405.7pt">
            <v:imagedata r:id="rId514"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301" w:name="_Ref514085477"/>
      <w:r w:rsidRPr="00574EFE">
        <w:rPr>
          <w:rFonts w:ascii="Times New Roman" w:hAnsi="Times New Roman" w:cs="Times New Roman"/>
          <w:b/>
          <w:i w:val="0"/>
          <w:sz w:val="22"/>
          <w:szCs w:val="22"/>
        </w:rPr>
        <w:t xml:space="preserve">Рисунок </w:t>
      </w:r>
      <w:r w:rsidR="00000774"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000774" w:rsidRPr="00574EFE">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272</w:t>
      </w:r>
      <w:r w:rsidR="00000774" w:rsidRPr="00574EFE">
        <w:rPr>
          <w:rFonts w:ascii="Times New Roman" w:hAnsi="Times New Roman" w:cs="Times New Roman"/>
          <w:b/>
          <w:i w:val="0"/>
          <w:sz w:val="22"/>
          <w:szCs w:val="22"/>
        </w:rPr>
        <w:fldChar w:fldCharType="end"/>
      </w:r>
      <w:bookmarkEnd w:id="30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457AC5">
      <w:pPr>
        <w:suppressAutoHyphens w:val="0"/>
        <w:spacing w:after="0" w:line="240" w:lineRule="auto"/>
        <w:ind w:firstLine="426"/>
        <w:jc w:val="both"/>
        <w:rPr>
          <w:rFonts w:ascii="Times New Roman" w:eastAsia="Symbol" w:hAnsi="Times New Roman" w:cs="Times New Roman"/>
          <w:sz w:val="24"/>
          <w:szCs w:val="24"/>
        </w:rPr>
      </w:pPr>
      <w:r w:rsidRPr="00000774">
        <w:rPr>
          <w:rFonts w:ascii="Times New Roman" w:eastAsia="Symbol" w:hAnsi="Times New Roman" w:cs="Times New Roman"/>
          <w:sz w:val="24"/>
          <w:szCs w:val="24"/>
        </w:rPr>
        <w:pict>
          <v:shape id="_x0000_i1518" type="#_x0000_t75" style="width:15.05pt;height:15.05pt">
            <v:imagedata r:id="rId515"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457AC5">
      <w:pPr>
        <w:suppressAutoHyphens w:val="0"/>
        <w:spacing w:after="0" w:line="240" w:lineRule="auto"/>
        <w:ind w:firstLine="426"/>
        <w:jc w:val="both"/>
        <w:rPr>
          <w:rFonts w:ascii="Times New Roman" w:eastAsia="Symbol" w:hAnsi="Times New Roman" w:cs="Times New Roman"/>
          <w:sz w:val="24"/>
          <w:szCs w:val="24"/>
        </w:rPr>
      </w:pPr>
      <w:r w:rsidRPr="00000774">
        <w:rPr>
          <w:rFonts w:ascii="Times New Roman" w:eastAsia="Symbol" w:hAnsi="Times New Roman" w:cs="Times New Roman"/>
          <w:sz w:val="24"/>
          <w:szCs w:val="24"/>
        </w:rPr>
        <w:pict>
          <v:shape id="_x0000_i1519" type="#_x0000_t75" style="width:15.05pt;height:13.75pt">
            <v:imagedata r:id="rId516"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7234A7" w:rsidRPr="007234A7">
          <w:rPr>
            <w:rFonts w:ascii="Times New Roman" w:eastAsia="Symbol" w:hAnsi="Times New Roman" w:cs="Times New Roman"/>
            <w:sz w:val="24"/>
            <w:szCs w:val="24"/>
          </w:rPr>
          <w:t>Рисунок 273</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457AC5" w:rsidP="00A771FE">
      <w:pPr>
        <w:suppressAutoHyphens w:val="0"/>
        <w:spacing w:after="0" w:line="240" w:lineRule="auto"/>
        <w:jc w:val="center"/>
        <w:rPr>
          <w:rFonts w:ascii="Times New Roman" w:eastAsia="Times New Roman" w:hAnsi="Times New Roman" w:cs="Times New Roman"/>
          <w:iCs/>
          <w:sz w:val="24"/>
          <w:szCs w:val="24"/>
        </w:rPr>
      </w:pPr>
      <w:r w:rsidRPr="00000774">
        <w:rPr>
          <w:rFonts w:ascii="Times New Roman" w:eastAsia="Times New Roman" w:hAnsi="Times New Roman" w:cs="Times New Roman"/>
          <w:iCs/>
          <w:sz w:val="24"/>
          <w:szCs w:val="24"/>
        </w:rPr>
        <w:pict>
          <v:shape id="_x0000_i1520" type="#_x0000_t75" style="width:445.15pt;height:405.7pt">
            <v:imagedata r:id="rId517" o:title="LEMZ208"/>
          </v:shape>
        </w:pict>
      </w:r>
    </w:p>
    <w:p w:rsidR="006C4E31" w:rsidRDefault="006C4E31" w:rsidP="00BC289E">
      <w:pPr>
        <w:pStyle w:val="35"/>
        <w:jc w:val="center"/>
        <w:outlineLvl w:val="0"/>
      </w:pPr>
      <w:bookmarkStart w:id="302" w:name="_Ref427141988"/>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273</w:t>
      </w:r>
      <w:r w:rsidR="00000774" w:rsidRPr="00625076">
        <w:rPr>
          <w:rFonts w:ascii="Times New Roman" w:hAnsi="Times New Roman" w:cs="Times New Roman"/>
          <w:b/>
          <w:i w:val="0"/>
          <w:sz w:val="22"/>
          <w:szCs w:val="22"/>
        </w:rPr>
        <w:fldChar w:fldCharType="end"/>
      </w:r>
      <w:bookmarkEnd w:id="30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303" w:name="_Toc57204701"/>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30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274</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457AC5" w:rsidP="00B33971">
      <w:pPr>
        <w:spacing w:after="0" w:line="240" w:lineRule="auto"/>
        <w:jc w:val="center"/>
        <w:rPr>
          <w:rFonts w:ascii="Times New Roman" w:hAnsi="Times New Roman" w:cs="Times New Roman"/>
          <w:b/>
        </w:rPr>
      </w:pPr>
      <w:r w:rsidRPr="00000774">
        <w:rPr>
          <w:rFonts w:ascii="Times New Roman" w:hAnsi="Times New Roman" w:cs="Times New Roman"/>
          <w:sz w:val="24"/>
          <w:szCs w:val="24"/>
          <w:lang w:val="en-US"/>
        </w:rPr>
        <w:pict>
          <v:shape id="_x0000_i1521" type="#_x0000_t75" style="width:301.75pt;height:116.45pt">
            <v:imagedata r:id="rId518" o:title="LEMZ50"/>
          </v:shape>
        </w:pict>
      </w:r>
    </w:p>
    <w:p w:rsidR="00B33971" w:rsidRDefault="00B33971" w:rsidP="00B33971">
      <w:pPr>
        <w:pStyle w:val="35"/>
        <w:jc w:val="center"/>
        <w:outlineLvl w:val="0"/>
      </w:pPr>
      <w:bookmarkStart w:id="304" w:name="_Ref518639694"/>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274</w:t>
      </w:r>
      <w:r w:rsidR="00000774" w:rsidRPr="00625076">
        <w:rPr>
          <w:rFonts w:ascii="Times New Roman" w:hAnsi="Times New Roman" w:cs="Times New Roman"/>
          <w:b/>
          <w:i w:val="0"/>
          <w:sz w:val="22"/>
          <w:szCs w:val="22"/>
        </w:rPr>
        <w:fldChar w:fldCharType="end"/>
      </w:r>
      <w:bookmarkEnd w:id="30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7234A7" w:rsidRPr="007234A7">
          <w:rPr>
            <w:rFonts w:ascii="Times New Roman" w:hAnsi="Times New Roman" w:cs="Times New Roman"/>
            <w:sz w:val="24"/>
            <w:szCs w:val="24"/>
          </w:rPr>
          <w:t>Рисунок 275</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000774"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1"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7234A7" w:rsidRDefault="007234A7"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0"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7234A7" w:rsidRDefault="007234A7"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7234A7" w:rsidRPr="00F10477" w:rsidRDefault="007234A7"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457AC5" w:rsidRPr="00000774">
        <w:rPr>
          <w:rFonts w:ascii="Times New Roman" w:eastAsia="Symbol" w:hAnsi="Times New Roman" w:cs="Times New Roman"/>
          <w:sz w:val="24"/>
          <w:szCs w:val="24"/>
        </w:rPr>
        <w:pict>
          <v:shape id="_x0000_i1522" type="#_x0000_t75" style="width:495.85pt;height:357.5pt">
            <v:imagedata r:id="rId519"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305" w:name="_Ref518922337"/>
      <w:r w:rsidRPr="009134D7">
        <w:rPr>
          <w:rFonts w:ascii="Times New Roman" w:hAnsi="Times New Roman" w:cs="Times New Roman"/>
          <w:b/>
          <w:i w:val="0"/>
          <w:sz w:val="22"/>
          <w:szCs w:val="22"/>
        </w:rPr>
        <w:t xml:space="preserve">Рисунок </w:t>
      </w:r>
      <w:r w:rsidR="00000774"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000774" w:rsidRPr="009134D7">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275</w:t>
      </w:r>
      <w:r w:rsidR="00000774" w:rsidRPr="009134D7">
        <w:rPr>
          <w:rFonts w:ascii="Times New Roman" w:hAnsi="Times New Roman" w:cs="Times New Roman"/>
          <w:b/>
          <w:i w:val="0"/>
          <w:sz w:val="22"/>
          <w:szCs w:val="22"/>
        </w:rPr>
        <w:fldChar w:fldCharType="end"/>
      </w:r>
      <w:bookmarkEnd w:id="30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457AC5" w:rsidP="00EE60DA">
      <w:pPr>
        <w:spacing w:after="0" w:line="240" w:lineRule="auto"/>
        <w:ind w:firstLine="284"/>
        <w:jc w:val="both"/>
        <w:rPr>
          <w:rFonts w:ascii="Times New Roman" w:eastAsia="Symbol" w:hAnsi="Times New Roman" w:cs="Times New Roman"/>
          <w:sz w:val="24"/>
          <w:szCs w:val="24"/>
        </w:rPr>
      </w:pPr>
      <w:r w:rsidRPr="00000774">
        <w:rPr>
          <w:rFonts w:ascii="Times New Roman" w:eastAsia="Symbol" w:hAnsi="Times New Roman" w:cs="Times New Roman"/>
          <w:sz w:val="24"/>
          <w:szCs w:val="24"/>
        </w:rPr>
        <w:pict>
          <v:shape id="_x0000_i1523" type="#_x0000_t75" style="width:21.9pt;height:21.9pt">
            <v:imagedata r:id="rId520"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457AC5" w:rsidP="00EE60DA">
      <w:pPr>
        <w:spacing w:after="0" w:line="240" w:lineRule="auto"/>
        <w:ind w:firstLine="284"/>
        <w:jc w:val="both"/>
        <w:rPr>
          <w:rFonts w:ascii="Times New Roman" w:eastAsia="Symbol" w:hAnsi="Times New Roman" w:cs="Times New Roman"/>
          <w:sz w:val="24"/>
          <w:szCs w:val="24"/>
        </w:rPr>
      </w:pPr>
      <w:r w:rsidRPr="00000774">
        <w:rPr>
          <w:rFonts w:ascii="Times New Roman" w:eastAsia="Symbol" w:hAnsi="Times New Roman" w:cs="Times New Roman"/>
          <w:sz w:val="24"/>
          <w:szCs w:val="24"/>
        </w:rPr>
        <w:pict>
          <v:shape id="_x0000_i1524" type="#_x0000_t75" style="width:21.9pt;height:21.9pt">
            <v:imagedata r:id="rId521"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457AC5" w:rsidP="00EE60DA">
      <w:pPr>
        <w:spacing w:after="0" w:line="240" w:lineRule="auto"/>
        <w:ind w:firstLine="284"/>
        <w:jc w:val="both"/>
        <w:rPr>
          <w:rFonts w:ascii="Times New Roman" w:eastAsia="Symbol" w:hAnsi="Times New Roman" w:cs="Times New Roman"/>
          <w:sz w:val="24"/>
          <w:szCs w:val="24"/>
        </w:rPr>
      </w:pPr>
      <w:r w:rsidRPr="00000774">
        <w:rPr>
          <w:rFonts w:ascii="Times New Roman" w:eastAsia="Symbol" w:hAnsi="Times New Roman" w:cs="Times New Roman"/>
          <w:sz w:val="24"/>
          <w:szCs w:val="24"/>
        </w:rPr>
        <w:pict>
          <v:shape id="_x0000_i1525" type="#_x0000_t75" style="width:20.05pt;height:20.05pt">
            <v:imagedata r:id="rId522"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457AC5" w:rsidP="00C35580">
      <w:pPr>
        <w:spacing w:after="0" w:line="240" w:lineRule="auto"/>
        <w:ind w:firstLine="284"/>
        <w:jc w:val="both"/>
        <w:rPr>
          <w:rFonts w:ascii="Times New Roman" w:eastAsia="Symbol" w:hAnsi="Times New Roman" w:cs="Times New Roman"/>
          <w:sz w:val="24"/>
          <w:szCs w:val="24"/>
        </w:rPr>
      </w:pPr>
      <w:r w:rsidRPr="00000774">
        <w:rPr>
          <w:rFonts w:ascii="Times New Roman" w:eastAsia="Symbol" w:hAnsi="Times New Roman" w:cs="Times New Roman"/>
          <w:sz w:val="24"/>
          <w:szCs w:val="24"/>
        </w:rPr>
        <w:pict>
          <v:shape id="_x0000_i1526" type="#_x0000_t75" style="width:20.05pt;height:20.05pt">
            <v:imagedata r:id="rId523"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306" w:name="_Toc57204702"/>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30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24"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307" w:name="_Toc57204703"/>
      <w:r>
        <w:rPr>
          <w:sz w:val="26"/>
          <w:szCs w:val="26"/>
        </w:rPr>
        <w:lastRenderedPageBreak/>
        <w:t>15.</w:t>
      </w:r>
      <w:r w:rsidR="00D817AE">
        <w:rPr>
          <w:sz w:val="26"/>
          <w:szCs w:val="26"/>
        </w:rPr>
        <w:t>2</w:t>
      </w:r>
      <w:r>
        <w:rPr>
          <w:sz w:val="26"/>
          <w:szCs w:val="26"/>
        </w:rPr>
        <w:t>.1 Превышение лимита транзакций</w:t>
      </w:r>
      <w:bookmarkEnd w:id="30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308" w:name="_Toc57204704"/>
      <w:r>
        <w:rPr>
          <w:rFonts w:ascii="Times New Roman" w:hAnsi="Times New Roman" w:cs="Times New Roman"/>
        </w:rPr>
        <w:lastRenderedPageBreak/>
        <w:t>16 Смена пользователя</w:t>
      </w:r>
      <w:bookmarkEnd w:id="30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457AC5">
      <w:pPr>
        <w:spacing w:after="0" w:line="240" w:lineRule="auto"/>
        <w:jc w:val="center"/>
        <w:rPr>
          <w:rFonts w:ascii="Times New Roman" w:hAnsi="Times New Roman" w:cs="Times New Roman"/>
          <w:b/>
        </w:rPr>
      </w:pPr>
      <w:r w:rsidRPr="00000774">
        <w:rPr>
          <w:rFonts w:ascii="Times New Roman" w:hAnsi="Times New Roman" w:cs="Times New Roman"/>
        </w:rPr>
        <w:pict>
          <v:shape id="_x0000_i1527" type="#_x0000_t75" style="width:129.6pt;height:46.35pt" filled="t">
            <v:fill color2="black"/>
            <v:imagedata r:id="rId525"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276</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457AC5">
      <w:pPr>
        <w:spacing w:after="0" w:line="240" w:lineRule="auto"/>
        <w:jc w:val="center"/>
        <w:rPr>
          <w:rFonts w:ascii="Times New Roman" w:eastAsia="Symbol" w:hAnsi="Times New Roman" w:cs="Times New Roman"/>
          <w:b/>
        </w:rPr>
      </w:pPr>
      <w:r w:rsidRPr="00000774">
        <w:rPr>
          <w:rFonts w:ascii="Times New Roman" w:eastAsia="Symbol" w:hAnsi="Times New Roman" w:cs="Times New Roman"/>
          <w:sz w:val="24"/>
          <w:szCs w:val="24"/>
        </w:rPr>
        <w:pict>
          <v:shape id="_x0000_i1528" type="#_x0000_t75" style="width:231.65pt;height:185.95pt">
            <v:imagedata r:id="rId526" o:title="LEMZ292"/>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000774"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000774" w:rsidRPr="00625076">
        <w:rPr>
          <w:rFonts w:ascii="Times New Roman" w:eastAsia="Symbol" w:hAnsi="Times New Roman" w:cs="Times New Roman"/>
          <w:b/>
          <w:i w:val="0"/>
          <w:sz w:val="22"/>
          <w:szCs w:val="22"/>
        </w:rPr>
        <w:fldChar w:fldCharType="separate"/>
      </w:r>
      <w:r w:rsidR="007234A7">
        <w:rPr>
          <w:rFonts w:ascii="Times New Roman" w:eastAsia="Symbol" w:hAnsi="Times New Roman" w:cs="Times New Roman"/>
          <w:b/>
          <w:i w:val="0"/>
          <w:noProof/>
          <w:sz w:val="22"/>
          <w:szCs w:val="22"/>
        </w:rPr>
        <w:t>277</w:t>
      </w:r>
      <w:r w:rsidR="00000774"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457AC5">
      <w:pPr>
        <w:spacing w:after="0" w:line="240" w:lineRule="auto"/>
        <w:jc w:val="center"/>
        <w:rPr>
          <w:rFonts w:ascii="Times New Roman" w:hAnsi="Times New Roman" w:cs="Times New Roman"/>
          <w:b/>
        </w:rPr>
      </w:pPr>
      <w:r w:rsidRPr="00000774">
        <w:rPr>
          <w:rFonts w:ascii="Times New Roman" w:eastAsia="Times New Roman" w:hAnsi="Times New Roman" w:cs="Times New Roman"/>
          <w:b/>
          <w:bCs/>
          <w:kern w:val="1"/>
          <w:sz w:val="32"/>
          <w:szCs w:val="32"/>
        </w:rPr>
        <w:pict>
          <v:shape id="_x0000_i1529" type="#_x0000_t75" style="width:501.5pt;height:252.95pt">
            <v:imagedata r:id="rId527" o:title="LEMZ293"/>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278</w:t>
      </w:r>
      <w:r w:rsidR="0000077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309" w:name="_Toc57204705"/>
      <w:r>
        <w:rPr>
          <w:rFonts w:ascii="Times New Roman" w:hAnsi="Times New Roman" w:cs="Times New Roman"/>
        </w:rPr>
        <w:lastRenderedPageBreak/>
        <w:t>17 Управление питанием</w:t>
      </w:r>
      <w:bookmarkEnd w:id="309"/>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10" w:name="_Toc57204706"/>
      <w:r w:rsidRPr="00634EEF">
        <w:rPr>
          <w:sz w:val="28"/>
          <w:szCs w:val="28"/>
        </w:rPr>
        <w:t>17.1 Управление питанием СТКУ</w:t>
      </w:r>
      <w:bookmarkEnd w:id="310"/>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7234A7" w:rsidRPr="007234A7">
          <w:rPr>
            <w:rFonts w:ascii="Times New Roman" w:hAnsi="Times New Roman" w:cs="Times New Roman"/>
            <w:sz w:val="24"/>
            <w:szCs w:val="24"/>
          </w:rPr>
          <w:t>Рисунок 279</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457AC5" w:rsidP="00634EEF">
      <w:pPr>
        <w:spacing w:after="0" w:line="240" w:lineRule="auto"/>
        <w:jc w:val="center"/>
        <w:rPr>
          <w:rFonts w:ascii="Times New Roman" w:hAnsi="Times New Roman" w:cs="Times New Roman"/>
          <w:b/>
        </w:rPr>
      </w:pPr>
      <w:r w:rsidRPr="00000774">
        <w:rPr>
          <w:rFonts w:ascii="Times New Roman" w:hAnsi="Times New Roman" w:cs="Times New Roman"/>
          <w:sz w:val="24"/>
          <w:szCs w:val="24"/>
          <w:lang w:eastAsia="ru-RU"/>
        </w:rPr>
        <w:pict>
          <v:shape id="_x0000_i1530" type="#_x0000_t75" style="width:362.5pt;height:152.75pt">
            <v:imagedata r:id="rId528" o:title="LEMZ329"/>
          </v:shape>
        </w:pict>
      </w:r>
    </w:p>
    <w:p w:rsidR="006C4E31" w:rsidRDefault="006C4E31" w:rsidP="00BC289E">
      <w:pPr>
        <w:pStyle w:val="83"/>
        <w:jc w:val="center"/>
        <w:outlineLvl w:val="0"/>
      </w:pPr>
      <w:bookmarkStart w:id="311" w:name="_Ref480466680"/>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279</w:t>
      </w:r>
      <w:r w:rsidR="00000774" w:rsidRPr="00625076">
        <w:rPr>
          <w:rFonts w:ascii="Times New Roman" w:hAnsi="Times New Roman" w:cs="Times New Roman"/>
          <w:b/>
          <w:i w:val="0"/>
          <w:sz w:val="22"/>
          <w:szCs w:val="22"/>
        </w:rPr>
        <w:fldChar w:fldCharType="end"/>
      </w:r>
      <w:bookmarkEnd w:id="311"/>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r>
        <w:rPr>
          <w:sz w:val="28"/>
          <w:szCs w:val="28"/>
        </w:rPr>
        <w:br w:type="page"/>
      </w:r>
      <w:bookmarkStart w:id="312" w:name="_Toc57204707"/>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12"/>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СТКУ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457AC5" w:rsidP="00634EEF">
      <w:pPr>
        <w:spacing w:after="0" w:line="240" w:lineRule="auto"/>
        <w:jc w:val="center"/>
        <w:rPr>
          <w:rFonts w:ascii="Times New Roman" w:hAnsi="Times New Roman" w:cs="Times New Roman"/>
          <w:b/>
        </w:rPr>
      </w:pPr>
      <w:r>
        <w:pict>
          <v:shape id="_x0000_i1531" type="#_x0000_t75" style="width:495.85pt;height:164.05pt">
            <v:imagedata r:id="rId529" o:title="LEMZ139"/>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280</w:t>
      </w:r>
      <w:r w:rsidR="00000774"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адрес</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можно задавать вручную или выбрать из предложенного списка, см. </w:t>
      </w:r>
      <w:fldSimple w:instr=" REF _Ref10474368 \h  \* MERGEFORMAT ">
        <w:r w:rsidR="007234A7" w:rsidRPr="007234A7">
          <w:rPr>
            <w:rFonts w:ascii="Times New Roman" w:hAnsi="Times New Roman" w:cs="Times New Roman"/>
            <w:sz w:val="24"/>
            <w:szCs w:val="24"/>
          </w:rPr>
          <w:t xml:space="preserve">Рисунок </w:t>
        </w:r>
        <w:r w:rsidR="007234A7" w:rsidRPr="007234A7">
          <w:rPr>
            <w:rFonts w:ascii="Times New Roman" w:hAnsi="Times New Roman" w:cs="Times New Roman"/>
            <w:noProof/>
            <w:sz w:val="24"/>
            <w:szCs w:val="24"/>
          </w:rPr>
          <w:t>281</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457AC5" w:rsidP="00634EEF">
      <w:pPr>
        <w:pStyle w:val="26"/>
        <w:spacing w:before="0" w:after="0" w:line="240" w:lineRule="auto"/>
        <w:jc w:val="center"/>
        <w:rPr>
          <w:rFonts w:ascii="Times New Roman" w:hAnsi="Times New Roman" w:cs="Times New Roman"/>
          <w:i w:val="0"/>
          <w:iCs w:val="0"/>
          <w:lang w:val="en-US"/>
        </w:rPr>
      </w:pPr>
      <w:r w:rsidRPr="00000774">
        <w:rPr>
          <w:rFonts w:ascii="Times New Roman" w:hAnsi="Times New Roman" w:cs="Times New Roman"/>
          <w:i w:val="0"/>
          <w:iCs w:val="0"/>
          <w:lang w:val="en-US"/>
        </w:rPr>
        <w:lastRenderedPageBreak/>
        <w:pict>
          <v:shape id="_x0000_i1532" type="#_x0000_t75" style="width:306.15pt;height:217.9pt">
            <v:imagedata r:id="rId530"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13" w:name="_Ref10474368"/>
      <w:r w:rsidRPr="002E33B4">
        <w:rPr>
          <w:rFonts w:ascii="Times New Roman" w:hAnsi="Times New Roman" w:cs="Times New Roman"/>
          <w:b/>
          <w:i w:val="0"/>
          <w:sz w:val="22"/>
          <w:szCs w:val="22"/>
        </w:rPr>
        <w:t xml:space="preserve">Рисунок </w:t>
      </w:r>
      <w:r w:rsidR="00000774"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000774" w:rsidRPr="002E33B4">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281</w:t>
      </w:r>
      <w:r w:rsidR="00000774" w:rsidRPr="002E33B4">
        <w:rPr>
          <w:rFonts w:ascii="Times New Roman" w:hAnsi="Times New Roman" w:cs="Times New Roman"/>
          <w:b/>
          <w:i w:val="0"/>
          <w:sz w:val="22"/>
          <w:szCs w:val="22"/>
        </w:rPr>
        <w:fldChar w:fldCharType="end"/>
      </w:r>
      <w:bookmarkEnd w:id="313"/>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457AC5" w:rsidP="00634EEF">
      <w:pPr>
        <w:pStyle w:val="26"/>
        <w:spacing w:before="0" w:after="0" w:line="240" w:lineRule="auto"/>
        <w:jc w:val="center"/>
        <w:rPr>
          <w:rFonts w:ascii="Times New Roman" w:hAnsi="Times New Roman" w:cs="Times New Roman"/>
          <w:b/>
          <w:i w:val="0"/>
          <w:sz w:val="22"/>
          <w:szCs w:val="22"/>
        </w:rPr>
      </w:pPr>
      <w:r w:rsidRPr="00000774">
        <w:rPr>
          <w:rFonts w:ascii="Times New Roman" w:hAnsi="Times New Roman" w:cs="Times New Roman"/>
          <w:i w:val="0"/>
          <w:iCs w:val="0"/>
        </w:rPr>
        <w:pict>
          <v:shape id="_x0000_i1533" type="#_x0000_t75" style="width:275.5pt;height:95.15pt">
            <v:imagedata r:id="rId531"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00077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000774" w:rsidRPr="00625076">
        <w:rPr>
          <w:rFonts w:ascii="Times New Roman" w:hAnsi="Times New Roman" w:cs="Times New Roman"/>
          <w:b/>
          <w:i w:val="0"/>
          <w:sz w:val="22"/>
          <w:szCs w:val="22"/>
        </w:rPr>
        <w:fldChar w:fldCharType="separate"/>
      </w:r>
      <w:r w:rsidR="007234A7">
        <w:rPr>
          <w:rFonts w:ascii="Times New Roman" w:hAnsi="Times New Roman" w:cs="Times New Roman"/>
          <w:b/>
          <w:i w:val="0"/>
          <w:noProof/>
          <w:sz w:val="22"/>
          <w:szCs w:val="22"/>
        </w:rPr>
        <w:t>282</w:t>
      </w:r>
      <w:r w:rsidR="00000774"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Default="00313A0F" w:rsidP="00634EEF">
      <w:pPr>
        <w:pStyle w:val="26"/>
        <w:spacing w:before="0" w:after="0" w:line="240" w:lineRule="auto"/>
        <w:ind w:firstLine="284"/>
        <w:jc w:val="both"/>
        <w:rPr>
          <w:rFonts w:ascii="Times New Roman" w:hAnsi="Times New Roman" w:cs="Times New Roman"/>
          <w:i w:val="0"/>
          <w:iCs w:val="0"/>
        </w:rPr>
      </w:pPr>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314" w:name="_Toc57204708"/>
      <w:r>
        <w:rPr>
          <w:rFonts w:ascii="Times New Roman" w:hAnsi="Times New Roman" w:cs="Times New Roman"/>
          <w:lang w:eastAsia="ru-RU"/>
        </w:rPr>
        <w:lastRenderedPageBreak/>
        <w:t>Приложение А</w:t>
      </w:r>
      <w:bookmarkEnd w:id="314"/>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315" w:name="_Toc57204709"/>
      <w:r>
        <w:rPr>
          <w:sz w:val="28"/>
          <w:szCs w:val="28"/>
          <w:lang w:eastAsia="ru-RU"/>
        </w:rPr>
        <w:t>Настройка принтера Epson LX-350</w:t>
      </w:r>
      <w:bookmarkEnd w:id="315"/>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457AC5">
      <w:pPr>
        <w:spacing w:after="0" w:line="240" w:lineRule="auto"/>
        <w:jc w:val="center"/>
        <w:rPr>
          <w:rFonts w:ascii="Times New Roman" w:eastAsia="Times New Roman" w:hAnsi="Times New Roman" w:cs="Times New Roman"/>
          <w:b/>
          <w:iCs/>
          <w:lang w:eastAsia="ru-RU"/>
        </w:rPr>
      </w:pPr>
      <w:r w:rsidRPr="00000774">
        <w:rPr>
          <w:lang w:val="en-US"/>
        </w:rPr>
        <w:pict>
          <v:shape id="_x0000_i1534" type="#_x0000_t75" style="width:404.45pt;height:195.95pt" filled="t">
            <v:fill color2="black"/>
            <v:imagedata r:id="rId532"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457AC5">
      <w:pPr>
        <w:spacing w:after="0" w:line="240" w:lineRule="auto"/>
        <w:ind w:firstLine="284"/>
        <w:jc w:val="center"/>
        <w:rPr>
          <w:rFonts w:ascii="Times New Roman" w:eastAsia="Times New Roman" w:hAnsi="Times New Roman" w:cs="Times New Roman"/>
          <w:b/>
          <w:iCs/>
          <w:lang w:eastAsia="ru-RU"/>
        </w:rPr>
      </w:pPr>
      <w:r w:rsidRPr="00000774">
        <w:rPr>
          <w:rFonts w:ascii="Times New Roman" w:eastAsia="Times New Roman" w:hAnsi="Times New Roman" w:cs="Times New Roman"/>
          <w:sz w:val="24"/>
          <w:szCs w:val="24"/>
          <w:lang w:eastAsia="ru-RU"/>
        </w:rPr>
        <w:lastRenderedPageBreak/>
        <w:pict>
          <v:shape id="_x0000_i1535" type="#_x0000_t75" style="width:496.5pt;height:529.65pt" filled="t">
            <v:fill color2="black"/>
            <v:imagedata r:id="rId533"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457AC5">
      <w:pPr>
        <w:spacing w:before="280" w:after="280" w:line="240" w:lineRule="auto"/>
        <w:jc w:val="center"/>
        <w:rPr>
          <w:rFonts w:ascii="Times New Roman" w:eastAsia="Times New Roman" w:hAnsi="Times New Roman" w:cs="Times New Roman"/>
          <w:b/>
          <w:iCs/>
          <w:lang w:eastAsia="ru-RU"/>
        </w:rPr>
      </w:pPr>
      <w:r w:rsidRPr="00000774">
        <w:rPr>
          <w:rFonts w:ascii="Times New Roman" w:eastAsia="Times New Roman" w:hAnsi="Times New Roman" w:cs="Times New Roman"/>
          <w:sz w:val="24"/>
          <w:szCs w:val="24"/>
          <w:lang w:eastAsia="ru-RU"/>
        </w:rPr>
        <w:pict>
          <v:shape id="_x0000_i1536" type="#_x0000_t75" style="width:496.5pt;height:333.1pt" filled="t">
            <v:fill color2="black"/>
            <v:imagedata r:id="rId534"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316" w:name="_Toc57204710"/>
      <w:r>
        <w:rPr>
          <w:rFonts w:ascii="Times New Roman" w:hAnsi="Times New Roman" w:cs="Times New Roman"/>
          <w:lang w:eastAsia="ru-RU"/>
        </w:rPr>
        <w:lastRenderedPageBreak/>
        <w:t>Приложение Б</w:t>
      </w:r>
      <w:bookmarkEnd w:id="316"/>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317" w:name="_Toc57204711"/>
      <w:r>
        <w:rPr>
          <w:rStyle w:val="21"/>
          <w:lang w:eastAsia="ru-RU"/>
        </w:rPr>
        <w:t>Параметры усиления</w:t>
      </w:r>
      <w:bookmarkEnd w:id="317"/>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318" w:name="_Toc57204712"/>
      <w:r>
        <w:rPr>
          <w:rFonts w:ascii="Times New Roman" w:hAnsi="Times New Roman" w:cs="Times New Roman"/>
          <w:lang w:eastAsia="ru-RU"/>
        </w:rPr>
        <w:lastRenderedPageBreak/>
        <w:t>Лист регистрации изменений</w:t>
      </w:r>
      <w:bookmarkEnd w:id="318"/>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9"/>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535"/>
      <w:footerReference w:type="default" r:id="rId536"/>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4" w:author="natasha" w:date="2017-04-07T12:59:00Z" w:initials="n">
    <w:p w:rsidR="007234A7" w:rsidRDefault="007234A7">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57190" w:rsidRDefault="00257190" w:rsidP="006C4E31">
      <w:pPr>
        <w:spacing w:after="0" w:line="240" w:lineRule="auto"/>
      </w:pPr>
      <w:r>
        <w:separator/>
      </w:r>
    </w:p>
  </w:endnote>
  <w:endnote w:type="continuationSeparator" w:id="1">
    <w:p w:rsidR="00257190" w:rsidRDefault="00257190"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4A7" w:rsidRPr="00724531" w:rsidRDefault="007234A7">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7651FE">
      <w:rPr>
        <w:rFonts w:ascii="Times New Roman" w:hAnsi="Times New Roman" w:cs="Times New Roman"/>
        <w:noProof/>
        <w:sz w:val="24"/>
        <w:szCs w:val="24"/>
      </w:rPr>
      <w:t>255</w:t>
    </w:r>
    <w:r w:rsidRPr="00724531">
      <w:rPr>
        <w:rFonts w:ascii="Times New Roman" w:hAnsi="Times New Roman" w:cs="Times New Roman"/>
        <w:sz w:val="24"/>
        <w:szCs w:val="24"/>
      </w:rPr>
      <w:fldChar w:fldCharType="end"/>
    </w:r>
  </w:p>
  <w:p w:rsidR="007234A7" w:rsidRDefault="007234A7">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57190" w:rsidRDefault="00257190" w:rsidP="006C4E31">
      <w:pPr>
        <w:spacing w:after="0" w:line="240" w:lineRule="auto"/>
      </w:pPr>
      <w:r>
        <w:separator/>
      </w:r>
    </w:p>
  </w:footnote>
  <w:footnote w:type="continuationSeparator" w:id="1">
    <w:p w:rsidR="00257190" w:rsidRDefault="00257190"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34A7" w:rsidRDefault="007234A7"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14" type="#_x0000_t75" style="width:13.75pt;height:11.9pt" o:bullet="t" filled="t">
        <v:fill color2="black"/>
        <v:imagedata r:id="rId1" o:title=""/>
      </v:shape>
    </w:pict>
  </w:numPicBullet>
  <w:numPicBullet w:numPicBulletId="1">
    <w:pict>
      <v:shape id="_x0000_i2415" type="#_x0000_t75" style="width:13.75pt;height:11.9pt" o:bullet="t" filled="t">
        <v:fill color2="black"/>
        <v:imagedata r:id="rId2" o:title=""/>
      </v:shape>
    </w:pict>
  </w:numPicBullet>
  <w:numPicBullet w:numPicBulletId="2">
    <w:pict>
      <v:shape id="_x0000_i2416" type="#_x0000_t75" style="width:15.05pt;height:12.5pt" o:bullet="t" filled="t">
        <v:fill color2="black"/>
        <v:imagedata r:id="rId3" o:title=""/>
      </v:shape>
    </w:pict>
  </w:numPicBullet>
  <w:numPicBullet w:numPicBulletId="3">
    <w:pict>
      <v:shape id="_x0000_i2417" type="#_x0000_t75" style="width:13.75pt;height:11.9pt" o:bullet="t" filled="t">
        <v:fill color2="black"/>
        <v:imagedata r:id="rId4" o:title=""/>
      </v:shape>
    </w:pict>
  </w:numPicBullet>
  <w:numPicBullet w:numPicBulletId="4">
    <w:pict>
      <v:shape id="_x0000_i2418" type="#_x0000_t75" style="width:12.5pt;height:12.5pt" o:bullet="t">
        <v:imagedata r:id="rId5" o:title="arrow_down"/>
      </v:shape>
    </w:pict>
  </w:numPicBullet>
  <w:numPicBullet w:numPicBulletId="5">
    <w:pict>
      <v:shape id="_x0000_i2419" type="#_x0000_t75" style="width:11.25pt;height:7.5pt" o:bullet="t">
        <v:imagedata r:id="rId6" o:title="lf"/>
      </v:shape>
    </w:pict>
  </w:numPicBullet>
  <w:numPicBullet w:numPicBulletId="6">
    <w:pict>
      <v:shape id="_x0000_i2420" type="#_x0000_t75" style="width:10.65pt;height:10.65pt" o:bullet="t">
        <v:imagedata r:id="rId7" o:title="Флаг выставлен"/>
      </v:shape>
    </w:pict>
  </w:numPicBullet>
  <w:numPicBullet w:numPicBulletId="7">
    <w:pict>
      <v:shape id="_x0000_i2421" type="#_x0000_t75" style="width:15.65pt;height:15.65pt" o:bullet="t" filled="t">
        <v:fill color2="black"/>
        <v:imagedata r:id="rId8" o:title="" croptop="-832f" cropbottom="-832f" cropleft="-832f" cropright="-832f"/>
      </v:shape>
    </w:pict>
  </w:numPicBullet>
  <w:numPicBullet w:numPicBulletId="8">
    <w:pict>
      <v:shape id="_x0000_i2422" type="#_x0000_t75" style="width:15.65pt;height:15.65pt" o:bullet="t" filled="t">
        <v:fill color2="black"/>
        <v:imagedata r:id="rId9" o:title="" croptop="-832f" cropbottom="-832f" cropleft="-832f" cropright="-832f"/>
      </v:shape>
    </w:pict>
  </w:numPicBullet>
  <w:numPicBullet w:numPicBulletId="9">
    <w:pict>
      <v:shape id="_x0000_i2423" type="#_x0000_t75" style="width:18.15pt;height:18.15pt" o:bullet="t" filled="t">
        <v:fill color2="black"/>
        <v:imagedata r:id="rId10" o:title="" croptop="-728f" cropbottom="-728f" cropleft="-728f" cropright="-728f"/>
      </v:shape>
    </w:pict>
  </w:numPicBullet>
  <w:numPicBullet w:numPicBulletId="10">
    <w:pict>
      <v:shape id="_x0000_i2424" type="#_x0000_t75" style="width:20.05pt;height:18.15pt" o:bullet="t">
        <v:imagedata r:id="rId11" o:title="LEMZ189"/>
      </v:shape>
    </w:pict>
  </w:numPicBullet>
  <w:numPicBullet w:numPicBulletId="11">
    <w:pict>
      <v:shape id="_x0000_i2425" type="#_x0000_t75" style="width:18.15pt;height:18.15pt" o:bullet="t" filled="t">
        <v:fill color2="black"/>
        <v:imagedata r:id="rId12" o:title="" croptop="-728f" cropbottom="-728f" cropleft="-728f" cropright="-728f"/>
      </v:shape>
    </w:pict>
  </w:numPicBullet>
  <w:abstractNum w:abstractNumId="0">
    <w:nsid w:val="FFFFFF7C"/>
    <w:multiLevelType w:val="singleLevel"/>
    <w:tmpl w:val="76423FA6"/>
    <w:lvl w:ilvl="0">
      <w:start w:val="1"/>
      <w:numFmt w:val="decimal"/>
      <w:lvlText w:val="%1."/>
      <w:lvlJc w:val="left"/>
      <w:pPr>
        <w:tabs>
          <w:tab w:val="num" w:pos="1492"/>
        </w:tabs>
        <w:ind w:left="1492" w:hanging="360"/>
      </w:pPr>
    </w:lvl>
  </w:abstractNum>
  <w:abstractNum w:abstractNumId="1">
    <w:nsid w:val="FFFFFF7D"/>
    <w:multiLevelType w:val="singleLevel"/>
    <w:tmpl w:val="FCC492AC"/>
    <w:lvl w:ilvl="0">
      <w:start w:val="1"/>
      <w:numFmt w:val="decimal"/>
      <w:lvlText w:val="%1."/>
      <w:lvlJc w:val="left"/>
      <w:pPr>
        <w:tabs>
          <w:tab w:val="num" w:pos="1209"/>
        </w:tabs>
        <w:ind w:left="1209" w:hanging="360"/>
      </w:pPr>
    </w:lvl>
  </w:abstractNum>
  <w:abstractNum w:abstractNumId="2">
    <w:nsid w:val="FFFFFF7E"/>
    <w:multiLevelType w:val="singleLevel"/>
    <w:tmpl w:val="D9CCF296"/>
    <w:lvl w:ilvl="0">
      <w:start w:val="1"/>
      <w:numFmt w:val="decimal"/>
      <w:lvlText w:val="%1."/>
      <w:lvlJc w:val="left"/>
      <w:pPr>
        <w:tabs>
          <w:tab w:val="num" w:pos="926"/>
        </w:tabs>
        <w:ind w:left="926" w:hanging="360"/>
      </w:pPr>
    </w:lvl>
  </w:abstractNum>
  <w:abstractNum w:abstractNumId="3">
    <w:nsid w:val="FFFFFF80"/>
    <w:multiLevelType w:val="singleLevel"/>
    <w:tmpl w:val="A2C4A144"/>
    <w:lvl w:ilvl="0">
      <w:start w:val="1"/>
      <w:numFmt w:val="bullet"/>
      <w:lvlText w:val=""/>
      <w:lvlJc w:val="left"/>
      <w:pPr>
        <w:tabs>
          <w:tab w:val="num" w:pos="1492"/>
        </w:tabs>
        <w:ind w:left="1492" w:hanging="360"/>
      </w:pPr>
      <w:rPr>
        <w:rFonts w:ascii="Symbol" w:hAnsi="Symbol" w:hint="default"/>
      </w:rPr>
    </w:lvl>
  </w:abstractNum>
  <w:abstractNum w:abstractNumId="4">
    <w:nsid w:val="FFFFFF81"/>
    <w:multiLevelType w:val="singleLevel"/>
    <w:tmpl w:val="39E46888"/>
    <w:lvl w:ilvl="0">
      <w:start w:val="1"/>
      <w:numFmt w:val="bullet"/>
      <w:lvlText w:val=""/>
      <w:lvlJc w:val="left"/>
      <w:pPr>
        <w:tabs>
          <w:tab w:val="num" w:pos="1209"/>
        </w:tabs>
        <w:ind w:left="1209" w:hanging="360"/>
      </w:pPr>
      <w:rPr>
        <w:rFonts w:ascii="Symbol" w:hAnsi="Symbol" w:hint="default"/>
      </w:rPr>
    </w:lvl>
  </w:abstractNum>
  <w:abstractNum w:abstractNumId="5">
    <w:nsid w:val="FFFFFF82"/>
    <w:multiLevelType w:val="singleLevel"/>
    <w:tmpl w:val="2FBA594C"/>
    <w:lvl w:ilvl="0">
      <w:start w:val="1"/>
      <w:numFmt w:val="bullet"/>
      <w:lvlText w:val=""/>
      <w:lvlJc w:val="left"/>
      <w:pPr>
        <w:tabs>
          <w:tab w:val="num" w:pos="926"/>
        </w:tabs>
        <w:ind w:left="926" w:hanging="360"/>
      </w:pPr>
      <w:rPr>
        <w:rFonts w:ascii="Symbol" w:hAnsi="Symbol" w:hint="default"/>
      </w:rPr>
    </w:lvl>
  </w:abstractNum>
  <w:abstractNum w:abstractNumId="6">
    <w:nsid w:val="FFFFFF83"/>
    <w:multiLevelType w:val="singleLevel"/>
    <w:tmpl w:val="F8B6E84C"/>
    <w:lvl w:ilvl="0">
      <w:start w:val="1"/>
      <w:numFmt w:val="bullet"/>
      <w:lvlText w:val=""/>
      <w:lvlJc w:val="left"/>
      <w:pPr>
        <w:tabs>
          <w:tab w:val="num" w:pos="643"/>
        </w:tabs>
        <w:ind w:left="643" w:hanging="360"/>
      </w:pPr>
      <w:rPr>
        <w:rFonts w:ascii="Symbol" w:hAnsi="Symbol" w:hint="default"/>
      </w:rPr>
    </w:lvl>
  </w:abstractNum>
  <w:abstractNum w:abstractNumId="7">
    <w:nsid w:val="FFFFFF88"/>
    <w:multiLevelType w:val="singleLevel"/>
    <w:tmpl w:val="586ED05C"/>
    <w:lvl w:ilvl="0">
      <w:start w:val="1"/>
      <w:numFmt w:val="decimal"/>
      <w:lvlText w:val="%1."/>
      <w:lvlJc w:val="left"/>
      <w:pPr>
        <w:tabs>
          <w:tab w:val="num" w:pos="360"/>
        </w:tabs>
        <w:ind w:left="360" w:hanging="360"/>
      </w:pPr>
    </w:lvl>
  </w:abstractNum>
  <w:abstractNum w:abstractNumId="8">
    <w:nsid w:val="FFFFFF89"/>
    <w:multiLevelType w:val="singleLevel"/>
    <w:tmpl w:val="56D233F0"/>
    <w:lvl w:ilvl="0">
      <w:start w:val="1"/>
      <w:numFmt w:val="bullet"/>
      <w:lvlText w:val=""/>
      <w:lvlJc w:val="left"/>
      <w:pPr>
        <w:tabs>
          <w:tab w:val="num" w:pos="360"/>
        </w:tabs>
        <w:ind w:left="360" w:hanging="360"/>
      </w:pPr>
      <w:rPr>
        <w:rFonts w:ascii="Symbol" w:hAnsi="Symbol" w:hint="default"/>
      </w:rPr>
    </w:lvl>
  </w:abstractNum>
  <w:abstractNum w:abstractNumId="9">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13">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14">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15">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16">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17">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18">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9">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20">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21">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23">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24">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25">
    <w:nsid w:val="00000011"/>
    <w:multiLevelType w:val="singleLevel"/>
    <w:tmpl w:val="00000011"/>
    <w:name w:val="WW8Num2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26">
    <w:nsid w:val="00000012"/>
    <w:multiLevelType w:val="multilevel"/>
    <w:tmpl w:val="000000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7">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28">
    <w:nsid w:val="26751CBE"/>
    <w:multiLevelType w:val="hybridMultilevel"/>
    <w:tmpl w:val="B348491A"/>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5014DB5"/>
    <w:multiLevelType w:val="hybridMultilevel"/>
    <w:tmpl w:val="C23643E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863646E"/>
    <w:multiLevelType w:val="hybridMultilevel"/>
    <w:tmpl w:val="59B62C6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8DE3E8D"/>
    <w:multiLevelType w:val="hybridMultilevel"/>
    <w:tmpl w:val="F6B2C29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10"/>
  </w:num>
  <w:num w:numId="3">
    <w:abstractNumId w:val="11"/>
  </w:num>
  <w:num w:numId="4">
    <w:abstractNumId w:val="12"/>
  </w:num>
  <w:num w:numId="5">
    <w:abstractNumId w:val="13"/>
  </w:num>
  <w:num w:numId="6">
    <w:abstractNumId w:val="14"/>
  </w:num>
  <w:num w:numId="7">
    <w:abstractNumId w:val="15"/>
  </w:num>
  <w:num w:numId="8">
    <w:abstractNumId w:val="16"/>
  </w:num>
  <w:num w:numId="9">
    <w:abstractNumId w:val="17"/>
  </w:num>
  <w:num w:numId="10">
    <w:abstractNumId w:val="18"/>
  </w:num>
  <w:num w:numId="11">
    <w:abstractNumId w:val="19"/>
  </w:num>
  <w:num w:numId="12">
    <w:abstractNumId w:val="20"/>
  </w:num>
  <w:num w:numId="13">
    <w:abstractNumId w:val="21"/>
  </w:num>
  <w:num w:numId="14">
    <w:abstractNumId w:val="22"/>
  </w:num>
  <w:num w:numId="15">
    <w:abstractNumId w:val="23"/>
  </w:num>
  <w:num w:numId="16">
    <w:abstractNumId w:val="24"/>
  </w:num>
  <w:num w:numId="17">
    <w:abstractNumId w:val="9"/>
  </w:num>
  <w:num w:numId="18">
    <w:abstractNumId w:val="9"/>
  </w:num>
  <w:num w:numId="19">
    <w:abstractNumId w:val="9"/>
  </w:num>
  <w:num w:numId="20">
    <w:abstractNumId w:val="9"/>
  </w:num>
  <w:num w:numId="21">
    <w:abstractNumId w:val="9"/>
  </w:num>
  <w:num w:numId="22">
    <w:abstractNumId w:val="32"/>
  </w:num>
  <w:num w:numId="23">
    <w:abstractNumId w:val="29"/>
  </w:num>
  <w:num w:numId="24">
    <w:abstractNumId w:val="31"/>
  </w:num>
  <w:num w:numId="25">
    <w:abstractNumId w:val="34"/>
  </w:num>
  <w:num w:numId="26">
    <w:abstractNumId w:val="9"/>
  </w:num>
  <w:num w:numId="27">
    <w:abstractNumId w:val="9"/>
  </w:num>
  <w:num w:numId="28">
    <w:abstractNumId w:val="9"/>
  </w:num>
  <w:num w:numId="29">
    <w:abstractNumId w:val="9"/>
  </w:num>
  <w:num w:numId="30">
    <w:abstractNumId w:val="9"/>
  </w:num>
  <w:num w:numId="31">
    <w:abstractNumId w:val="27"/>
  </w:num>
  <w:num w:numId="32">
    <w:abstractNumId w:val="8"/>
  </w:num>
  <w:num w:numId="33">
    <w:abstractNumId w:val="6"/>
  </w:num>
  <w:num w:numId="34">
    <w:abstractNumId w:val="5"/>
  </w:num>
  <w:num w:numId="35">
    <w:abstractNumId w:val="4"/>
  </w:num>
  <w:num w:numId="36">
    <w:abstractNumId w:val="3"/>
  </w:num>
  <w:num w:numId="37">
    <w:abstractNumId w:val="7"/>
  </w:num>
  <w:num w:numId="38">
    <w:abstractNumId w:val="2"/>
  </w:num>
  <w:num w:numId="39">
    <w:abstractNumId w:val="1"/>
  </w:num>
  <w:num w:numId="40">
    <w:abstractNumId w:val="0"/>
  </w:num>
  <w:num w:numId="41">
    <w:abstractNumId w:val="9"/>
  </w:num>
  <w:num w:numId="42">
    <w:abstractNumId w:val="25"/>
  </w:num>
  <w:num w:numId="43">
    <w:abstractNumId w:val="26"/>
  </w:num>
  <w:num w:numId="44">
    <w:abstractNumId w:val="9"/>
  </w:num>
  <w:num w:numId="45">
    <w:abstractNumId w:val="28"/>
  </w:num>
  <w:num w:numId="46">
    <w:abstractNumId w:val="33"/>
  </w:num>
  <w:num w:numId="47">
    <w:abstractNumId w:val="9"/>
  </w:num>
  <w:num w:numId="48">
    <w:abstractNumId w:val="35"/>
  </w:num>
  <w:num w:numId="49">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0774"/>
    <w:rsid w:val="00001BD1"/>
    <w:rsid w:val="00002B35"/>
    <w:rsid w:val="00003219"/>
    <w:rsid w:val="000046A2"/>
    <w:rsid w:val="000048C9"/>
    <w:rsid w:val="000064AA"/>
    <w:rsid w:val="00011085"/>
    <w:rsid w:val="000170E4"/>
    <w:rsid w:val="00017454"/>
    <w:rsid w:val="0002206E"/>
    <w:rsid w:val="00022499"/>
    <w:rsid w:val="00022557"/>
    <w:rsid w:val="000228F7"/>
    <w:rsid w:val="000249E1"/>
    <w:rsid w:val="00024CEA"/>
    <w:rsid w:val="000253D3"/>
    <w:rsid w:val="00025954"/>
    <w:rsid w:val="000267F8"/>
    <w:rsid w:val="00027AF1"/>
    <w:rsid w:val="000305B5"/>
    <w:rsid w:val="00030801"/>
    <w:rsid w:val="00030C62"/>
    <w:rsid w:val="00030C8F"/>
    <w:rsid w:val="00030E2A"/>
    <w:rsid w:val="000314AB"/>
    <w:rsid w:val="00034304"/>
    <w:rsid w:val="00034939"/>
    <w:rsid w:val="000373FC"/>
    <w:rsid w:val="00040DA8"/>
    <w:rsid w:val="00041EB4"/>
    <w:rsid w:val="00042367"/>
    <w:rsid w:val="00043AA9"/>
    <w:rsid w:val="00043BED"/>
    <w:rsid w:val="00043EC5"/>
    <w:rsid w:val="0004501B"/>
    <w:rsid w:val="00045F37"/>
    <w:rsid w:val="00046256"/>
    <w:rsid w:val="00046B0F"/>
    <w:rsid w:val="00046FC7"/>
    <w:rsid w:val="00046FE5"/>
    <w:rsid w:val="00047DA6"/>
    <w:rsid w:val="00051F9F"/>
    <w:rsid w:val="00052100"/>
    <w:rsid w:val="000529A3"/>
    <w:rsid w:val="00052D42"/>
    <w:rsid w:val="000543F5"/>
    <w:rsid w:val="00054B3A"/>
    <w:rsid w:val="00054E35"/>
    <w:rsid w:val="00055762"/>
    <w:rsid w:val="0005612D"/>
    <w:rsid w:val="00057BEC"/>
    <w:rsid w:val="000602CF"/>
    <w:rsid w:val="00061190"/>
    <w:rsid w:val="00061B5E"/>
    <w:rsid w:val="00062311"/>
    <w:rsid w:val="00063116"/>
    <w:rsid w:val="0006341B"/>
    <w:rsid w:val="00066807"/>
    <w:rsid w:val="00066D3E"/>
    <w:rsid w:val="000674D3"/>
    <w:rsid w:val="00067533"/>
    <w:rsid w:val="000704A9"/>
    <w:rsid w:val="00070A12"/>
    <w:rsid w:val="00070A1F"/>
    <w:rsid w:val="00070F26"/>
    <w:rsid w:val="000722F4"/>
    <w:rsid w:val="00072D9A"/>
    <w:rsid w:val="00073FA0"/>
    <w:rsid w:val="00074404"/>
    <w:rsid w:val="0007588D"/>
    <w:rsid w:val="00077F4E"/>
    <w:rsid w:val="00077F98"/>
    <w:rsid w:val="000816D8"/>
    <w:rsid w:val="00081A00"/>
    <w:rsid w:val="00086AE7"/>
    <w:rsid w:val="00090661"/>
    <w:rsid w:val="0009206C"/>
    <w:rsid w:val="000932EF"/>
    <w:rsid w:val="00093CD4"/>
    <w:rsid w:val="00095C48"/>
    <w:rsid w:val="00095E8F"/>
    <w:rsid w:val="000961B9"/>
    <w:rsid w:val="00096251"/>
    <w:rsid w:val="00096582"/>
    <w:rsid w:val="000A235B"/>
    <w:rsid w:val="000A236B"/>
    <w:rsid w:val="000A354B"/>
    <w:rsid w:val="000A37A7"/>
    <w:rsid w:val="000A559C"/>
    <w:rsid w:val="000A656F"/>
    <w:rsid w:val="000A74D9"/>
    <w:rsid w:val="000A7B62"/>
    <w:rsid w:val="000B2FD3"/>
    <w:rsid w:val="000B3761"/>
    <w:rsid w:val="000B5A24"/>
    <w:rsid w:val="000B6A02"/>
    <w:rsid w:val="000B6A0E"/>
    <w:rsid w:val="000B727A"/>
    <w:rsid w:val="000B72FF"/>
    <w:rsid w:val="000C09DA"/>
    <w:rsid w:val="000C1B57"/>
    <w:rsid w:val="000C2A0B"/>
    <w:rsid w:val="000C3206"/>
    <w:rsid w:val="000C3226"/>
    <w:rsid w:val="000C4BD5"/>
    <w:rsid w:val="000C4D53"/>
    <w:rsid w:val="000C531D"/>
    <w:rsid w:val="000C7C39"/>
    <w:rsid w:val="000D0357"/>
    <w:rsid w:val="000D2E53"/>
    <w:rsid w:val="000D3C4F"/>
    <w:rsid w:val="000D4584"/>
    <w:rsid w:val="000D4EF9"/>
    <w:rsid w:val="000D5FB2"/>
    <w:rsid w:val="000D6F0B"/>
    <w:rsid w:val="000D70F7"/>
    <w:rsid w:val="000D7E3E"/>
    <w:rsid w:val="000E11F1"/>
    <w:rsid w:val="000E1674"/>
    <w:rsid w:val="000E1C14"/>
    <w:rsid w:val="000E1D7C"/>
    <w:rsid w:val="000E208A"/>
    <w:rsid w:val="000E4BB3"/>
    <w:rsid w:val="000F0A97"/>
    <w:rsid w:val="000F0EC4"/>
    <w:rsid w:val="000F2CF1"/>
    <w:rsid w:val="000F3A36"/>
    <w:rsid w:val="000F5E5A"/>
    <w:rsid w:val="000F6598"/>
    <w:rsid w:val="000F6EE9"/>
    <w:rsid w:val="000F72D4"/>
    <w:rsid w:val="000F7978"/>
    <w:rsid w:val="0010052B"/>
    <w:rsid w:val="00100672"/>
    <w:rsid w:val="00100D70"/>
    <w:rsid w:val="00100FF9"/>
    <w:rsid w:val="00102913"/>
    <w:rsid w:val="001039E2"/>
    <w:rsid w:val="001056CE"/>
    <w:rsid w:val="00105ED2"/>
    <w:rsid w:val="0010628F"/>
    <w:rsid w:val="0010680B"/>
    <w:rsid w:val="00106E2A"/>
    <w:rsid w:val="00107C22"/>
    <w:rsid w:val="00110134"/>
    <w:rsid w:val="001110FA"/>
    <w:rsid w:val="00112676"/>
    <w:rsid w:val="00112E36"/>
    <w:rsid w:val="001134DF"/>
    <w:rsid w:val="00115323"/>
    <w:rsid w:val="001200FB"/>
    <w:rsid w:val="00121D8F"/>
    <w:rsid w:val="00124042"/>
    <w:rsid w:val="00124399"/>
    <w:rsid w:val="00130BF1"/>
    <w:rsid w:val="00131491"/>
    <w:rsid w:val="0013150C"/>
    <w:rsid w:val="00131870"/>
    <w:rsid w:val="001324EB"/>
    <w:rsid w:val="001343D9"/>
    <w:rsid w:val="001373FC"/>
    <w:rsid w:val="0013773F"/>
    <w:rsid w:val="001410CE"/>
    <w:rsid w:val="00143A25"/>
    <w:rsid w:val="00144E35"/>
    <w:rsid w:val="001452DE"/>
    <w:rsid w:val="001472C1"/>
    <w:rsid w:val="00151BC8"/>
    <w:rsid w:val="001522DE"/>
    <w:rsid w:val="00152D73"/>
    <w:rsid w:val="0015360E"/>
    <w:rsid w:val="001545E4"/>
    <w:rsid w:val="00155111"/>
    <w:rsid w:val="0015515F"/>
    <w:rsid w:val="00155A44"/>
    <w:rsid w:val="0015631A"/>
    <w:rsid w:val="00156402"/>
    <w:rsid w:val="00156891"/>
    <w:rsid w:val="00157566"/>
    <w:rsid w:val="00160311"/>
    <w:rsid w:val="0016071F"/>
    <w:rsid w:val="0016105F"/>
    <w:rsid w:val="00161BEF"/>
    <w:rsid w:val="0016480A"/>
    <w:rsid w:val="00164994"/>
    <w:rsid w:val="00164C20"/>
    <w:rsid w:val="001708D0"/>
    <w:rsid w:val="00170C14"/>
    <w:rsid w:val="00171CE4"/>
    <w:rsid w:val="001731B1"/>
    <w:rsid w:val="001732A0"/>
    <w:rsid w:val="001737CC"/>
    <w:rsid w:val="00175781"/>
    <w:rsid w:val="0017602A"/>
    <w:rsid w:val="00176DF5"/>
    <w:rsid w:val="00177293"/>
    <w:rsid w:val="00183398"/>
    <w:rsid w:val="00183614"/>
    <w:rsid w:val="00184957"/>
    <w:rsid w:val="00184960"/>
    <w:rsid w:val="001853EF"/>
    <w:rsid w:val="001871A4"/>
    <w:rsid w:val="00190F63"/>
    <w:rsid w:val="00194581"/>
    <w:rsid w:val="00195C29"/>
    <w:rsid w:val="00196C96"/>
    <w:rsid w:val="00197383"/>
    <w:rsid w:val="00197B3E"/>
    <w:rsid w:val="001A096A"/>
    <w:rsid w:val="001A11A9"/>
    <w:rsid w:val="001A1EE0"/>
    <w:rsid w:val="001A2C0D"/>
    <w:rsid w:val="001A2DBE"/>
    <w:rsid w:val="001A7715"/>
    <w:rsid w:val="001B0079"/>
    <w:rsid w:val="001B0D28"/>
    <w:rsid w:val="001B43AA"/>
    <w:rsid w:val="001B5067"/>
    <w:rsid w:val="001B5E02"/>
    <w:rsid w:val="001B607C"/>
    <w:rsid w:val="001B7289"/>
    <w:rsid w:val="001C11F4"/>
    <w:rsid w:val="001C2A00"/>
    <w:rsid w:val="001C36AB"/>
    <w:rsid w:val="001C5419"/>
    <w:rsid w:val="001C602E"/>
    <w:rsid w:val="001C618A"/>
    <w:rsid w:val="001C6240"/>
    <w:rsid w:val="001C6365"/>
    <w:rsid w:val="001D07E4"/>
    <w:rsid w:val="001D1813"/>
    <w:rsid w:val="001D2DAA"/>
    <w:rsid w:val="001D3140"/>
    <w:rsid w:val="001D316E"/>
    <w:rsid w:val="001D5CEC"/>
    <w:rsid w:val="001D64B9"/>
    <w:rsid w:val="001D6BFE"/>
    <w:rsid w:val="001D710A"/>
    <w:rsid w:val="001E05F0"/>
    <w:rsid w:val="001E290B"/>
    <w:rsid w:val="001E2B0D"/>
    <w:rsid w:val="001E6401"/>
    <w:rsid w:val="001E70DC"/>
    <w:rsid w:val="001F0293"/>
    <w:rsid w:val="001F3B0D"/>
    <w:rsid w:val="001F3DB4"/>
    <w:rsid w:val="001F3FC6"/>
    <w:rsid w:val="001F7F01"/>
    <w:rsid w:val="00200168"/>
    <w:rsid w:val="002007C5"/>
    <w:rsid w:val="002032B0"/>
    <w:rsid w:val="00205182"/>
    <w:rsid w:val="00205E38"/>
    <w:rsid w:val="0020668D"/>
    <w:rsid w:val="0020718F"/>
    <w:rsid w:val="00210ADA"/>
    <w:rsid w:val="00210C0A"/>
    <w:rsid w:val="0021194C"/>
    <w:rsid w:val="00214EB1"/>
    <w:rsid w:val="00215BB5"/>
    <w:rsid w:val="00216D6E"/>
    <w:rsid w:val="00216E66"/>
    <w:rsid w:val="00220665"/>
    <w:rsid w:val="002210B0"/>
    <w:rsid w:val="00221ED7"/>
    <w:rsid w:val="00222142"/>
    <w:rsid w:val="00225AC5"/>
    <w:rsid w:val="00230E5A"/>
    <w:rsid w:val="00231856"/>
    <w:rsid w:val="00231D23"/>
    <w:rsid w:val="00231F96"/>
    <w:rsid w:val="002327E7"/>
    <w:rsid w:val="00235414"/>
    <w:rsid w:val="0023562D"/>
    <w:rsid w:val="00236F9B"/>
    <w:rsid w:val="00237129"/>
    <w:rsid w:val="00237BF4"/>
    <w:rsid w:val="00237FBD"/>
    <w:rsid w:val="0024049B"/>
    <w:rsid w:val="00240E54"/>
    <w:rsid w:val="0024278D"/>
    <w:rsid w:val="0024347A"/>
    <w:rsid w:val="00243A83"/>
    <w:rsid w:val="0024412F"/>
    <w:rsid w:val="002441BE"/>
    <w:rsid w:val="002453AE"/>
    <w:rsid w:val="0024543F"/>
    <w:rsid w:val="002457A9"/>
    <w:rsid w:val="00247101"/>
    <w:rsid w:val="0024736F"/>
    <w:rsid w:val="00247737"/>
    <w:rsid w:val="0025046F"/>
    <w:rsid w:val="002506AC"/>
    <w:rsid w:val="00252514"/>
    <w:rsid w:val="00252E7C"/>
    <w:rsid w:val="002534CA"/>
    <w:rsid w:val="00255ACA"/>
    <w:rsid w:val="0025642D"/>
    <w:rsid w:val="00257190"/>
    <w:rsid w:val="0025775C"/>
    <w:rsid w:val="00257C44"/>
    <w:rsid w:val="00260591"/>
    <w:rsid w:val="0026190B"/>
    <w:rsid w:val="00261D0F"/>
    <w:rsid w:val="00261F83"/>
    <w:rsid w:val="00264914"/>
    <w:rsid w:val="0026735C"/>
    <w:rsid w:val="00272114"/>
    <w:rsid w:val="00274BA2"/>
    <w:rsid w:val="002762A5"/>
    <w:rsid w:val="002779CE"/>
    <w:rsid w:val="002818A0"/>
    <w:rsid w:val="00281B1A"/>
    <w:rsid w:val="0028645A"/>
    <w:rsid w:val="002866C3"/>
    <w:rsid w:val="00286B10"/>
    <w:rsid w:val="0028707F"/>
    <w:rsid w:val="00290128"/>
    <w:rsid w:val="00291F8C"/>
    <w:rsid w:val="00292514"/>
    <w:rsid w:val="002929D4"/>
    <w:rsid w:val="00292C42"/>
    <w:rsid w:val="002946F0"/>
    <w:rsid w:val="00294C50"/>
    <w:rsid w:val="00295DDF"/>
    <w:rsid w:val="00295F45"/>
    <w:rsid w:val="00296BB7"/>
    <w:rsid w:val="00296F30"/>
    <w:rsid w:val="002973BD"/>
    <w:rsid w:val="002974F3"/>
    <w:rsid w:val="002A367E"/>
    <w:rsid w:val="002A47F7"/>
    <w:rsid w:val="002A4C78"/>
    <w:rsid w:val="002A66CA"/>
    <w:rsid w:val="002A6914"/>
    <w:rsid w:val="002A6B09"/>
    <w:rsid w:val="002A6EF9"/>
    <w:rsid w:val="002A7467"/>
    <w:rsid w:val="002A752C"/>
    <w:rsid w:val="002A7CAB"/>
    <w:rsid w:val="002B0622"/>
    <w:rsid w:val="002B0F25"/>
    <w:rsid w:val="002B2051"/>
    <w:rsid w:val="002B6713"/>
    <w:rsid w:val="002C080C"/>
    <w:rsid w:val="002C5840"/>
    <w:rsid w:val="002C6F5C"/>
    <w:rsid w:val="002D1B65"/>
    <w:rsid w:val="002D2004"/>
    <w:rsid w:val="002D2B82"/>
    <w:rsid w:val="002D31D2"/>
    <w:rsid w:val="002D469B"/>
    <w:rsid w:val="002D59AA"/>
    <w:rsid w:val="002D7924"/>
    <w:rsid w:val="002E155B"/>
    <w:rsid w:val="002E177F"/>
    <w:rsid w:val="002E2A6A"/>
    <w:rsid w:val="002E33B4"/>
    <w:rsid w:val="002E3D21"/>
    <w:rsid w:val="002E6550"/>
    <w:rsid w:val="002F05DA"/>
    <w:rsid w:val="002F3007"/>
    <w:rsid w:val="002F3FDA"/>
    <w:rsid w:val="002F4588"/>
    <w:rsid w:val="002F471C"/>
    <w:rsid w:val="002F4BC2"/>
    <w:rsid w:val="002F530C"/>
    <w:rsid w:val="002F5BA5"/>
    <w:rsid w:val="002F63CC"/>
    <w:rsid w:val="002F6F38"/>
    <w:rsid w:val="002F7C54"/>
    <w:rsid w:val="0030163B"/>
    <w:rsid w:val="003026E9"/>
    <w:rsid w:val="0030328B"/>
    <w:rsid w:val="00303733"/>
    <w:rsid w:val="003060E2"/>
    <w:rsid w:val="00310471"/>
    <w:rsid w:val="0031086A"/>
    <w:rsid w:val="00311678"/>
    <w:rsid w:val="00313A0F"/>
    <w:rsid w:val="00313ABA"/>
    <w:rsid w:val="00313D54"/>
    <w:rsid w:val="003142FB"/>
    <w:rsid w:val="00317355"/>
    <w:rsid w:val="00317674"/>
    <w:rsid w:val="003219C6"/>
    <w:rsid w:val="003238AC"/>
    <w:rsid w:val="0032497D"/>
    <w:rsid w:val="00325D79"/>
    <w:rsid w:val="00326127"/>
    <w:rsid w:val="00326479"/>
    <w:rsid w:val="00327A2C"/>
    <w:rsid w:val="003314A2"/>
    <w:rsid w:val="003317F0"/>
    <w:rsid w:val="0033250D"/>
    <w:rsid w:val="00332822"/>
    <w:rsid w:val="003330F7"/>
    <w:rsid w:val="0033367A"/>
    <w:rsid w:val="0033440F"/>
    <w:rsid w:val="00337DE9"/>
    <w:rsid w:val="003406FF"/>
    <w:rsid w:val="003413A5"/>
    <w:rsid w:val="00342415"/>
    <w:rsid w:val="00345788"/>
    <w:rsid w:val="0034592D"/>
    <w:rsid w:val="003502A1"/>
    <w:rsid w:val="00350DCA"/>
    <w:rsid w:val="00350DF8"/>
    <w:rsid w:val="0035151B"/>
    <w:rsid w:val="003526EE"/>
    <w:rsid w:val="00352C6B"/>
    <w:rsid w:val="0035445C"/>
    <w:rsid w:val="003559DF"/>
    <w:rsid w:val="00356972"/>
    <w:rsid w:val="003570B1"/>
    <w:rsid w:val="00360041"/>
    <w:rsid w:val="0036135B"/>
    <w:rsid w:val="00361371"/>
    <w:rsid w:val="00361A25"/>
    <w:rsid w:val="003636B2"/>
    <w:rsid w:val="003636C0"/>
    <w:rsid w:val="00363BA5"/>
    <w:rsid w:val="00363C6C"/>
    <w:rsid w:val="003648E0"/>
    <w:rsid w:val="00365723"/>
    <w:rsid w:val="00367980"/>
    <w:rsid w:val="0037036F"/>
    <w:rsid w:val="003703C5"/>
    <w:rsid w:val="003705DD"/>
    <w:rsid w:val="0037291D"/>
    <w:rsid w:val="003751D2"/>
    <w:rsid w:val="0037528E"/>
    <w:rsid w:val="003764D5"/>
    <w:rsid w:val="00376647"/>
    <w:rsid w:val="00376AB5"/>
    <w:rsid w:val="0038130A"/>
    <w:rsid w:val="003818A3"/>
    <w:rsid w:val="00381A38"/>
    <w:rsid w:val="0038208C"/>
    <w:rsid w:val="00384996"/>
    <w:rsid w:val="00386CCF"/>
    <w:rsid w:val="00386D27"/>
    <w:rsid w:val="00387CC9"/>
    <w:rsid w:val="00390548"/>
    <w:rsid w:val="0039060C"/>
    <w:rsid w:val="003914CE"/>
    <w:rsid w:val="0039289D"/>
    <w:rsid w:val="00392E24"/>
    <w:rsid w:val="00394135"/>
    <w:rsid w:val="00395D5E"/>
    <w:rsid w:val="00395F4B"/>
    <w:rsid w:val="00395FED"/>
    <w:rsid w:val="003A00B4"/>
    <w:rsid w:val="003A090A"/>
    <w:rsid w:val="003A171E"/>
    <w:rsid w:val="003A3BB2"/>
    <w:rsid w:val="003A45BB"/>
    <w:rsid w:val="003A4E0A"/>
    <w:rsid w:val="003A5ED7"/>
    <w:rsid w:val="003A616C"/>
    <w:rsid w:val="003A6976"/>
    <w:rsid w:val="003A6BCB"/>
    <w:rsid w:val="003A7054"/>
    <w:rsid w:val="003B11D1"/>
    <w:rsid w:val="003B1CE8"/>
    <w:rsid w:val="003B2462"/>
    <w:rsid w:val="003B2C2F"/>
    <w:rsid w:val="003B32FA"/>
    <w:rsid w:val="003B4E4B"/>
    <w:rsid w:val="003B665F"/>
    <w:rsid w:val="003C2047"/>
    <w:rsid w:val="003C316E"/>
    <w:rsid w:val="003C352C"/>
    <w:rsid w:val="003C3CE5"/>
    <w:rsid w:val="003C5663"/>
    <w:rsid w:val="003C638B"/>
    <w:rsid w:val="003C7911"/>
    <w:rsid w:val="003D02CA"/>
    <w:rsid w:val="003D0DD5"/>
    <w:rsid w:val="003D1A6D"/>
    <w:rsid w:val="003D1A85"/>
    <w:rsid w:val="003D1C97"/>
    <w:rsid w:val="003D1FBC"/>
    <w:rsid w:val="003D1FEE"/>
    <w:rsid w:val="003D2444"/>
    <w:rsid w:val="003E1029"/>
    <w:rsid w:val="003E2988"/>
    <w:rsid w:val="003E2D92"/>
    <w:rsid w:val="003E3A7F"/>
    <w:rsid w:val="003E3B80"/>
    <w:rsid w:val="003E3D73"/>
    <w:rsid w:val="003E4783"/>
    <w:rsid w:val="003E4B8B"/>
    <w:rsid w:val="003E74E8"/>
    <w:rsid w:val="003E779B"/>
    <w:rsid w:val="003E7B35"/>
    <w:rsid w:val="003E7FD3"/>
    <w:rsid w:val="003F1861"/>
    <w:rsid w:val="003F28F1"/>
    <w:rsid w:val="003F2E6B"/>
    <w:rsid w:val="003F30D1"/>
    <w:rsid w:val="003F3813"/>
    <w:rsid w:val="003F4C6B"/>
    <w:rsid w:val="003F5306"/>
    <w:rsid w:val="003F6949"/>
    <w:rsid w:val="00400839"/>
    <w:rsid w:val="00401441"/>
    <w:rsid w:val="00401458"/>
    <w:rsid w:val="004019E4"/>
    <w:rsid w:val="00401B4A"/>
    <w:rsid w:val="00402A4D"/>
    <w:rsid w:val="00402D11"/>
    <w:rsid w:val="00403EE7"/>
    <w:rsid w:val="00405AD8"/>
    <w:rsid w:val="00410944"/>
    <w:rsid w:val="00411244"/>
    <w:rsid w:val="004116F8"/>
    <w:rsid w:val="00412E4D"/>
    <w:rsid w:val="00413264"/>
    <w:rsid w:val="004137DC"/>
    <w:rsid w:val="00414120"/>
    <w:rsid w:val="0041677E"/>
    <w:rsid w:val="00416CD5"/>
    <w:rsid w:val="00420429"/>
    <w:rsid w:val="00423097"/>
    <w:rsid w:val="00423610"/>
    <w:rsid w:val="00425314"/>
    <w:rsid w:val="004258B8"/>
    <w:rsid w:val="00425AAB"/>
    <w:rsid w:val="004260C0"/>
    <w:rsid w:val="00427512"/>
    <w:rsid w:val="004305E2"/>
    <w:rsid w:val="00431102"/>
    <w:rsid w:val="00431759"/>
    <w:rsid w:val="00433600"/>
    <w:rsid w:val="0043376A"/>
    <w:rsid w:val="00433865"/>
    <w:rsid w:val="0043514C"/>
    <w:rsid w:val="00436336"/>
    <w:rsid w:val="00436D34"/>
    <w:rsid w:val="00441716"/>
    <w:rsid w:val="00445E8A"/>
    <w:rsid w:val="0044624F"/>
    <w:rsid w:val="004512BF"/>
    <w:rsid w:val="00451480"/>
    <w:rsid w:val="00453BEC"/>
    <w:rsid w:val="00453DBC"/>
    <w:rsid w:val="0045405B"/>
    <w:rsid w:val="0045621C"/>
    <w:rsid w:val="00457795"/>
    <w:rsid w:val="00457AC5"/>
    <w:rsid w:val="00457AF8"/>
    <w:rsid w:val="00457D39"/>
    <w:rsid w:val="00461814"/>
    <w:rsid w:val="0046226C"/>
    <w:rsid w:val="00462B87"/>
    <w:rsid w:val="00464A8E"/>
    <w:rsid w:val="00464F0A"/>
    <w:rsid w:val="004728F0"/>
    <w:rsid w:val="004738D3"/>
    <w:rsid w:val="00473B3E"/>
    <w:rsid w:val="0047681E"/>
    <w:rsid w:val="0048190B"/>
    <w:rsid w:val="00481E26"/>
    <w:rsid w:val="00482F42"/>
    <w:rsid w:val="004836F6"/>
    <w:rsid w:val="00484F4D"/>
    <w:rsid w:val="004858C9"/>
    <w:rsid w:val="00485E53"/>
    <w:rsid w:val="004878A8"/>
    <w:rsid w:val="00490023"/>
    <w:rsid w:val="004905C3"/>
    <w:rsid w:val="00490BC0"/>
    <w:rsid w:val="00490EF3"/>
    <w:rsid w:val="00493461"/>
    <w:rsid w:val="004944EB"/>
    <w:rsid w:val="00494799"/>
    <w:rsid w:val="00495637"/>
    <w:rsid w:val="004958F5"/>
    <w:rsid w:val="0049630B"/>
    <w:rsid w:val="00496E05"/>
    <w:rsid w:val="004978A7"/>
    <w:rsid w:val="004A1F8B"/>
    <w:rsid w:val="004A229D"/>
    <w:rsid w:val="004A2562"/>
    <w:rsid w:val="004A4B78"/>
    <w:rsid w:val="004A6C81"/>
    <w:rsid w:val="004B1605"/>
    <w:rsid w:val="004B1B07"/>
    <w:rsid w:val="004B2B02"/>
    <w:rsid w:val="004B2ECA"/>
    <w:rsid w:val="004B3296"/>
    <w:rsid w:val="004B3630"/>
    <w:rsid w:val="004B3866"/>
    <w:rsid w:val="004B3869"/>
    <w:rsid w:val="004B4392"/>
    <w:rsid w:val="004B7EC0"/>
    <w:rsid w:val="004C2BF4"/>
    <w:rsid w:val="004C2F06"/>
    <w:rsid w:val="004C42D8"/>
    <w:rsid w:val="004C42E0"/>
    <w:rsid w:val="004C53F8"/>
    <w:rsid w:val="004C5799"/>
    <w:rsid w:val="004C71BB"/>
    <w:rsid w:val="004C7B0E"/>
    <w:rsid w:val="004D117C"/>
    <w:rsid w:val="004D1928"/>
    <w:rsid w:val="004D3CA4"/>
    <w:rsid w:val="004D4AD1"/>
    <w:rsid w:val="004D5514"/>
    <w:rsid w:val="004D5754"/>
    <w:rsid w:val="004D6CCE"/>
    <w:rsid w:val="004D7975"/>
    <w:rsid w:val="004E08AC"/>
    <w:rsid w:val="004E2F0E"/>
    <w:rsid w:val="004E49D1"/>
    <w:rsid w:val="004E50C3"/>
    <w:rsid w:val="004F1169"/>
    <w:rsid w:val="004F2DD9"/>
    <w:rsid w:val="004F3495"/>
    <w:rsid w:val="004F43A7"/>
    <w:rsid w:val="004F44E3"/>
    <w:rsid w:val="004F5227"/>
    <w:rsid w:val="004F58F0"/>
    <w:rsid w:val="004F6953"/>
    <w:rsid w:val="004F7A04"/>
    <w:rsid w:val="004F7D12"/>
    <w:rsid w:val="00501610"/>
    <w:rsid w:val="00501ECC"/>
    <w:rsid w:val="00502A9B"/>
    <w:rsid w:val="0050342F"/>
    <w:rsid w:val="00503501"/>
    <w:rsid w:val="00503DB0"/>
    <w:rsid w:val="005062AB"/>
    <w:rsid w:val="00507A4A"/>
    <w:rsid w:val="005105B0"/>
    <w:rsid w:val="00511278"/>
    <w:rsid w:val="00512DE5"/>
    <w:rsid w:val="005145D3"/>
    <w:rsid w:val="005158E2"/>
    <w:rsid w:val="00517E36"/>
    <w:rsid w:val="005208F8"/>
    <w:rsid w:val="00523B39"/>
    <w:rsid w:val="0052402F"/>
    <w:rsid w:val="005241E7"/>
    <w:rsid w:val="00525841"/>
    <w:rsid w:val="0052598C"/>
    <w:rsid w:val="00526B6F"/>
    <w:rsid w:val="005345C6"/>
    <w:rsid w:val="005401DC"/>
    <w:rsid w:val="005408CA"/>
    <w:rsid w:val="00542180"/>
    <w:rsid w:val="0054293B"/>
    <w:rsid w:val="0054323B"/>
    <w:rsid w:val="005451BD"/>
    <w:rsid w:val="00547D47"/>
    <w:rsid w:val="00550752"/>
    <w:rsid w:val="005507CD"/>
    <w:rsid w:val="00552EB4"/>
    <w:rsid w:val="00554E31"/>
    <w:rsid w:val="005554F3"/>
    <w:rsid w:val="00555A02"/>
    <w:rsid w:val="005601F9"/>
    <w:rsid w:val="00561B4F"/>
    <w:rsid w:val="00562842"/>
    <w:rsid w:val="00562B33"/>
    <w:rsid w:val="00563259"/>
    <w:rsid w:val="00563A6B"/>
    <w:rsid w:val="00563C7C"/>
    <w:rsid w:val="00564AB4"/>
    <w:rsid w:val="00565F44"/>
    <w:rsid w:val="005723F5"/>
    <w:rsid w:val="0057325E"/>
    <w:rsid w:val="00574520"/>
    <w:rsid w:val="0057458D"/>
    <w:rsid w:val="00574EFE"/>
    <w:rsid w:val="00577314"/>
    <w:rsid w:val="005813D9"/>
    <w:rsid w:val="00581976"/>
    <w:rsid w:val="00582468"/>
    <w:rsid w:val="005831C4"/>
    <w:rsid w:val="0058374D"/>
    <w:rsid w:val="0058385D"/>
    <w:rsid w:val="00583F48"/>
    <w:rsid w:val="0058495D"/>
    <w:rsid w:val="00586EB8"/>
    <w:rsid w:val="005909E6"/>
    <w:rsid w:val="00591126"/>
    <w:rsid w:val="00596C8D"/>
    <w:rsid w:val="00596F7F"/>
    <w:rsid w:val="005A08FB"/>
    <w:rsid w:val="005A32FD"/>
    <w:rsid w:val="005A3609"/>
    <w:rsid w:val="005A4383"/>
    <w:rsid w:val="005A45EE"/>
    <w:rsid w:val="005A462B"/>
    <w:rsid w:val="005A566B"/>
    <w:rsid w:val="005A593E"/>
    <w:rsid w:val="005A7845"/>
    <w:rsid w:val="005B0BE6"/>
    <w:rsid w:val="005B1856"/>
    <w:rsid w:val="005B1F67"/>
    <w:rsid w:val="005B51CA"/>
    <w:rsid w:val="005B6C7A"/>
    <w:rsid w:val="005B709E"/>
    <w:rsid w:val="005B7B34"/>
    <w:rsid w:val="005C02F6"/>
    <w:rsid w:val="005C11F0"/>
    <w:rsid w:val="005C1D48"/>
    <w:rsid w:val="005C3FB4"/>
    <w:rsid w:val="005C4D09"/>
    <w:rsid w:val="005C70DF"/>
    <w:rsid w:val="005C7277"/>
    <w:rsid w:val="005D106E"/>
    <w:rsid w:val="005D1B13"/>
    <w:rsid w:val="005D3071"/>
    <w:rsid w:val="005D3121"/>
    <w:rsid w:val="005D3F79"/>
    <w:rsid w:val="005D69A8"/>
    <w:rsid w:val="005E103C"/>
    <w:rsid w:val="005E1B2E"/>
    <w:rsid w:val="005E34F1"/>
    <w:rsid w:val="005E38FD"/>
    <w:rsid w:val="005E5E3F"/>
    <w:rsid w:val="005E6342"/>
    <w:rsid w:val="005E70F1"/>
    <w:rsid w:val="005E7B26"/>
    <w:rsid w:val="005F0230"/>
    <w:rsid w:val="005F11D4"/>
    <w:rsid w:val="005F1480"/>
    <w:rsid w:val="005F1F9C"/>
    <w:rsid w:val="005F33E9"/>
    <w:rsid w:val="005F5307"/>
    <w:rsid w:val="005F593E"/>
    <w:rsid w:val="005F6811"/>
    <w:rsid w:val="005F79DD"/>
    <w:rsid w:val="00600A85"/>
    <w:rsid w:val="00601705"/>
    <w:rsid w:val="0060241B"/>
    <w:rsid w:val="00603A18"/>
    <w:rsid w:val="00604323"/>
    <w:rsid w:val="00604B9A"/>
    <w:rsid w:val="0060566C"/>
    <w:rsid w:val="00606026"/>
    <w:rsid w:val="006063F0"/>
    <w:rsid w:val="00606B29"/>
    <w:rsid w:val="00607275"/>
    <w:rsid w:val="006075DA"/>
    <w:rsid w:val="00612B97"/>
    <w:rsid w:val="00613C06"/>
    <w:rsid w:val="006146FE"/>
    <w:rsid w:val="00615924"/>
    <w:rsid w:val="00615D97"/>
    <w:rsid w:val="006160DB"/>
    <w:rsid w:val="006171FE"/>
    <w:rsid w:val="00617924"/>
    <w:rsid w:val="00617AB9"/>
    <w:rsid w:val="006200E3"/>
    <w:rsid w:val="006208D8"/>
    <w:rsid w:val="00623A1D"/>
    <w:rsid w:val="00623C27"/>
    <w:rsid w:val="00624DDF"/>
    <w:rsid w:val="00625076"/>
    <w:rsid w:val="00625408"/>
    <w:rsid w:val="00626A96"/>
    <w:rsid w:val="00627743"/>
    <w:rsid w:val="006277C4"/>
    <w:rsid w:val="006279D0"/>
    <w:rsid w:val="00630220"/>
    <w:rsid w:val="00630B8D"/>
    <w:rsid w:val="006325D4"/>
    <w:rsid w:val="00632C13"/>
    <w:rsid w:val="00632CE3"/>
    <w:rsid w:val="00634E58"/>
    <w:rsid w:val="00634EEF"/>
    <w:rsid w:val="00636D2A"/>
    <w:rsid w:val="00637206"/>
    <w:rsid w:val="0063771B"/>
    <w:rsid w:val="0064188D"/>
    <w:rsid w:val="006439ED"/>
    <w:rsid w:val="00644845"/>
    <w:rsid w:val="00644DF0"/>
    <w:rsid w:val="0064580F"/>
    <w:rsid w:val="00645C12"/>
    <w:rsid w:val="00646C21"/>
    <w:rsid w:val="006473E8"/>
    <w:rsid w:val="00647781"/>
    <w:rsid w:val="006478B8"/>
    <w:rsid w:val="00647A79"/>
    <w:rsid w:val="00651169"/>
    <w:rsid w:val="0065407B"/>
    <w:rsid w:val="006549F7"/>
    <w:rsid w:val="00655544"/>
    <w:rsid w:val="00655C42"/>
    <w:rsid w:val="00655D1B"/>
    <w:rsid w:val="00656632"/>
    <w:rsid w:val="00656CAF"/>
    <w:rsid w:val="00660005"/>
    <w:rsid w:val="00660975"/>
    <w:rsid w:val="006623BC"/>
    <w:rsid w:val="006624D1"/>
    <w:rsid w:val="006626F7"/>
    <w:rsid w:val="00663A19"/>
    <w:rsid w:val="00663A66"/>
    <w:rsid w:val="006647E5"/>
    <w:rsid w:val="0066521F"/>
    <w:rsid w:val="00665AD1"/>
    <w:rsid w:val="00665E63"/>
    <w:rsid w:val="00666103"/>
    <w:rsid w:val="00666567"/>
    <w:rsid w:val="00666722"/>
    <w:rsid w:val="00666FF0"/>
    <w:rsid w:val="0066743D"/>
    <w:rsid w:val="00672192"/>
    <w:rsid w:val="00672601"/>
    <w:rsid w:val="00673973"/>
    <w:rsid w:val="006739DE"/>
    <w:rsid w:val="0067401C"/>
    <w:rsid w:val="00675CF6"/>
    <w:rsid w:val="00680076"/>
    <w:rsid w:val="006806CC"/>
    <w:rsid w:val="00680C4D"/>
    <w:rsid w:val="00681865"/>
    <w:rsid w:val="00682AC8"/>
    <w:rsid w:val="00682F4A"/>
    <w:rsid w:val="00683318"/>
    <w:rsid w:val="00685101"/>
    <w:rsid w:val="0069046D"/>
    <w:rsid w:val="00691A0C"/>
    <w:rsid w:val="00694888"/>
    <w:rsid w:val="00696589"/>
    <w:rsid w:val="0069679A"/>
    <w:rsid w:val="0069714F"/>
    <w:rsid w:val="0069786E"/>
    <w:rsid w:val="006A1482"/>
    <w:rsid w:val="006A2415"/>
    <w:rsid w:val="006A28F3"/>
    <w:rsid w:val="006A2C0A"/>
    <w:rsid w:val="006A2C0C"/>
    <w:rsid w:val="006A3A76"/>
    <w:rsid w:val="006A4546"/>
    <w:rsid w:val="006A4827"/>
    <w:rsid w:val="006A6D00"/>
    <w:rsid w:val="006B1BDB"/>
    <w:rsid w:val="006B65BE"/>
    <w:rsid w:val="006B7588"/>
    <w:rsid w:val="006B7996"/>
    <w:rsid w:val="006B7EDB"/>
    <w:rsid w:val="006C0210"/>
    <w:rsid w:val="006C125A"/>
    <w:rsid w:val="006C13FC"/>
    <w:rsid w:val="006C1783"/>
    <w:rsid w:val="006C1AC4"/>
    <w:rsid w:val="006C410C"/>
    <w:rsid w:val="006C4E31"/>
    <w:rsid w:val="006C50B0"/>
    <w:rsid w:val="006C78EA"/>
    <w:rsid w:val="006D0E03"/>
    <w:rsid w:val="006D15E8"/>
    <w:rsid w:val="006D599E"/>
    <w:rsid w:val="006D5A64"/>
    <w:rsid w:val="006D5B75"/>
    <w:rsid w:val="006D62C3"/>
    <w:rsid w:val="006D7817"/>
    <w:rsid w:val="006D78E9"/>
    <w:rsid w:val="006E0D7B"/>
    <w:rsid w:val="006E103B"/>
    <w:rsid w:val="006E1075"/>
    <w:rsid w:val="006E1C28"/>
    <w:rsid w:val="006E3087"/>
    <w:rsid w:val="006E4034"/>
    <w:rsid w:val="006E40B6"/>
    <w:rsid w:val="006E5976"/>
    <w:rsid w:val="006E6755"/>
    <w:rsid w:val="006E7606"/>
    <w:rsid w:val="006E7BE0"/>
    <w:rsid w:val="006F065C"/>
    <w:rsid w:val="006F4806"/>
    <w:rsid w:val="006F4907"/>
    <w:rsid w:val="0070080C"/>
    <w:rsid w:val="007032A1"/>
    <w:rsid w:val="0070343C"/>
    <w:rsid w:val="00703C05"/>
    <w:rsid w:val="007046E2"/>
    <w:rsid w:val="00704CBF"/>
    <w:rsid w:val="007067CE"/>
    <w:rsid w:val="007077DD"/>
    <w:rsid w:val="00710344"/>
    <w:rsid w:val="00713EF6"/>
    <w:rsid w:val="007149B4"/>
    <w:rsid w:val="00714CB1"/>
    <w:rsid w:val="00715151"/>
    <w:rsid w:val="00717524"/>
    <w:rsid w:val="00717878"/>
    <w:rsid w:val="0071793A"/>
    <w:rsid w:val="007210B5"/>
    <w:rsid w:val="007216A4"/>
    <w:rsid w:val="00721D5B"/>
    <w:rsid w:val="007234A7"/>
    <w:rsid w:val="0072425B"/>
    <w:rsid w:val="00724531"/>
    <w:rsid w:val="00725432"/>
    <w:rsid w:val="00727203"/>
    <w:rsid w:val="00727856"/>
    <w:rsid w:val="00727BA2"/>
    <w:rsid w:val="00731F64"/>
    <w:rsid w:val="007322CE"/>
    <w:rsid w:val="00733A00"/>
    <w:rsid w:val="00734C08"/>
    <w:rsid w:val="0073563A"/>
    <w:rsid w:val="007428A3"/>
    <w:rsid w:val="00742C1C"/>
    <w:rsid w:val="00742E81"/>
    <w:rsid w:val="00743467"/>
    <w:rsid w:val="00745A9C"/>
    <w:rsid w:val="00745EA4"/>
    <w:rsid w:val="0075098D"/>
    <w:rsid w:val="0075129A"/>
    <w:rsid w:val="007521EA"/>
    <w:rsid w:val="00752809"/>
    <w:rsid w:val="0075554B"/>
    <w:rsid w:val="00755D25"/>
    <w:rsid w:val="0076024B"/>
    <w:rsid w:val="00760E19"/>
    <w:rsid w:val="007651FE"/>
    <w:rsid w:val="00766FBB"/>
    <w:rsid w:val="007674FA"/>
    <w:rsid w:val="00770838"/>
    <w:rsid w:val="00771D1D"/>
    <w:rsid w:val="007721D4"/>
    <w:rsid w:val="00773A7C"/>
    <w:rsid w:val="00773D67"/>
    <w:rsid w:val="00773DA9"/>
    <w:rsid w:val="00774636"/>
    <w:rsid w:val="00774D71"/>
    <w:rsid w:val="00775D5F"/>
    <w:rsid w:val="00776391"/>
    <w:rsid w:val="00776B65"/>
    <w:rsid w:val="0077746A"/>
    <w:rsid w:val="00780920"/>
    <w:rsid w:val="00780FE9"/>
    <w:rsid w:val="00782F71"/>
    <w:rsid w:val="007835B5"/>
    <w:rsid w:val="0078723D"/>
    <w:rsid w:val="0079092A"/>
    <w:rsid w:val="00791C7F"/>
    <w:rsid w:val="00791DAD"/>
    <w:rsid w:val="007957DB"/>
    <w:rsid w:val="00795D54"/>
    <w:rsid w:val="0079611A"/>
    <w:rsid w:val="007A145F"/>
    <w:rsid w:val="007A1950"/>
    <w:rsid w:val="007A2871"/>
    <w:rsid w:val="007A31E5"/>
    <w:rsid w:val="007A6539"/>
    <w:rsid w:val="007A749E"/>
    <w:rsid w:val="007B0CA9"/>
    <w:rsid w:val="007B1B30"/>
    <w:rsid w:val="007B1F82"/>
    <w:rsid w:val="007B3CDD"/>
    <w:rsid w:val="007B40E4"/>
    <w:rsid w:val="007B56DE"/>
    <w:rsid w:val="007B726A"/>
    <w:rsid w:val="007B7FBD"/>
    <w:rsid w:val="007C11C1"/>
    <w:rsid w:val="007C1537"/>
    <w:rsid w:val="007C1A0E"/>
    <w:rsid w:val="007C21A6"/>
    <w:rsid w:val="007C320A"/>
    <w:rsid w:val="007C3DC4"/>
    <w:rsid w:val="007C4226"/>
    <w:rsid w:val="007C4344"/>
    <w:rsid w:val="007C44A7"/>
    <w:rsid w:val="007C4C8C"/>
    <w:rsid w:val="007D5DCA"/>
    <w:rsid w:val="007D643C"/>
    <w:rsid w:val="007D654B"/>
    <w:rsid w:val="007E0F49"/>
    <w:rsid w:val="007E1B2A"/>
    <w:rsid w:val="007E267F"/>
    <w:rsid w:val="007E3403"/>
    <w:rsid w:val="007E53AE"/>
    <w:rsid w:val="007E6174"/>
    <w:rsid w:val="007E6C2F"/>
    <w:rsid w:val="007F0A28"/>
    <w:rsid w:val="007F0ED7"/>
    <w:rsid w:val="007F3E4B"/>
    <w:rsid w:val="007F4589"/>
    <w:rsid w:val="007F611F"/>
    <w:rsid w:val="007F7B2D"/>
    <w:rsid w:val="00800171"/>
    <w:rsid w:val="008013E3"/>
    <w:rsid w:val="008020C6"/>
    <w:rsid w:val="00803AF3"/>
    <w:rsid w:val="00807187"/>
    <w:rsid w:val="0080757C"/>
    <w:rsid w:val="0081071E"/>
    <w:rsid w:val="00810752"/>
    <w:rsid w:val="00811D99"/>
    <w:rsid w:val="00812290"/>
    <w:rsid w:val="00812435"/>
    <w:rsid w:val="008127B6"/>
    <w:rsid w:val="0081431F"/>
    <w:rsid w:val="00814C21"/>
    <w:rsid w:val="008155A1"/>
    <w:rsid w:val="00816864"/>
    <w:rsid w:val="008169BC"/>
    <w:rsid w:val="008174C6"/>
    <w:rsid w:val="00820666"/>
    <w:rsid w:val="00821622"/>
    <w:rsid w:val="008219A1"/>
    <w:rsid w:val="008234DB"/>
    <w:rsid w:val="008236D2"/>
    <w:rsid w:val="0082465E"/>
    <w:rsid w:val="00825496"/>
    <w:rsid w:val="008265A3"/>
    <w:rsid w:val="008275C9"/>
    <w:rsid w:val="0082791C"/>
    <w:rsid w:val="00830A78"/>
    <w:rsid w:val="00830D12"/>
    <w:rsid w:val="008324C1"/>
    <w:rsid w:val="00832629"/>
    <w:rsid w:val="00832B4F"/>
    <w:rsid w:val="00833481"/>
    <w:rsid w:val="00833FE7"/>
    <w:rsid w:val="00834B1B"/>
    <w:rsid w:val="00835E97"/>
    <w:rsid w:val="00840A63"/>
    <w:rsid w:val="00841013"/>
    <w:rsid w:val="008410B7"/>
    <w:rsid w:val="0084117C"/>
    <w:rsid w:val="0084142F"/>
    <w:rsid w:val="00842BFA"/>
    <w:rsid w:val="00844188"/>
    <w:rsid w:val="00850075"/>
    <w:rsid w:val="0085138C"/>
    <w:rsid w:val="00852299"/>
    <w:rsid w:val="00854A0B"/>
    <w:rsid w:val="00860907"/>
    <w:rsid w:val="00861452"/>
    <w:rsid w:val="008626D9"/>
    <w:rsid w:val="008634CD"/>
    <w:rsid w:val="008638A4"/>
    <w:rsid w:val="008643D6"/>
    <w:rsid w:val="00864A3B"/>
    <w:rsid w:val="00864B3F"/>
    <w:rsid w:val="00864F2A"/>
    <w:rsid w:val="008670FC"/>
    <w:rsid w:val="0087088A"/>
    <w:rsid w:val="00871BC6"/>
    <w:rsid w:val="00872AB6"/>
    <w:rsid w:val="00873F5F"/>
    <w:rsid w:val="00875EFE"/>
    <w:rsid w:val="008806B2"/>
    <w:rsid w:val="00881548"/>
    <w:rsid w:val="00881A8D"/>
    <w:rsid w:val="00882454"/>
    <w:rsid w:val="00884F79"/>
    <w:rsid w:val="00891ABF"/>
    <w:rsid w:val="00892116"/>
    <w:rsid w:val="00892CA8"/>
    <w:rsid w:val="00893BBA"/>
    <w:rsid w:val="008956B5"/>
    <w:rsid w:val="0089680E"/>
    <w:rsid w:val="00897085"/>
    <w:rsid w:val="008977CE"/>
    <w:rsid w:val="00897DFF"/>
    <w:rsid w:val="008A0849"/>
    <w:rsid w:val="008A11E3"/>
    <w:rsid w:val="008A1E09"/>
    <w:rsid w:val="008A4CC9"/>
    <w:rsid w:val="008A6197"/>
    <w:rsid w:val="008A61BE"/>
    <w:rsid w:val="008A6F3F"/>
    <w:rsid w:val="008A7620"/>
    <w:rsid w:val="008B162D"/>
    <w:rsid w:val="008B19A4"/>
    <w:rsid w:val="008B3852"/>
    <w:rsid w:val="008B3F79"/>
    <w:rsid w:val="008B4196"/>
    <w:rsid w:val="008C00C5"/>
    <w:rsid w:val="008C029E"/>
    <w:rsid w:val="008C03A5"/>
    <w:rsid w:val="008C0581"/>
    <w:rsid w:val="008C17FF"/>
    <w:rsid w:val="008C1A3C"/>
    <w:rsid w:val="008C347D"/>
    <w:rsid w:val="008C5655"/>
    <w:rsid w:val="008C590E"/>
    <w:rsid w:val="008C6434"/>
    <w:rsid w:val="008C7182"/>
    <w:rsid w:val="008D1858"/>
    <w:rsid w:val="008D2EA9"/>
    <w:rsid w:val="008D3023"/>
    <w:rsid w:val="008D5C3C"/>
    <w:rsid w:val="008D6AED"/>
    <w:rsid w:val="008D6FD6"/>
    <w:rsid w:val="008E1220"/>
    <w:rsid w:val="008E26BB"/>
    <w:rsid w:val="008E2873"/>
    <w:rsid w:val="008E4F79"/>
    <w:rsid w:val="008E5D33"/>
    <w:rsid w:val="008E719A"/>
    <w:rsid w:val="008E7257"/>
    <w:rsid w:val="008F020B"/>
    <w:rsid w:val="008F0A5A"/>
    <w:rsid w:val="008F0BB4"/>
    <w:rsid w:val="008F0F70"/>
    <w:rsid w:val="008F1547"/>
    <w:rsid w:val="008F1DCF"/>
    <w:rsid w:val="008F1FA2"/>
    <w:rsid w:val="008F238B"/>
    <w:rsid w:val="008F2435"/>
    <w:rsid w:val="008F28D4"/>
    <w:rsid w:val="008F3878"/>
    <w:rsid w:val="008F519D"/>
    <w:rsid w:val="008F54F3"/>
    <w:rsid w:val="008F5FFE"/>
    <w:rsid w:val="008F646E"/>
    <w:rsid w:val="008F761B"/>
    <w:rsid w:val="009072E4"/>
    <w:rsid w:val="009073A4"/>
    <w:rsid w:val="00907B9F"/>
    <w:rsid w:val="00910AC6"/>
    <w:rsid w:val="00912466"/>
    <w:rsid w:val="009134D7"/>
    <w:rsid w:val="009137D0"/>
    <w:rsid w:val="009140D0"/>
    <w:rsid w:val="00914C43"/>
    <w:rsid w:val="00915BBD"/>
    <w:rsid w:val="00917157"/>
    <w:rsid w:val="009212DF"/>
    <w:rsid w:val="00921AC1"/>
    <w:rsid w:val="009222F3"/>
    <w:rsid w:val="00924275"/>
    <w:rsid w:val="00924F26"/>
    <w:rsid w:val="00926FEA"/>
    <w:rsid w:val="009273F8"/>
    <w:rsid w:val="00927A23"/>
    <w:rsid w:val="009300D1"/>
    <w:rsid w:val="009313AC"/>
    <w:rsid w:val="009319EF"/>
    <w:rsid w:val="00931D95"/>
    <w:rsid w:val="009321BF"/>
    <w:rsid w:val="009327F2"/>
    <w:rsid w:val="00933634"/>
    <w:rsid w:val="00935B9D"/>
    <w:rsid w:val="0093629B"/>
    <w:rsid w:val="00936BEB"/>
    <w:rsid w:val="00936F39"/>
    <w:rsid w:val="00937CB8"/>
    <w:rsid w:val="00944844"/>
    <w:rsid w:val="00944F5A"/>
    <w:rsid w:val="00945C64"/>
    <w:rsid w:val="00950E7B"/>
    <w:rsid w:val="00951ECC"/>
    <w:rsid w:val="0095318D"/>
    <w:rsid w:val="00953254"/>
    <w:rsid w:val="009538CB"/>
    <w:rsid w:val="00954239"/>
    <w:rsid w:val="0095498A"/>
    <w:rsid w:val="00955115"/>
    <w:rsid w:val="00955AF8"/>
    <w:rsid w:val="00961F9E"/>
    <w:rsid w:val="00962BC8"/>
    <w:rsid w:val="00962F17"/>
    <w:rsid w:val="0096303F"/>
    <w:rsid w:val="00964427"/>
    <w:rsid w:val="00965BDD"/>
    <w:rsid w:val="0096779A"/>
    <w:rsid w:val="00971882"/>
    <w:rsid w:val="0097268E"/>
    <w:rsid w:val="009728F1"/>
    <w:rsid w:val="00972C58"/>
    <w:rsid w:val="00973DBF"/>
    <w:rsid w:val="009742B8"/>
    <w:rsid w:val="00975B2D"/>
    <w:rsid w:val="00976AC1"/>
    <w:rsid w:val="00980C21"/>
    <w:rsid w:val="009825CF"/>
    <w:rsid w:val="00982C41"/>
    <w:rsid w:val="009836D7"/>
    <w:rsid w:val="00983A4D"/>
    <w:rsid w:val="00984639"/>
    <w:rsid w:val="00984A98"/>
    <w:rsid w:val="00985172"/>
    <w:rsid w:val="00985D37"/>
    <w:rsid w:val="00987897"/>
    <w:rsid w:val="00991255"/>
    <w:rsid w:val="00991284"/>
    <w:rsid w:val="0099157C"/>
    <w:rsid w:val="00991973"/>
    <w:rsid w:val="00991D45"/>
    <w:rsid w:val="00991F14"/>
    <w:rsid w:val="00992CD1"/>
    <w:rsid w:val="009936AF"/>
    <w:rsid w:val="00993A1D"/>
    <w:rsid w:val="00995F09"/>
    <w:rsid w:val="009A0C3C"/>
    <w:rsid w:val="009A45A8"/>
    <w:rsid w:val="009A4C36"/>
    <w:rsid w:val="009A5085"/>
    <w:rsid w:val="009B04AB"/>
    <w:rsid w:val="009B0756"/>
    <w:rsid w:val="009B0FD6"/>
    <w:rsid w:val="009B11E6"/>
    <w:rsid w:val="009B11F6"/>
    <w:rsid w:val="009B1F1A"/>
    <w:rsid w:val="009B2045"/>
    <w:rsid w:val="009B25E5"/>
    <w:rsid w:val="009B3F73"/>
    <w:rsid w:val="009B5DF1"/>
    <w:rsid w:val="009B6383"/>
    <w:rsid w:val="009B6CED"/>
    <w:rsid w:val="009B7638"/>
    <w:rsid w:val="009B7999"/>
    <w:rsid w:val="009B7E8D"/>
    <w:rsid w:val="009C0B54"/>
    <w:rsid w:val="009C289E"/>
    <w:rsid w:val="009C48E5"/>
    <w:rsid w:val="009C57B5"/>
    <w:rsid w:val="009C5A54"/>
    <w:rsid w:val="009C65D0"/>
    <w:rsid w:val="009D095F"/>
    <w:rsid w:val="009D0C7C"/>
    <w:rsid w:val="009D37C1"/>
    <w:rsid w:val="009D3EED"/>
    <w:rsid w:val="009D3EFF"/>
    <w:rsid w:val="009D3F95"/>
    <w:rsid w:val="009D684C"/>
    <w:rsid w:val="009D7019"/>
    <w:rsid w:val="009D7653"/>
    <w:rsid w:val="009E1180"/>
    <w:rsid w:val="009E181F"/>
    <w:rsid w:val="009E1E8E"/>
    <w:rsid w:val="009E4B62"/>
    <w:rsid w:val="009E5455"/>
    <w:rsid w:val="009E6199"/>
    <w:rsid w:val="009E6DC9"/>
    <w:rsid w:val="009E6ED5"/>
    <w:rsid w:val="009E74C1"/>
    <w:rsid w:val="009E7565"/>
    <w:rsid w:val="009F3C06"/>
    <w:rsid w:val="009F3FDF"/>
    <w:rsid w:val="009F45AB"/>
    <w:rsid w:val="009F4B07"/>
    <w:rsid w:val="009F61C8"/>
    <w:rsid w:val="009F646D"/>
    <w:rsid w:val="00A0036A"/>
    <w:rsid w:val="00A010B3"/>
    <w:rsid w:val="00A030C1"/>
    <w:rsid w:val="00A0386F"/>
    <w:rsid w:val="00A0585F"/>
    <w:rsid w:val="00A06F76"/>
    <w:rsid w:val="00A0704A"/>
    <w:rsid w:val="00A071AE"/>
    <w:rsid w:val="00A071F0"/>
    <w:rsid w:val="00A07C05"/>
    <w:rsid w:val="00A10738"/>
    <w:rsid w:val="00A11A39"/>
    <w:rsid w:val="00A11E3F"/>
    <w:rsid w:val="00A13E67"/>
    <w:rsid w:val="00A15157"/>
    <w:rsid w:val="00A171D0"/>
    <w:rsid w:val="00A17740"/>
    <w:rsid w:val="00A17F94"/>
    <w:rsid w:val="00A20143"/>
    <w:rsid w:val="00A2148E"/>
    <w:rsid w:val="00A24CCD"/>
    <w:rsid w:val="00A24D4F"/>
    <w:rsid w:val="00A25EE7"/>
    <w:rsid w:val="00A262EC"/>
    <w:rsid w:val="00A26F43"/>
    <w:rsid w:val="00A27AD9"/>
    <w:rsid w:val="00A303AE"/>
    <w:rsid w:val="00A305DF"/>
    <w:rsid w:val="00A322ED"/>
    <w:rsid w:val="00A32A33"/>
    <w:rsid w:val="00A32A99"/>
    <w:rsid w:val="00A33965"/>
    <w:rsid w:val="00A34829"/>
    <w:rsid w:val="00A35C8F"/>
    <w:rsid w:val="00A3786F"/>
    <w:rsid w:val="00A408EA"/>
    <w:rsid w:val="00A4216D"/>
    <w:rsid w:val="00A42EAE"/>
    <w:rsid w:val="00A44D29"/>
    <w:rsid w:val="00A47616"/>
    <w:rsid w:val="00A5065B"/>
    <w:rsid w:val="00A50710"/>
    <w:rsid w:val="00A50AFA"/>
    <w:rsid w:val="00A50D1F"/>
    <w:rsid w:val="00A5133B"/>
    <w:rsid w:val="00A517AC"/>
    <w:rsid w:val="00A51C6E"/>
    <w:rsid w:val="00A51DC9"/>
    <w:rsid w:val="00A521F8"/>
    <w:rsid w:val="00A53958"/>
    <w:rsid w:val="00A54848"/>
    <w:rsid w:val="00A5579D"/>
    <w:rsid w:val="00A564A9"/>
    <w:rsid w:val="00A5731C"/>
    <w:rsid w:val="00A57AA9"/>
    <w:rsid w:val="00A6198C"/>
    <w:rsid w:val="00A62D16"/>
    <w:rsid w:val="00A6371E"/>
    <w:rsid w:val="00A638D8"/>
    <w:rsid w:val="00A63F48"/>
    <w:rsid w:val="00A66B02"/>
    <w:rsid w:val="00A67BC8"/>
    <w:rsid w:val="00A67EF0"/>
    <w:rsid w:val="00A700EE"/>
    <w:rsid w:val="00A716AC"/>
    <w:rsid w:val="00A717E4"/>
    <w:rsid w:val="00A720E9"/>
    <w:rsid w:val="00A744D8"/>
    <w:rsid w:val="00A75501"/>
    <w:rsid w:val="00A771FE"/>
    <w:rsid w:val="00A77A86"/>
    <w:rsid w:val="00A77F27"/>
    <w:rsid w:val="00A81907"/>
    <w:rsid w:val="00A81BE3"/>
    <w:rsid w:val="00A81E0B"/>
    <w:rsid w:val="00A8366C"/>
    <w:rsid w:val="00A83A89"/>
    <w:rsid w:val="00A83C24"/>
    <w:rsid w:val="00A8412F"/>
    <w:rsid w:val="00A87825"/>
    <w:rsid w:val="00A902ED"/>
    <w:rsid w:val="00A90FF6"/>
    <w:rsid w:val="00A91F7B"/>
    <w:rsid w:val="00A9245A"/>
    <w:rsid w:val="00A93A15"/>
    <w:rsid w:val="00A9456B"/>
    <w:rsid w:val="00A94D04"/>
    <w:rsid w:val="00A9758B"/>
    <w:rsid w:val="00AA0B1B"/>
    <w:rsid w:val="00AA1E96"/>
    <w:rsid w:val="00AA3055"/>
    <w:rsid w:val="00AA3117"/>
    <w:rsid w:val="00AA4B41"/>
    <w:rsid w:val="00AA5B66"/>
    <w:rsid w:val="00AB0421"/>
    <w:rsid w:val="00AB07D6"/>
    <w:rsid w:val="00AB16F7"/>
    <w:rsid w:val="00AB2A24"/>
    <w:rsid w:val="00AB491E"/>
    <w:rsid w:val="00AB6501"/>
    <w:rsid w:val="00AB6C6F"/>
    <w:rsid w:val="00AB6EB0"/>
    <w:rsid w:val="00AB759D"/>
    <w:rsid w:val="00AC0BDD"/>
    <w:rsid w:val="00AC0C2A"/>
    <w:rsid w:val="00AC1247"/>
    <w:rsid w:val="00AC2A3B"/>
    <w:rsid w:val="00AC53CE"/>
    <w:rsid w:val="00AC56AF"/>
    <w:rsid w:val="00AC73B7"/>
    <w:rsid w:val="00AC7554"/>
    <w:rsid w:val="00AD3491"/>
    <w:rsid w:val="00AD3793"/>
    <w:rsid w:val="00AD3A2F"/>
    <w:rsid w:val="00AD3C4F"/>
    <w:rsid w:val="00AD3CC5"/>
    <w:rsid w:val="00AD3F76"/>
    <w:rsid w:val="00AD4C30"/>
    <w:rsid w:val="00AD4DD3"/>
    <w:rsid w:val="00AD5FFE"/>
    <w:rsid w:val="00AD6BB4"/>
    <w:rsid w:val="00AD7315"/>
    <w:rsid w:val="00AD79B7"/>
    <w:rsid w:val="00AD7EB6"/>
    <w:rsid w:val="00AE1997"/>
    <w:rsid w:val="00AE4EEC"/>
    <w:rsid w:val="00AE5259"/>
    <w:rsid w:val="00AE5B31"/>
    <w:rsid w:val="00AE5D74"/>
    <w:rsid w:val="00AE66D2"/>
    <w:rsid w:val="00AE6840"/>
    <w:rsid w:val="00AE786B"/>
    <w:rsid w:val="00AF0FBD"/>
    <w:rsid w:val="00AF21D9"/>
    <w:rsid w:val="00AF2427"/>
    <w:rsid w:val="00AF40E0"/>
    <w:rsid w:val="00AF6EE4"/>
    <w:rsid w:val="00B031DD"/>
    <w:rsid w:val="00B03A02"/>
    <w:rsid w:val="00B03C21"/>
    <w:rsid w:val="00B040D2"/>
    <w:rsid w:val="00B057F6"/>
    <w:rsid w:val="00B0582D"/>
    <w:rsid w:val="00B05D6B"/>
    <w:rsid w:val="00B12BB4"/>
    <w:rsid w:val="00B13B49"/>
    <w:rsid w:val="00B14140"/>
    <w:rsid w:val="00B15A72"/>
    <w:rsid w:val="00B16427"/>
    <w:rsid w:val="00B164BE"/>
    <w:rsid w:val="00B17DD3"/>
    <w:rsid w:val="00B201C5"/>
    <w:rsid w:val="00B20A35"/>
    <w:rsid w:val="00B2125F"/>
    <w:rsid w:val="00B21BCE"/>
    <w:rsid w:val="00B23532"/>
    <w:rsid w:val="00B236DB"/>
    <w:rsid w:val="00B27A62"/>
    <w:rsid w:val="00B27AB8"/>
    <w:rsid w:val="00B3008A"/>
    <w:rsid w:val="00B31DDD"/>
    <w:rsid w:val="00B328D9"/>
    <w:rsid w:val="00B33971"/>
    <w:rsid w:val="00B353E8"/>
    <w:rsid w:val="00B362A5"/>
    <w:rsid w:val="00B4010D"/>
    <w:rsid w:val="00B4034E"/>
    <w:rsid w:val="00B4287A"/>
    <w:rsid w:val="00B437F6"/>
    <w:rsid w:val="00B463DC"/>
    <w:rsid w:val="00B47633"/>
    <w:rsid w:val="00B47C16"/>
    <w:rsid w:val="00B502A1"/>
    <w:rsid w:val="00B51141"/>
    <w:rsid w:val="00B51CFE"/>
    <w:rsid w:val="00B52636"/>
    <w:rsid w:val="00B5396B"/>
    <w:rsid w:val="00B55949"/>
    <w:rsid w:val="00B57BA2"/>
    <w:rsid w:val="00B57D88"/>
    <w:rsid w:val="00B604DA"/>
    <w:rsid w:val="00B62178"/>
    <w:rsid w:val="00B621EB"/>
    <w:rsid w:val="00B625A8"/>
    <w:rsid w:val="00B62898"/>
    <w:rsid w:val="00B63507"/>
    <w:rsid w:val="00B63B79"/>
    <w:rsid w:val="00B63BF0"/>
    <w:rsid w:val="00B655E6"/>
    <w:rsid w:val="00B66715"/>
    <w:rsid w:val="00B711AE"/>
    <w:rsid w:val="00B72D8C"/>
    <w:rsid w:val="00B7441C"/>
    <w:rsid w:val="00B7474C"/>
    <w:rsid w:val="00B747C5"/>
    <w:rsid w:val="00B7678C"/>
    <w:rsid w:val="00B77060"/>
    <w:rsid w:val="00B80802"/>
    <w:rsid w:val="00B82393"/>
    <w:rsid w:val="00B828D9"/>
    <w:rsid w:val="00B84C49"/>
    <w:rsid w:val="00B85794"/>
    <w:rsid w:val="00B85C67"/>
    <w:rsid w:val="00B87220"/>
    <w:rsid w:val="00B87B90"/>
    <w:rsid w:val="00B913EB"/>
    <w:rsid w:val="00B92E7A"/>
    <w:rsid w:val="00B93C1F"/>
    <w:rsid w:val="00B956E1"/>
    <w:rsid w:val="00B9616A"/>
    <w:rsid w:val="00B961E8"/>
    <w:rsid w:val="00B97F78"/>
    <w:rsid w:val="00BA053A"/>
    <w:rsid w:val="00BA2090"/>
    <w:rsid w:val="00BA2EAF"/>
    <w:rsid w:val="00BA3848"/>
    <w:rsid w:val="00BA5E59"/>
    <w:rsid w:val="00BA65A4"/>
    <w:rsid w:val="00BB0696"/>
    <w:rsid w:val="00BB0C73"/>
    <w:rsid w:val="00BB0FC2"/>
    <w:rsid w:val="00BB2CC6"/>
    <w:rsid w:val="00BB3765"/>
    <w:rsid w:val="00BB3B0A"/>
    <w:rsid w:val="00BB3B78"/>
    <w:rsid w:val="00BB6569"/>
    <w:rsid w:val="00BB720F"/>
    <w:rsid w:val="00BC11FD"/>
    <w:rsid w:val="00BC1ED6"/>
    <w:rsid w:val="00BC24F3"/>
    <w:rsid w:val="00BC289E"/>
    <w:rsid w:val="00BC44FF"/>
    <w:rsid w:val="00BC4C78"/>
    <w:rsid w:val="00BC6FEB"/>
    <w:rsid w:val="00BD0E4B"/>
    <w:rsid w:val="00BD0F7A"/>
    <w:rsid w:val="00BD1AC5"/>
    <w:rsid w:val="00BD1B83"/>
    <w:rsid w:val="00BD3E22"/>
    <w:rsid w:val="00BD4BE8"/>
    <w:rsid w:val="00BD5E06"/>
    <w:rsid w:val="00BD69F8"/>
    <w:rsid w:val="00BE1953"/>
    <w:rsid w:val="00BE2325"/>
    <w:rsid w:val="00BE2E18"/>
    <w:rsid w:val="00BE306C"/>
    <w:rsid w:val="00BE4145"/>
    <w:rsid w:val="00BE50BA"/>
    <w:rsid w:val="00BE5261"/>
    <w:rsid w:val="00BF02DD"/>
    <w:rsid w:val="00BF2494"/>
    <w:rsid w:val="00BF257C"/>
    <w:rsid w:val="00BF257F"/>
    <w:rsid w:val="00C00401"/>
    <w:rsid w:val="00C02FBD"/>
    <w:rsid w:val="00C03C87"/>
    <w:rsid w:val="00C03FB6"/>
    <w:rsid w:val="00C04A2C"/>
    <w:rsid w:val="00C04AFD"/>
    <w:rsid w:val="00C05756"/>
    <w:rsid w:val="00C05949"/>
    <w:rsid w:val="00C06AE4"/>
    <w:rsid w:val="00C07178"/>
    <w:rsid w:val="00C11A66"/>
    <w:rsid w:val="00C12100"/>
    <w:rsid w:val="00C12666"/>
    <w:rsid w:val="00C12813"/>
    <w:rsid w:val="00C12ED4"/>
    <w:rsid w:val="00C13265"/>
    <w:rsid w:val="00C13AAA"/>
    <w:rsid w:val="00C14120"/>
    <w:rsid w:val="00C15BD0"/>
    <w:rsid w:val="00C172D2"/>
    <w:rsid w:val="00C17322"/>
    <w:rsid w:val="00C203C6"/>
    <w:rsid w:val="00C2100C"/>
    <w:rsid w:val="00C22A7B"/>
    <w:rsid w:val="00C23871"/>
    <w:rsid w:val="00C23C63"/>
    <w:rsid w:val="00C23D2C"/>
    <w:rsid w:val="00C2594B"/>
    <w:rsid w:val="00C2710D"/>
    <w:rsid w:val="00C310EA"/>
    <w:rsid w:val="00C311E9"/>
    <w:rsid w:val="00C312D5"/>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0BA9"/>
    <w:rsid w:val="00C6128C"/>
    <w:rsid w:val="00C63F96"/>
    <w:rsid w:val="00C64026"/>
    <w:rsid w:val="00C64D1C"/>
    <w:rsid w:val="00C6607A"/>
    <w:rsid w:val="00C677D4"/>
    <w:rsid w:val="00C70680"/>
    <w:rsid w:val="00C72C63"/>
    <w:rsid w:val="00C751FB"/>
    <w:rsid w:val="00C7672F"/>
    <w:rsid w:val="00C77021"/>
    <w:rsid w:val="00C77722"/>
    <w:rsid w:val="00C77C85"/>
    <w:rsid w:val="00C80789"/>
    <w:rsid w:val="00C808A5"/>
    <w:rsid w:val="00C80F58"/>
    <w:rsid w:val="00C836DF"/>
    <w:rsid w:val="00C83DFA"/>
    <w:rsid w:val="00C84653"/>
    <w:rsid w:val="00C84717"/>
    <w:rsid w:val="00C857F3"/>
    <w:rsid w:val="00C90423"/>
    <w:rsid w:val="00C94BA1"/>
    <w:rsid w:val="00C95E15"/>
    <w:rsid w:val="00C960A1"/>
    <w:rsid w:val="00C97AF4"/>
    <w:rsid w:val="00CA00BA"/>
    <w:rsid w:val="00CA2C71"/>
    <w:rsid w:val="00CA3042"/>
    <w:rsid w:val="00CA3370"/>
    <w:rsid w:val="00CA3603"/>
    <w:rsid w:val="00CA73A2"/>
    <w:rsid w:val="00CB02A0"/>
    <w:rsid w:val="00CB0D32"/>
    <w:rsid w:val="00CB0FC2"/>
    <w:rsid w:val="00CB397C"/>
    <w:rsid w:val="00CB3A85"/>
    <w:rsid w:val="00CB6A9A"/>
    <w:rsid w:val="00CC06B5"/>
    <w:rsid w:val="00CC177A"/>
    <w:rsid w:val="00CC4800"/>
    <w:rsid w:val="00CC4931"/>
    <w:rsid w:val="00CC4A3D"/>
    <w:rsid w:val="00CC57B3"/>
    <w:rsid w:val="00CC5873"/>
    <w:rsid w:val="00CC611C"/>
    <w:rsid w:val="00CC632B"/>
    <w:rsid w:val="00CC6C79"/>
    <w:rsid w:val="00CC6F13"/>
    <w:rsid w:val="00CC791B"/>
    <w:rsid w:val="00CC7C4C"/>
    <w:rsid w:val="00CC7EEC"/>
    <w:rsid w:val="00CD290F"/>
    <w:rsid w:val="00CD33AB"/>
    <w:rsid w:val="00CD3A3E"/>
    <w:rsid w:val="00CD3DA5"/>
    <w:rsid w:val="00CD3EDD"/>
    <w:rsid w:val="00CD582F"/>
    <w:rsid w:val="00CD6194"/>
    <w:rsid w:val="00CD7BF9"/>
    <w:rsid w:val="00CE1341"/>
    <w:rsid w:val="00CE4039"/>
    <w:rsid w:val="00CE55FC"/>
    <w:rsid w:val="00CE5639"/>
    <w:rsid w:val="00CE5B0D"/>
    <w:rsid w:val="00CE5EC7"/>
    <w:rsid w:val="00CE60C2"/>
    <w:rsid w:val="00CF071C"/>
    <w:rsid w:val="00CF15A4"/>
    <w:rsid w:val="00CF2FD8"/>
    <w:rsid w:val="00CF353B"/>
    <w:rsid w:val="00CF5440"/>
    <w:rsid w:val="00CF67B1"/>
    <w:rsid w:val="00CF79ED"/>
    <w:rsid w:val="00D00710"/>
    <w:rsid w:val="00D00ED9"/>
    <w:rsid w:val="00D01B04"/>
    <w:rsid w:val="00D02270"/>
    <w:rsid w:val="00D047FC"/>
    <w:rsid w:val="00D05263"/>
    <w:rsid w:val="00D052A6"/>
    <w:rsid w:val="00D062EC"/>
    <w:rsid w:val="00D064C6"/>
    <w:rsid w:val="00D071A2"/>
    <w:rsid w:val="00D103F8"/>
    <w:rsid w:val="00D1138E"/>
    <w:rsid w:val="00D1220B"/>
    <w:rsid w:val="00D149A0"/>
    <w:rsid w:val="00D14E90"/>
    <w:rsid w:val="00D14EB5"/>
    <w:rsid w:val="00D164B7"/>
    <w:rsid w:val="00D17B95"/>
    <w:rsid w:val="00D2353A"/>
    <w:rsid w:val="00D262F3"/>
    <w:rsid w:val="00D26AAF"/>
    <w:rsid w:val="00D3021E"/>
    <w:rsid w:val="00D30AEB"/>
    <w:rsid w:val="00D315A2"/>
    <w:rsid w:val="00D320EE"/>
    <w:rsid w:val="00D32536"/>
    <w:rsid w:val="00D32549"/>
    <w:rsid w:val="00D331BE"/>
    <w:rsid w:val="00D338E2"/>
    <w:rsid w:val="00D34ED7"/>
    <w:rsid w:val="00D3537F"/>
    <w:rsid w:val="00D35638"/>
    <w:rsid w:val="00D36007"/>
    <w:rsid w:val="00D3741C"/>
    <w:rsid w:val="00D378C8"/>
    <w:rsid w:val="00D37926"/>
    <w:rsid w:val="00D3793F"/>
    <w:rsid w:val="00D40397"/>
    <w:rsid w:val="00D410BA"/>
    <w:rsid w:val="00D417E4"/>
    <w:rsid w:val="00D42412"/>
    <w:rsid w:val="00D4286F"/>
    <w:rsid w:val="00D436F2"/>
    <w:rsid w:val="00D45462"/>
    <w:rsid w:val="00D45CB5"/>
    <w:rsid w:val="00D46834"/>
    <w:rsid w:val="00D46C9A"/>
    <w:rsid w:val="00D46CDC"/>
    <w:rsid w:val="00D471F9"/>
    <w:rsid w:val="00D50A54"/>
    <w:rsid w:val="00D51395"/>
    <w:rsid w:val="00D514F5"/>
    <w:rsid w:val="00D51568"/>
    <w:rsid w:val="00D52F71"/>
    <w:rsid w:val="00D54553"/>
    <w:rsid w:val="00D54A3A"/>
    <w:rsid w:val="00D5528F"/>
    <w:rsid w:val="00D55C50"/>
    <w:rsid w:val="00D56581"/>
    <w:rsid w:val="00D56BFB"/>
    <w:rsid w:val="00D57818"/>
    <w:rsid w:val="00D57DFF"/>
    <w:rsid w:val="00D62BFB"/>
    <w:rsid w:val="00D62FD6"/>
    <w:rsid w:val="00D63935"/>
    <w:rsid w:val="00D639AB"/>
    <w:rsid w:val="00D64BE0"/>
    <w:rsid w:val="00D64CAA"/>
    <w:rsid w:val="00D709F0"/>
    <w:rsid w:val="00D736F4"/>
    <w:rsid w:val="00D73E88"/>
    <w:rsid w:val="00D74E12"/>
    <w:rsid w:val="00D75E60"/>
    <w:rsid w:val="00D75F6B"/>
    <w:rsid w:val="00D76D38"/>
    <w:rsid w:val="00D812E9"/>
    <w:rsid w:val="00D817AE"/>
    <w:rsid w:val="00D83568"/>
    <w:rsid w:val="00D841A2"/>
    <w:rsid w:val="00D847A9"/>
    <w:rsid w:val="00D86208"/>
    <w:rsid w:val="00D86D79"/>
    <w:rsid w:val="00D87538"/>
    <w:rsid w:val="00D87BC7"/>
    <w:rsid w:val="00D87C88"/>
    <w:rsid w:val="00D907D3"/>
    <w:rsid w:val="00D913D5"/>
    <w:rsid w:val="00DA0008"/>
    <w:rsid w:val="00DA21F5"/>
    <w:rsid w:val="00DA3C0F"/>
    <w:rsid w:val="00DA5C3B"/>
    <w:rsid w:val="00DB19DE"/>
    <w:rsid w:val="00DB3A2E"/>
    <w:rsid w:val="00DB6674"/>
    <w:rsid w:val="00DB70BF"/>
    <w:rsid w:val="00DC032A"/>
    <w:rsid w:val="00DC1AAE"/>
    <w:rsid w:val="00DC2314"/>
    <w:rsid w:val="00DC2492"/>
    <w:rsid w:val="00DC2542"/>
    <w:rsid w:val="00DC255B"/>
    <w:rsid w:val="00DC3588"/>
    <w:rsid w:val="00DC3F02"/>
    <w:rsid w:val="00DC4CBB"/>
    <w:rsid w:val="00DC5844"/>
    <w:rsid w:val="00DC67FC"/>
    <w:rsid w:val="00DC70E7"/>
    <w:rsid w:val="00DC7EA2"/>
    <w:rsid w:val="00DD0306"/>
    <w:rsid w:val="00DD0492"/>
    <w:rsid w:val="00DD050F"/>
    <w:rsid w:val="00DD05E6"/>
    <w:rsid w:val="00DD0A03"/>
    <w:rsid w:val="00DD143A"/>
    <w:rsid w:val="00DD4347"/>
    <w:rsid w:val="00DD4C43"/>
    <w:rsid w:val="00DD538F"/>
    <w:rsid w:val="00DD5404"/>
    <w:rsid w:val="00DD541C"/>
    <w:rsid w:val="00DD5D56"/>
    <w:rsid w:val="00DD66FA"/>
    <w:rsid w:val="00DD6832"/>
    <w:rsid w:val="00DD7BEF"/>
    <w:rsid w:val="00DE09B5"/>
    <w:rsid w:val="00DE15BA"/>
    <w:rsid w:val="00DE2136"/>
    <w:rsid w:val="00DE2CBA"/>
    <w:rsid w:val="00DE4B7C"/>
    <w:rsid w:val="00DE555D"/>
    <w:rsid w:val="00DE572B"/>
    <w:rsid w:val="00DE6E78"/>
    <w:rsid w:val="00DE7073"/>
    <w:rsid w:val="00DF0DB8"/>
    <w:rsid w:val="00DF14BB"/>
    <w:rsid w:val="00DF16B9"/>
    <w:rsid w:val="00DF17B2"/>
    <w:rsid w:val="00DF1F8B"/>
    <w:rsid w:val="00DF2921"/>
    <w:rsid w:val="00DF3F96"/>
    <w:rsid w:val="00DF43A0"/>
    <w:rsid w:val="00DF47AB"/>
    <w:rsid w:val="00DF4B3A"/>
    <w:rsid w:val="00DF535F"/>
    <w:rsid w:val="00DF6685"/>
    <w:rsid w:val="00DF670D"/>
    <w:rsid w:val="00DF73E9"/>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073E"/>
    <w:rsid w:val="00E21F74"/>
    <w:rsid w:val="00E2383C"/>
    <w:rsid w:val="00E239C5"/>
    <w:rsid w:val="00E24160"/>
    <w:rsid w:val="00E24C6A"/>
    <w:rsid w:val="00E25FB9"/>
    <w:rsid w:val="00E26A2A"/>
    <w:rsid w:val="00E30AD7"/>
    <w:rsid w:val="00E310E8"/>
    <w:rsid w:val="00E3194C"/>
    <w:rsid w:val="00E34706"/>
    <w:rsid w:val="00E36496"/>
    <w:rsid w:val="00E36AF5"/>
    <w:rsid w:val="00E423B2"/>
    <w:rsid w:val="00E43AFE"/>
    <w:rsid w:val="00E47327"/>
    <w:rsid w:val="00E50F0C"/>
    <w:rsid w:val="00E51F44"/>
    <w:rsid w:val="00E5220F"/>
    <w:rsid w:val="00E52F35"/>
    <w:rsid w:val="00E53838"/>
    <w:rsid w:val="00E540BF"/>
    <w:rsid w:val="00E54355"/>
    <w:rsid w:val="00E551A0"/>
    <w:rsid w:val="00E564B4"/>
    <w:rsid w:val="00E56B49"/>
    <w:rsid w:val="00E57DA2"/>
    <w:rsid w:val="00E60FB4"/>
    <w:rsid w:val="00E6138D"/>
    <w:rsid w:val="00E61B28"/>
    <w:rsid w:val="00E6398D"/>
    <w:rsid w:val="00E64C58"/>
    <w:rsid w:val="00E64CCC"/>
    <w:rsid w:val="00E65034"/>
    <w:rsid w:val="00E666A6"/>
    <w:rsid w:val="00E70D74"/>
    <w:rsid w:val="00E70F46"/>
    <w:rsid w:val="00E70FB8"/>
    <w:rsid w:val="00E71325"/>
    <w:rsid w:val="00E71CE5"/>
    <w:rsid w:val="00E72CF3"/>
    <w:rsid w:val="00E736EC"/>
    <w:rsid w:val="00E73F30"/>
    <w:rsid w:val="00E7416C"/>
    <w:rsid w:val="00E7491F"/>
    <w:rsid w:val="00E7504D"/>
    <w:rsid w:val="00E76549"/>
    <w:rsid w:val="00E76B64"/>
    <w:rsid w:val="00E80D28"/>
    <w:rsid w:val="00E828F3"/>
    <w:rsid w:val="00E839DD"/>
    <w:rsid w:val="00E83A62"/>
    <w:rsid w:val="00E85266"/>
    <w:rsid w:val="00E86527"/>
    <w:rsid w:val="00E90997"/>
    <w:rsid w:val="00E91922"/>
    <w:rsid w:val="00E92641"/>
    <w:rsid w:val="00E95C8D"/>
    <w:rsid w:val="00E9794E"/>
    <w:rsid w:val="00EA0827"/>
    <w:rsid w:val="00EA0D27"/>
    <w:rsid w:val="00EA13CA"/>
    <w:rsid w:val="00EA5002"/>
    <w:rsid w:val="00EA78B8"/>
    <w:rsid w:val="00EB0AA4"/>
    <w:rsid w:val="00EB13CB"/>
    <w:rsid w:val="00EB27E6"/>
    <w:rsid w:val="00EB3084"/>
    <w:rsid w:val="00EB344F"/>
    <w:rsid w:val="00EB3E31"/>
    <w:rsid w:val="00EB3EBF"/>
    <w:rsid w:val="00EB438E"/>
    <w:rsid w:val="00EB4BE7"/>
    <w:rsid w:val="00EB54CA"/>
    <w:rsid w:val="00EB6343"/>
    <w:rsid w:val="00EC0782"/>
    <w:rsid w:val="00EC10B9"/>
    <w:rsid w:val="00EC2037"/>
    <w:rsid w:val="00EC5714"/>
    <w:rsid w:val="00EC5AC5"/>
    <w:rsid w:val="00EC6228"/>
    <w:rsid w:val="00EC6691"/>
    <w:rsid w:val="00EC7DE5"/>
    <w:rsid w:val="00ED1D1A"/>
    <w:rsid w:val="00ED1F78"/>
    <w:rsid w:val="00ED2937"/>
    <w:rsid w:val="00ED3FB4"/>
    <w:rsid w:val="00ED403C"/>
    <w:rsid w:val="00ED433C"/>
    <w:rsid w:val="00ED577B"/>
    <w:rsid w:val="00ED58AC"/>
    <w:rsid w:val="00ED6117"/>
    <w:rsid w:val="00EE0C62"/>
    <w:rsid w:val="00EE2B46"/>
    <w:rsid w:val="00EE2BC9"/>
    <w:rsid w:val="00EE307A"/>
    <w:rsid w:val="00EE3E97"/>
    <w:rsid w:val="00EE49D5"/>
    <w:rsid w:val="00EE500B"/>
    <w:rsid w:val="00EE60DA"/>
    <w:rsid w:val="00EE632C"/>
    <w:rsid w:val="00EE74A0"/>
    <w:rsid w:val="00EF294B"/>
    <w:rsid w:val="00EF35BD"/>
    <w:rsid w:val="00EF391D"/>
    <w:rsid w:val="00EF49D5"/>
    <w:rsid w:val="00EF54B3"/>
    <w:rsid w:val="00EF5FBC"/>
    <w:rsid w:val="00EF7E24"/>
    <w:rsid w:val="00F00368"/>
    <w:rsid w:val="00F00962"/>
    <w:rsid w:val="00F01D22"/>
    <w:rsid w:val="00F03EF9"/>
    <w:rsid w:val="00F04666"/>
    <w:rsid w:val="00F05DC1"/>
    <w:rsid w:val="00F07730"/>
    <w:rsid w:val="00F07C78"/>
    <w:rsid w:val="00F10477"/>
    <w:rsid w:val="00F118D1"/>
    <w:rsid w:val="00F12614"/>
    <w:rsid w:val="00F12DA6"/>
    <w:rsid w:val="00F1382C"/>
    <w:rsid w:val="00F15E3B"/>
    <w:rsid w:val="00F174AF"/>
    <w:rsid w:val="00F22A5E"/>
    <w:rsid w:val="00F22C34"/>
    <w:rsid w:val="00F22FF4"/>
    <w:rsid w:val="00F248F0"/>
    <w:rsid w:val="00F25558"/>
    <w:rsid w:val="00F303C8"/>
    <w:rsid w:val="00F30528"/>
    <w:rsid w:val="00F31EDD"/>
    <w:rsid w:val="00F32F7B"/>
    <w:rsid w:val="00F3384D"/>
    <w:rsid w:val="00F33F75"/>
    <w:rsid w:val="00F34B44"/>
    <w:rsid w:val="00F3584A"/>
    <w:rsid w:val="00F368E3"/>
    <w:rsid w:val="00F37575"/>
    <w:rsid w:val="00F37609"/>
    <w:rsid w:val="00F37BED"/>
    <w:rsid w:val="00F37C49"/>
    <w:rsid w:val="00F422E7"/>
    <w:rsid w:val="00F42BF6"/>
    <w:rsid w:val="00F464BB"/>
    <w:rsid w:val="00F46D08"/>
    <w:rsid w:val="00F51B23"/>
    <w:rsid w:val="00F52797"/>
    <w:rsid w:val="00F56183"/>
    <w:rsid w:val="00F57B4A"/>
    <w:rsid w:val="00F60E89"/>
    <w:rsid w:val="00F611E6"/>
    <w:rsid w:val="00F62B53"/>
    <w:rsid w:val="00F6634C"/>
    <w:rsid w:val="00F673E8"/>
    <w:rsid w:val="00F67AC6"/>
    <w:rsid w:val="00F706A7"/>
    <w:rsid w:val="00F71399"/>
    <w:rsid w:val="00F7344B"/>
    <w:rsid w:val="00F766D5"/>
    <w:rsid w:val="00F774F1"/>
    <w:rsid w:val="00F81CF7"/>
    <w:rsid w:val="00F82295"/>
    <w:rsid w:val="00F82A63"/>
    <w:rsid w:val="00F83D40"/>
    <w:rsid w:val="00F848C4"/>
    <w:rsid w:val="00F84AD4"/>
    <w:rsid w:val="00F850FF"/>
    <w:rsid w:val="00F85F4F"/>
    <w:rsid w:val="00F870F7"/>
    <w:rsid w:val="00F87293"/>
    <w:rsid w:val="00F877F9"/>
    <w:rsid w:val="00F90C9E"/>
    <w:rsid w:val="00F971CF"/>
    <w:rsid w:val="00FA0518"/>
    <w:rsid w:val="00FA073C"/>
    <w:rsid w:val="00FA1C01"/>
    <w:rsid w:val="00FA3775"/>
    <w:rsid w:val="00FA430E"/>
    <w:rsid w:val="00FA731C"/>
    <w:rsid w:val="00FA7766"/>
    <w:rsid w:val="00FB085A"/>
    <w:rsid w:val="00FB2CFE"/>
    <w:rsid w:val="00FB3DE1"/>
    <w:rsid w:val="00FB44B7"/>
    <w:rsid w:val="00FB62D9"/>
    <w:rsid w:val="00FB649E"/>
    <w:rsid w:val="00FB691E"/>
    <w:rsid w:val="00FB6BF2"/>
    <w:rsid w:val="00FB6E1F"/>
    <w:rsid w:val="00FC1B25"/>
    <w:rsid w:val="00FC2214"/>
    <w:rsid w:val="00FC271C"/>
    <w:rsid w:val="00FC33FB"/>
    <w:rsid w:val="00FC6D6A"/>
    <w:rsid w:val="00FC7A2B"/>
    <w:rsid w:val="00FD1737"/>
    <w:rsid w:val="00FD1F5C"/>
    <w:rsid w:val="00FD2797"/>
    <w:rsid w:val="00FD3D4B"/>
    <w:rsid w:val="00FD56B3"/>
    <w:rsid w:val="00FD63C2"/>
    <w:rsid w:val="00FD7053"/>
    <w:rsid w:val="00FD7BF6"/>
    <w:rsid w:val="00FE0166"/>
    <w:rsid w:val="00FE0642"/>
    <w:rsid w:val="00FE264D"/>
    <w:rsid w:val="00FE3B90"/>
    <w:rsid w:val="00FE4FC0"/>
    <w:rsid w:val="00FE5485"/>
    <w:rsid w:val="00FE5E78"/>
    <w:rsid w:val="00FE5F45"/>
    <w:rsid w:val="00FE79F2"/>
    <w:rsid w:val="00FE7B89"/>
    <w:rsid w:val="00FF0633"/>
    <w:rsid w:val="00FF13DB"/>
    <w:rsid w:val="00FF2C62"/>
    <w:rsid w:val="00FF3966"/>
    <w:rsid w:val="00FF4386"/>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282">
      <o:colormenu v:ext="edit" fillcolor="none [4]" strokecolor="none [1]" shadowcolor="none [2]"/>
    </o:shapedefaults>
    <o:shapelayout v:ext="edit">
      <o:idmap v:ext="edit" data="1,17,45,91,146,164,210"/>
      <o:rules v:ext="edit">
        <o:r id="V:Rule5" type="connector" idref="#_x0000_s46630"/>
        <o:r id="V:Rule6" type="connector" idref="#_x0000_s167937"/>
        <o:r id="V:Rule7" type="connector" idref="#_x0000_s167943"/>
        <o:r id="V:Rule8"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uiPriority w:val="99"/>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 w:type="paragraph" w:customStyle="1" w:styleId="1f3">
    <w:name w:val="Название1"/>
    <w:basedOn w:val="a"/>
    <w:rsid w:val="00457AC5"/>
    <w:pPr>
      <w:suppressLineNumbers/>
      <w:spacing w:before="120" w:after="120" w:line="256" w:lineRule="auto"/>
    </w:pPr>
    <w:rPr>
      <w:rFonts w:cs="Mangal"/>
      <w:i/>
      <w:iCs/>
      <w:sz w:val="24"/>
      <w:szCs w:val="24"/>
      <w:lang w:eastAsia="ar-SA"/>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99" Type="http://schemas.openxmlformats.org/officeDocument/2006/relationships/image" Target="media/image265.jpeg"/><Relationship Id="rId21" Type="http://schemas.openxmlformats.org/officeDocument/2006/relationships/image" Target="media/image13.jpeg"/><Relationship Id="rId63" Type="http://schemas.openxmlformats.org/officeDocument/2006/relationships/image" Target="media/image50.jpeg"/><Relationship Id="rId159" Type="http://schemas.openxmlformats.org/officeDocument/2006/relationships/image" Target="media/image137.jpeg"/><Relationship Id="rId324" Type="http://schemas.openxmlformats.org/officeDocument/2006/relationships/hyperlink" Target="sip:IL-251@192.168.12.251:5060" TargetMode="External"/><Relationship Id="rId366" Type="http://schemas.openxmlformats.org/officeDocument/2006/relationships/image" Target="media/image327.jpeg"/><Relationship Id="rId531" Type="http://schemas.openxmlformats.org/officeDocument/2006/relationships/image" Target="media/image481.jpeg"/><Relationship Id="rId170" Type="http://schemas.openxmlformats.org/officeDocument/2006/relationships/image" Target="media/image148.jpeg"/><Relationship Id="rId226" Type="http://schemas.openxmlformats.org/officeDocument/2006/relationships/image" Target="media/image204.jpeg"/><Relationship Id="rId433" Type="http://schemas.openxmlformats.org/officeDocument/2006/relationships/image" Target="media/image388.jpeg"/><Relationship Id="rId268" Type="http://schemas.openxmlformats.org/officeDocument/2006/relationships/hyperlink" Target="sip:&#1085;&#1086;&#1084;&#1077;&#1088;[@ip_&#1072;&#1076;&#1088;&#1077;&#1089;[:&#1087;&#1086;&#1088;&#1090;" TargetMode="External"/><Relationship Id="rId475" Type="http://schemas.openxmlformats.org/officeDocument/2006/relationships/image" Target="media/image426.jpeg"/><Relationship Id="rId32" Type="http://schemas.openxmlformats.org/officeDocument/2006/relationships/image" Target="media/image23.jpeg"/><Relationship Id="rId74" Type="http://schemas.openxmlformats.org/officeDocument/2006/relationships/image" Target="media/image61.jpeg"/><Relationship Id="rId128" Type="http://schemas.openxmlformats.org/officeDocument/2006/relationships/image" Target="media/image106.jpeg"/><Relationship Id="rId335" Type="http://schemas.openxmlformats.org/officeDocument/2006/relationships/image" Target="media/image296.jpeg"/><Relationship Id="rId377" Type="http://schemas.openxmlformats.org/officeDocument/2006/relationships/image" Target="media/image338.jpeg"/><Relationship Id="rId500" Type="http://schemas.openxmlformats.org/officeDocument/2006/relationships/image" Target="media/image451.jpeg"/><Relationship Id="rId5" Type="http://schemas.openxmlformats.org/officeDocument/2006/relationships/webSettings" Target="webSettings.xml"/><Relationship Id="rId181" Type="http://schemas.openxmlformats.org/officeDocument/2006/relationships/image" Target="media/image159.jpeg"/><Relationship Id="rId237" Type="http://schemas.openxmlformats.org/officeDocument/2006/relationships/image" Target="media/image215.jpeg"/><Relationship Id="rId402" Type="http://schemas.openxmlformats.org/officeDocument/2006/relationships/image" Target="media/image363.jpeg"/><Relationship Id="rId279" Type="http://schemas.openxmlformats.org/officeDocument/2006/relationships/image" Target="media/image247.jpeg"/><Relationship Id="rId444" Type="http://schemas.openxmlformats.org/officeDocument/2006/relationships/image" Target="media/image4.jpeg"/><Relationship Id="rId486" Type="http://schemas.openxmlformats.org/officeDocument/2006/relationships/image" Target="media/image437.jpeg"/><Relationship Id="rId43" Type="http://schemas.openxmlformats.org/officeDocument/2006/relationships/image" Target="media/image33.jpeg"/><Relationship Id="rId139" Type="http://schemas.openxmlformats.org/officeDocument/2006/relationships/image" Target="media/image117.jpeg"/><Relationship Id="rId290" Type="http://schemas.openxmlformats.org/officeDocument/2006/relationships/image" Target="media/image257.jpeg"/><Relationship Id="rId304" Type="http://schemas.openxmlformats.org/officeDocument/2006/relationships/image" Target="media/image269.png"/><Relationship Id="rId346" Type="http://schemas.openxmlformats.org/officeDocument/2006/relationships/image" Target="media/image307.jpeg"/><Relationship Id="rId388" Type="http://schemas.openxmlformats.org/officeDocument/2006/relationships/image" Target="media/image349.jpeg"/><Relationship Id="rId511" Type="http://schemas.openxmlformats.org/officeDocument/2006/relationships/image" Target="media/image462.jpeg"/><Relationship Id="rId85" Type="http://schemas.openxmlformats.org/officeDocument/2006/relationships/image" Target="media/image70.jpeg"/><Relationship Id="rId150" Type="http://schemas.openxmlformats.org/officeDocument/2006/relationships/image" Target="media/image128.jpeg"/><Relationship Id="rId192" Type="http://schemas.openxmlformats.org/officeDocument/2006/relationships/image" Target="media/image170.png"/><Relationship Id="rId206" Type="http://schemas.openxmlformats.org/officeDocument/2006/relationships/image" Target="media/image184.jpeg"/><Relationship Id="rId413" Type="http://schemas.openxmlformats.org/officeDocument/2006/relationships/image" Target="media/image374.jpeg"/><Relationship Id="rId248" Type="http://schemas.openxmlformats.org/officeDocument/2006/relationships/image" Target="media/image226.jpeg"/><Relationship Id="rId455" Type="http://schemas.openxmlformats.org/officeDocument/2006/relationships/image" Target="media/image406.jpeg"/><Relationship Id="rId497" Type="http://schemas.openxmlformats.org/officeDocument/2006/relationships/image" Target="media/image448.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8.jpeg"/><Relationship Id="rId315" Type="http://schemas.openxmlformats.org/officeDocument/2006/relationships/hyperlink" Target="https://ru.wikipedia.org/wiki/&#1057;&#1077;&#1090;&#1077;&#1074;&#1086;&#1081;_&#1087;&#1088;&#1086;&#1090;&#1086;&#1082;&#1086;&#1083;" TargetMode="External"/><Relationship Id="rId357" Type="http://schemas.openxmlformats.org/officeDocument/2006/relationships/image" Target="media/image318.jpeg"/><Relationship Id="rId522" Type="http://schemas.openxmlformats.org/officeDocument/2006/relationships/image" Target="media/image473.jpeg"/><Relationship Id="rId54" Type="http://schemas.openxmlformats.org/officeDocument/2006/relationships/image" Target="media/image43.jpeg"/><Relationship Id="rId96" Type="http://schemas.openxmlformats.org/officeDocument/2006/relationships/image" Target="media/image81.jpeg"/><Relationship Id="rId161" Type="http://schemas.openxmlformats.org/officeDocument/2006/relationships/image" Target="media/image139.jpeg"/><Relationship Id="rId217" Type="http://schemas.openxmlformats.org/officeDocument/2006/relationships/image" Target="media/image195.jpeg"/><Relationship Id="rId399" Type="http://schemas.openxmlformats.org/officeDocument/2006/relationships/image" Target="media/image360.jpeg"/><Relationship Id="rId259" Type="http://schemas.openxmlformats.org/officeDocument/2006/relationships/image" Target="media/image237.jpeg"/><Relationship Id="rId424" Type="http://schemas.openxmlformats.org/officeDocument/2006/relationships/hyperlink" Target="sip:&#1085;&#1086;&#1084;&#1077;&#1088;" TargetMode="External"/><Relationship Id="rId466" Type="http://schemas.openxmlformats.org/officeDocument/2006/relationships/image" Target="media/image417.jpeg"/><Relationship Id="rId23" Type="http://schemas.openxmlformats.org/officeDocument/2006/relationships/image" Target="media/image15.jpeg"/><Relationship Id="rId119" Type="http://schemas.openxmlformats.org/officeDocument/2006/relationships/image" Target="media/image7.jpeg"/><Relationship Id="rId270" Type="http://schemas.openxmlformats.org/officeDocument/2006/relationships/hyperlink" Target="sip:1001@192.168.12.201:5000" TargetMode="External"/><Relationship Id="rId326" Type="http://schemas.openxmlformats.org/officeDocument/2006/relationships/image" Target="media/image287.jpeg"/><Relationship Id="rId533" Type="http://schemas.openxmlformats.org/officeDocument/2006/relationships/image" Target="media/image483.jpeg"/><Relationship Id="rId65" Type="http://schemas.openxmlformats.org/officeDocument/2006/relationships/image" Target="media/image52.jpeg"/><Relationship Id="rId130" Type="http://schemas.openxmlformats.org/officeDocument/2006/relationships/image" Target="media/image108.jpeg"/><Relationship Id="rId368" Type="http://schemas.openxmlformats.org/officeDocument/2006/relationships/image" Target="media/image329.png"/><Relationship Id="rId172" Type="http://schemas.openxmlformats.org/officeDocument/2006/relationships/image" Target="media/image150.jpeg"/><Relationship Id="rId228" Type="http://schemas.openxmlformats.org/officeDocument/2006/relationships/image" Target="media/image206.jpeg"/><Relationship Id="rId435" Type="http://schemas.openxmlformats.org/officeDocument/2006/relationships/image" Target="media/image390.jpeg"/><Relationship Id="rId477" Type="http://schemas.openxmlformats.org/officeDocument/2006/relationships/image" Target="media/image428.jpeg"/><Relationship Id="rId281" Type="http://schemas.openxmlformats.org/officeDocument/2006/relationships/image" Target="media/image248.jpeg"/><Relationship Id="rId337" Type="http://schemas.openxmlformats.org/officeDocument/2006/relationships/image" Target="media/image298.jpeg"/><Relationship Id="rId502" Type="http://schemas.openxmlformats.org/officeDocument/2006/relationships/image" Target="media/image453.jpeg"/><Relationship Id="rId34" Type="http://schemas.openxmlformats.org/officeDocument/2006/relationships/image" Target="media/image25.jpeg"/><Relationship Id="rId76" Type="http://schemas.openxmlformats.org/officeDocument/2006/relationships/image" Target="media/image63.jpeg"/><Relationship Id="rId141" Type="http://schemas.openxmlformats.org/officeDocument/2006/relationships/image" Target="media/image119.jpeg"/><Relationship Id="rId379" Type="http://schemas.openxmlformats.org/officeDocument/2006/relationships/image" Target="media/image340.jpeg"/><Relationship Id="rId7" Type="http://schemas.openxmlformats.org/officeDocument/2006/relationships/endnotes" Target="endnotes.xml"/><Relationship Id="rId183" Type="http://schemas.openxmlformats.org/officeDocument/2006/relationships/image" Target="media/image161.jpeg"/><Relationship Id="rId239" Type="http://schemas.openxmlformats.org/officeDocument/2006/relationships/image" Target="media/image217.jpeg"/><Relationship Id="rId390" Type="http://schemas.openxmlformats.org/officeDocument/2006/relationships/image" Target="media/image351.jpeg"/><Relationship Id="rId404" Type="http://schemas.openxmlformats.org/officeDocument/2006/relationships/image" Target="media/image365.jpeg"/><Relationship Id="rId446" Type="http://schemas.openxmlformats.org/officeDocument/2006/relationships/image" Target="media/image2.jpeg"/><Relationship Id="rId250" Type="http://schemas.openxmlformats.org/officeDocument/2006/relationships/image" Target="media/image228.jpeg"/><Relationship Id="rId292" Type="http://schemas.openxmlformats.org/officeDocument/2006/relationships/image" Target="media/image259.jpeg"/><Relationship Id="rId306" Type="http://schemas.openxmlformats.org/officeDocument/2006/relationships/image" Target="media/image271.png"/><Relationship Id="rId488" Type="http://schemas.openxmlformats.org/officeDocument/2006/relationships/image" Target="media/image439.jpeg"/><Relationship Id="rId45" Type="http://schemas.openxmlformats.org/officeDocument/2006/relationships/image" Target="media/image35.jpeg"/><Relationship Id="rId87" Type="http://schemas.openxmlformats.org/officeDocument/2006/relationships/image" Target="media/image72.jpeg"/><Relationship Id="rId110" Type="http://schemas.openxmlformats.org/officeDocument/2006/relationships/image" Target="media/image89.jpeg"/><Relationship Id="rId348" Type="http://schemas.openxmlformats.org/officeDocument/2006/relationships/image" Target="media/image309.jpeg"/><Relationship Id="rId513" Type="http://schemas.openxmlformats.org/officeDocument/2006/relationships/image" Target="media/image464.jpeg"/><Relationship Id="rId152" Type="http://schemas.openxmlformats.org/officeDocument/2006/relationships/image" Target="media/image130.jpeg"/><Relationship Id="rId194" Type="http://schemas.openxmlformats.org/officeDocument/2006/relationships/image" Target="media/image172.jpeg"/><Relationship Id="rId208" Type="http://schemas.openxmlformats.org/officeDocument/2006/relationships/image" Target="media/image186.jpeg"/><Relationship Id="rId415" Type="http://schemas.openxmlformats.org/officeDocument/2006/relationships/image" Target="media/image376.jpeg"/><Relationship Id="rId457" Type="http://schemas.openxmlformats.org/officeDocument/2006/relationships/image" Target="media/image408.jpeg"/><Relationship Id="rId261" Type="http://schemas.openxmlformats.org/officeDocument/2006/relationships/image" Target="media/image239.jpeg"/><Relationship Id="rId499" Type="http://schemas.openxmlformats.org/officeDocument/2006/relationships/image" Target="media/image450.pn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45.jpeg"/><Relationship Id="rId317" Type="http://schemas.openxmlformats.org/officeDocument/2006/relationships/hyperlink" Target="https://ru.wikipedia.org/wiki/TCP/IP" TargetMode="External"/><Relationship Id="rId359" Type="http://schemas.openxmlformats.org/officeDocument/2006/relationships/image" Target="media/image320.jpeg"/><Relationship Id="rId524" Type="http://schemas.openxmlformats.org/officeDocument/2006/relationships/hyperlink" Target="http://ib-aid.com" TargetMode="External"/><Relationship Id="rId98" Type="http://schemas.openxmlformats.org/officeDocument/2006/relationships/oleObject" Target="embeddings/oleObject1.bin"/><Relationship Id="rId121" Type="http://schemas.openxmlformats.org/officeDocument/2006/relationships/image" Target="media/image99.jpeg"/><Relationship Id="rId163" Type="http://schemas.openxmlformats.org/officeDocument/2006/relationships/image" Target="media/image141.jpeg"/><Relationship Id="rId219" Type="http://schemas.openxmlformats.org/officeDocument/2006/relationships/image" Target="media/image197.jpeg"/><Relationship Id="rId370" Type="http://schemas.openxmlformats.org/officeDocument/2006/relationships/image" Target="media/image331.png"/><Relationship Id="rId426" Type="http://schemas.openxmlformats.org/officeDocument/2006/relationships/hyperlink" Target="sip:&#1085;&#1086;&#1084;&#1077;&#1088;[@ip_&#1072;&#1076;&#1088;&#1077;&#1089;[:&#1087;&#1086;&#1088;&#1090;" TargetMode="External"/><Relationship Id="rId230" Type="http://schemas.openxmlformats.org/officeDocument/2006/relationships/image" Target="media/image208.jpeg"/><Relationship Id="rId468" Type="http://schemas.openxmlformats.org/officeDocument/2006/relationships/image" Target="media/image419.jpeg"/><Relationship Id="rId25" Type="http://schemas.openxmlformats.org/officeDocument/2006/relationships/image" Target="media/image17.jpeg"/><Relationship Id="rId46" Type="http://schemas.openxmlformats.org/officeDocument/2006/relationships/hyperlink" Target="sip:98@192.168.1.98" TargetMode="External"/><Relationship Id="rId67" Type="http://schemas.openxmlformats.org/officeDocument/2006/relationships/image" Target="media/image54.jpeg"/><Relationship Id="rId272" Type="http://schemas.openxmlformats.org/officeDocument/2006/relationships/hyperlink" Target="sip:1001@192.168.12.201:5000" TargetMode="External"/><Relationship Id="rId293" Type="http://schemas.openxmlformats.org/officeDocument/2006/relationships/image" Target="media/image260.jpeg"/><Relationship Id="rId307" Type="http://schemas.openxmlformats.org/officeDocument/2006/relationships/image" Target="media/image272.png"/><Relationship Id="rId328" Type="http://schemas.openxmlformats.org/officeDocument/2006/relationships/image" Target="media/image289.jpeg"/><Relationship Id="rId349" Type="http://schemas.openxmlformats.org/officeDocument/2006/relationships/image" Target="media/image310.jpeg"/><Relationship Id="rId514" Type="http://schemas.openxmlformats.org/officeDocument/2006/relationships/image" Target="media/image465.jpeg"/><Relationship Id="rId535" Type="http://schemas.openxmlformats.org/officeDocument/2006/relationships/header" Target="header1.xml"/><Relationship Id="rId88" Type="http://schemas.openxmlformats.org/officeDocument/2006/relationships/image" Target="media/image73.jpeg"/><Relationship Id="rId111" Type="http://schemas.openxmlformats.org/officeDocument/2006/relationships/image" Target="media/image90.jpeg"/><Relationship Id="rId132" Type="http://schemas.openxmlformats.org/officeDocument/2006/relationships/image" Target="media/image110.jpeg"/><Relationship Id="rId153" Type="http://schemas.openxmlformats.org/officeDocument/2006/relationships/image" Target="media/image131.jpeg"/><Relationship Id="rId174" Type="http://schemas.openxmlformats.org/officeDocument/2006/relationships/image" Target="media/image152.jpeg"/><Relationship Id="rId195" Type="http://schemas.openxmlformats.org/officeDocument/2006/relationships/image" Target="media/image173.jpeg"/><Relationship Id="rId209" Type="http://schemas.openxmlformats.org/officeDocument/2006/relationships/image" Target="media/image187.jpeg"/><Relationship Id="rId360" Type="http://schemas.openxmlformats.org/officeDocument/2006/relationships/image" Target="media/image321.jpeg"/><Relationship Id="rId381" Type="http://schemas.openxmlformats.org/officeDocument/2006/relationships/image" Target="media/image342.jpeg"/><Relationship Id="rId416" Type="http://schemas.openxmlformats.org/officeDocument/2006/relationships/image" Target="media/image377.jpeg"/><Relationship Id="rId220" Type="http://schemas.openxmlformats.org/officeDocument/2006/relationships/image" Target="media/image198.jpeg"/><Relationship Id="rId241" Type="http://schemas.openxmlformats.org/officeDocument/2006/relationships/image" Target="media/image219.jpeg"/><Relationship Id="rId437" Type="http://schemas.openxmlformats.org/officeDocument/2006/relationships/image" Target="media/image392.jpeg"/><Relationship Id="rId458" Type="http://schemas.openxmlformats.org/officeDocument/2006/relationships/image" Target="media/image409.jpeg"/><Relationship Id="rId479" Type="http://schemas.openxmlformats.org/officeDocument/2006/relationships/image" Target="media/image430.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7.jpeg"/><Relationship Id="rId57" Type="http://schemas.openxmlformats.org/officeDocument/2006/relationships/image" Target="media/image46.jpeg"/><Relationship Id="rId262" Type="http://schemas.openxmlformats.org/officeDocument/2006/relationships/image" Target="media/image240.jpeg"/><Relationship Id="rId283" Type="http://schemas.openxmlformats.org/officeDocument/2006/relationships/image" Target="media/image250.jpeg"/><Relationship Id="rId318" Type="http://schemas.openxmlformats.org/officeDocument/2006/relationships/image" Target="media/image280.jpeg"/><Relationship Id="rId339" Type="http://schemas.openxmlformats.org/officeDocument/2006/relationships/image" Target="media/image300.jpeg"/><Relationship Id="rId490" Type="http://schemas.openxmlformats.org/officeDocument/2006/relationships/image" Target="media/image441.jpeg"/><Relationship Id="rId504" Type="http://schemas.openxmlformats.org/officeDocument/2006/relationships/image" Target="media/image455.jpeg"/><Relationship Id="rId525" Type="http://schemas.openxmlformats.org/officeDocument/2006/relationships/image" Target="media/image475.jpeg"/><Relationship Id="rId78" Type="http://schemas.openxmlformats.org/officeDocument/2006/relationships/image" Target="media/image64.jpeg"/><Relationship Id="rId99" Type="http://schemas.openxmlformats.org/officeDocument/2006/relationships/image" Target="media/image83.png"/><Relationship Id="rId101" Type="http://schemas.openxmlformats.org/officeDocument/2006/relationships/image" Target="media/image84.png"/><Relationship Id="rId122" Type="http://schemas.openxmlformats.org/officeDocument/2006/relationships/image" Target="media/image100.jpeg"/><Relationship Id="rId143" Type="http://schemas.openxmlformats.org/officeDocument/2006/relationships/image" Target="media/image121.jpeg"/><Relationship Id="rId164" Type="http://schemas.openxmlformats.org/officeDocument/2006/relationships/image" Target="media/image142.jpeg"/><Relationship Id="rId185" Type="http://schemas.openxmlformats.org/officeDocument/2006/relationships/image" Target="media/image163.jpeg"/><Relationship Id="rId350" Type="http://schemas.openxmlformats.org/officeDocument/2006/relationships/image" Target="media/image311.jpeg"/><Relationship Id="rId371" Type="http://schemas.openxmlformats.org/officeDocument/2006/relationships/image" Target="media/image332.jpeg"/><Relationship Id="rId406" Type="http://schemas.openxmlformats.org/officeDocument/2006/relationships/image" Target="media/image367.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8.jpeg"/><Relationship Id="rId392" Type="http://schemas.openxmlformats.org/officeDocument/2006/relationships/image" Target="media/image353.jpeg"/><Relationship Id="rId427" Type="http://schemas.openxmlformats.org/officeDocument/2006/relationships/hyperlink" Target="sip:1001@192.168.12.201:5000" TargetMode="External"/><Relationship Id="rId448" Type="http://schemas.openxmlformats.org/officeDocument/2006/relationships/image" Target="media/image399.jpeg"/><Relationship Id="rId469" Type="http://schemas.openxmlformats.org/officeDocument/2006/relationships/image" Target="media/image420.jpeg"/><Relationship Id="rId26" Type="http://schemas.openxmlformats.org/officeDocument/2006/relationships/image" Target="media/image18.jpeg"/><Relationship Id="rId231" Type="http://schemas.openxmlformats.org/officeDocument/2006/relationships/image" Target="media/image209.jpeg"/><Relationship Id="rId252" Type="http://schemas.openxmlformats.org/officeDocument/2006/relationships/image" Target="media/image230.jpeg"/><Relationship Id="rId273" Type="http://schemas.openxmlformats.org/officeDocument/2006/relationships/hyperlink" Target="sip:conf" TargetMode="External"/><Relationship Id="rId294" Type="http://schemas.openxmlformats.org/officeDocument/2006/relationships/image" Target="media/image5.png"/><Relationship Id="rId308" Type="http://schemas.openxmlformats.org/officeDocument/2006/relationships/image" Target="media/image273.jpeg"/><Relationship Id="rId329" Type="http://schemas.openxmlformats.org/officeDocument/2006/relationships/image" Target="media/image290.jpeg"/><Relationship Id="rId480" Type="http://schemas.openxmlformats.org/officeDocument/2006/relationships/image" Target="media/image431.jpeg"/><Relationship Id="rId515" Type="http://schemas.openxmlformats.org/officeDocument/2006/relationships/image" Target="media/image466.jpeg"/><Relationship Id="rId536" Type="http://schemas.openxmlformats.org/officeDocument/2006/relationships/footer" Target="footer1.xml"/><Relationship Id="rId47" Type="http://schemas.openxmlformats.org/officeDocument/2006/relationships/image" Target="media/image36.jpeg"/><Relationship Id="rId68" Type="http://schemas.openxmlformats.org/officeDocument/2006/relationships/image" Target="media/image55.jpeg"/><Relationship Id="rId89" Type="http://schemas.openxmlformats.org/officeDocument/2006/relationships/image" Target="media/image74.jpeg"/><Relationship Id="rId112" Type="http://schemas.openxmlformats.org/officeDocument/2006/relationships/image" Target="media/image91.jpeg"/><Relationship Id="rId133" Type="http://schemas.openxmlformats.org/officeDocument/2006/relationships/image" Target="media/image111.jpeg"/><Relationship Id="rId154" Type="http://schemas.openxmlformats.org/officeDocument/2006/relationships/image" Target="media/image132.jpeg"/><Relationship Id="rId175" Type="http://schemas.openxmlformats.org/officeDocument/2006/relationships/image" Target="media/image153.jpeg"/><Relationship Id="rId340" Type="http://schemas.openxmlformats.org/officeDocument/2006/relationships/image" Target="media/image301.jpeg"/><Relationship Id="rId361" Type="http://schemas.openxmlformats.org/officeDocument/2006/relationships/image" Target="media/image322.jpeg"/><Relationship Id="rId196" Type="http://schemas.openxmlformats.org/officeDocument/2006/relationships/image" Target="media/image174.jpeg"/><Relationship Id="rId200" Type="http://schemas.openxmlformats.org/officeDocument/2006/relationships/image" Target="media/image178.jpeg"/><Relationship Id="rId382" Type="http://schemas.openxmlformats.org/officeDocument/2006/relationships/image" Target="media/image343.jpeg"/><Relationship Id="rId417" Type="http://schemas.openxmlformats.org/officeDocument/2006/relationships/image" Target="media/image378.jpeg"/><Relationship Id="rId438" Type="http://schemas.openxmlformats.org/officeDocument/2006/relationships/image" Target="media/image393.jpeg"/><Relationship Id="rId459" Type="http://schemas.openxmlformats.org/officeDocument/2006/relationships/image" Target="media/image410.jpeg"/><Relationship Id="rId16" Type="http://schemas.openxmlformats.org/officeDocument/2006/relationships/hyperlink" Target="https://ru.wikipedia.org/wiki/ISDN" TargetMode="External"/><Relationship Id="rId221" Type="http://schemas.openxmlformats.org/officeDocument/2006/relationships/image" Target="media/image199.jpeg"/><Relationship Id="rId242" Type="http://schemas.openxmlformats.org/officeDocument/2006/relationships/image" Target="media/image220.jpeg"/><Relationship Id="rId263" Type="http://schemas.openxmlformats.org/officeDocument/2006/relationships/image" Target="media/image241.jpeg"/><Relationship Id="rId284" Type="http://schemas.openxmlformats.org/officeDocument/2006/relationships/image" Target="media/image251.jpeg"/><Relationship Id="rId319" Type="http://schemas.openxmlformats.org/officeDocument/2006/relationships/image" Target="media/image281.jpeg"/><Relationship Id="rId470" Type="http://schemas.openxmlformats.org/officeDocument/2006/relationships/image" Target="media/image421.jpeg"/><Relationship Id="rId491" Type="http://schemas.openxmlformats.org/officeDocument/2006/relationships/image" Target="media/image442.jpeg"/><Relationship Id="rId505" Type="http://schemas.openxmlformats.org/officeDocument/2006/relationships/image" Target="media/image456.jpeg"/><Relationship Id="rId526" Type="http://schemas.openxmlformats.org/officeDocument/2006/relationships/image" Target="media/image476.jpeg"/><Relationship Id="rId37" Type="http://schemas.openxmlformats.org/officeDocument/2006/relationships/hyperlink" Target="sip:bloggs@212.123.1.213" TargetMode="External"/><Relationship Id="rId58" Type="http://schemas.openxmlformats.org/officeDocument/2006/relationships/hyperlink" Target="https://ru.wikipedia.org/wiki/&#1044;&#1091;&#1087;&#1083;&#1077;&#1082;&#1089;_(&#1090;&#1077;&#1083;&#1077;&#1082;&#1086;&#1084;&#1084;&#1091;&#1085;&#1080;&#1082;&#1072;&#1094;&#1080;&#1080;)" TargetMode="External"/><Relationship Id="rId79" Type="http://schemas.openxmlformats.org/officeDocument/2006/relationships/image" Target="media/image65.jpeg"/><Relationship Id="rId102" Type="http://schemas.openxmlformats.org/officeDocument/2006/relationships/oleObject" Target="embeddings/oleObject3.bin"/><Relationship Id="rId123" Type="http://schemas.openxmlformats.org/officeDocument/2006/relationships/image" Target="media/image101.jpeg"/><Relationship Id="rId144" Type="http://schemas.openxmlformats.org/officeDocument/2006/relationships/image" Target="media/image122.jpeg"/><Relationship Id="rId330" Type="http://schemas.openxmlformats.org/officeDocument/2006/relationships/image" Target="media/image291.jpeg"/><Relationship Id="rId90" Type="http://schemas.openxmlformats.org/officeDocument/2006/relationships/image" Target="media/image75.jpeg"/><Relationship Id="rId165" Type="http://schemas.openxmlformats.org/officeDocument/2006/relationships/image" Target="media/image143.jpeg"/><Relationship Id="rId186" Type="http://schemas.openxmlformats.org/officeDocument/2006/relationships/image" Target="media/image164.jpeg"/><Relationship Id="rId351" Type="http://schemas.openxmlformats.org/officeDocument/2006/relationships/image" Target="media/image312.jpeg"/><Relationship Id="rId372" Type="http://schemas.openxmlformats.org/officeDocument/2006/relationships/image" Target="media/image333.jpeg"/><Relationship Id="rId393" Type="http://schemas.openxmlformats.org/officeDocument/2006/relationships/image" Target="media/image354.jpeg"/><Relationship Id="rId407" Type="http://schemas.openxmlformats.org/officeDocument/2006/relationships/image" Target="media/image368.jpeg"/><Relationship Id="rId428" Type="http://schemas.openxmlformats.org/officeDocument/2006/relationships/hyperlink" Target="sip:1001@192.168.12.201:5000" TargetMode="External"/><Relationship Id="rId449" Type="http://schemas.openxmlformats.org/officeDocument/2006/relationships/image" Target="media/image400.jpeg"/><Relationship Id="rId211" Type="http://schemas.openxmlformats.org/officeDocument/2006/relationships/image" Target="media/image189.jpeg"/><Relationship Id="rId232" Type="http://schemas.openxmlformats.org/officeDocument/2006/relationships/image" Target="media/image210.jpeg"/><Relationship Id="rId253" Type="http://schemas.openxmlformats.org/officeDocument/2006/relationships/image" Target="media/image231.jpeg"/><Relationship Id="rId274" Type="http://schemas.openxmlformats.org/officeDocument/2006/relationships/hyperlink" Target="sip:reg" TargetMode="External"/><Relationship Id="rId295" Type="http://schemas.openxmlformats.org/officeDocument/2006/relationships/image" Target="media/image261.png"/><Relationship Id="rId309" Type="http://schemas.openxmlformats.org/officeDocument/2006/relationships/image" Target="media/image274.jpeg"/><Relationship Id="rId460" Type="http://schemas.openxmlformats.org/officeDocument/2006/relationships/image" Target="media/image411.jpeg"/><Relationship Id="rId481" Type="http://schemas.openxmlformats.org/officeDocument/2006/relationships/image" Target="media/image432.jpeg"/><Relationship Id="rId516" Type="http://schemas.openxmlformats.org/officeDocument/2006/relationships/image" Target="media/image467.jpeg"/><Relationship Id="rId27" Type="http://schemas.openxmlformats.org/officeDocument/2006/relationships/image" Target="media/image19.jpeg"/><Relationship Id="rId48" Type="http://schemas.openxmlformats.org/officeDocument/2006/relationships/image" Target="media/image37.jpeg"/><Relationship Id="rId69" Type="http://schemas.openxmlformats.org/officeDocument/2006/relationships/image" Target="media/image56.jpeg"/><Relationship Id="rId113" Type="http://schemas.openxmlformats.org/officeDocument/2006/relationships/image" Target="media/image92.jpeg"/><Relationship Id="rId134" Type="http://schemas.openxmlformats.org/officeDocument/2006/relationships/image" Target="media/image112.jpeg"/><Relationship Id="rId320" Type="http://schemas.openxmlformats.org/officeDocument/2006/relationships/image" Target="media/image282.png"/><Relationship Id="rId537" Type="http://schemas.openxmlformats.org/officeDocument/2006/relationships/fontTable" Target="fontTable.xml"/><Relationship Id="rId80" Type="http://schemas.openxmlformats.org/officeDocument/2006/relationships/image" Target="media/image11.jpeg"/><Relationship Id="rId155" Type="http://schemas.openxmlformats.org/officeDocument/2006/relationships/image" Target="media/image133.jpeg"/><Relationship Id="rId176" Type="http://schemas.openxmlformats.org/officeDocument/2006/relationships/image" Target="media/image154.jpeg"/><Relationship Id="rId197" Type="http://schemas.openxmlformats.org/officeDocument/2006/relationships/image" Target="media/image175.jpeg"/><Relationship Id="rId341" Type="http://schemas.openxmlformats.org/officeDocument/2006/relationships/image" Target="media/image302.jpeg"/><Relationship Id="rId362" Type="http://schemas.openxmlformats.org/officeDocument/2006/relationships/image" Target="media/image323.jpeg"/><Relationship Id="rId383" Type="http://schemas.openxmlformats.org/officeDocument/2006/relationships/image" Target="media/image344.jpeg"/><Relationship Id="rId418" Type="http://schemas.openxmlformats.org/officeDocument/2006/relationships/image" Target="media/image379.jpeg"/><Relationship Id="rId439" Type="http://schemas.openxmlformats.org/officeDocument/2006/relationships/image" Target="media/image394.jpeg"/><Relationship Id="rId201" Type="http://schemas.openxmlformats.org/officeDocument/2006/relationships/image" Target="media/image179.jpeg"/><Relationship Id="rId222" Type="http://schemas.openxmlformats.org/officeDocument/2006/relationships/image" Target="media/image200.jpeg"/><Relationship Id="rId243" Type="http://schemas.openxmlformats.org/officeDocument/2006/relationships/image" Target="media/image221.jpeg"/><Relationship Id="rId264" Type="http://schemas.openxmlformats.org/officeDocument/2006/relationships/image" Target="media/image242.jpeg"/><Relationship Id="rId285" Type="http://schemas.openxmlformats.org/officeDocument/2006/relationships/image" Target="media/image252.jpeg"/><Relationship Id="rId450" Type="http://schemas.openxmlformats.org/officeDocument/2006/relationships/image" Target="media/image401.jpeg"/><Relationship Id="rId471" Type="http://schemas.openxmlformats.org/officeDocument/2006/relationships/image" Target="media/image422.jpeg"/><Relationship Id="rId506" Type="http://schemas.openxmlformats.org/officeDocument/2006/relationships/image" Target="media/image457.jpeg"/><Relationship Id="rId17" Type="http://schemas.openxmlformats.org/officeDocument/2006/relationships/hyperlink" Target="https://ru.wikipedia.org/wiki/%D0%9E%D0%9A%D0%A17" TargetMode="External"/><Relationship Id="rId38" Type="http://schemas.openxmlformats.org/officeDocument/2006/relationships/image" Target="media/image28.jpeg"/><Relationship Id="rId59" Type="http://schemas.openxmlformats.org/officeDocument/2006/relationships/hyperlink" Target="https://ru.wikipedia.org/wiki/&#1052;&#1077;&#1076;&#1100;" TargetMode="External"/><Relationship Id="rId103" Type="http://schemas.openxmlformats.org/officeDocument/2006/relationships/image" Target="media/image85.png"/><Relationship Id="rId124" Type="http://schemas.openxmlformats.org/officeDocument/2006/relationships/image" Target="media/image102.jpeg"/><Relationship Id="rId310" Type="http://schemas.openxmlformats.org/officeDocument/2006/relationships/image" Target="media/image275.jpeg"/><Relationship Id="rId492" Type="http://schemas.openxmlformats.org/officeDocument/2006/relationships/image" Target="media/image443.jpeg"/><Relationship Id="rId527" Type="http://schemas.openxmlformats.org/officeDocument/2006/relationships/image" Target="media/image477.jpeg"/><Relationship Id="rId70" Type="http://schemas.openxmlformats.org/officeDocument/2006/relationships/image" Target="media/image57.jpeg"/><Relationship Id="rId91" Type="http://schemas.openxmlformats.org/officeDocument/2006/relationships/image" Target="media/image76.jpeg"/><Relationship Id="rId145" Type="http://schemas.openxmlformats.org/officeDocument/2006/relationships/image" Target="media/image123.jpeg"/><Relationship Id="rId166" Type="http://schemas.openxmlformats.org/officeDocument/2006/relationships/image" Target="media/image144.jpeg"/><Relationship Id="rId187" Type="http://schemas.openxmlformats.org/officeDocument/2006/relationships/image" Target="media/image165.jpeg"/><Relationship Id="rId331" Type="http://schemas.openxmlformats.org/officeDocument/2006/relationships/image" Target="media/image292.jpeg"/><Relationship Id="rId352" Type="http://schemas.openxmlformats.org/officeDocument/2006/relationships/image" Target="media/image313.jpeg"/><Relationship Id="rId373" Type="http://schemas.openxmlformats.org/officeDocument/2006/relationships/image" Target="media/image334.jpeg"/><Relationship Id="rId394" Type="http://schemas.openxmlformats.org/officeDocument/2006/relationships/image" Target="media/image355.png"/><Relationship Id="rId408" Type="http://schemas.openxmlformats.org/officeDocument/2006/relationships/image" Target="media/image369.jpeg"/><Relationship Id="rId429" Type="http://schemas.openxmlformats.org/officeDocument/2006/relationships/hyperlink" Target="sip:1001@192.168.12.201:5000" TargetMode="External"/><Relationship Id="rId1" Type="http://schemas.openxmlformats.org/officeDocument/2006/relationships/customXml" Target="../customXml/item1.xml"/><Relationship Id="rId212" Type="http://schemas.openxmlformats.org/officeDocument/2006/relationships/image" Target="media/image190.jpeg"/><Relationship Id="rId233" Type="http://schemas.openxmlformats.org/officeDocument/2006/relationships/image" Target="media/image211.jpeg"/><Relationship Id="rId254" Type="http://schemas.openxmlformats.org/officeDocument/2006/relationships/image" Target="media/image232.jpeg"/><Relationship Id="rId440" Type="http://schemas.openxmlformats.org/officeDocument/2006/relationships/image" Target="media/image395.jpeg"/><Relationship Id="rId28" Type="http://schemas.openxmlformats.org/officeDocument/2006/relationships/image" Target="media/image9.jpeg"/><Relationship Id="rId49" Type="http://schemas.openxmlformats.org/officeDocument/2006/relationships/image" Target="media/image38.jpeg"/><Relationship Id="rId114" Type="http://schemas.openxmlformats.org/officeDocument/2006/relationships/image" Target="media/image93.jpeg"/><Relationship Id="rId275" Type="http://schemas.openxmlformats.org/officeDocument/2006/relationships/hyperlink" Target="sip:conf" TargetMode="External"/><Relationship Id="rId296" Type="http://schemas.openxmlformats.org/officeDocument/2006/relationships/image" Target="media/image262.jpeg"/><Relationship Id="rId300" Type="http://schemas.openxmlformats.org/officeDocument/2006/relationships/image" Target="media/image266.png"/><Relationship Id="rId461" Type="http://schemas.openxmlformats.org/officeDocument/2006/relationships/image" Target="media/image412.jpeg"/><Relationship Id="rId482" Type="http://schemas.openxmlformats.org/officeDocument/2006/relationships/image" Target="media/image433.jpeg"/><Relationship Id="rId517" Type="http://schemas.openxmlformats.org/officeDocument/2006/relationships/image" Target="media/image468.jpeg"/><Relationship Id="rId538" Type="http://schemas.openxmlformats.org/officeDocument/2006/relationships/theme" Target="theme/theme1.xml"/><Relationship Id="rId60" Type="http://schemas.openxmlformats.org/officeDocument/2006/relationships/image" Target="media/image47.jpeg"/><Relationship Id="rId81" Type="http://schemas.openxmlformats.org/officeDocument/2006/relationships/image" Target="media/image66.jpeg"/><Relationship Id="rId135" Type="http://schemas.openxmlformats.org/officeDocument/2006/relationships/image" Target="media/image113.jpeg"/><Relationship Id="rId156" Type="http://schemas.openxmlformats.org/officeDocument/2006/relationships/image" Target="media/image134.jpeg"/><Relationship Id="rId177" Type="http://schemas.openxmlformats.org/officeDocument/2006/relationships/image" Target="media/image155.jpeg"/><Relationship Id="rId198" Type="http://schemas.openxmlformats.org/officeDocument/2006/relationships/image" Target="media/image176.jpeg"/><Relationship Id="rId321" Type="http://schemas.openxmlformats.org/officeDocument/2006/relationships/image" Target="media/image283.jpeg"/><Relationship Id="rId342" Type="http://schemas.openxmlformats.org/officeDocument/2006/relationships/image" Target="media/image303.jpeg"/><Relationship Id="rId363" Type="http://schemas.openxmlformats.org/officeDocument/2006/relationships/image" Target="media/image324.jpeg"/><Relationship Id="rId384" Type="http://schemas.openxmlformats.org/officeDocument/2006/relationships/image" Target="media/image345.jpeg"/><Relationship Id="rId419" Type="http://schemas.openxmlformats.org/officeDocument/2006/relationships/image" Target="media/image380.jpeg"/><Relationship Id="rId202" Type="http://schemas.openxmlformats.org/officeDocument/2006/relationships/image" Target="media/image180.jpeg"/><Relationship Id="rId223" Type="http://schemas.openxmlformats.org/officeDocument/2006/relationships/image" Target="media/image201.jpeg"/><Relationship Id="rId244" Type="http://schemas.openxmlformats.org/officeDocument/2006/relationships/image" Target="media/image222.jpeg"/><Relationship Id="rId430" Type="http://schemas.openxmlformats.org/officeDocument/2006/relationships/image" Target="media/image385.jpeg"/><Relationship Id="rId18" Type="http://schemas.openxmlformats.org/officeDocument/2006/relationships/hyperlink" Target="https://ru.wikipedia.org/wiki/%D0%A2%D1%84%D0%9E%D0%9F" TargetMode="External"/><Relationship Id="rId39" Type="http://schemas.openxmlformats.org/officeDocument/2006/relationships/image" Target="media/image29.jpeg"/><Relationship Id="rId265" Type="http://schemas.openxmlformats.org/officeDocument/2006/relationships/image" Target="media/image243.jpeg"/><Relationship Id="rId286" Type="http://schemas.openxmlformats.org/officeDocument/2006/relationships/image" Target="media/image253.jpeg"/><Relationship Id="rId451" Type="http://schemas.openxmlformats.org/officeDocument/2006/relationships/image" Target="media/image402.jpeg"/><Relationship Id="rId472" Type="http://schemas.openxmlformats.org/officeDocument/2006/relationships/image" Target="media/image423.jpeg"/><Relationship Id="rId493" Type="http://schemas.openxmlformats.org/officeDocument/2006/relationships/image" Target="media/image444.jpeg"/><Relationship Id="rId507" Type="http://schemas.openxmlformats.org/officeDocument/2006/relationships/image" Target="media/image458.jpeg"/><Relationship Id="rId528" Type="http://schemas.openxmlformats.org/officeDocument/2006/relationships/image" Target="media/image478.jpeg"/><Relationship Id="rId50" Type="http://schemas.openxmlformats.org/officeDocument/2006/relationships/image" Target="media/image39.jpeg"/><Relationship Id="rId104" Type="http://schemas.openxmlformats.org/officeDocument/2006/relationships/oleObject" Target="embeddings/oleObject4.bin"/><Relationship Id="rId125" Type="http://schemas.openxmlformats.org/officeDocument/2006/relationships/image" Target="media/image103.jpeg"/><Relationship Id="rId146" Type="http://schemas.openxmlformats.org/officeDocument/2006/relationships/image" Target="media/image124.jpeg"/><Relationship Id="rId167" Type="http://schemas.openxmlformats.org/officeDocument/2006/relationships/image" Target="media/image145.jpeg"/><Relationship Id="rId188" Type="http://schemas.openxmlformats.org/officeDocument/2006/relationships/image" Target="media/image166.jpeg"/><Relationship Id="rId311" Type="http://schemas.openxmlformats.org/officeDocument/2006/relationships/image" Target="media/image276.jpeg"/><Relationship Id="rId332" Type="http://schemas.openxmlformats.org/officeDocument/2006/relationships/image" Target="media/image293.jpeg"/><Relationship Id="rId353" Type="http://schemas.openxmlformats.org/officeDocument/2006/relationships/image" Target="media/image314.jpeg"/><Relationship Id="rId374" Type="http://schemas.openxmlformats.org/officeDocument/2006/relationships/image" Target="media/image335.jpeg"/><Relationship Id="rId395" Type="http://schemas.openxmlformats.org/officeDocument/2006/relationships/image" Target="media/image356.jpeg"/><Relationship Id="rId409" Type="http://schemas.openxmlformats.org/officeDocument/2006/relationships/image" Target="media/image370.jpeg"/><Relationship Id="rId71" Type="http://schemas.openxmlformats.org/officeDocument/2006/relationships/image" Target="media/image58.jpeg"/><Relationship Id="rId92" Type="http://schemas.openxmlformats.org/officeDocument/2006/relationships/image" Target="media/image77.jpeg"/><Relationship Id="rId213" Type="http://schemas.openxmlformats.org/officeDocument/2006/relationships/image" Target="media/image191.jpeg"/><Relationship Id="rId234" Type="http://schemas.openxmlformats.org/officeDocument/2006/relationships/image" Target="media/image212.jpeg"/><Relationship Id="rId420" Type="http://schemas.openxmlformats.org/officeDocument/2006/relationships/image" Target="media/image381.jpeg"/><Relationship Id="rId2" Type="http://schemas.openxmlformats.org/officeDocument/2006/relationships/numbering" Target="numbering.xml"/><Relationship Id="rId29" Type="http://schemas.openxmlformats.org/officeDocument/2006/relationships/image" Target="media/image20.jpeg"/><Relationship Id="rId255" Type="http://schemas.openxmlformats.org/officeDocument/2006/relationships/image" Target="media/image233.jpeg"/><Relationship Id="rId276" Type="http://schemas.openxmlformats.org/officeDocument/2006/relationships/hyperlink" Target="sip:reg" TargetMode="External"/><Relationship Id="rId297" Type="http://schemas.openxmlformats.org/officeDocument/2006/relationships/image" Target="media/image263.png"/><Relationship Id="rId441" Type="http://schemas.openxmlformats.org/officeDocument/2006/relationships/image" Target="media/image396.jpeg"/><Relationship Id="rId462" Type="http://schemas.openxmlformats.org/officeDocument/2006/relationships/image" Target="media/image413.jpeg"/><Relationship Id="rId483" Type="http://schemas.openxmlformats.org/officeDocument/2006/relationships/image" Target="media/image434.jpeg"/><Relationship Id="rId518" Type="http://schemas.openxmlformats.org/officeDocument/2006/relationships/image" Target="media/image469.jpeg"/><Relationship Id="rId40" Type="http://schemas.openxmlformats.org/officeDocument/2006/relationships/image" Target="media/image30.jpeg"/><Relationship Id="rId115" Type="http://schemas.openxmlformats.org/officeDocument/2006/relationships/image" Target="media/image94.jpeg"/><Relationship Id="rId136" Type="http://schemas.openxmlformats.org/officeDocument/2006/relationships/image" Target="media/image114.jpeg"/><Relationship Id="rId157" Type="http://schemas.openxmlformats.org/officeDocument/2006/relationships/image" Target="media/image135.jpeg"/><Relationship Id="rId178" Type="http://schemas.openxmlformats.org/officeDocument/2006/relationships/image" Target="media/image156.jpeg"/><Relationship Id="rId301" Type="http://schemas.openxmlformats.org/officeDocument/2006/relationships/image" Target="media/image267.png"/><Relationship Id="rId322" Type="http://schemas.openxmlformats.org/officeDocument/2006/relationships/image" Target="media/image284.jpeg"/><Relationship Id="rId343" Type="http://schemas.openxmlformats.org/officeDocument/2006/relationships/image" Target="media/image304.jpeg"/><Relationship Id="rId364" Type="http://schemas.openxmlformats.org/officeDocument/2006/relationships/image" Target="media/image325.png"/><Relationship Id="rId61" Type="http://schemas.openxmlformats.org/officeDocument/2006/relationships/image" Target="media/image48.jpeg"/><Relationship Id="rId82" Type="http://schemas.openxmlformats.org/officeDocument/2006/relationships/image" Target="media/image67.jpeg"/><Relationship Id="rId199" Type="http://schemas.openxmlformats.org/officeDocument/2006/relationships/image" Target="media/image177.jpeg"/><Relationship Id="rId203" Type="http://schemas.openxmlformats.org/officeDocument/2006/relationships/image" Target="media/image181.jpeg"/><Relationship Id="rId385" Type="http://schemas.openxmlformats.org/officeDocument/2006/relationships/image" Target="media/image346.jpeg"/><Relationship Id="rId19" Type="http://schemas.openxmlformats.org/officeDocument/2006/relationships/hyperlink" Target="https://ru.wikipedia.org/wiki/TCP" TargetMode="External"/><Relationship Id="rId224" Type="http://schemas.openxmlformats.org/officeDocument/2006/relationships/image" Target="media/image202.jpeg"/><Relationship Id="rId245" Type="http://schemas.openxmlformats.org/officeDocument/2006/relationships/image" Target="media/image223.jpeg"/><Relationship Id="rId266" Type="http://schemas.openxmlformats.org/officeDocument/2006/relationships/image" Target="media/image244.jpeg"/><Relationship Id="rId287" Type="http://schemas.openxmlformats.org/officeDocument/2006/relationships/image" Target="media/image254.jpeg"/><Relationship Id="rId410" Type="http://schemas.openxmlformats.org/officeDocument/2006/relationships/image" Target="media/image371.jpeg"/><Relationship Id="rId431" Type="http://schemas.openxmlformats.org/officeDocument/2006/relationships/image" Target="media/image386.jpeg"/><Relationship Id="rId452" Type="http://schemas.openxmlformats.org/officeDocument/2006/relationships/image" Target="media/image403.jpeg"/><Relationship Id="rId473" Type="http://schemas.openxmlformats.org/officeDocument/2006/relationships/image" Target="media/image424.jpeg"/><Relationship Id="rId494" Type="http://schemas.openxmlformats.org/officeDocument/2006/relationships/image" Target="media/image445.jpeg"/><Relationship Id="rId508" Type="http://schemas.openxmlformats.org/officeDocument/2006/relationships/image" Target="media/image459.jpeg"/><Relationship Id="rId529" Type="http://schemas.openxmlformats.org/officeDocument/2006/relationships/image" Target="media/image479.jpeg"/><Relationship Id="rId30" Type="http://schemas.openxmlformats.org/officeDocument/2006/relationships/image" Target="media/image21.jpeg"/><Relationship Id="rId105" Type="http://schemas.openxmlformats.org/officeDocument/2006/relationships/image" Target="media/image86.png"/><Relationship Id="rId126" Type="http://schemas.openxmlformats.org/officeDocument/2006/relationships/image" Target="media/image104.jpeg"/><Relationship Id="rId147" Type="http://schemas.openxmlformats.org/officeDocument/2006/relationships/image" Target="media/image125.jpeg"/><Relationship Id="rId168" Type="http://schemas.openxmlformats.org/officeDocument/2006/relationships/image" Target="media/image146.jpeg"/><Relationship Id="rId312" Type="http://schemas.openxmlformats.org/officeDocument/2006/relationships/image" Target="media/image277.jpeg"/><Relationship Id="rId333" Type="http://schemas.openxmlformats.org/officeDocument/2006/relationships/image" Target="media/image294.jpeg"/><Relationship Id="rId354" Type="http://schemas.openxmlformats.org/officeDocument/2006/relationships/image" Target="media/image315.jpeg"/><Relationship Id="rId51" Type="http://schemas.openxmlformats.org/officeDocument/2006/relationships/image" Target="media/image40.jpeg"/><Relationship Id="rId72" Type="http://schemas.openxmlformats.org/officeDocument/2006/relationships/image" Target="media/image59.jpeg"/><Relationship Id="rId93" Type="http://schemas.openxmlformats.org/officeDocument/2006/relationships/image" Target="media/image78.jpeg"/><Relationship Id="rId189" Type="http://schemas.openxmlformats.org/officeDocument/2006/relationships/image" Target="media/image167.jpeg"/><Relationship Id="rId375" Type="http://schemas.openxmlformats.org/officeDocument/2006/relationships/image" Target="media/image336.jpeg"/><Relationship Id="rId396" Type="http://schemas.openxmlformats.org/officeDocument/2006/relationships/image" Target="media/image357.jpeg"/><Relationship Id="rId3" Type="http://schemas.openxmlformats.org/officeDocument/2006/relationships/styles" Target="styles.xml"/><Relationship Id="rId214" Type="http://schemas.openxmlformats.org/officeDocument/2006/relationships/image" Target="media/image192.jpeg"/><Relationship Id="rId235" Type="http://schemas.openxmlformats.org/officeDocument/2006/relationships/image" Target="media/image213.jpeg"/><Relationship Id="rId256" Type="http://schemas.openxmlformats.org/officeDocument/2006/relationships/image" Target="media/image234.jpeg"/><Relationship Id="rId277" Type="http://schemas.openxmlformats.org/officeDocument/2006/relationships/image" Target="media/image245.jpeg"/><Relationship Id="rId298" Type="http://schemas.openxmlformats.org/officeDocument/2006/relationships/image" Target="media/image264.png"/><Relationship Id="rId400" Type="http://schemas.openxmlformats.org/officeDocument/2006/relationships/image" Target="media/image361.jpeg"/><Relationship Id="rId421" Type="http://schemas.openxmlformats.org/officeDocument/2006/relationships/image" Target="media/image382.jpeg"/><Relationship Id="rId442" Type="http://schemas.openxmlformats.org/officeDocument/2006/relationships/image" Target="media/image397.jpeg"/><Relationship Id="rId463" Type="http://schemas.openxmlformats.org/officeDocument/2006/relationships/image" Target="media/image414.jpeg"/><Relationship Id="rId484" Type="http://schemas.openxmlformats.org/officeDocument/2006/relationships/image" Target="media/image435.jpeg"/><Relationship Id="rId519" Type="http://schemas.openxmlformats.org/officeDocument/2006/relationships/image" Target="media/image470.jpeg"/><Relationship Id="rId116" Type="http://schemas.openxmlformats.org/officeDocument/2006/relationships/image" Target="media/image95.jpeg"/><Relationship Id="rId137" Type="http://schemas.openxmlformats.org/officeDocument/2006/relationships/image" Target="media/image115.jpeg"/><Relationship Id="rId158" Type="http://schemas.openxmlformats.org/officeDocument/2006/relationships/image" Target="media/image136.jpeg"/><Relationship Id="rId302" Type="http://schemas.openxmlformats.org/officeDocument/2006/relationships/image" Target="media/image268.jpeg"/><Relationship Id="rId323" Type="http://schemas.openxmlformats.org/officeDocument/2006/relationships/image" Target="media/image285.jpeg"/><Relationship Id="rId344" Type="http://schemas.openxmlformats.org/officeDocument/2006/relationships/image" Target="media/image305.jpeg"/><Relationship Id="rId530" Type="http://schemas.openxmlformats.org/officeDocument/2006/relationships/image" Target="media/image480.jpeg"/><Relationship Id="rId20" Type="http://schemas.openxmlformats.org/officeDocument/2006/relationships/hyperlink" Target="https://ru.wikipedia.org/wiki/UDP" TargetMode="External"/><Relationship Id="rId41" Type="http://schemas.openxmlformats.org/officeDocument/2006/relationships/image" Target="media/image31.jpeg"/><Relationship Id="rId62" Type="http://schemas.openxmlformats.org/officeDocument/2006/relationships/image" Target="media/image49.jpeg"/><Relationship Id="rId83" Type="http://schemas.openxmlformats.org/officeDocument/2006/relationships/image" Target="media/image68.jpeg"/><Relationship Id="rId179" Type="http://schemas.openxmlformats.org/officeDocument/2006/relationships/image" Target="media/image157.jpeg"/><Relationship Id="rId365" Type="http://schemas.openxmlformats.org/officeDocument/2006/relationships/image" Target="media/image326.jpeg"/><Relationship Id="rId386" Type="http://schemas.openxmlformats.org/officeDocument/2006/relationships/image" Target="media/image347.jpeg"/><Relationship Id="rId190" Type="http://schemas.openxmlformats.org/officeDocument/2006/relationships/image" Target="media/image168.jpeg"/><Relationship Id="rId204" Type="http://schemas.openxmlformats.org/officeDocument/2006/relationships/image" Target="media/image182.jpeg"/><Relationship Id="rId225" Type="http://schemas.openxmlformats.org/officeDocument/2006/relationships/image" Target="media/image203.jpeg"/><Relationship Id="rId246" Type="http://schemas.openxmlformats.org/officeDocument/2006/relationships/image" Target="media/image224.jpeg"/><Relationship Id="rId267" Type="http://schemas.openxmlformats.org/officeDocument/2006/relationships/hyperlink" Target="sip:&#1085;&#1086;&#1084;&#1077;&#1088;" TargetMode="External"/><Relationship Id="rId288" Type="http://schemas.openxmlformats.org/officeDocument/2006/relationships/image" Target="media/image255.jpeg"/><Relationship Id="rId411" Type="http://schemas.openxmlformats.org/officeDocument/2006/relationships/image" Target="media/image372.jpeg"/><Relationship Id="rId432" Type="http://schemas.openxmlformats.org/officeDocument/2006/relationships/image" Target="media/image387.jpeg"/><Relationship Id="rId453" Type="http://schemas.openxmlformats.org/officeDocument/2006/relationships/image" Target="media/image404.jpeg"/><Relationship Id="rId474" Type="http://schemas.openxmlformats.org/officeDocument/2006/relationships/image" Target="media/image425.jpeg"/><Relationship Id="rId509" Type="http://schemas.openxmlformats.org/officeDocument/2006/relationships/image" Target="media/image460.jpeg"/><Relationship Id="rId106" Type="http://schemas.openxmlformats.org/officeDocument/2006/relationships/oleObject" Target="embeddings/oleObject5.bin"/><Relationship Id="rId127" Type="http://schemas.openxmlformats.org/officeDocument/2006/relationships/image" Target="media/image105.jpeg"/><Relationship Id="rId313" Type="http://schemas.openxmlformats.org/officeDocument/2006/relationships/image" Target="media/image278.jpeg"/><Relationship Id="rId495" Type="http://schemas.openxmlformats.org/officeDocument/2006/relationships/image" Target="media/image446.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22.jpeg"/><Relationship Id="rId52" Type="http://schemas.openxmlformats.org/officeDocument/2006/relationships/image" Target="media/image41.jpeg"/><Relationship Id="rId73" Type="http://schemas.openxmlformats.org/officeDocument/2006/relationships/image" Target="media/image60.jpeg"/><Relationship Id="rId94" Type="http://schemas.openxmlformats.org/officeDocument/2006/relationships/image" Target="media/image79.jpeg"/><Relationship Id="rId148" Type="http://schemas.openxmlformats.org/officeDocument/2006/relationships/image" Target="media/image126.jpeg"/><Relationship Id="rId169" Type="http://schemas.openxmlformats.org/officeDocument/2006/relationships/image" Target="media/image147.jpeg"/><Relationship Id="rId334" Type="http://schemas.openxmlformats.org/officeDocument/2006/relationships/image" Target="media/image295.jpeg"/><Relationship Id="rId355" Type="http://schemas.openxmlformats.org/officeDocument/2006/relationships/image" Target="media/image316.jpeg"/><Relationship Id="rId376" Type="http://schemas.openxmlformats.org/officeDocument/2006/relationships/image" Target="media/image337.jpeg"/><Relationship Id="rId397" Type="http://schemas.openxmlformats.org/officeDocument/2006/relationships/image" Target="media/image358.jpeg"/><Relationship Id="rId520" Type="http://schemas.openxmlformats.org/officeDocument/2006/relationships/image" Target="media/image471.jpeg"/><Relationship Id="rId4" Type="http://schemas.openxmlformats.org/officeDocument/2006/relationships/settings" Target="settings.xml"/><Relationship Id="rId180" Type="http://schemas.openxmlformats.org/officeDocument/2006/relationships/image" Target="media/image158.jpeg"/><Relationship Id="rId215" Type="http://schemas.openxmlformats.org/officeDocument/2006/relationships/image" Target="media/image193.jpeg"/><Relationship Id="rId236" Type="http://schemas.openxmlformats.org/officeDocument/2006/relationships/image" Target="media/image214.jpeg"/><Relationship Id="rId257" Type="http://schemas.openxmlformats.org/officeDocument/2006/relationships/image" Target="media/image235.jpeg"/><Relationship Id="rId278" Type="http://schemas.openxmlformats.org/officeDocument/2006/relationships/image" Target="media/image246.jpeg"/><Relationship Id="rId401" Type="http://schemas.openxmlformats.org/officeDocument/2006/relationships/image" Target="media/image362.jpeg"/><Relationship Id="rId422" Type="http://schemas.openxmlformats.org/officeDocument/2006/relationships/image" Target="media/image383.jpeg"/><Relationship Id="rId443" Type="http://schemas.openxmlformats.org/officeDocument/2006/relationships/image" Target="media/image398.jpeg"/><Relationship Id="rId464" Type="http://schemas.openxmlformats.org/officeDocument/2006/relationships/image" Target="media/image415.jpeg"/><Relationship Id="rId303" Type="http://schemas.openxmlformats.org/officeDocument/2006/relationships/image" Target="media/image6.gif"/><Relationship Id="rId485" Type="http://schemas.openxmlformats.org/officeDocument/2006/relationships/image" Target="media/image436.jpeg"/><Relationship Id="rId42" Type="http://schemas.openxmlformats.org/officeDocument/2006/relationships/image" Target="media/image32.jpeg"/><Relationship Id="rId84" Type="http://schemas.openxmlformats.org/officeDocument/2006/relationships/image" Target="media/image69.jpeg"/><Relationship Id="rId138" Type="http://schemas.openxmlformats.org/officeDocument/2006/relationships/image" Target="media/image116.jpeg"/><Relationship Id="rId345" Type="http://schemas.openxmlformats.org/officeDocument/2006/relationships/image" Target="media/image306.jpeg"/><Relationship Id="rId387" Type="http://schemas.openxmlformats.org/officeDocument/2006/relationships/image" Target="media/image348.jpeg"/><Relationship Id="rId510" Type="http://schemas.openxmlformats.org/officeDocument/2006/relationships/image" Target="media/image461.jpeg"/><Relationship Id="rId191" Type="http://schemas.openxmlformats.org/officeDocument/2006/relationships/image" Target="media/image169.jpeg"/><Relationship Id="rId205" Type="http://schemas.openxmlformats.org/officeDocument/2006/relationships/image" Target="media/image183.jpeg"/><Relationship Id="rId247" Type="http://schemas.openxmlformats.org/officeDocument/2006/relationships/image" Target="media/image225.jpeg"/><Relationship Id="rId412" Type="http://schemas.openxmlformats.org/officeDocument/2006/relationships/image" Target="media/image373.png"/><Relationship Id="rId107" Type="http://schemas.openxmlformats.org/officeDocument/2006/relationships/image" Target="media/image87.jpeg"/><Relationship Id="rId289" Type="http://schemas.openxmlformats.org/officeDocument/2006/relationships/image" Target="media/image256.jpeg"/><Relationship Id="rId454" Type="http://schemas.openxmlformats.org/officeDocument/2006/relationships/image" Target="media/image405.jpeg"/><Relationship Id="rId496" Type="http://schemas.openxmlformats.org/officeDocument/2006/relationships/image" Target="media/image447.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42.jpeg"/><Relationship Id="rId149" Type="http://schemas.openxmlformats.org/officeDocument/2006/relationships/image" Target="media/image127.jpeg"/><Relationship Id="rId314" Type="http://schemas.openxmlformats.org/officeDocument/2006/relationships/image" Target="media/image279.jpeg"/><Relationship Id="rId356" Type="http://schemas.openxmlformats.org/officeDocument/2006/relationships/image" Target="media/image317.jpeg"/><Relationship Id="rId398" Type="http://schemas.openxmlformats.org/officeDocument/2006/relationships/image" Target="media/image359.jpeg"/><Relationship Id="rId521" Type="http://schemas.openxmlformats.org/officeDocument/2006/relationships/image" Target="media/image472.jpeg"/><Relationship Id="rId95" Type="http://schemas.openxmlformats.org/officeDocument/2006/relationships/image" Target="media/image80.jpeg"/><Relationship Id="rId160" Type="http://schemas.openxmlformats.org/officeDocument/2006/relationships/image" Target="media/image138.jpeg"/><Relationship Id="rId216" Type="http://schemas.openxmlformats.org/officeDocument/2006/relationships/image" Target="media/image194.jpeg"/><Relationship Id="rId423" Type="http://schemas.openxmlformats.org/officeDocument/2006/relationships/image" Target="media/image384.jpeg"/><Relationship Id="rId258" Type="http://schemas.openxmlformats.org/officeDocument/2006/relationships/image" Target="media/image236.jpeg"/><Relationship Id="rId465" Type="http://schemas.openxmlformats.org/officeDocument/2006/relationships/image" Target="media/image416.png"/><Relationship Id="rId22" Type="http://schemas.openxmlformats.org/officeDocument/2006/relationships/image" Target="media/image14.jpeg"/><Relationship Id="rId64" Type="http://schemas.openxmlformats.org/officeDocument/2006/relationships/image" Target="media/image51.jpeg"/><Relationship Id="rId118" Type="http://schemas.openxmlformats.org/officeDocument/2006/relationships/image" Target="media/image97.jpeg"/><Relationship Id="rId325" Type="http://schemas.openxmlformats.org/officeDocument/2006/relationships/image" Target="media/image286.jpeg"/><Relationship Id="rId367" Type="http://schemas.openxmlformats.org/officeDocument/2006/relationships/image" Target="media/image328.jpeg"/><Relationship Id="rId532" Type="http://schemas.openxmlformats.org/officeDocument/2006/relationships/image" Target="media/image482.jpeg"/><Relationship Id="rId171" Type="http://schemas.openxmlformats.org/officeDocument/2006/relationships/image" Target="media/image149.jpeg"/><Relationship Id="rId227" Type="http://schemas.openxmlformats.org/officeDocument/2006/relationships/image" Target="media/image205.jpeg"/><Relationship Id="rId269" Type="http://schemas.openxmlformats.org/officeDocument/2006/relationships/hyperlink" Target="sip:conf" TargetMode="External"/><Relationship Id="rId434" Type="http://schemas.openxmlformats.org/officeDocument/2006/relationships/image" Target="media/image389.jpeg"/><Relationship Id="rId476" Type="http://schemas.openxmlformats.org/officeDocument/2006/relationships/image" Target="media/image427.jpeg"/><Relationship Id="rId33" Type="http://schemas.openxmlformats.org/officeDocument/2006/relationships/image" Target="media/image24.jpeg"/><Relationship Id="rId129" Type="http://schemas.openxmlformats.org/officeDocument/2006/relationships/image" Target="media/image107.jpeg"/><Relationship Id="rId280" Type="http://schemas.openxmlformats.org/officeDocument/2006/relationships/hyperlink" Target="sip:&#1085;&#1086;&#1084;&#1077;&#1088;[@ip_&#1072;&#1076;&#1088;&#1077;&#1089;[:&#1087;&#1086;&#1088;&#1090;" TargetMode="External"/><Relationship Id="rId336" Type="http://schemas.openxmlformats.org/officeDocument/2006/relationships/image" Target="media/image297.jpeg"/><Relationship Id="rId501" Type="http://schemas.openxmlformats.org/officeDocument/2006/relationships/image" Target="media/image452.jpeg"/><Relationship Id="rId75" Type="http://schemas.openxmlformats.org/officeDocument/2006/relationships/image" Target="media/image62.jpeg"/><Relationship Id="rId140" Type="http://schemas.openxmlformats.org/officeDocument/2006/relationships/image" Target="media/image118.jpeg"/><Relationship Id="rId182" Type="http://schemas.openxmlformats.org/officeDocument/2006/relationships/image" Target="media/image160.jpeg"/><Relationship Id="rId378" Type="http://schemas.openxmlformats.org/officeDocument/2006/relationships/image" Target="media/image339.jpeg"/><Relationship Id="rId403" Type="http://schemas.openxmlformats.org/officeDocument/2006/relationships/image" Target="media/image364.jpeg"/><Relationship Id="rId6" Type="http://schemas.openxmlformats.org/officeDocument/2006/relationships/footnotes" Target="footnotes.xml"/><Relationship Id="rId238" Type="http://schemas.openxmlformats.org/officeDocument/2006/relationships/image" Target="media/image216.jpeg"/><Relationship Id="rId445" Type="http://schemas.openxmlformats.org/officeDocument/2006/relationships/image" Target="media/image3.jpeg"/><Relationship Id="rId487" Type="http://schemas.openxmlformats.org/officeDocument/2006/relationships/image" Target="media/image438.jpeg"/><Relationship Id="rId291" Type="http://schemas.openxmlformats.org/officeDocument/2006/relationships/image" Target="media/image258.jpeg"/><Relationship Id="rId305" Type="http://schemas.openxmlformats.org/officeDocument/2006/relationships/image" Target="media/image270.jpeg"/><Relationship Id="rId347" Type="http://schemas.openxmlformats.org/officeDocument/2006/relationships/image" Target="media/image308.jpeg"/><Relationship Id="rId512" Type="http://schemas.openxmlformats.org/officeDocument/2006/relationships/image" Target="media/image463.jpeg"/><Relationship Id="rId44" Type="http://schemas.openxmlformats.org/officeDocument/2006/relationships/image" Target="media/image34.jpeg"/><Relationship Id="rId86" Type="http://schemas.openxmlformats.org/officeDocument/2006/relationships/image" Target="media/image71.jpeg"/><Relationship Id="rId151" Type="http://schemas.openxmlformats.org/officeDocument/2006/relationships/image" Target="media/image129.jpeg"/><Relationship Id="rId389" Type="http://schemas.openxmlformats.org/officeDocument/2006/relationships/image" Target="media/image350.jpeg"/><Relationship Id="rId193" Type="http://schemas.openxmlformats.org/officeDocument/2006/relationships/image" Target="media/image171.png"/><Relationship Id="rId207" Type="http://schemas.openxmlformats.org/officeDocument/2006/relationships/image" Target="media/image185.jpeg"/><Relationship Id="rId249" Type="http://schemas.openxmlformats.org/officeDocument/2006/relationships/image" Target="media/image227.jpeg"/><Relationship Id="rId414" Type="http://schemas.openxmlformats.org/officeDocument/2006/relationships/image" Target="media/image375.jpeg"/><Relationship Id="rId456" Type="http://schemas.openxmlformats.org/officeDocument/2006/relationships/image" Target="media/image407.jpeg"/><Relationship Id="rId498" Type="http://schemas.openxmlformats.org/officeDocument/2006/relationships/image" Target="media/image449.jpeg"/><Relationship Id="rId13" Type="http://schemas.openxmlformats.org/officeDocument/2006/relationships/hyperlink" Target="https://ru.wikipedia.org/wiki/&#1058;&#1077;&#1083;&#1077;&#1092;&#1086;&#1085;" TargetMode="External"/><Relationship Id="rId109" Type="http://schemas.openxmlformats.org/officeDocument/2006/relationships/comments" Target="comments.xml"/><Relationship Id="rId260" Type="http://schemas.openxmlformats.org/officeDocument/2006/relationships/image" Target="media/image238.jpeg"/><Relationship Id="rId316" Type="http://schemas.openxmlformats.org/officeDocument/2006/relationships/hyperlink" Target="https://ru.wikipedia.org/wiki/IP-&#1072;&#1076;&#1088;&#1077;&#1089;" TargetMode="External"/><Relationship Id="rId523" Type="http://schemas.openxmlformats.org/officeDocument/2006/relationships/image" Target="media/image474.jpeg"/><Relationship Id="rId55" Type="http://schemas.openxmlformats.org/officeDocument/2006/relationships/image" Target="media/image44.jpeg"/><Relationship Id="rId97" Type="http://schemas.openxmlformats.org/officeDocument/2006/relationships/image" Target="media/image82.png"/><Relationship Id="rId120" Type="http://schemas.openxmlformats.org/officeDocument/2006/relationships/image" Target="media/image98.jpeg"/><Relationship Id="rId358" Type="http://schemas.openxmlformats.org/officeDocument/2006/relationships/image" Target="media/image319.jpeg"/><Relationship Id="rId162" Type="http://schemas.openxmlformats.org/officeDocument/2006/relationships/image" Target="media/image140.jpeg"/><Relationship Id="rId218" Type="http://schemas.openxmlformats.org/officeDocument/2006/relationships/image" Target="media/image196.jpeg"/><Relationship Id="rId425" Type="http://schemas.openxmlformats.org/officeDocument/2006/relationships/hyperlink" Target="sip:&#1085;&#1086;&#1084;&#1077;&#1088;" TargetMode="External"/><Relationship Id="rId467" Type="http://schemas.openxmlformats.org/officeDocument/2006/relationships/image" Target="media/image418.jpeg"/><Relationship Id="rId271" Type="http://schemas.openxmlformats.org/officeDocument/2006/relationships/hyperlink" Target="sip:1001@192.168.12.201:5000" TargetMode="External"/><Relationship Id="rId24" Type="http://schemas.openxmlformats.org/officeDocument/2006/relationships/image" Target="media/image16.jpeg"/><Relationship Id="rId66" Type="http://schemas.openxmlformats.org/officeDocument/2006/relationships/image" Target="media/image53.jpeg"/><Relationship Id="rId131" Type="http://schemas.openxmlformats.org/officeDocument/2006/relationships/image" Target="media/image109.jpeg"/><Relationship Id="rId327" Type="http://schemas.openxmlformats.org/officeDocument/2006/relationships/image" Target="media/image288.jpeg"/><Relationship Id="rId369" Type="http://schemas.openxmlformats.org/officeDocument/2006/relationships/image" Target="media/image330.png"/><Relationship Id="rId534" Type="http://schemas.openxmlformats.org/officeDocument/2006/relationships/image" Target="media/image484.jpeg"/><Relationship Id="rId173" Type="http://schemas.openxmlformats.org/officeDocument/2006/relationships/image" Target="media/image151.jpeg"/><Relationship Id="rId229" Type="http://schemas.openxmlformats.org/officeDocument/2006/relationships/image" Target="media/image207.jpeg"/><Relationship Id="rId380" Type="http://schemas.openxmlformats.org/officeDocument/2006/relationships/image" Target="media/image341.jpeg"/><Relationship Id="rId436" Type="http://schemas.openxmlformats.org/officeDocument/2006/relationships/image" Target="media/image391.jpeg"/><Relationship Id="rId240" Type="http://schemas.openxmlformats.org/officeDocument/2006/relationships/image" Target="media/image218.jpeg"/><Relationship Id="rId478" Type="http://schemas.openxmlformats.org/officeDocument/2006/relationships/image" Target="media/image429.jpeg"/><Relationship Id="rId35" Type="http://schemas.openxmlformats.org/officeDocument/2006/relationships/image" Target="media/image26.jpeg"/><Relationship Id="rId77" Type="http://schemas.openxmlformats.org/officeDocument/2006/relationships/image" Target="media/image12.jpeg"/><Relationship Id="rId100" Type="http://schemas.openxmlformats.org/officeDocument/2006/relationships/oleObject" Target="embeddings/oleObject2.bin"/><Relationship Id="rId282" Type="http://schemas.openxmlformats.org/officeDocument/2006/relationships/image" Target="media/image249.jpeg"/><Relationship Id="rId338" Type="http://schemas.openxmlformats.org/officeDocument/2006/relationships/image" Target="media/image299.jpeg"/><Relationship Id="rId503" Type="http://schemas.openxmlformats.org/officeDocument/2006/relationships/image" Target="media/image454.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20.jpeg"/><Relationship Id="rId184" Type="http://schemas.openxmlformats.org/officeDocument/2006/relationships/image" Target="media/image162.jpeg"/><Relationship Id="rId391" Type="http://schemas.openxmlformats.org/officeDocument/2006/relationships/image" Target="media/image352.jpeg"/><Relationship Id="rId405" Type="http://schemas.openxmlformats.org/officeDocument/2006/relationships/image" Target="media/image366.jpeg"/><Relationship Id="rId447" Type="http://schemas.openxmlformats.org/officeDocument/2006/relationships/image" Target="media/image1.jpeg"/><Relationship Id="rId251" Type="http://schemas.openxmlformats.org/officeDocument/2006/relationships/image" Target="media/image229.jpeg"/><Relationship Id="rId489" Type="http://schemas.openxmlformats.org/officeDocument/2006/relationships/image" Target="media/image440.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12" Type="http://schemas.openxmlformats.org/officeDocument/2006/relationships/image" Target="media/image12.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11" Type="http://schemas.openxmlformats.org/officeDocument/2006/relationships/image" Target="media/image11.jpeg"/><Relationship Id="rId5" Type="http://schemas.openxmlformats.org/officeDocument/2006/relationships/image" Target="media/image5.png"/><Relationship Id="rId10" Type="http://schemas.openxmlformats.org/officeDocument/2006/relationships/image" Target="media/image10.jpe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0C4B36-D096-4BEA-B15D-D20E281F0A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78474</TotalTime>
  <Pages>278</Pages>
  <Words>53612</Words>
  <Characters>305595</Characters>
  <Application>Microsoft Office Word</Application>
  <DocSecurity>0</DocSecurity>
  <Lines>2546</Lines>
  <Paragraphs>716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358491</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494</cp:revision>
  <cp:lastPrinted>2020-11-23T14:21:00Z</cp:lastPrinted>
  <dcterms:created xsi:type="dcterms:W3CDTF">2018-09-06T12:55:00Z</dcterms:created>
  <dcterms:modified xsi:type="dcterms:W3CDTF">2020-11-25T10:51:00Z</dcterms:modified>
</cp:coreProperties>
</file>